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73A1C" w14:textId="77777777" w:rsidR="0064690E" w:rsidRDefault="00D91907">
      <w:pPr>
        <w:jc w:val="center"/>
        <w:rPr>
          <w:b/>
          <w:sz w:val="24"/>
        </w:rPr>
      </w:pPr>
      <w:r>
        <w:rPr>
          <w:b/>
          <w:sz w:val="24"/>
        </w:rPr>
        <w:t xml:space="preserve"> </w:t>
      </w:r>
      <w:r w:rsidR="0064690E">
        <w:rPr>
          <w:b/>
          <w:sz w:val="24"/>
        </w:rPr>
        <w:t xml:space="preserve">      U M O W A     NR      </w:t>
      </w:r>
      <w:r w:rsidR="00CF291F">
        <w:rPr>
          <w:b/>
          <w:sz w:val="24"/>
        </w:rPr>
        <w:t xml:space="preserve"> </w:t>
      </w:r>
      <w:r w:rsidR="00CF6E52">
        <w:rPr>
          <w:b/>
          <w:sz w:val="24"/>
        </w:rPr>
        <w:t>..................................</w:t>
      </w:r>
      <w:r w:rsidR="0064690E">
        <w:rPr>
          <w:b/>
          <w:sz w:val="24"/>
        </w:rPr>
        <w:t xml:space="preserve">       </w:t>
      </w:r>
    </w:p>
    <w:p w14:paraId="036D0583" w14:textId="77777777" w:rsidR="0064690E" w:rsidRDefault="0064690E">
      <w:pPr>
        <w:jc w:val="center"/>
        <w:rPr>
          <w:b/>
          <w:sz w:val="24"/>
        </w:rPr>
      </w:pPr>
      <w:r>
        <w:rPr>
          <w:b/>
          <w:sz w:val="24"/>
        </w:rPr>
        <w:t>-------------------------------------------------</w:t>
      </w:r>
      <w:r w:rsidR="00CF291F">
        <w:rPr>
          <w:b/>
          <w:sz w:val="24"/>
        </w:rPr>
        <w:t>------</w:t>
      </w:r>
      <w:r w:rsidR="00E050EF">
        <w:rPr>
          <w:b/>
          <w:sz w:val="24"/>
        </w:rPr>
        <w:t>------------</w:t>
      </w:r>
    </w:p>
    <w:p w14:paraId="0879350E" w14:textId="77777777" w:rsidR="0064690E" w:rsidRDefault="0064690E">
      <w:pPr>
        <w:jc w:val="center"/>
        <w:rPr>
          <w:b/>
          <w:sz w:val="24"/>
        </w:rPr>
      </w:pPr>
    </w:p>
    <w:p w14:paraId="2CF511FC" w14:textId="77777777" w:rsidR="0064690E" w:rsidRDefault="0064690E" w:rsidP="005B24F6">
      <w:pPr>
        <w:ind w:firstLine="567"/>
        <w:jc w:val="both"/>
        <w:rPr>
          <w:sz w:val="24"/>
        </w:rPr>
      </w:pPr>
      <w:r>
        <w:rPr>
          <w:sz w:val="24"/>
        </w:rPr>
        <w:t>W dniu</w:t>
      </w:r>
      <w:r w:rsidR="00AB6AAA">
        <w:rPr>
          <w:sz w:val="24"/>
        </w:rPr>
        <w:t xml:space="preserve"> </w:t>
      </w:r>
      <w:r w:rsidR="0087355D">
        <w:rPr>
          <w:sz w:val="24"/>
        </w:rPr>
        <w:t xml:space="preserve">  </w:t>
      </w:r>
      <w:r w:rsidR="00CF6E52">
        <w:rPr>
          <w:sz w:val="24"/>
        </w:rPr>
        <w:t>...................................</w:t>
      </w:r>
      <w:r w:rsidR="00AE5B9A">
        <w:rPr>
          <w:sz w:val="24"/>
        </w:rPr>
        <w:t xml:space="preserve"> </w:t>
      </w:r>
      <w:r w:rsidR="00F13703">
        <w:rPr>
          <w:sz w:val="24"/>
        </w:rPr>
        <w:t xml:space="preserve"> r</w:t>
      </w:r>
      <w:r w:rsidR="00742295">
        <w:rPr>
          <w:sz w:val="24"/>
        </w:rPr>
        <w:t>.</w:t>
      </w:r>
      <w:r>
        <w:rPr>
          <w:sz w:val="24"/>
        </w:rPr>
        <w:t xml:space="preserve"> w Zebrzydowicach pomiędzy </w:t>
      </w:r>
      <w:r w:rsidR="00AB6AAA">
        <w:rPr>
          <w:sz w:val="24"/>
        </w:rPr>
        <w:t>Gminą Zebrzydowice</w:t>
      </w:r>
      <w:r w:rsidR="00C22FD9">
        <w:rPr>
          <w:sz w:val="24"/>
        </w:rPr>
        <w:t xml:space="preserve">, 43-410 Zebrzydowice ul. Ks. A. Janusza 6, </w:t>
      </w:r>
      <w:r w:rsidR="00AB6AAA">
        <w:rPr>
          <w:sz w:val="24"/>
        </w:rPr>
        <w:t>reprezentowan</w:t>
      </w:r>
      <w:r w:rsidR="00C22FD9">
        <w:rPr>
          <w:sz w:val="24"/>
        </w:rPr>
        <w:t>ą</w:t>
      </w:r>
      <w:r w:rsidR="00AB6AAA">
        <w:rPr>
          <w:sz w:val="24"/>
        </w:rPr>
        <w:t xml:space="preserve"> przez</w:t>
      </w:r>
      <w:r w:rsidR="00F8735B">
        <w:rPr>
          <w:sz w:val="24"/>
        </w:rPr>
        <w:t xml:space="preserve"> Dyrektora </w:t>
      </w:r>
      <w:r w:rsidR="0095713B">
        <w:rPr>
          <w:sz w:val="24"/>
        </w:rPr>
        <w:t>Gmi</w:t>
      </w:r>
      <w:r w:rsidR="00AB6AAA">
        <w:rPr>
          <w:sz w:val="24"/>
        </w:rPr>
        <w:t>nn</w:t>
      </w:r>
      <w:r w:rsidR="0095713B">
        <w:rPr>
          <w:sz w:val="24"/>
        </w:rPr>
        <w:t>ego</w:t>
      </w:r>
      <w:r w:rsidR="00AB6AAA">
        <w:rPr>
          <w:sz w:val="24"/>
        </w:rPr>
        <w:t xml:space="preserve"> Zakład</w:t>
      </w:r>
      <w:r w:rsidR="0095713B">
        <w:rPr>
          <w:sz w:val="24"/>
        </w:rPr>
        <w:t>u</w:t>
      </w:r>
      <w:r w:rsidR="00AB6AAA">
        <w:rPr>
          <w:sz w:val="24"/>
        </w:rPr>
        <w:t xml:space="preserve"> Wodociągów i Kanalizacji w Zebrzydowicach</w:t>
      </w:r>
      <w:r w:rsidR="0095713B">
        <w:rPr>
          <w:sz w:val="24"/>
        </w:rPr>
        <w:t xml:space="preserve"> </w:t>
      </w:r>
      <w:r w:rsidR="00274705">
        <w:rPr>
          <w:sz w:val="24"/>
        </w:rPr>
        <w:t>– mgr inż. Ewę Suchecką,</w:t>
      </w:r>
      <w:r w:rsidR="0095713B">
        <w:rPr>
          <w:sz w:val="24"/>
        </w:rPr>
        <w:t xml:space="preserve"> </w:t>
      </w:r>
      <w:r>
        <w:rPr>
          <w:sz w:val="24"/>
        </w:rPr>
        <w:t>zwan</w:t>
      </w:r>
      <w:r w:rsidR="0095713B">
        <w:rPr>
          <w:sz w:val="24"/>
        </w:rPr>
        <w:t>ą</w:t>
      </w:r>
      <w:r>
        <w:rPr>
          <w:sz w:val="24"/>
        </w:rPr>
        <w:t xml:space="preserve"> dalej „Zamawiającym” </w:t>
      </w:r>
    </w:p>
    <w:p w14:paraId="50BFB75A" w14:textId="77777777" w:rsidR="0064690E" w:rsidRDefault="0064690E">
      <w:pPr>
        <w:rPr>
          <w:sz w:val="24"/>
        </w:rPr>
      </w:pPr>
    </w:p>
    <w:p w14:paraId="65E9EA7C" w14:textId="77777777" w:rsidR="005B24F6" w:rsidRPr="00290D61" w:rsidRDefault="0087355D" w:rsidP="00941FD8">
      <w:pPr>
        <w:ind w:left="480"/>
        <w:rPr>
          <w:sz w:val="24"/>
        </w:rPr>
      </w:pPr>
      <w:r w:rsidRPr="00290D61">
        <w:rPr>
          <w:sz w:val="24"/>
        </w:rPr>
        <w:t xml:space="preserve">  </w:t>
      </w:r>
      <w:r w:rsidR="00CF291F" w:rsidRPr="00290D61">
        <w:rPr>
          <w:sz w:val="24"/>
        </w:rPr>
        <w:t>a</w:t>
      </w:r>
      <w:r w:rsidRPr="00290D61">
        <w:rPr>
          <w:sz w:val="24"/>
        </w:rPr>
        <w:t xml:space="preserve">    </w:t>
      </w:r>
      <w:r w:rsidR="00CF6E52" w:rsidRPr="00290D61">
        <w:rPr>
          <w:sz w:val="24"/>
        </w:rPr>
        <w:t>......................................................................................................................................</w:t>
      </w:r>
      <w:r w:rsidR="005B24F6" w:rsidRPr="00290D61">
        <w:rPr>
          <w:sz w:val="24"/>
        </w:rPr>
        <w:t xml:space="preserve">..... </w:t>
      </w:r>
    </w:p>
    <w:p w14:paraId="59D57B60" w14:textId="77777777" w:rsidR="005B24F6" w:rsidRPr="00290D61" w:rsidRDefault="005B24F6" w:rsidP="00941FD8">
      <w:pPr>
        <w:ind w:left="480"/>
        <w:rPr>
          <w:sz w:val="24"/>
        </w:rPr>
      </w:pPr>
    </w:p>
    <w:p w14:paraId="6DEAF407" w14:textId="77777777" w:rsidR="0087355D" w:rsidRDefault="005B24F6" w:rsidP="00941FD8">
      <w:pPr>
        <w:ind w:left="480"/>
        <w:rPr>
          <w:sz w:val="24"/>
        </w:rPr>
      </w:pPr>
      <w:r w:rsidRPr="00290D61">
        <w:rPr>
          <w:sz w:val="24"/>
        </w:rPr>
        <w:t>...........................................................................................................................................</w:t>
      </w:r>
    </w:p>
    <w:p w14:paraId="69A0AECC" w14:textId="77777777" w:rsidR="0087355D" w:rsidRDefault="0087355D">
      <w:pPr>
        <w:rPr>
          <w:sz w:val="24"/>
        </w:rPr>
      </w:pPr>
    </w:p>
    <w:p w14:paraId="545EA47F" w14:textId="77777777" w:rsidR="0064690E" w:rsidRDefault="0064690E">
      <w:pPr>
        <w:rPr>
          <w:sz w:val="24"/>
        </w:rPr>
      </w:pPr>
      <w:r>
        <w:rPr>
          <w:sz w:val="24"/>
        </w:rPr>
        <w:t>zwanych dalej „Wykonawcą” reprezentowanym przez :</w:t>
      </w:r>
      <w:r w:rsidR="007078EB">
        <w:rPr>
          <w:sz w:val="24"/>
        </w:rPr>
        <w:t xml:space="preserve"> </w:t>
      </w:r>
    </w:p>
    <w:p w14:paraId="4DD9748D" w14:textId="77777777" w:rsidR="0064690E" w:rsidRDefault="0064690E">
      <w:pPr>
        <w:rPr>
          <w:sz w:val="24"/>
        </w:rPr>
      </w:pPr>
    </w:p>
    <w:p w14:paraId="2A592BF3" w14:textId="77777777" w:rsidR="0064690E" w:rsidRDefault="0064690E">
      <w:pPr>
        <w:pStyle w:val="Nagwek1"/>
        <w:tabs>
          <w:tab w:val="left" w:pos="0"/>
        </w:tabs>
        <w:rPr>
          <w:b/>
        </w:rPr>
      </w:pPr>
      <w:r>
        <w:t xml:space="preserve">1. </w:t>
      </w:r>
      <w:r w:rsidR="00CF6E52">
        <w:t>..................................................................................................................................................</w:t>
      </w:r>
    </w:p>
    <w:p w14:paraId="39F7E43E" w14:textId="77777777" w:rsidR="003C7703" w:rsidRDefault="003C7703">
      <w:pPr>
        <w:rPr>
          <w:sz w:val="24"/>
        </w:rPr>
      </w:pPr>
    </w:p>
    <w:p w14:paraId="75FBE5A1" w14:textId="77777777" w:rsidR="0064690E" w:rsidRDefault="0064690E">
      <w:pPr>
        <w:rPr>
          <w:sz w:val="24"/>
        </w:rPr>
      </w:pPr>
      <w:r>
        <w:rPr>
          <w:sz w:val="24"/>
        </w:rPr>
        <w:t>została zawarta umowa o następującej treści :</w:t>
      </w:r>
    </w:p>
    <w:p w14:paraId="5BA539C9" w14:textId="77777777" w:rsidR="0064690E" w:rsidRDefault="0064690E">
      <w:pPr>
        <w:rPr>
          <w:sz w:val="24"/>
        </w:rPr>
      </w:pPr>
    </w:p>
    <w:p w14:paraId="6CA6CE3A" w14:textId="77777777" w:rsidR="0064690E" w:rsidRDefault="0064690E">
      <w:pPr>
        <w:jc w:val="center"/>
        <w:rPr>
          <w:sz w:val="24"/>
        </w:rPr>
      </w:pPr>
      <w:r>
        <w:rPr>
          <w:sz w:val="24"/>
        </w:rPr>
        <w:t>§  1.</w:t>
      </w:r>
    </w:p>
    <w:p w14:paraId="56426AB9" w14:textId="77777777" w:rsidR="0064690E" w:rsidRDefault="0064690E">
      <w:pPr>
        <w:jc w:val="center"/>
        <w:rPr>
          <w:sz w:val="24"/>
        </w:rPr>
      </w:pPr>
    </w:p>
    <w:p w14:paraId="4D052B86" w14:textId="77777777" w:rsidR="0064690E" w:rsidRDefault="0064690E">
      <w:pPr>
        <w:rPr>
          <w:sz w:val="24"/>
        </w:rPr>
      </w:pPr>
      <w:r>
        <w:rPr>
          <w:sz w:val="24"/>
        </w:rPr>
        <w:t xml:space="preserve">Zamawiający zleca a </w:t>
      </w:r>
      <w:r w:rsidR="007F4165">
        <w:rPr>
          <w:sz w:val="24"/>
        </w:rPr>
        <w:t>W</w:t>
      </w:r>
      <w:r>
        <w:rPr>
          <w:sz w:val="24"/>
        </w:rPr>
        <w:t xml:space="preserve">ykonawca przyjmuje do realizacji zadanie p.n. :  </w:t>
      </w:r>
    </w:p>
    <w:p w14:paraId="5A63983B" w14:textId="77777777" w:rsidR="004D1354" w:rsidRDefault="004D1354">
      <w:pPr>
        <w:rPr>
          <w:sz w:val="24"/>
        </w:rPr>
      </w:pPr>
    </w:p>
    <w:p w14:paraId="39D4067F" w14:textId="77777777" w:rsidR="009E33A7" w:rsidRPr="005B24F6" w:rsidRDefault="00290D61" w:rsidP="005B24F6">
      <w:pPr>
        <w:pStyle w:val="Tekstpodstawowy"/>
        <w:jc w:val="center"/>
        <w:rPr>
          <w:b/>
          <w:sz w:val="32"/>
          <w:szCs w:val="32"/>
        </w:rPr>
      </w:pPr>
      <w:r>
        <w:rPr>
          <w:b/>
          <w:w w:val="105"/>
          <w:sz w:val="32"/>
          <w:szCs w:val="32"/>
        </w:rPr>
        <w:t xml:space="preserve">Projekt modernizacji oczyszczalni w Zebrzydowicach </w:t>
      </w:r>
      <w:r>
        <w:rPr>
          <w:b/>
          <w:w w:val="105"/>
          <w:sz w:val="32"/>
          <w:szCs w:val="32"/>
        </w:rPr>
        <w:br/>
        <w:t>wraz z elementami fotowoltaiki</w:t>
      </w:r>
      <w:r w:rsidR="00CF6E52" w:rsidRPr="005B24F6">
        <w:rPr>
          <w:b/>
          <w:w w:val="105"/>
          <w:sz w:val="32"/>
          <w:szCs w:val="32"/>
        </w:rPr>
        <w:t>.</w:t>
      </w:r>
    </w:p>
    <w:p w14:paraId="160A01AB" w14:textId="77777777" w:rsidR="00D06658" w:rsidRDefault="00D06658" w:rsidP="00D06658">
      <w:pPr>
        <w:pStyle w:val="Teksttreci20"/>
        <w:shd w:val="clear" w:color="auto" w:fill="auto"/>
        <w:spacing w:after="0" w:line="240" w:lineRule="auto"/>
        <w:ind w:firstLine="0"/>
        <w:rPr>
          <w:rFonts w:ascii="Times New Roman" w:hAnsi="Times New Roman"/>
          <w:sz w:val="22"/>
          <w:szCs w:val="22"/>
        </w:rPr>
      </w:pPr>
    </w:p>
    <w:p w14:paraId="18EEB432" w14:textId="77777777" w:rsidR="005B24F6" w:rsidRDefault="005B24F6" w:rsidP="00D06658">
      <w:pPr>
        <w:pStyle w:val="Teksttreci20"/>
        <w:shd w:val="clear" w:color="auto" w:fill="auto"/>
        <w:spacing w:after="0" w:line="240" w:lineRule="auto"/>
        <w:ind w:firstLine="0"/>
        <w:rPr>
          <w:rFonts w:ascii="Times New Roman" w:hAnsi="Times New Roman"/>
          <w:sz w:val="22"/>
          <w:szCs w:val="22"/>
        </w:rPr>
      </w:pPr>
    </w:p>
    <w:p w14:paraId="1883A90D" w14:textId="3E6567D9" w:rsidR="001576FB" w:rsidRDefault="001576FB" w:rsidP="001576FB">
      <w:pPr>
        <w:rPr>
          <w:b/>
          <w:sz w:val="24"/>
          <w:szCs w:val="24"/>
        </w:rPr>
      </w:pPr>
      <w:r w:rsidRPr="001576FB">
        <w:rPr>
          <w:b/>
          <w:sz w:val="24"/>
          <w:szCs w:val="24"/>
        </w:rPr>
        <w:t xml:space="preserve">Zadanie </w:t>
      </w:r>
      <w:r w:rsidR="00A151DB">
        <w:rPr>
          <w:b/>
          <w:sz w:val="24"/>
          <w:szCs w:val="24"/>
        </w:rPr>
        <w:t xml:space="preserve">finansowane z budżetu </w:t>
      </w:r>
      <w:r w:rsidR="00290D61">
        <w:rPr>
          <w:b/>
          <w:sz w:val="24"/>
          <w:szCs w:val="24"/>
        </w:rPr>
        <w:t>G</w:t>
      </w:r>
      <w:r w:rsidR="00B14603">
        <w:rPr>
          <w:b/>
          <w:sz w:val="24"/>
          <w:szCs w:val="24"/>
        </w:rPr>
        <w:t>miny</w:t>
      </w:r>
      <w:r w:rsidR="00A151DB">
        <w:rPr>
          <w:b/>
          <w:sz w:val="24"/>
          <w:szCs w:val="24"/>
        </w:rPr>
        <w:t>.</w:t>
      </w:r>
    </w:p>
    <w:p w14:paraId="0DF904C2" w14:textId="77777777" w:rsidR="001576FB" w:rsidRPr="00A151DB" w:rsidRDefault="00A151DB" w:rsidP="00742295">
      <w:pPr>
        <w:jc w:val="both"/>
        <w:rPr>
          <w:sz w:val="24"/>
          <w:szCs w:val="24"/>
        </w:rPr>
      </w:pPr>
      <w:r w:rsidRPr="00A151DB">
        <w:rPr>
          <w:sz w:val="24"/>
          <w:szCs w:val="24"/>
        </w:rPr>
        <w:t>W 20</w:t>
      </w:r>
      <w:r w:rsidR="005B24F6">
        <w:rPr>
          <w:sz w:val="24"/>
          <w:szCs w:val="24"/>
        </w:rPr>
        <w:t>20</w:t>
      </w:r>
      <w:r w:rsidRPr="00A151DB">
        <w:rPr>
          <w:sz w:val="24"/>
          <w:szCs w:val="24"/>
        </w:rPr>
        <w:t xml:space="preserve"> r</w:t>
      </w:r>
      <w:r w:rsidR="005B24F6">
        <w:rPr>
          <w:sz w:val="24"/>
          <w:szCs w:val="24"/>
        </w:rPr>
        <w:t>.</w:t>
      </w:r>
      <w:r w:rsidRPr="00A151DB">
        <w:rPr>
          <w:sz w:val="24"/>
          <w:szCs w:val="24"/>
        </w:rPr>
        <w:t xml:space="preserve"> </w:t>
      </w:r>
      <w:r w:rsidR="005B24F6">
        <w:rPr>
          <w:sz w:val="24"/>
          <w:szCs w:val="24"/>
        </w:rPr>
        <w:t>Z</w:t>
      </w:r>
      <w:r w:rsidRPr="00A151DB">
        <w:rPr>
          <w:sz w:val="24"/>
          <w:szCs w:val="24"/>
        </w:rPr>
        <w:t xml:space="preserve">amawiający przeznaczy na realizację zadania kwotę do wysokości </w:t>
      </w:r>
      <w:r w:rsidR="00290D61">
        <w:rPr>
          <w:sz w:val="24"/>
          <w:szCs w:val="24"/>
        </w:rPr>
        <w:t>50 000,00</w:t>
      </w:r>
      <w:r w:rsidR="00E66C4A" w:rsidRPr="00E66C4A">
        <w:rPr>
          <w:sz w:val="24"/>
          <w:szCs w:val="24"/>
        </w:rPr>
        <w:t xml:space="preserve"> </w:t>
      </w:r>
      <w:r w:rsidRPr="00A151DB">
        <w:rPr>
          <w:sz w:val="24"/>
          <w:szCs w:val="24"/>
        </w:rPr>
        <w:t>zł brutto.</w:t>
      </w:r>
    </w:p>
    <w:p w14:paraId="25384053" w14:textId="77777777" w:rsidR="001576FB" w:rsidRDefault="001576FB" w:rsidP="00765D63">
      <w:pPr>
        <w:pStyle w:val="Tekstpodstawowy"/>
        <w:jc w:val="center"/>
      </w:pPr>
    </w:p>
    <w:p w14:paraId="7A086C51" w14:textId="77777777" w:rsidR="0095713B" w:rsidRDefault="004A11B8" w:rsidP="00290D61">
      <w:pPr>
        <w:pStyle w:val="Tekstpodstawowy"/>
      </w:pPr>
      <w:r>
        <w:t xml:space="preserve">Przetarg nieograniczony z dnia </w:t>
      </w:r>
      <w:r w:rsidR="00AE5B9A">
        <w:t xml:space="preserve"> </w:t>
      </w:r>
      <w:r w:rsidR="00A151DB">
        <w:t>..................................</w:t>
      </w:r>
      <w:r w:rsidR="00941FD8">
        <w:t xml:space="preserve"> </w:t>
      </w:r>
      <w:r w:rsidR="002F6599">
        <w:t xml:space="preserve"> r.</w:t>
      </w:r>
    </w:p>
    <w:p w14:paraId="30305A29" w14:textId="77777777" w:rsidR="00290D61" w:rsidRDefault="00290D61">
      <w:pPr>
        <w:jc w:val="center"/>
        <w:rPr>
          <w:sz w:val="24"/>
        </w:rPr>
      </w:pPr>
    </w:p>
    <w:p w14:paraId="49FF9EC0" w14:textId="77777777" w:rsidR="00742295" w:rsidRPr="00B22F19" w:rsidRDefault="00742295" w:rsidP="00742295">
      <w:pPr>
        <w:pStyle w:val="Teksttreci20"/>
        <w:shd w:val="clear" w:color="auto" w:fill="auto"/>
        <w:spacing w:after="0" w:line="240" w:lineRule="auto"/>
        <w:ind w:firstLine="0"/>
        <w:jc w:val="both"/>
        <w:rPr>
          <w:rFonts w:ascii="Times New Roman" w:hAnsi="Times New Roman"/>
          <w:sz w:val="24"/>
          <w:szCs w:val="24"/>
          <w:lang w:val="pl-PL"/>
        </w:rPr>
      </w:pPr>
      <w:r w:rsidRPr="00B22F19">
        <w:rPr>
          <w:rFonts w:ascii="Times New Roman" w:hAnsi="Times New Roman"/>
          <w:sz w:val="24"/>
          <w:szCs w:val="24"/>
          <w:lang w:val="pl-PL"/>
        </w:rPr>
        <w:t xml:space="preserve">Zakres przedmiotu zamówienia obejmuje opracowanie dokumentacji projektowej rozbudowy </w:t>
      </w:r>
      <w:r w:rsidRPr="00B22F19">
        <w:rPr>
          <w:rFonts w:ascii="Times New Roman" w:hAnsi="Times New Roman"/>
          <w:sz w:val="24"/>
          <w:szCs w:val="24"/>
          <w:lang w:val="pl-PL"/>
        </w:rPr>
        <w:br/>
        <w:t>i modernizacji oczyszczalni ścieków w Zebrzydowicach, w szczególności:</w:t>
      </w:r>
    </w:p>
    <w:p w14:paraId="04B6130A" w14:textId="77777777" w:rsidR="00F96A41" w:rsidRPr="00B22F19" w:rsidRDefault="00F96A41" w:rsidP="00F96A41">
      <w:pPr>
        <w:pStyle w:val="Teksttreci20"/>
        <w:numPr>
          <w:ilvl w:val="0"/>
          <w:numId w:val="9"/>
        </w:numPr>
        <w:shd w:val="clear" w:color="auto" w:fill="auto"/>
        <w:spacing w:after="0" w:line="240" w:lineRule="auto"/>
        <w:ind w:left="426" w:hanging="426"/>
        <w:jc w:val="both"/>
        <w:rPr>
          <w:rFonts w:ascii="Times New Roman" w:hAnsi="Times New Roman"/>
          <w:sz w:val="24"/>
          <w:szCs w:val="24"/>
          <w:u w:val="single"/>
          <w:lang w:val="pl-PL"/>
        </w:rPr>
      </w:pPr>
      <w:r w:rsidRPr="00B22F19">
        <w:rPr>
          <w:rFonts w:ascii="Times New Roman" w:hAnsi="Times New Roman"/>
          <w:sz w:val="24"/>
          <w:szCs w:val="24"/>
          <w:u w:val="single"/>
          <w:lang w:val="pl-PL"/>
        </w:rPr>
        <w:t xml:space="preserve">Opracowanie koncepcji rozbudowy i modernizacji oczyszczalni w 2 wariantach w terminie </w:t>
      </w:r>
      <w:r w:rsidRPr="00B22F19">
        <w:rPr>
          <w:rFonts w:ascii="Times New Roman" w:hAnsi="Times New Roman"/>
          <w:sz w:val="24"/>
          <w:szCs w:val="24"/>
          <w:u w:val="single"/>
          <w:lang w:val="pl-PL"/>
        </w:rPr>
        <w:br/>
        <w:t>4 miesięcy od dnia podpisania umowy</w:t>
      </w:r>
    </w:p>
    <w:p w14:paraId="580523C6" w14:textId="77777777" w:rsidR="00F96A41" w:rsidRPr="00B22F19" w:rsidRDefault="00F96A41" w:rsidP="00F96A41">
      <w:pPr>
        <w:pStyle w:val="Teksttreci20"/>
        <w:shd w:val="clear" w:color="auto" w:fill="auto"/>
        <w:spacing w:after="0" w:line="240" w:lineRule="auto"/>
        <w:ind w:left="426" w:hanging="426"/>
        <w:jc w:val="both"/>
        <w:rPr>
          <w:rFonts w:ascii="Times New Roman" w:hAnsi="Times New Roman"/>
          <w:sz w:val="24"/>
          <w:szCs w:val="24"/>
          <w:u w:val="single"/>
          <w:lang w:val="pl-PL"/>
        </w:rPr>
      </w:pPr>
    </w:p>
    <w:p w14:paraId="583A4529" w14:textId="77777777" w:rsidR="00F96A41" w:rsidRPr="00B22F19" w:rsidRDefault="00F96A41" w:rsidP="00F96A41">
      <w:pPr>
        <w:pStyle w:val="Teksttreci20"/>
        <w:numPr>
          <w:ilvl w:val="0"/>
          <w:numId w:val="9"/>
        </w:numPr>
        <w:shd w:val="clear" w:color="auto" w:fill="auto"/>
        <w:spacing w:after="0" w:line="240" w:lineRule="auto"/>
        <w:ind w:left="426" w:hanging="426"/>
        <w:jc w:val="both"/>
        <w:rPr>
          <w:rFonts w:ascii="Times New Roman" w:hAnsi="Times New Roman"/>
          <w:sz w:val="24"/>
          <w:szCs w:val="24"/>
          <w:u w:val="single"/>
          <w:lang w:val="pl-PL"/>
        </w:rPr>
      </w:pPr>
      <w:r w:rsidRPr="00B22F19">
        <w:rPr>
          <w:rFonts w:ascii="Times New Roman" w:hAnsi="Times New Roman"/>
          <w:sz w:val="24"/>
          <w:szCs w:val="24"/>
          <w:u w:val="single"/>
          <w:lang w:val="pl-PL"/>
        </w:rPr>
        <w:t>Opracowanie dokumentacji projektowej, a w tym:</w:t>
      </w:r>
    </w:p>
    <w:p w14:paraId="4E7C14C1" w14:textId="77777777" w:rsidR="00F96A41" w:rsidRPr="00B22F19" w:rsidRDefault="00F96A41" w:rsidP="00F96A41">
      <w:pPr>
        <w:pStyle w:val="Teksttreci20"/>
        <w:numPr>
          <w:ilvl w:val="1"/>
          <w:numId w:val="9"/>
        </w:numPr>
        <w:shd w:val="clear" w:color="auto" w:fill="auto"/>
        <w:spacing w:after="0" w:line="240" w:lineRule="auto"/>
        <w:ind w:left="851" w:hanging="426"/>
        <w:jc w:val="both"/>
        <w:rPr>
          <w:rFonts w:ascii="Times New Roman" w:hAnsi="Times New Roman"/>
          <w:sz w:val="24"/>
          <w:szCs w:val="24"/>
          <w:lang w:val="pl-PL"/>
        </w:rPr>
      </w:pPr>
      <w:r w:rsidRPr="00B22F19">
        <w:rPr>
          <w:rFonts w:ascii="Times New Roman" w:hAnsi="Times New Roman"/>
          <w:sz w:val="24"/>
          <w:szCs w:val="24"/>
          <w:lang w:val="pl-PL"/>
        </w:rPr>
        <w:t>Pozyskanie i opracowanie wszelkich materiałów niezbędnych dla wykonania kompleksowej dokumentacji projektowej:</w:t>
      </w:r>
    </w:p>
    <w:p w14:paraId="0935084F" w14:textId="77777777" w:rsidR="00F96A41" w:rsidRPr="00B22F19" w:rsidRDefault="00F96A41" w:rsidP="00F96A41">
      <w:pPr>
        <w:pStyle w:val="Teksttreci20"/>
        <w:numPr>
          <w:ilvl w:val="0"/>
          <w:numId w:val="10"/>
        </w:numPr>
        <w:shd w:val="clear" w:color="auto" w:fill="auto"/>
        <w:spacing w:after="0" w:line="240" w:lineRule="auto"/>
        <w:ind w:left="1134" w:hanging="283"/>
        <w:jc w:val="both"/>
        <w:rPr>
          <w:rFonts w:ascii="Times New Roman" w:hAnsi="Times New Roman"/>
          <w:sz w:val="24"/>
          <w:szCs w:val="24"/>
          <w:lang w:val="pl-PL"/>
        </w:rPr>
      </w:pPr>
      <w:r w:rsidRPr="00B22F19">
        <w:rPr>
          <w:rFonts w:ascii="Times New Roman" w:hAnsi="Times New Roman"/>
          <w:sz w:val="24"/>
          <w:szCs w:val="24"/>
          <w:lang w:val="pl-PL"/>
        </w:rPr>
        <w:t>wykonanie mapy do celów projektowych,</w:t>
      </w:r>
    </w:p>
    <w:p w14:paraId="528C6A28" w14:textId="02EA325B" w:rsidR="00F96A41" w:rsidRPr="00B22F19" w:rsidRDefault="00F96A41" w:rsidP="00F96A41">
      <w:pPr>
        <w:pStyle w:val="Teksttreci20"/>
        <w:numPr>
          <w:ilvl w:val="0"/>
          <w:numId w:val="10"/>
        </w:numPr>
        <w:shd w:val="clear" w:color="auto" w:fill="auto"/>
        <w:spacing w:after="0" w:line="240" w:lineRule="auto"/>
        <w:ind w:left="1134" w:hanging="283"/>
        <w:jc w:val="both"/>
        <w:rPr>
          <w:rFonts w:ascii="Times New Roman" w:hAnsi="Times New Roman"/>
          <w:sz w:val="24"/>
          <w:szCs w:val="24"/>
          <w:lang w:val="pl-PL"/>
        </w:rPr>
      </w:pPr>
      <w:r w:rsidRPr="00B22F19">
        <w:rPr>
          <w:rFonts w:ascii="Times New Roman" w:hAnsi="Times New Roman"/>
          <w:sz w:val="24"/>
          <w:szCs w:val="24"/>
          <w:lang w:val="pl-PL"/>
        </w:rPr>
        <w:t>ustalenie geotechnicznych warunków posadowienia obiektów budowlanych (sporządzenia w zależności od potrzeb: dokumentacji geotechnicznej,</w:t>
      </w:r>
      <w:r w:rsidR="00B22F19">
        <w:rPr>
          <w:rFonts w:ascii="Times New Roman" w:hAnsi="Times New Roman"/>
          <w:sz w:val="24"/>
          <w:szCs w:val="24"/>
          <w:lang w:val="pl-PL"/>
        </w:rPr>
        <w:t xml:space="preserve"> </w:t>
      </w:r>
      <w:r w:rsidRPr="00B22F19">
        <w:rPr>
          <w:rFonts w:ascii="Times New Roman" w:hAnsi="Times New Roman"/>
          <w:sz w:val="24"/>
          <w:szCs w:val="24"/>
          <w:lang w:val="pl-PL"/>
        </w:rPr>
        <w:t>dokumentacji geologiczno-inżynierskiej i dokumentacji hydrogeologicznej),</w:t>
      </w:r>
    </w:p>
    <w:p w14:paraId="6FD167DB" w14:textId="77777777" w:rsidR="00F96A41" w:rsidRPr="00B22F19" w:rsidRDefault="00F96A41" w:rsidP="00F96A41">
      <w:pPr>
        <w:pStyle w:val="Teksttreci20"/>
        <w:numPr>
          <w:ilvl w:val="0"/>
          <w:numId w:val="10"/>
        </w:numPr>
        <w:shd w:val="clear" w:color="auto" w:fill="auto"/>
        <w:spacing w:after="0" w:line="240" w:lineRule="auto"/>
        <w:ind w:left="1134" w:hanging="283"/>
        <w:jc w:val="both"/>
        <w:rPr>
          <w:rFonts w:ascii="Times New Roman" w:hAnsi="Times New Roman"/>
          <w:sz w:val="24"/>
          <w:szCs w:val="24"/>
          <w:lang w:val="pl-PL"/>
        </w:rPr>
      </w:pPr>
      <w:r w:rsidRPr="00B22F19">
        <w:rPr>
          <w:rFonts w:ascii="Times New Roman" w:hAnsi="Times New Roman"/>
          <w:sz w:val="24"/>
          <w:szCs w:val="24"/>
          <w:lang w:val="pl-PL"/>
        </w:rPr>
        <w:t>uzyskanie wszelkich niezbędnych opinii, warunków i decyzji,</w:t>
      </w:r>
    </w:p>
    <w:p w14:paraId="4F8A28E7" w14:textId="77777777" w:rsidR="00F96A41" w:rsidRPr="00B22F19" w:rsidRDefault="00F96A41" w:rsidP="00F96A41">
      <w:pPr>
        <w:pStyle w:val="Teksttreci20"/>
        <w:numPr>
          <w:ilvl w:val="0"/>
          <w:numId w:val="10"/>
        </w:numPr>
        <w:shd w:val="clear" w:color="auto" w:fill="auto"/>
        <w:spacing w:after="0" w:line="240" w:lineRule="auto"/>
        <w:ind w:left="1134" w:hanging="283"/>
        <w:jc w:val="both"/>
        <w:rPr>
          <w:rFonts w:ascii="Times New Roman" w:hAnsi="Times New Roman"/>
          <w:sz w:val="24"/>
          <w:szCs w:val="24"/>
          <w:lang w:val="pl-PL"/>
        </w:rPr>
      </w:pPr>
      <w:r w:rsidRPr="00B22F19">
        <w:rPr>
          <w:rFonts w:ascii="Times New Roman" w:hAnsi="Times New Roman"/>
          <w:sz w:val="24"/>
          <w:szCs w:val="24"/>
          <w:lang w:val="pl-PL"/>
        </w:rPr>
        <w:t>wykonanie wizji lokalnych i oględzin w terenie,</w:t>
      </w:r>
    </w:p>
    <w:p w14:paraId="025018F0" w14:textId="5B304969" w:rsidR="00F96A41" w:rsidRPr="00B22F19" w:rsidRDefault="00F96A41" w:rsidP="00F96A41">
      <w:pPr>
        <w:pStyle w:val="Teksttreci20"/>
        <w:numPr>
          <w:ilvl w:val="0"/>
          <w:numId w:val="10"/>
        </w:numPr>
        <w:shd w:val="clear" w:color="auto" w:fill="auto"/>
        <w:spacing w:after="0" w:line="240" w:lineRule="auto"/>
        <w:ind w:left="1134" w:hanging="283"/>
        <w:jc w:val="both"/>
        <w:rPr>
          <w:rFonts w:ascii="Times New Roman" w:hAnsi="Times New Roman"/>
          <w:sz w:val="24"/>
          <w:szCs w:val="24"/>
          <w:lang w:val="pl-PL"/>
        </w:rPr>
      </w:pPr>
      <w:r w:rsidRPr="00B22F19">
        <w:rPr>
          <w:rFonts w:ascii="Times New Roman" w:hAnsi="Times New Roman"/>
          <w:sz w:val="24"/>
          <w:szCs w:val="24"/>
          <w:lang w:val="pl-PL"/>
        </w:rPr>
        <w:t xml:space="preserve">wykonanie inwentaryzacji drzew i krzewów do wycinki wraz z wyceną drewna </w:t>
      </w:r>
      <w:r w:rsidR="00B22F19">
        <w:rPr>
          <w:rFonts w:ascii="Times New Roman" w:hAnsi="Times New Roman"/>
          <w:sz w:val="24"/>
          <w:szCs w:val="24"/>
          <w:lang w:val="pl-PL"/>
        </w:rPr>
        <w:t xml:space="preserve">          </w:t>
      </w:r>
      <w:r w:rsidRPr="00B22F19">
        <w:rPr>
          <w:rFonts w:ascii="Times New Roman" w:hAnsi="Times New Roman"/>
          <w:sz w:val="24"/>
          <w:szCs w:val="24"/>
          <w:lang w:val="pl-PL"/>
        </w:rPr>
        <w:t xml:space="preserve">z wycinki i uzyskanie decyzji zezwalającej na ich wycinkę w przypadku drzew </w:t>
      </w:r>
      <w:r w:rsidR="00B22F19">
        <w:rPr>
          <w:rFonts w:ascii="Times New Roman" w:hAnsi="Times New Roman"/>
          <w:sz w:val="24"/>
          <w:szCs w:val="24"/>
          <w:lang w:val="pl-PL"/>
        </w:rPr>
        <w:t xml:space="preserve">         </w:t>
      </w:r>
      <w:r w:rsidRPr="00B22F19">
        <w:rPr>
          <w:rFonts w:ascii="Times New Roman" w:hAnsi="Times New Roman"/>
          <w:sz w:val="24"/>
          <w:szCs w:val="24"/>
          <w:lang w:val="pl-PL"/>
        </w:rPr>
        <w:lastRenderedPageBreak/>
        <w:t>i krzewów kolidujących z projektowanymi robotami budowlanymi.</w:t>
      </w:r>
    </w:p>
    <w:p w14:paraId="55D95BB2" w14:textId="6C57A250" w:rsidR="00F96A41" w:rsidRPr="00B22F19" w:rsidRDefault="00F96A41" w:rsidP="00F96A41">
      <w:pPr>
        <w:pStyle w:val="Teksttreci20"/>
        <w:numPr>
          <w:ilvl w:val="1"/>
          <w:numId w:val="9"/>
        </w:numPr>
        <w:shd w:val="clear" w:color="auto" w:fill="auto"/>
        <w:spacing w:after="0" w:line="240" w:lineRule="auto"/>
        <w:ind w:left="851" w:hanging="426"/>
        <w:jc w:val="both"/>
        <w:rPr>
          <w:rFonts w:ascii="Times New Roman" w:hAnsi="Times New Roman"/>
          <w:sz w:val="24"/>
          <w:szCs w:val="24"/>
          <w:lang w:val="pl-PL"/>
        </w:rPr>
      </w:pPr>
      <w:r w:rsidRPr="00B22F19">
        <w:rPr>
          <w:rFonts w:ascii="Times New Roman" w:hAnsi="Times New Roman"/>
          <w:sz w:val="24"/>
          <w:szCs w:val="24"/>
          <w:lang w:val="pl-PL"/>
        </w:rPr>
        <w:t>Wykonanie projektu budowlanego dla poszczególnych branż: architektoniczno-budowlana; technologiczna; elektryczna; AKPiA: sterowanie, telemetria,</w:t>
      </w:r>
      <w:r w:rsidR="00B22F19">
        <w:rPr>
          <w:rFonts w:ascii="Times New Roman" w:hAnsi="Times New Roman"/>
          <w:sz w:val="24"/>
          <w:szCs w:val="24"/>
          <w:lang w:val="pl-PL"/>
        </w:rPr>
        <w:t xml:space="preserve"> </w:t>
      </w:r>
      <w:r w:rsidRPr="00B22F19">
        <w:rPr>
          <w:rFonts w:ascii="Times New Roman" w:hAnsi="Times New Roman"/>
          <w:sz w:val="24"/>
          <w:szCs w:val="24"/>
          <w:lang w:val="pl-PL"/>
        </w:rPr>
        <w:t xml:space="preserve">wizualizacja; instalacje; drogi oraz instrukcja bezpieczeństwa (środowiskowego </w:t>
      </w:r>
      <w:r w:rsidR="00B22F19">
        <w:rPr>
          <w:rFonts w:ascii="Times New Roman" w:hAnsi="Times New Roman"/>
          <w:sz w:val="24"/>
          <w:szCs w:val="24"/>
          <w:lang w:val="pl-PL"/>
        </w:rPr>
        <w:t xml:space="preserve">            </w:t>
      </w:r>
      <w:r w:rsidRPr="00B22F19">
        <w:rPr>
          <w:rFonts w:ascii="Times New Roman" w:hAnsi="Times New Roman"/>
          <w:sz w:val="24"/>
          <w:szCs w:val="24"/>
          <w:lang w:val="pl-PL"/>
        </w:rPr>
        <w:t>i informatycznego).</w:t>
      </w:r>
    </w:p>
    <w:p w14:paraId="0E9F9176" w14:textId="77777777" w:rsidR="00F96A41" w:rsidRPr="00B22F19" w:rsidRDefault="00F96A41" w:rsidP="00F96A41">
      <w:pPr>
        <w:pStyle w:val="Teksttreci20"/>
        <w:numPr>
          <w:ilvl w:val="1"/>
          <w:numId w:val="9"/>
        </w:numPr>
        <w:shd w:val="clear" w:color="auto" w:fill="auto"/>
        <w:spacing w:after="0" w:line="240" w:lineRule="auto"/>
        <w:ind w:left="851" w:hanging="426"/>
        <w:jc w:val="both"/>
        <w:rPr>
          <w:rFonts w:ascii="Times New Roman" w:hAnsi="Times New Roman"/>
          <w:sz w:val="24"/>
          <w:szCs w:val="24"/>
          <w:lang w:val="pl-PL"/>
        </w:rPr>
      </w:pPr>
      <w:r w:rsidRPr="00B22F19">
        <w:rPr>
          <w:rFonts w:ascii="Times New Roman" w:hAnsi="Times New Roman"/>
          <w:sz w:val="24"/>
          <w:szCs w:val="24"/>
          <w:lang w:val="pl-PL"/>
        </w:rPr>
        <w:t>Wykonanie projektów wykonawczych dla w/w branż.</w:t>
      </w:r>
    </w:p>
    <w:p w14:paraId="1A9C2586" w14:textId="47ABA53C" w:rsidR="00F96A41" w:rsidRPr="00B22F19" w:rsidRDefault="00F96A41" w:rsidP="00F96A41">
      <w:pPr>
        <w:pStyle w:val="Teksttreci20"/>
        <w:numPr>
          <w:ilvl w:val="1"/>
          <w:numId w:val="9"/>
        </w:numPr>
        <w:shd w:val="clear" w:color="auto" w:fill="auto"/>
        <w:spacing w:after="0" w:line="240" w:lineRule="auto"/>
        <w:ind w:left="851" w:hanging="426"/>
        <w:jc w:val="both"/>
        <w:rPr>
          <w:rFonts w:ascii="Times New Roman" w:hAnsi="Times New Roman"/>
          <w:sz w:val="24"/>
          <w:szCs w:val="24"/>
          <w:lang w:val="pl-PL"/>
        </w:rPr>
      </w:pPr>
      <w:r w:rsidRPr="00B22F19">
        <w:rPr>
          <w:rFonts w:ascii="Times New Roman" w:hAnsi="Times New Roman"/>
          <w:sz w:val="24"/>
          <w:szCs w:val="24"/>
          <w:lang w:val="pl-PL"/>
        </w:rPr>
        <w:t>Wymagana ilość projektu budowlanego: 5 egzemplarzy w wersji papierowej wraz ze wszystkimi niezbędnymi opiniami, uzgodnieniami, raportami, decyzjami,</w:t>
      </w:r>
      <w:r w:rsidR="00B22F19">
        <w:rPr>
          <w:rFonts w:ascii="Times New Roman" w:hAnsi="Times New Roman"/>
          <w:sz w:val="24"/>
          <w:szCs w:val="24"/>
          <w:lang w:val="pl-PL"/>
        </w:rPr>
        <w:t xml:space="preserve"> </w:t>
      </w:r>
      <w:r w:rsidRPr="00B22F19">
        <w:rPr>
          <w:rFonts w:ascii="Times New Roman" w:hAnsi="Times New Roman"/>
          <w:sz w:val="24"/>
          <w:szCs w:val="24"/>
          <w:lang w:val="pl-PL"/>
        </w:rPr>
        <w:t>porozumieniami i zezwoleniami oraz informacją dotyczącą bezpieczeństwa i ochrony zdrowia - informacja BIOZ (bez nazw własnych).</w:t>
      </w:r>
    </w:p>
    <w:p w14:paraId="73584E5B" w14:textId="77777777" w:rsidR="00F96A41" w:rsidRPr="00B22F19" w:rsidRDefault="00F96A41" w:rsidP="00F96A41">
      <w:pPr>
        <w:pStyle w:val="Teksttreci20"/>
        <w:numPr>
          <w:ilvl w:val="1"/>
          <w:numId w:val="9"/>
        </w:numPr>
        <w:shd w:val="clear" w:color="auto" w:fill="auto"/>
        <w:spacing w:after="0" w:line="240" w:lineRule="auto"/>
        <w:ind w:left="851" w:hanging="426"/>
        <w:jc w:val="both"/>
        <w:rPr>
          <w:rFonts w:ascii="Times New Roman" w:hAnsi="Times New Roman"/>
          <w:sz w:val="24"/>
          <w:szCs w:val="24"/>
          <w:lang w:val="pl-PL"/>
        </w:rPr>
      </w:pPr>
      <w:r w:rsidRPr="00B22F19">
        <w:rPr>
          <w:rFonts w:ascii="Times New Roman" w:hAnsi="Times New Roman"/>
          <w:sz w:val="24"/>
          <w:szCs w:val="24"/>
          <w:lang w:val="pl-PL"/>
        </w:rPr>
        <w:t>Wymagana ilość projektów wykonawczych: 5 egzemplarzy w wersji papierowej.</w:t>
      </w:r>
    </w:p>
    <w:p w14:paraId="1DC3009B" w14:textId="77777777" w:rsidR="00F96A41" w:rsidRPr="00B22F19" w:rsidRDefault="00F96A41" w:rsidP="00F96A41">
      <w:pPr>
        <w:pStyle w:val="Teksttreci20"/>
        <w:numPr>
          <w:ilvl w:val="1"/>
          <w:numId w:val="9"/>
        </w:numPr>
        <w:shd w:val="clear" w:color="auto" w:fill="auto"/>
        <w:spacing w:after="0" w:line="240" w:lineRule="auto"/>
        <w:ind w:left="851" w:hanging="426"/>
        <w:jc w:val="both"/>
        <w:rPr>
          <w:rFonts w:ascii="Times New Roman" w:hAnsi="Times New Roman"/>
          <w:sz w:val="24"/>
          <w:szCs w:val="24"/>
          <w:lang w:val="pl-PL"/>
        </w:rPr>
      </w:pPr>
      <w:r w:rsidRPr="00B22F19">
        <w:rPr>
          <w:rFonts w:ascii="Times New Roman" w:hAnsi="Times New Roman"/>
          <w:sz w:val="24"/>
          <w:szCs w:val="24"/>
          <w:lang w:val="pl-PL"/>
        </w:rPr>
        <w:t>Uzyskanie decyzji zatwierdzającej projekt budowlany i udzielającej prawomocnego pozwolenia na budowę.</w:t>
      </w:r>
    </w:p>
    <w:p w14:paraId="5CFB0469" w14:textId="77777777" w:rsidR="00F96A41" w:rsidRPr="00B22F19" w:rsidRDefault="00F96A41" w:rsidP="00F96A41">
      <w:pPr>
        <w:pStyle w:val="Teksttreci20"/>
        <w:numPr>
          <w:ilvl w:val="1"/>
          <w:numId w:val="9"/>
        </w:numPr>
        <w:shd w:val="clear" w:color="auto" w:fill="auto"/>
        <w:spacing w:after="0" w:line="240" w:lineRule="auto"/>
        <w:ind w:left="851" w:hanging="426"/>
        <w:jc w:val="both"/>
        <w:rPr>
          <w:rFonts w:ascii="Times New Roman" w:hAnsi="Times New Roman"/>
          <w:sz w:val="24"/>
          <w:szCs w:val="24"/>
          <w:lang w:val="pl-PL"/>
        </w:rPr>
      </w:pPr>
      <w:r w:rsidRPr="00B22F19">
        <w:rPr>
          <w:rFonts w:ascii="Times New Roman" w:hAnsi="Times New Roman"/>
          <w:sz w:val="24"/>
          <w:szCs w:val="24"/>
          <w:lang w:val="pl-PL"/>
        </w:rPr>
        <w:t>Opracowanie dokumentacji w celu przygotowania postępowania o udzielenie zamówienia publicznego na realizację projektu.</w:t>
      </w:r>
    </w:p>
    <w:p w14:paraId="24E522A3" w14:textId="77777777" w:rsidR="00F96A41" w:rsidRPr="00B22F19" w:rsidRDefault="00F96A41" w:rsidP="00F96A41">
      <w:pPr>
        <w:pStyle w:val="Teksttreci20"/>
        <w:numPr>
          <w:ilvl w:val="0"/>
          <w:numId w:val="11"/>
        </w:numPr>
        <w:shd w:val="clear" w:color="auto" w:fill="auto"/>
        <w:spacing w:after="0" w:line="240" w:lineRule="auto"/>
        <w:ind w:left="1134" w:hanging="283"/>
        <w:jc w:val="both"/>
        <w:rPr>
          <w:rFonts w:ascii="Times New Roman" w:hAnsi="Times New Roman"/>
          <w:sz w:val="24"/>
          <w:szCs w:val="24"/>
          <w:lang w:val="pl-PL"/>
        </w:rPr>
      </w:pPr>
      <w:r w:rsidRPr="00B22F19">
        <w:rPr>
          <w:rFonts w:ascii="Times New Roman" w:hAnsi="Times New Roman"/>
          <w:sz w:val="24"/>
          <w:szCs w:val="24"/>
          <w:lang w:val="pl-PL"/>
        </w:rPr>
        <w:t>opracowanie Specyfikacji Technicznych Wykonania i Odbioru Robót Budowlanych (STWiORB) dla poszczególnych branż - wymagane 6 egzemplarzy w wersji papierowej (bez nazw własnych),</w:t>
      </w:r>
    </w:p>
    <w:p w14:paraId="056E8FAD" w14:textId="77777777" w:rsidR="00F96A41" w:rsidRPr="00B22F19" w:rsidRDefault="00F96A41" w:rsidP="00F96A41">
      <w:pPr>
        <w:pStyle w:val="Teksttreci20"/>
        <w:numPr>
          <w:ilvl w:val="0"/>
          <w:numId w:val="11"/>
        </w:numPr>
        <w:shd w:val="clear" w:color="auto" w:fill="auto"/>
        <w:spacing w:after="0" w:line="240" w:lineRule="auto"/>
        <w:ind w:left="1134" w:hanging="283"/>
        <w:jc w:val="both"/>
        <w:rPr>
          <w:rFonts w:ascii="Times New Roman" w:hAnsi="Times New Roman"/>
          <w:sz w:val="24"/>
          <w:szCs w:val="24"/>
          <w:lang w:val="pl-PL"/>
        </w:rPr>
      </w:pPr>
      <w:r w:rsidRPr="00B22F19">
        <w:rPr>
          <w:rFonts w:ascii="Times New Roman" w:hAnsi="Times New Roman"/>
          <w:sz w:val="24"/>
          <w:szCs w:val="24"/>
          <w:lang w:val="pl-PL"/>
        </w:rPr>
        <w:t>opracowanie przedmiarów robót - wymagane 2 egzemplarze w wersji papierowej (bez nazw własnych),</w:t>
      </w:r>
    </w:p>
    <w:p w14:paraId="7D8A85C2" w14:textId="0D10B86C" w:rsidR="00F96A41" w:rsidRPr="00B22F19" w:rsidRDefault="00F96A41" w:rsidP="00F96A41">
      <w:pPr>
        <w:pStyle w:val="Teksttreci20"/>
        <w:numPr>
          <w:ilvl w:val="0"/>
          <w:numId w:val="11"/>
        </w:numPr>
        <w:shd w:val="clear" w:color="auto" w:fill="auto"/>
        <w:spacing w:after="0" w:line="240" w:lineRule="auto"/>
        <w:ind w:left="1134" w:hanging="283"/>
        <w:jc w:val="both"/>
        <w:rPr>
          <w:rFonts w:ascii="Times New Roman" w:hAnsi="Times New Roman"/>
          <w:sz w:val="24"/>
          <w:szCs w:val="24"/>
          <w:lang w:val="pl-PL"/>
        </w:rPr>
      </w:pPr>
      <w:r w:rsidRPr="00B22F19">
        <w:rPr>
          <w:rFonts w:ascii="Times New Roman" w:hAnsi="Times New Roman"/>
          <w:sz w:val="24"/>
          <w:szCs w:val="24"/>
          <w:lang w:val="pl-PL"/>
        </w:rPr>
        <w:t>opracowanie kosztorysu inwestorskiego z aktualnymi cenami i wykonany wg obowiązujących przepisów - wymagane 2 egzemplarze w wersji papierowej (bez nazw własnych)</w:t>
      </w:r>
    </w:p>
    <w:p w14:paraId="463A603B" w14:textId="77777777" w:rsidR="00F96A41" w:rsidRPr="00B22F19" w:rsidRDefault="00F96A41" w:rsidP="00F96A41">
      <w:pPr>
        <w:pStyle w:val="Teksttreci20"/>
        <w:numPr>
          <w:ilvl w:val="1"/>
          <w:numId w:val="9"/>
        </w:numPr>
        <w:shd w:val="clear" w:color="auto" w:fill="auto"/>
        <w:spacing w:after="0" w:line="240" w:lineRule="auto"/>
        <w:ind w:left="851" w:hanging="426"/>
        <w:jc w:val="both"/>
        <w:rPr>
          <w:rFonts w:ascii="Times New Roman" w:hAnsi="Times New Roman"/>
          <w:sz w:val="24"/>
          <w:szCs w:val="24"/>
          <w:lang w:val="pl-PL"/>
        </w:rPr>
      </w:pPr>
      <w:r w:rsidRPr="00B22F19">
        <w:rPr>
          <w:rFonts w:ascii="Times New Roman" w:hAnsi="Times New Roman"/>
          <w:sz w:val="24"/>
          <w:szCs w:val="24"/>
          <w:lang w:val="pl-PL"/>
        </w:rPr>
        <w:t>Przekazanie Zamawiającemu oryginałów wszelkich uzyskanych decyzji administracyjnych, uzgodnień, warunków technicznych, opinii itp.</w:t>
      </w:r>
    </w:p>
    <w:p w14:paraId="6CAD4F71" w14:textId="77777777" w:rsidR="00742295" w:rsidRPr="00B22F19" w:rsidRDefault="00742295" w:rsidP="00B22F19">
      <w:pPr>
        <w:pStyle w:val="Teksttreci20"/>
        <w:shd w:val="clear" w:color="auto" w:fill="auto"/>
        <w:spacing w:after="0" w:line="240" w:lineRule="auto"/>
        <w:ind w:firstLine="0"/>
        <w:jc w:val="both"/>
        <w:rPr>
          <w:rFonts w:ascii="Times New Roman" w:hAnsi="Times New Roman"/>
          <w:sz w:val="24"/>
          <w:szCs w:val="24"/>
          <w:lang w:val="pl-PL"/>
        </w:rPr>
      </w:pPr>
    </w:p>
    <w:p w14:paraId="7091A37D" w14:textId="1EEEDB5F" w:rsidR="00B22F19" w:rsidRPr="00B22F19" w:rsidRDefault="00B22F19" w:rsidP="00B22F19">
      <w:pPr>
        <w:pStyle w:val="Teksttreci20"/>
        <w:shd w:val="clear" w:color="auto" w:fill="auto"/>
        <w:spacing w:after="0" w:line="240" w:lineRule="auto"/>
        <w:ind w:firstLine="426"/>
        <w:jc w:val="both"/>
        <w:rPr>
          <w:rFonts w:ascii="Times New Roman" w:hAnsi="Times New Roman"/>
          <w:sz w:val="24"/>
          <w:szCs w:val="24"/>
          <w:lang w:val="pl-PL"/>
        </w:rPr>
      </w:pPr>
      <w:r w:rsidRPr="00B22F19">
        <w:rPr>
          <w:rFonts w:ascii="Times New Roman" w:hAnsi="Times New Roman"/>
          <w:sz w:val="24"/>
          <w:szCs w:val="24"/>
          <w:lang w:val="pl-PL"/>
        </w:rPr>
        <w:t>Przed złożeniem dokumentacji do zatwierdzenia w Starostwie Powiatowym należy uzyskać pisemną pozytywną opinię Zamawiającego poprzedzoną konsultacjami na etapie realizacji projektu, aby sprawdzić czy dokumentacja odpowiada wymogom zawartym w opisie przedmiotu zamówienia.</w:t>
      </w:r>
    </w:p>
    <w:p w14:paraId="1E39EA56" w14:textId="26C3F128" w:rsidR="00B22F19" w:rsidRPr="00B22F19" w:rsidRDefault="00B22F19" w:rsidP="00B22F19">
      <w:pPr>
        <w:pStyle w:val="Teksttreci20"/>
        <w:shd w:val="clear" w:color="auto" w:fill="auto"/>
        <w:spacing w:after="0" w:line="240" w:lineRule="auto"/>
        <w:ind w:firstLine="426"/>
        <w:jc w:val="both"/>
        <w:rPr>
          <w:rFonts w:ascii="Times New Roman" w:hAnsi="Times New Roman"/>
          <w:sz w:val="24"/>
          <w:szCs w:val="24"/>
          <w:lang w:val="pl-PL"/>
        </w:rPr>
      </w:pPr>
      <w:r w:rsidRPr="00B22F19">
        <w:rPr>
          <w:rFonts w:ascii="Times New Roman" w:hAnsi="Times New Roman"/>
          <w:sz w:val="24"/>
          <w:szCs w:val="24"/>
          <w:lang w:val="pl-PL"/>
        </w:rPr>
        <w:t xml:space="preserve">Całość dokumentacji należy dostarczyć w wersji papierowej w ilościach wymaganych powyżej oraz w postaci cyfrowej (na nośniku CD - wersja CD musi być tożsama z wersją papierową) Dodatkowo należy umieścić na nośniku CD rysunki w wersji edytowalnej </w:t>
      </w:r>
      <w:r>
        <w:rPr>
          <w:rFonts w:ascii="Times New Roman" w:hAnsi="Times New Roman"/>
          <w:sz w:val="24"/>
          <w:szCs w:val="24"/>
          <w:lang w:val="pl-PL"/>
        </w:rPr>
        <w:t xml:space="preserve">                 </w:t>
      </w:r>
      <w:r w:rsidRPr="00B22F19">
        <w:rPr>
          <w:rFonts w:ascii="Times New Roman" w:hAnsi="Times New Roman"/>
          <w:sz w:val="24"/>
          <w:szCs w:val="24"/>
          <w:lang w:val="pl-PL"/>
        </w:rPr>
        <w:t xml:space="preserve">w formacie </w:t>
      </w:r>
      <w:r w:rsidRPr="00B22F19">
        <w:rPr>
          <w:rFonts w:ascii="Times New Roman" w:hAnsi="Times New Roman"/>
          <w:i/>
          <w:iCs/>
          <w:sz w:val="24"/>
          <w:szCs w:val="24"/>
          <w:lang w:val="pl-PL"/>
        </w:rPr>
        <w:t>dwg</w:t>
      </w:r>
      <w:r w:rsidRPr="00B22F19">
        <w:rPr>
          <w:rFonts w:ascii="Times New Roman" w:hAnsi="Times New Roman"/>
          <w:sz w:val="24"/>
          <w:szCs w:val="24"/>
          <w:lang w:val="pl-PL"/>
        </w:rPr>
        <w:t xml:space="preserve"> oraz kosztorysy w formacie </w:t>
      </w:r>
      <w:r w:rsidRPr="00B22F19">
        <w:rPr>
          <w:rFonts w:ascii="Times New Roman" w:hAnsi="Times New Roman"/>
          <w:i/>
          <w:iCs/>
          <w:sz w:val="24"/>
          <w:szCs w:val="24"/>
          <w:lang w:val="pl-PL"/>
        </w:rPr>
        <w:t>ath</w:t>
      </w:r>
      <w:r w:rsidRPr="00B22F19">
        <w:rPr>
          <w:rFonts w:ascii="Times New Roman" w:hAnsi="Times New Roman"/>
          <w:sz w:val="24"/>
          <w:szCs w:val="24"/>
          <w:lang w:val="pl-PL"/>
        </w:rPr>
        <w:t>.</w:t>
      </w:r>
    </w:p>
    <w:p w14:paraId="2EDFA11C" w14:textId="77777777" w:rsidR="00B22F19" w:rsidRPr="00B22F19" w:rsidRDefault="00B22F19" w:rsidP="00B22F19">
      <w:pPr>
        <w:pStyle w:val="Teksttreci20"/>
        <w:shd w:val="clear" w:color="auto" w:fill="auto"/>
        <w:spacing w:after="0" w:line="240" w:lineRule="auto"/>
        <w:ind w:firstLine="426"/>
        <w:jc w:val="both"/>
        <w:rPr>
          <w:rFonts w:ascii="Times New Roman" w:hAnsi="Times New Roman"/>
          <w:sz w:val="24"/>
          <w:szCs w:val="24"/>
          <w:lang w:val="pl-PL"/>
        </w:rPr>
      </w:pPr>
    </w:p>
    <w:p w14:paraId="7F39A118" w14:textId="7323FE79" w:rsidR="00B22F19" w:rsidRPr="00B22F19" w:rsidRDefault="00B22F19" w:rsidP="00B22F19">
      <w:pPr>
        <w:pStyle w:val="Teksttreci20"/>
        <w:numPr>
          <w:ilvl w:val="0"/>
          <w:numId w:val="9"/>
        </w:numPr>
        <w:shd w:val="clear" w:color="auto" w:fill="auto"/>
        <w:spacing w:after="0" w:line="240" w:lineRule="auto"/>
        <w:ind w:left="426" w:hanging="426"/>
        <w:jc w:val="both"/>
        <w:rPr>
          <w:rFonts w:ascii="Times New Roman" w:hAnsi="Times New Roman"/>
          <w:sz w:val="24"/>
          <w:szCs w:val="24"/>
          <w:u w:val="single"/>
          <w:lang w:val="pl-PL"/>
        </w:rPr>
      </w:pPr>
      <w:r w:rsidRPr="00B22F19">
        <w:rPr>
          <w:rFonts w:ascii="Times New Roman" w:hAnsi="Times New Roman"/>
          <w:sz w:val="24"/>
          <w:szCs w:val="24"/>
          <w:u w:val="single"/>
          <w:lang w:val="pl-PL"/>
        </w:rPr>
        <w:t>Udział w postępowaniu na wyłonienie wykonawcy robót budowlanych</w:t>
      </w:r>
    </w:p>
    <w:p w14:paraId="60E60DE7" w14:textId="6143338E" w:rsidR="00B22F19" w:rsidRPr="00B22F19" w:rsidRDefault="00B22F19" w:rsidP="00B22F19">
      <w:pPr>
        <w:pStyle w:val="Teksttreci20"/>
        <w:shd w:val="clear" w:color="auto" w:fill="auto"/>
        <w:spacing w:after="0" w:line="240" w:lineRule="auto"/>
        <w:ind w:firstLine="425"/>
        <w:jc w:val="both"/>
        <w:rPr>
          <w:rFonts w:ascii="Times New Roman" w:hAnsi="Times New Roman"/>
          <w:sz w:val="24"/>
          <w:szCs w:val="24"/>
          <w:lang w:val="pl-PL"/>
        </w:rPr>
      </w:pPr>
      <w:r w:rsidRPr="00B22F19">
        <w:rPr>
          <w:rFonts w:ascii="Times New Roman" w:hAnsi="Times New Roman"/>
          <w:sz w:val="24"/>
          <w:szCs w:val="24"/>
          <w:lang w:val="pl-PL"/>
        </w:rPr>
        <w:t>Wykonawca w ramach udziału przygotuje wyjaśnienia, odpowiedzi do opracowanej dokumentacji podczas prowadzenia postępowania na wyłonienie wykonawcy robót budowlanych (w przypadku wystąpienia takiej konieczności, np. zadawane pytania przez wykonawców przygotowujących się do składania ofert w postępowaniu na roboty budowlane w oparciu o przedmiotową dokumentację). Odpowiedzi na zapytania muszą być udzielane w terminie 2 dni roboczych od otrzymania pytań.</w:t>
      </w:r>
    </w:p>
    <w:p w14:paraId="74B03E3E" w14:textId="77777777" w:rsidR="00B22F19" w:rsidRPr="00B22F19" w:rsidRDefault="00B22F19" w:rsidP="00B22F19">
      <w:pPr>
        <w:pStyle w:val="Teksttreci20"/>
        <w:shd w:val="clear" w:color="auto" w:fill="auto"/>
        <w:spacing w:after="0" w:line="240" w:lineRule="auto"/>
        <w:ind w:firstLine="709"/>
        <w:jc w:val="both"/>
        <w:rPr>
          <w:rFonts w:ascii="Times New Roman" w:hAnsi="Times New Roman"/>
          <w:sz w:val="24"/>
          <w:szCs w:val="24"/>
          <w:lang w:val="pl-PL"/>
        </w:rPr>
      </w:pPr>
    </w:p>
    <w:p w14:paraId="3C6A83AA" w14:textId="13527FA4" w:rsidR="00B22F19" w:rsidRPr="00B22F19" w:rsidRDefault="00B22F19" w:rsidP="00B22F19">
      <w:pPr>
        <w:pStyle w:val="Teksttreci20"/>
        <w:numPr>
          <w:ilvl w:val="0"/>
          <w:numId w:val="9"/>
        </w:numPr>
        <w:shd w:val="clear" w:color="auto" w:fill="auto"/>
        <w:spacing w:after="0" w:line="240" w:lineRule="auto"/>
        <w:ind w:left="284" w:hanging="283"/>
        <w:jc w:val="both"/>
        <w:rPr>
          <w:rFonts w:ascii="Times New Roman" w:hAnsi="Times New Roman"/>
          <w:sz w:val="24"/>
          <w:szCs w:val="24"/>
          <w:u w:val="single"/>
          <w:lang w:val="pl-PL"/>
        </w:rPr>
      </w:pPr>
      <w:r w:rsidRPr="00B22F19">
        <w:rPr>
          <w:rFonts w:ascii="Times New Roman" w:hAnsi="Times New Roman"/>
          <w:sz w:val="24"/>
          <w:szCs w:val="24"/>
          <w:u w:val="single"/>
          <w:lang w:val="pl-PL"/>
        </w:rPr>
        <w:t>Pełnienie nadzoru autorskiego w trakcie realizacji inwestycji w oparciu o przygotowaną dokumentację projektową (wartość nadzoru należy wliczyć w kwotę oferty projektowej).</w:t>
      </w:r>
    </w:p>
    <w:p w14:paraId="5D49E3A1" w14:textId="77777777" w:rsidR="00B22F19" w:rsidRPr="00B22F19" w:rsidRDefault="00B22F19" w:rsidP="00B22F19">
      <w:pPr>
        <w:pStyle w:val="Teksttreci20"/>
        <w:shd w:val="clear" w:color="auto" w:fill="auto"/>
        <w:spacing w:after="0" w:line="240" w:lineRule="auto"/>
        <w:ind w:firstLine="426"/>
        <w:jc w:val="both"/>
        <w:rPr>
          <w:rFonts w:ascii="Times New Roman" w:hAnsi="Times New Roman"/>
          <w:sz w:val="24"/>
          <w:szCs w:val="24"/>
          <w:lang w:val="pl-PL"/>
        </w:rPr>
      </w:pPr>
      <w:r w:rsidRPr="00B22F19">
        <w:rPr>
          <w:rFonts w:ascii="Times New Roman" w:hAnsi="Times New Roman"/>
          <w:sz w:val="24"/>
          <w:szCs w:val="24"/>
          <w:lang w:val="pl-PL"/>
        </w:rPr>
        <w:t>Wykonawca będzie sprawować nadzór autorskie stosownie do art. 20 ust. 1 pkt. 4 Prawa Budowlanego, w sposób zgodny z umową zawartą przez Zamawiającego z wykonawcą robót budowlanych oraz wynikający z zaistniałych potrzeb rozwiązywania problemów wynikłych na tle realizacji zadania.</w:t>
      </w:r>
    </w:p>
    <w:p w14:paraId="76AE6D47" w14:textId="0BACB53E" w:rsidR="00B22F19" w:rsidRDefault="00B22F19" w:rsidP="00B22F19">
      <w:pPr>
        <w:pStyle w:val="Teksttreci20"/>
        <w:shd w:val="clear" w:color="auto" w:fill="auto"/>
        <w:spacing w:after="0" w:line="240" w:lineRule="auto"/>
        <w:ind w:firstLine="426"/>
        <w:jc w:val="both"/>
        <w:rPr>
          <w:rFonts w:ascii="Times New Roman" w:hAnsi="Times New Roman"/>
          <w:sz w:val="24"/>
          <w:szCs w:val="24"/>
          <w:lang w:val="pl-PL"/>
        </w:rPr>
      </w:pPr>
      <w:r w:rsidRPr="00B22F19">
        <w:rPr>
          <w:rFonts w:ascii="Times New Roman" w:hAnsi="Times New Roman"/>
          <w:sz w:val="24"/>
          <w:szCs w:val="24"/>
          <w:lang w:val="pl-PL"/>
        </w:rPr>
        <w:t xml:space="preserve">Zobowiązanie projektanta do pełnienia nadzoru autorskiego w czasie realizacji zadania </w:t>
      </w:r>
      <w:r w:rsidRPr="00B22F19">
        <w:rPr>
          <w:rFonts w:ascii="Times New Roman" w:hAnsi="Times New Roman"/>
          <w:sz w:val="24"/>
          <w:szCs w:val="24"/>
          <w:lang w:val="pl-PL"/>
        </w:rPr>
        <w:lastRenderedPageBreak/>
        <w:t>powstaje z chwilą zawarcia przez Zamawiającego umowy z wykonawcą na wykonanie robót budowlanych i przekazania mu terenu budowy. Nadzór autorski Wykonawca będzie pełnił do zakończenia budowy i przekazania inwestycji do użytkowania, tj. podpisania protokołu odbioru.</w:t>
      </w:r>
    </w:p>
    <w:p w14:paraId="6D694FA0" w14:textId="77777777" w:rsidR="00F97D79" w:rsidRDefault="00F97D79" w:rsidP="00F97D79">
      <w:pPr>
        <w:pStyle w:val="Teksttreci20"/>
        <w:numPr>
          <w:ilvl w:val="0"/>
          <w:numId w:val="9"/>
        </w:numPr>
        <w:shd w:val="clear" w:color="auto" w:fill="auto"/>
        <w:spacing w:after="0" w:line="240" w:lineRule="auto"/>
        <w:ind w:left="284" w:hanging="283"/>
        <w:jc w:val="both"/>
        <w:rPr>
          <w:rFonts w:ascii="Times New Roman" w:hAnsi="Times New Roman"/>
          <w:sz w:val="22"/>
          <w:szCs w:val="22"/>
          <w:u w:val="single"/>
          <w:lang w:val="pl-PL"/>
        </w:rPr>
      </w:pPr>
      <w:r w:rsidRPr="009E41EC">
        <w:rPr>
          <w:rFonts w:ascii="Times New Roman" w:hAnsi="Times New Roman"/>
          <w:sz w:val="22"/>
          <w:szCs w:val="22"/>
          <w:u w:val="single"/>
          <w:lang w:val="pl-PL"/>
        </w:rPr>
        <w:t>Zakres dokumentacji projektowej</w:t>
      </w:r>
      <w:r>
        <w:rPr>
          <w:rFonts w:ascii="Times New Roman" w:hAnsi="Times New Roman"/>
          <w:sz w:val="22"/>
          <w:szCs w:val="22"/>
          <w:u w:val="single"/>
          <w:lang w:val="pl-PL"/>
        </w:rPr>
        <w:t>:</w:t>
      </w:r>
    </w:p>
    <w:p w14:paraId="7C20A5AE" w14:textId="77777777" w:rsidR="00F97D79" w:rsidRDefault="00F97D79" w:rsidP="00F97D79">
      <w:pPr>
        <w:pStyle w:val="Teksttreci20"/>
        <w:numPr>
          <w:ilvl w:val="1"/>
          <w:numId w:val="9"/>
        </w:numPr>
        <w:shd w:val="clear" w:color="auto" w:fill="auto"/>
        <w:spacing w:after="0" w:line="240" w:lineRule="auto"/>
        <w:ind w:left="709" w:hanging="425"/>
        <w:jc w:val="both"/>
        <w:rPr>
          <w:rFonts w:ascii="Times New Roman" w:hAnsi="Times New Roman"/>
          <w:sz w:val="22"/>
          <w:szCs w:val="22"/>
          <w:lang w:val="pl-PL"/>
        </w:rPr>
      </w:pPr>
      <w:r>
        <w:rPr>
          <w:rFonts w:ascii="Times New Roman" w:hAnsi="Times New Roman"/>
          <w:sz w:val="22"/>
          <w:szCs w:val="22"/>
          <w:lang w:val="pl-PL"/>
        </w:rPr>
        <w:t xml:space="preserve">Rozbudowa ma polegać na zastosowaniu tego samego rozwiązania co w obecnie pracującej oczyszczalni (podziemne zbiorniki, technologia typu KOVONA) dla zaktualizowanego obciążenia oczyszczalni (stan obecny + planowane do połączenia obiekty + rezerwa wynikająca z możliwości dalszej zabudowy mieszkaniowej) na terenie Zebrzydowic </w:t>
      </w:r>
      <w:r>
        <w:rPr>
          <w:rFonts w:ascii="Times New Roman" w:hAnsi="Times New Roman"/>
          <w:sz w:val="22"/>
          <w:szCs w:val="22"/>
          <w:lang w:val="pl-PL"/>
        </w:rPr>
        <w:br/>
        <w:t>i Marklowic Górnych.</w:t>
      </w:r>
    </w:p>
    <w:p w14:paraId="0B810E75" w14:textId="77777777" w:rsidR="00F97D79" w:rsidRDefault="00F97D79" w:rsidP="00F97D79">
      <w:pPr>
        <w:pStyle w:val="Teksttreci20"/>
        <w:numPr>
          <w:ilvl w:val="1"/>
          <w:numId w:val="9"/>
        </w:numPr>
        <w:shd w:val="clear" w:color="auto" w:fill="auto"/>
        <w:spacing w:after="0" w:line="240" w:lineRule="auto"/>
        <w:ind w:left="709" w:hanging="425"/>
        <w:jc w:val="both"/>
        <w:rPr>
          <w:rFonts w:ascii="Times New Roman" w:hAnsi="Times New Roman"/>
          <w:sz w:val="22"/>
          <w:szCs w:val="22"/>
          <w:lang w:val="pl-PL"/>
        </w:rPr>
      </w:pPr>
      <w:r>
        <w:rPr>
          <w:rFonts w:ascii="Times New Roman" w:hAnsi="Times New Roman"/>
          <w:sz w:val="22"/>
          <w:szCs w:val="22"/>
          <w:lang w:val="pl-PL"/>
        </w:rPr>
        <w:t>Należy zaprojektować instalację fotowoltaiczną dla pokrycia potrzeb oczyszczalni.</w:t>
      </w:r>
    </w:p>
    <w:p w14:paraId="711456EC" w14:textId="77777777" w:rsidR="00F97D79" w:rsidRDefault="00F97D79" w:rsidP="00F97D79">
      <w:pPr>
        <w:pStyle w:val="Teksttreci20"/>
        <w:numPr>
          <w:ilvl w:val="1"/>
          <w:numId w:val="9"/>
        </w:numPr>
        <w:shd w:val="clear" w:color="auto" w:fill="auto"/>
        <w:spacing w:after="0" w:line="240" w:lineRule="auto"/>
        <w:ind w:left="709" w:hanging="425"/>
        <w:jc w:val="both"/>
        <w:rPr>
          <w:rFonts w:ascii="Times New Roman" w:hAnsi="Times New Roman"/>
          <w:sz w:val="22"/>
          <w:szCs w:val="22"/>
          <w:lang w:val="pl-PL"/>
        </w:rPr>
      </w:pPr>
      <w:r>
        <w:rPr>
          <w:rFonts w:ascii="Times New Roman" w:hAnsi="Times New Roman"/>
          <w:sz w:val="22"/>
          <w:szCs w:val="22"/>
          <w:lang w:val="pl-PL"/>
        </w:rPr>
        <w:t>Projekt rozbudowy i modernizacji musi uwzględniać możliwość prowadzenia robót budowlanych z zachowaniem ciągłości pracy istniejących urządzeń oraz całej oczyszczalni.</w:t>
      </w:r>
    </w:p>
    <w:p w14:paraId="34579352" w14:textId="77777777" w:rsidR="00F97D79" w:rsidRDefault="00F97D79" w:rsidP="00F97D79">
      <w:pPr>
        <w:pStyle w:val="Teksttreci20"/>
        <w:numPr>
          <w:ilvl w:val="1"/>
          <w:numId w:val="9"/>
        </w:numPr>
        <w:shd w:val="clear" w:color="auto" w:fill="auto"/>
        <w:spacing w:after="0" w:line="240" w:lineRule="auto"/>
        <w:ind w:left="709" w:hanging="425"/>
        <w:jc w:val="both"/>
        <w:rPr>
          <w:rFonts w:ascii="Times New Roman" w:hAnsi="Times New Roman"/>
          <w:sz w:val="22"/>
          <w:szCs w:val="22"/>
          <w:lang w:val="pl-PL"/>
        </w:rPr>
      </w:pPr>
      <w:r>
        <w:rPr>
          <w:rFonts w:ascii="Times New Roman" w:hAnsi="Times New Roman"/>
          <w:sz w:val="22"/>
          <w:szCs w:val="22"/>
          <w:lang w:val="pl-PL"/>
        </w:rPr>
        <w:t>W istniejących obiektach należy:</w:t>
      </w:r>
    </w:p>
    <w:p w14:paraId="1EBB86BC" w14:textId="77777777" w:rsidR="00F97D79" w:rsidRDefault="00F97D79" w:rsidP="00F97D79">
      <w:pPr>
        <w:pStyle w:val="Teksttreci20"/>
        <w:numPr>
          <w:ilvl w:val="0"/>
          <w:numId w:val="21"/>
        </w:numPr>
        <w:shd w:val="clear" w:color="auto" w:fill="auto"/>
        <w:spacing w:after="0" w:line="240" w:lineRule="auto"/>
        <w:ind w:left="993" w:hanging="284"/>
        <w:jc w:val="both"/>
        <w:rPr>
          <w:rFonts w:ascii="Times New Roman" w:hAnsi="Times New Roman"/>
          <w:sz w:val="22"/>
          <w:szCs w:val="22"/>
          <w:lang w:val="pl-PL"/>
        </w:rPr>
      </w:pPr>
      <w:r>
        <w:rPr>
          <w:rFonts w:ascii="Times New Roman" w:hAnsi="Times New Roman"/>
          <w:sz w:val="22"/>
          <w:szCs w:val="22"/>
          <w:lang w:val="pl-PL"/>
        </w:rPr>
        <w:t>wymienić dmuchawy (system z falownikiem współpracujący z sondami tlenu),</w:t>
      </w:r>
    </w:p>
    <w:p w14:paraId="1B2C9AE3" w14:textId="77777777" w:rsidR="00F97D79" w:rsidRDefault="00F97D79" w:rsidP="00F97D79">
      <w:pPr>
        <w:pStyle w:val="Teksttreci20"/>
        <w:numPr>
          <w:ilvl w:val="0"/>
          <w:numId w:val="21"/>
        </w:numPr>
        <w:shd w:val="clear" w:color="auto" w:fill="auto"/>
        <w:spacing w:after="0" w:line="240" w:lineRule="auto"/>
        <w:ind w:left="993" w:hanging="284"/>
        <w:jc w:val="both"/>
        <w:rPr>
          <w:rFonts w:ascii="Times New Roman" w:hAnsi="Times New Roman"/>
          <w:sz w:val="22"/>
          <w:szCs w:val="22"/>
          <w:lang w:val="pl-PL"/>
        </w:rPr>
      </w:pPr>
      <w:r>
        <w:rPr>
          <w:rFonts w:ascii="Times New Roman" w:hAnsi="Times New Roman"/>
          <w:sz w:val="22"/>
          <w:szCs w:val="22"/>
          <w:lang w:val="pl-PL"/>
        </w:rPr>
        <w:t>zmodernizować system napowietrzania</w:t>
      </w:r>
    </w:p>
    <w:p w14:paraId="193EBFF9" w14:textId="77777777" w:rsidR="00F97D79" w:rsidRDefault="00F97D79" w:rsidP="00F97D79">
      <w:pPr>
        <w:pStyle w:val="Teksttreci20"/>
        <w:numPr>
          <w:ilvl w:val="0"/>
          <w:numId w:val="21"/>
        </w:numPr>
        <w:shd w:val="clear" w:color="auto" w:fill="auto"/>
        <w:spacing w:after="0" w:line="240" w:lineRule="auto"/>
        <w:ind w:left="993" w:hanging="284"/>
        <w:jc w:val="both"/>
        <w:rPr>
          <w:rFonts w:ascii="Times New Roman" w:hAnsi="Times New Roman"/>
          <w:sz w:val="22"/>
          <w:szCs w:val="22"/>
          <w:lang w:val="pl-PL"/>
        </w:rPr>
      </w:pPr>
      <w:r>
        <w:rPr>
          <w:rFonts w:ascii="Times New Roman" w:hAnsi="Times New Roman"/>
          <w:sz w:val="22"/>
          <w:szCs w:val="22"/>
          <w:lang w:val="pl-PL"/>
        </w:rPr>
        <w:t>wymienić zasuwy na zasuwy z automatycznym sterowaniem z zachowaniem sterowania ręcznego (tam gdzie to możliwe),</w:t>
      </w:r>
    </w:p>
    <w:p w14:paraId="17576E34" w14:textId="77777777" w:rsidR="00F97D79" w:rsidRDefault="00F97D79" w:rsidP="00F97D79">
      <w:pPr>
        <w:pStyle w:val="Teksttreci20"/>
        <w:numPr>
          <w:ilvl w:val="0"/>
          <w:numId w:val="21"/>
        </w:numPr>
        <w:shd w:val="clear" w:color="auto" w:fill="auto"/>
        <w:spacing w:after="0" w:line="240" w:lineRule="auto"/>
        <w:ind w:left="993" w:hanging="284"/>
        <w:jc w:val="both"/>
        <w:rPr>
          <w:rFonts w:ascii="Times New Roman" w:hAnsi="Times New Roman"/>
          <w:sz w:val="22"/>
          <w:szCs w:val="22"/>
          <w:lang w:val="pl-PL"/>
        </w:rPr>
      </w:pPr>
      <w:r>
        <w:rPr>
          <w:rFonts w:ascii="Times New Roman" w:hAnsi="Times New Roman"/>
          <w:sz w:val="22"/>
          <w:szCs w:val="22"/>
          <w:lang w:val="pl-PL"/>
        </w:rPr>
        <w:t>przeprowadzić remont przepompowni wraz z wymianą osprzętu i pomp,</w:t>
      </w:r>
    </w:p>
    <w:p w14:paraId="102B83F4" w14:textId="77777777" w:rsidR="00F97D79" w:rsidRDefault="00F97D79" w:rsidP="00F97D79">
      <w:pPr>
        <w:pStyle w:val="Teksttreci20"/>
        <w:numPr>
          <w:ilvl w:val="0"/>
          <w:numId w:val="21"/>
        </w:numPr>
        <w:shd w:val="clear" w:color="auto" w:fill="auto"/>
        <w:spacing w:after="0" w:line="240" w:lineRule="auto"/>
        <w:ind w:left="993" w:hanging="284"/>
        <w:jc w:val="both"/>
        <w:rPr>
          <w:rFonts w:ascii="Times New Roman" w:hAnsi="Times New Roman"/>
          <w:sz w:val="22"/>
          <w:szCs w:val="22"/>
          <w:lang w:val="pl-PL"/>
        </w:rPr>
      </w:pPr>
      <w:r>
        <w:rPr>
          <w:rFonts w:ascii="Times New Roman" w:hAnsi="Times New Roman"/>
          <w:sz w:val="22"/>
          <w:szCs w:val="22"/>
          <w:lang w:val="pl-PL"/>
        </w:rPr>
        <w:t>w zbiornikach wtórnych zlikwidować pompy mamutowe i zastosować pompy do osadu, zmodernizować system zgarniania osadu,</w:t>
      </w:r>
    </w:p>
    <w:p w14:paraId="7071F0EB" w14:textId="77777777" w:rsidR="00F97D79" w:rsidRDefault="00F97D79" w:rsidP="00F97D79">
      <w:pPr>
        <w:pStyle w:val="Teksttreci20"/>
        <w:numPr>
          <w:ilvl w:val="0"/>
          <w:numId w:val="21"/>
        </w:numPr>
        <w:shd w:val="clear" w:color="auto" w:fill="auto"/>
        <w:spacing w:after="0" w:line="240" w:lineRule="auto"/>
        <w:ind w:left="993" w:hanging="284"/>
        <w:jc w:val="both"/>
        <w:rPr>
          <w:rFonts w:ascii="Times New Roman" w:hAnsi="Times New Roman"/>
          <w:sz w:val="22"/>
          <w:szCs w:val="22"/>
          <w:lang w:val="pl-PL"/>
        </w:rPr>
      </w:pPr>
      <w:r>
        <w:rPr>
          <w:rFonts w:ascii="Times New Roman" w:hAnsi="Times New Roman"/>
          <w:sz w:val="22"/>
          <w:szCs w:val="22"/>
          <w:lang w:val="pl-PL"/>
        </w:rPr>
        <w:t>wymienić mieszadła,</w:t>
      </w:r>
    </w:p>
    <w:p w14:paraId="5E3459EF" w14:textId="77777777" w:rsidR="00F97D79" w:rsidRDefault="00F97D79" w:rsidP="00F97D79">
      <w:pPr>
        <w:pStyle w:val="Teksttreci20"/>
        <w:numPr>
          <w:ilvl w:val="0"/>
          <w:numId w:val="21"/>
        </w:numPr>
        <w:shd w:val="clear" w:color="auto" w:fill="auto"/>
        <w:spacing w:after="0" w:line="240" w:lineRule="auto"/>
        <w:ind w:left="993" w:hanging="284"/>
        <w:jc w:val="both"/>
        <w:rPr>
          <w:rFonts w:ascii="Times New Roman" w:hAnsi="Times New Roman"/>
          <w:sz w:val="22"/>
          <w:szCs w:val="22"/>
          <w:lang w:val="pl-PL"/>
        </w:rPr>
      </w:pPr>
      <w:r>
        <w:rPr>
          <w:rFonts w:ascii="Times New Roman" w:hAnsi="Times New Roman"/>
          <w:sz w:val="22"/>
          <w:szCs w:val="22"/>
          <w:lang w:val="pl-PL"/>
        </w:rPr>
        <w:t>wymienić korytka</w:t>
      </w:r>
    </w:p>
    <w:p w14:paraId="196B1BB0" w14:textId="77777777" w:rsidR="00F97D79" w:rsidRPr="00BF57AF" w:rsidRDefault="00F97D79" w:rsidP="00F97D79">
      <w:pPr>
        <w:pStyle w:val="Teksttreci20"/>
        <w:numPr>
          <w:ilvl w:val="0"/>
          <w:numId w:val="21"/>
        </w:numPr>
        <w:shd w:val="clear" w:color="auto" w:fill="auto"/>
        <w:spacing w:after="0" w:line="240" w:lineRule="auto"/>
        <w:ind w:left="993" w:hanging="284"/>
        <w:jc w:val="both"/>
        <w:rPr>
          <w:rFonts w:ascii="Times New Roman" w:hAnsi="Times New Roman"/>
          <w:sz w:val="22"/>
          <w:szCs w:val="22"/>
          <w:lang w:val="pl-PL"/>
        </w:rPr>
      </w:pPr>
      <w:r>
        <w:rPr>
          <w:rFonts w:ascii="Times New Roman" w:hAnsi="Times New Roman"/>
          <w:sz w:val="22"/>
          <w:szCs w:val="22"/>
          <w:lang w:val="pl-PL"/>
        </w:rPr>
        <w:t>zastosować nowy sitopiaskownik (rodzaj i parametry do pisemnej akceptacji Zamawiającego)</w:t>
      </w:r>
    </w:p>
    <w:p w14:paraId="3D11FE10" w14:textId="77777777" w:rsidR="00F97D79" w:rsidRDefault="00F97D79" w:rsidP="00F97D79">
      <w:pPr>
        <w:pStyle w:val="Teksttreci20"/>
        <w:numPr>
          <w:ilvl w:val="0"/>
          <w:numId w:val="21"/>
        </w:numPr>
        <w:shd w:val="clear" w:color="auto" w:fill="auto"/>
        <w:spacing w:after="0" w:line="240" w:lineRule="auto"/>
        <w:ind w:left="993" w:hanging="284"/>
        <w:jc w:val="both"/>
        <w:rPr>
          <w:rFonts w:ascii="Times New Roman" w:hAnsi="Times New Roman"/>
          <w:sz w:val="22"/>
          <w:szCs w:val="22"/>
          <w:lang w:val="pl-PL"/>
        </w:rPr>
      </w:pPr>
      <w:r>
        <w:rPr>
          <w:rFonts w:ascii="Times New Roman" w:hAnsi="Times New Roman"/>
          <w:sz w:val="22"/>
          <w:szCs w:val="22"/>
          <w:lang w:val="pl-PL"/>
        </w:rPr>
        <w:t xml:space="preserve">zaprojektować </w:t>
      </w:r>
      <w:r w:rsidRPr="00BF57AF">
        <w:rPr>
          <w:rFonts w:ascii="Times New Roman" w:hAnsi="Times New Roman"/>
          <w:sz w:val="22"/>
          <w:szCs w:val="22"/>
          <w:lang w:val="pl-PL"/>
        </w:rPr>
        <w:t>dozowanie ścieków (dowożonych do stacji zlewczej) na oczyszczalnię w sposób kontrolowany,</w:t>
      </w:r>
    </w:p>
    <w:p w14:paraId="764C7E75" w14:textId="77777777" w:rsidR="00F97D79" w:rsidRPr="00BF57AF" w:rsidRDefault="00F97D79" w:rsidP="00F97D79">
      <w:pPr>
        <w:pStyle w:val="Teksttreci20"/>
        <w:numPr>
          <w:ilvl w:val="0"/>
          <w:numId w:val="21"/>
        </w:numPr>
        <w:shd w:val="clear" w:color="auto" w:fill="auto"/>
        <w:spacing w:after="0" w:line="240" w:lineRule="auto"/>
        <w:ind w:left="993" w:hanging="284"/>
        <w:jc w:val="both"/>
        <w:rPr>
          <w:rFonts w:ascii="Times New Roman" w:hAnsi="Times New Roman"/>
          <w:sz w:val="22"/>
          <w:szCs w:val="22"/>
          <w:lang w:val="pl-PL"/>
        </w:rPr>
      </w:pPr>
      <w:r>
        <w:rPr>
          <w:rFonts w:ascii="Times New Roman" w:hAnsi="Times New Roman"/>
          <w:sz w:val="22"/>
          <w:szCs w:val="22"/>
          <w:lang w:val="pl-PL"/>
        </w:rPr>
        <w:t xml:space="preserve">wymienić urządzenia kontrolno-pomiarowych (pomiar zawartości tlenu, wymiana sond </w:t>
      </w:r>
      <w:r>
        <w:rPr>
          <w:rFonts w:ascii="Times New Roman" w:hAnsi="Times New Roman"/>
          <w:sz w:val="22"/>
          <w:szCs w:val="22"/>
          <w:lang w:val="pl-PL"/>
        </w:rPr>
        <w:br/>
        <w:t>i aparatury do pomiaru koncentracji osadu, uruchomienie poboru próbek ścieków oczyszczonych, pomiar pH, itp.)</w:t>
      </w:r>
    </w:p>
    <w:p w14:paraId="6F9C35C1" w14:textId="77777777" w:rsidR="00F97D79" w:rsidRDefault="00F97D79" w:rsidP="00F97D79">
      <w:pPr>
        <w:pStyle w:val="Teksttreci20"/>
        <w:numPr>
          <w:ilvl w:val="1"/>
          <w:numId w:val="9"/>
        </w:numPr>
        <w:shd w:val="clear" w:color="auto" w:fill="auto"/>
        <w:spacing w:after="0" w:line="240" w:lineRule="auto"/>
        <w:ind w:left="709" w:hanging="425"/>
        <w:jc w:val="both"/>
        <w:rPr>
          <w:rFonts w:ascii="Times New Roman" w:hAnsi="Times New Roman"/>
          <w:sz w:val="22"/>
          <w:szCs w:val="22"/>
          <w:lang w:val="pl-PL"/>
        </w:rPr>
      </w:pPr>
      <w:r>
        <w:rPr>
          <w:rFonts w:ascii="Times New Roman" w:hAnsi="Times New Roman"/>
          <w:sz w:val="22"/>
          <w:szCs w:val="22"/>
          <w:lang w:val="pl-PL"/>
        </w:rPr>
        <w:t>Dla całej oczyszczalni należy zaprojektować:</w:t>
      </w:r>
    </w:p>
    <w:p w14:paraId="56C712A4" w14:textId="77777777" w:rsidR="00F97D79" w:rsidRDefault="00F97D79" w:rsidP="00F97D79">
      <w:pPr>
        <w:pStyle w:val="Teksttreci20"/>
        <w:numPr>
          <w:ilvl w:val="0"/>
          <w:numId w:val="22"/>
        </w:numPr>
        <w:shd w:val="clear" w:color="auto" w:fill="auto"/>
        <w:spacing w:after="0" w:line="240" w:lineRule="auto"/>
        <w:ind w:left="993" w:hanging="284"/>
        <w:jc w:val="both"/>
        <w:rPr>
          <w:rFonts w:ascii="Times New Roman" w:hAnsi="Times New Roman"/>
          <w:sz w:val="22"/>
          <w:szCs w:val="22"/>
          <w:lang w:val="pl-PL"/>
        </w:rPr>
      </w:pPr>
      <w:r>
        <w:rPr>
          <w:rFonts w:ascii="Times New Roman" w:hAnsi="Times New Roman"/>
          <w:sz w:val="22"/>
          <w:szCs w:val="22"/>
          <w:lang w:val="pl-PL"/>
        </w:rPr>
        <w:t>dodatkowy ciąg technologiczny,</w:t>
      </w:r>
    </w:p>
    <w:p w14:paraId="2E22FC37" w14:textId="77777777" w:rsidR="00F97D79" w:rsidRDefault="00F97D79" w:rsidP="00F97D79">
      <w:pPr>
        <w:pStyle w:val="Teksttreci20"/>
        <w:numPr>
          <w:ilvl w:val="0"/>
          <w:numId w:val="22"/>
        </w:numPr>
        <w:shd w:val="clear" w:color="auto" w:fill="auto"/>
        <w:spacing w:after="0" w:line="240" w:lineRule="auto"/>
        <w:ind w:left="993" w:hanging="284"/>
        <w:jc w:val="both"/>
        <w:rPr>
          <w:rFonts w:ascii="Times New Roman" w:hAnsi="Times New Roman"/>
          <w:sz w:val="22"/>
          <w:szCs w:val="22"/>
          <w:lang w:val="pl-PL"/>
        </w:rPr>
      </w:pPr>
      <w:r>
        <w:rPr>
          <w:rFonts w:ascii="Times New Roman" w:hAnsi="Times New Roman"/>
          <w:sz w:val="22"/>
          <w:szCs w:val="22"/>
          <w:lang w:val="pl-PL"/>
        </w:rPr>
        <w:t>zaplecze socjalne (dla 3 osób obsługujących oczyszczalnię),</w:t>
      </w:r>
    </w:p>
    <w:p w14:paraId="0F328D45" w14:textId="77777777" w:rsidR="00F97D79" w:rsidRDefault="00F97D79" w:rsidP="00F97D79">
      <w:pPr>
        <w:pStyle w:val="Teksttreci20"/>
        <w:numPr>
          <w:ilvl w:val="0"/>
          <w:numId w:val="22"/>
        </w:numPr>
        <w:shd w:val="clear" w:color="auto" w:fill="auto"/>
        <w:spacing w:after="0" w:line="240" w:lineRule="auto"/>
        <w:ind w:left="993" w:hanging="284"/>
        <w:jc w:val="both"/>
        <w:rPr>
          <w:rFonts w:ascii="Times New Roman" w:hAnsi="Times New Roman"/>
          <w:sz w:val="22"/>
          <w:szCs w:val="22"/>
          <w:lang w:val="pl-PL"/>
        </w:rPr>
      </w:pPr>
      <w:r>
        <w:rPr>
          <w:rFonts w:ascii="Times New Roman" w:hAnsi="Times New Roman"/>
          <w:sz w:val="22"/>
          <w:szCs w:val="22"/>
          <w:lang w:val="pl-PL"/>
        </w:rPr>
        <w:t>nową rozdzielnię, pomieszczenia dmuchaw, pomieszczenie warsztatowe,</w:t>
      </w:r>
    </w:p>
    <w:p w14:paraId="216247E4" w14:textId="77777777" w:rsidR="00F97D79" w:rsidRDefault="00F97D79" w:rsidP="00F97D79">
      <w:pPr>
        <w:pStyle w:val="Teksttreci20"/>
        <w:numPr>
          <w:ilvl w:val="0"/>
          <w:numId w:val="22"/>
        </w:numPr>
        <w:shd w:val="clear" w:color="auto" w:fill="auto"/>
        <w:spacing w:after="0" w:line="240" w:lineRule="auto"/>
        <w:ind w:left="993" w:hanging="284"/>
        <w:jc w:val="both"/>
        <w:rPr>
          <w:rFonts w:ascii="Times New Roman" w:hAnsi="Times New Roman"/>
          <w:sz w:val="22"/>
          <w:szCs w:val="22"/>
          <w:lang w:val="pl-PL"/>
        </w:rPr>
      </w:pPr>
      <w:r>
        <w:rPr>
          <w:rFonts w:ascii="Times New Roman" w:hAnsi="Times New Roman"/>
          <w:sz w:val="22"/>
          <w:szCs w:val="22"/>
          <w:lang w:val="pl-PL"/>
        </w:rPr>
        <w:t>oświetlenie zewnętrzne i monitoring,</w:t>
      </w:r>
    </w:p>
    <w:p w14:paraId="526CB5AB" w14:textId="77777777" w:rsidR="00F97D79" w:rsidRDefault="00F97D79" w:rsidP="00F97D79">
      <w:pPr>
        <w:pStyle w:val="Teksttreci20"/>
        <w:numPr>
          <w:ilvl w:val="0"/>
          <w:numId w:val="22"/>
        </w:numPr>
        <w:shd w:val="clear" w:color="auto" w:fill="auto"/>
        <w:spacing w:after="0" w:line="240" w:lineRule="auto"/>
        <w:ind w:left="993" w:hanging="284"/>
        <w:jc w:val="both"/>
        <w:rPr>
          <w:rFonts w:ascii="Times New Roman" w:hAnsi="Times New Roman"/>
          <w:sz w:val="22"/>
          <w:szCs w:val="22"/>
          <w:lang w:val="pl-PL"/>
        </w:rPr>
      </w:pPr>
      <w:r>
        <w:rPr>
          <w:rFonts w:ascii="Times New Roman" w:hAnsi="Times New Roman"/>
          <w:sz w:val="22"/>
          <w:szCs w:val="22"/>
          <w:lang w:val="pl-PL"/>
        </w:rPr>
        <w:t>komunikację wewnętrzną,</w:t>
      </w:r>
    </w:p>
    <w:p w14:paraId="2F8231AC" w14:textId="77777777" w:rsidR="00F97D79" w:rsidRDefault="00F97D79" w:rsidP="00F97D79">
      <w:pPr>
        <w:pStyle w:val="Teksttreci20"/>
        <w:numPr>
          <w:ilvl w:val="0"/>
          <w:numId w:val="22"/>
        </w:numPr>
        <w:shd w:val="clear" w:color="auto" w:fill="auto"/>
        <w:spacing w:after="0" w:line="240" w:lineRule="auto"/>
        <w:ind w:left="993" w:hanging="284"/>
        <w:jc w:val="both"/>
        <w:rPr>
          <w:rFonts w:ascii="Times New Roman" w:hAnsi="Times New Roman"/>
          <w:sz w:val="22"/>
          <w:szCs w:val="22"/>
          <w:lang w:val="pl-PL"/>
        </w:rPr>
      </w:pPr>
      <w:r>
        <w:rPr>
          <w:rFonts w:ascii="Times New Roman" w:hAnsi="Times New Roman"/>
          <w:sz w:val="22"/>
          <w:szCs w:val="22"/>
          <w:lang w:val="pl-PL"/>
        </w:rPr>
        <w:t>zadaszone miejsce na magazynowanie osadu po odwodnieniu (wiata, betonowe podłoże, odciek do oczyszczalni),</w:t>
      </w:r>
    </w:p>
    <w:p w14:paraId="30B85114" w14:textId="77777777" w:rsidR="00F97D79" w:rsidRDefault="00F97D79" w:rsidP="00F97D79">
      <w:pPr>
        <w:pStyle w:val="Teksttreci20"/>
        <w:numPr>
          <w:ilvl w:val="0"/>
          <w:numId w:val="22"/>
        </w:numPr>
        <w:shd w:val="clear" w:color="auto" w:fill="auto"/>
        <w:spacing w:after="0" w:line="240" w:lineRule="auto"/>
        <w:ind w:left="993" w:hanging="284"/>
        <w:jc w:val="both"/>
        <w:rPr>
          <w:rFonts w:ascii="Times New Roman" w:hAnsi="Times New Roman"/>
          <w:sz w:val="22"/>
          <w:szCs w:val="22"/>
          <w:lang w:val="pl-PL"/>
        </w:rPr>
      </w:pPr>
      <w:r>
        <w:rPr>
          <w:rFonts w:ascii="Times New Roman" w:hAnsi="Times New Roman"/>
          <w:sz w:val="22"/>
          <w:szCs w:val="22"/>
          <w:lang w:val="pl-PL"/>
        </w:rPr>
        <w:t>zasilanie WLZ,</w:t>
      </w:r>
    </w:p>
    <w:p w14:paraId="2A0B2B95" w14:textId="77777777" w:rsidR="00F97D79" w:rsidRDefault="00F97D79" w:rsidP="00F97D79">
      <w:pPr>
        <w:pStyle w:val="Teksttreci20"/>
        <w:numPr>
          <w:ilvl w:val="0"/>
          <w:numId w:val="22"/>
        </w:numPr>
        <w:shd w:val="clear" w:color="auto" w:fill="auto"/>
        <w:spacing w:after="0" w:line="240" w:lineRule="auto"/>
        <w:ind w:left="993" w:hanging="284"/>
        <w:jc w:val="both"/>
        <w:rPr>
          <w:rFonts w:ascii="Times New Roman" w:hAnsi="Times New Roman"/>
          <w:sz w:val="22"/>
          <w:szCs w:val="22"/>
          <w:lang w:val="pl-PL"/>
        </w:rPr>
      </w:pPr>
      <w:r>
        <w:rPr>
          <w:rFonts w:ascii="Times New Roman" w:hAnsi="Times New Roman"/>
          <w:sz w:val="22"/>
          <w:szCs w:val="22"/>
          <w:lang w:val="pl-PL"/>
        </w:rPr>
        <w:t xml:space="preserve">agregat (zasilanie awaryjne na </w:t>
      </w:r>
      <w:r w:rsidRPr="000612C6">
        <w:rPr>
          <w:rFonts w:ascii="Times New Roman" w:hAnsi="Times New Roman"/>
          <w:sz w:val="22"/>
          <w:szCs w:val="22"/>
          <w:lang w:val="pl-PL"/>
        </w:rPr>
        <w:t>potrzeby całej oczyszczalni)</w:t>
      </w:r>
    </w:p>
    <w:p w14:paraId="0993B944" w14:textId="77777777" w:rsidR="00F97D79" w:rsidRDefault="00F97D79" w:rsidP="00F97D79">
      <w:pPr>
        <w:pStyle w:val="Teksttreci20"/>
        <w:numPr>
          <w:ilvl w:val="0"/>
          <w:numId w:val="22"/>
        </w:numPr>
        <w:shd w:val="clear" w:color="auto" w:fill="auto"/>
        <w:spacing w:after="0" w:line="240" w:lineRule="auto"/>
        <w:ind w:left="993" w:hanging="284"/>
        <w:jc w:val="both"/>
        <w:rPr>
          <w:rFonts w:ascii="Times New Roman" w:hAnsi="Times New Roman"/>
          <w:sz w:val="22"/>
          <w:szCs w:val="22"/>
          <w:lang w:val="pl-PL"/>
        </w:rPr>
      </w:pPr>
      <w:r>
        <w:rPr>
          <w:rFonts w:ascii="Times New Roman" w:hAnsi="Times New Roman"/>
          <w:sz w:val="22"/>
          <w:szCs w:val="22"/>
          <w:lang w:val="pl-PL"/>
        </w:rPr>
        <w:t>system sterowania pracą oczyszczalni</w:t>
      </w:r>
    </w:p>
    <w:p w14:paraId="033719C8" w14:textId="77777777" w:rsidR="00F97D79" w:rsidRDefault="00F97D79" w:rsidP="00F97D79">
      <w:pPr>
        <w:pStyle w:val="Teksttreci20"/>
        <w:shd w:val="clear" w:color="auto" w:fill="auto"/>
        <w:spacing w:after="0" w:line="240" w:lineRule="auto"/>
        <w:ind w:left="709" w:firstLine="0"/>
        <w:jc w:val="both"/>
        <w:rPr>
          <w:rFonts w:ascii="Times New Roman" w:hAnsi="Times New Roman"/>
          <w:sz w:val="22"/>
          <w:szCs w:val="22"/>
          <w:lang w:val="pl-PL"/>
        </w:rPr>
      </w:pPr>
    </w:p>
    <w:p w14:paraId="73E4CA58" w14:textId="264C7F57" w:rsidR="00F97D79" w:rsidRDefault="00F97D79" w:rsidP="00F97D79">
      <w:pPr>
        <w:pStyle w:val="Teksttreci20"/>
        <w:numPr>
          <w:ilvl w:val="1"/>
          <w:numId w:val="9"/>
        </w:numPr>
        <w:shd w:val="clear" w:color="auto" w:fill="auto"/>
        <w:spacing w:after="0" w:line="240" w:lineRule="auto"/>
        <w:ind w:left="709" w:hanging="425"/>
        <w:jc w:val="both"/>
        <w:rPr>
          <w:rFonts w:ascii="Times New Roman" w:hAnsi="Times New Roman"/>
          <w:sz w:val="22"/>
          <w:szCs w:val="22"/>
          <w:lang w:val="pl-PL"/>
        </w:rPr>
      </w:pPr>
      <w:r>
        <w:rPr>
          <w:rFonts w:ascii="Times New Roman" w:hAnsi="Times New Roman"/>
          <w:sz w:val="22"/>
          <w:szCs w:val="22"/>
          <w:lang w:val="pl-PL"/>
        </w:rPr>
        <w:t xml:space="preserve">Modernizowana oczyszczalnia wyposażona jest w przestarzały system automatyki </w:t>
      </w:r>
      <w:r>
        <w:rPr>
          <w:rFonts w:ascii="Times New Roman" w:hAnsi="Times New Roman"/>
          <w:sz w:val="22"/>
          <w:szCs w:val="22"/>
          <w:lang w:val="pl-PL"/>
        </w:rPr>
        <w:br/>
        <w:t xml:space="preserve">i wizualizacji. W związku z tym konieczna jest wymiana szaf sterowniczych zbudowanych w oparciu o nowoczesne sterowniki PLC z komunikacją cyfrową po istniejącej sieci </w:t>
      </w:r>
      <w:r w:rsidRPr="00914B53">
        <w:rPr>
          <w:rFonts w:ascii="Times New Roman" w:hAnsi="Times New Roman"/>
          <w:sz w:val="22"/>
          <w:szCs w:val="22"/>
          <w:lang w:val="pl-PL"/>
        </w:rPr>
        <w:t>(do zapoznania się i wglądu na miejscu).</w:t>
      </w:r>
      <w:r>
        <w:rPr>
          <w:rFonts w:ascii="Times New Roman" w:hAnsi="Times New Roman"/>
          <w:sz w:val="22"/>
          <w:szCs w:val="22"/>
          <w:lang w:val="pl-PL"/>
        </w:rPr>
        <w:t xml:space="preserve"> Wizualizację należy zrealizować na stacji graficznej składającej się z komputera z dwoma monitorami 28”.</w:t>
      </w:r>
    </w:p>
    <w:p w14:paraId="5FBDEB18" w14:textId="77777777" w:rsidR="00F97D79" w:rsidRDefault="00F97D79" w:rsidP="00F97D79">
      <w:pPr>
        <w:pStyle w:val="Teksttreci20"/>
        <w:shd w:val="clear" w:color="auto" w:fill="auto"/>
        <w:spacing w:after="0" w:line="240" w:lineRule="auto"/>
        <w:ind w:left="709" w:firstLine="0"/>
        <w:jc w:val="both"/>
        <w:rPr>
          <w:rFonts w:ascii="Times New Roman" w:hAnsi="Times New Roman"/>
          <w:sz w:val="22"/>
          <w:szCs w:val="22"/>
          <w:lang w:val="pl-PL"/>
        </w:rPr>
      </w:pPr>
    </w:p>
    <w:p w14:paraId="2B33971F" w14:textId="77777777" w:rsidR="00F97D79" w:rsidRDefault="00F97D79" w:rsidP="00F97D79">
      <w:pPr>
        <w:pStyle w:val="Teksttreci20"/>
        <w:shd w:val="clear" w:color="auto" w:fill="auto"/>
        <w:spacing w:after="0" w:line="240" w:lineRule="auto"/>
        <w:ind w:left="426" w:firstLine="0"/>
        <w:jc w:val="both"/>
        <w:rPr>
          <w:rFonts w:ascii="Times New Roman" w:hAnsi="Times New Roman"/>
          <w:sz w:val="22"/>
          <w:szCs w:val="22"/>
          <w:lang w:val="pl-PL"/>
        </w:rPr>
      </w:pPr>
      <w:r>
        <w:rPr>
          <w:rFonts w:ascii="Times New Roman" w:hAnsi="Times New Roman"/>
          <w:sz w:val="22"/>
          <w:szCs w:val="22"/>
          <w:lang w:val="pl-PL"/>
        </w:rPr>
        <w:t>Komputery muszą spełniać następujące, minimalne wymogi:</w:t>
      </w:r>
    </w:p>
    <w:p w14:paraId="7539421F" w14:textId="77777777" w:rsidR="00F97D79" w:rsidRDefault="00F97D79" w:rsidP="00F97D79">
      <w:pPr>
        <w:pStyle w:val="Teksttreci20"/>
        <w:numPr>
          <w:ilvl w:val="0"/>
          <w:numId w:val="23"/>
        </w:numPr>
        <w:shd w:val="clear" w:color="auto" w:fill="auto"/>
        <w:spacing w:after="0" w:line="240" w:lineRule="auto"/>
        <w:ind w:left="993" w:hanging="284"/>
        <w:jc w:val="both"/>
        <w:rPr>
          <w:rFonts w:ascii="Times New Roman" w:hAnsi="Times New Roman"/>
          <w:sz w:val="22"/>
          <w:szCs w:val="22"/>
          <w:lang w:val="pl-PL"/>
        </w:rPr>
      </w:pPr>
      <w:r>
        <w:rPr>
          <w:rFonts w:ascii="Times New Roman" w:hAnsi="Times New Roman"/>
          <w:sz w:val="22"/>
          <w:szCs w:val="22"/>
          <w:lang w:val="pl-PL"/>
        </w:rPr>
        <w:t>komputer stacjonarny wyposażony w aktualny system operacyjny</w:t>
      </w:r>
    </w:p>
    <w:p w14:paraId="30AA9281" w14:textId="77777777" w:rsidR="00F97D79" w:rsidRDefault="00F97D79" w:rsidP="00F97D79">
      <w:pPr>
        <w:pStyle w:val="Teksttreci20"/>
        <w:numPr>
          <w:ilvl w:val="0"/>
          <w:numId w:val="23"/>
        </w:numPr>
        <w:shd w:val="clear" w:color="auto" w:fill="auto"/>
        <w:spacing w:after="0" w:line="240" w:lineRule="auto"/>
        <w:ind w:left="993" w:hanging="284"/>
        <w:jc w:val="both"/>
        <w:rPr>
          <w:rFonts w:ascii="Times New Roman" w:hAnsi="Times New Roman"/>
          <w:sz w:val="22"/>
          <w:szCs w:val="22"/>
          <w:lang w:val="pl-PL"/>
        </w:rPr>
      </w:pPr>
      <w:r>
        <w:rPr>
          <w:rFonts w:ascii="Times New Roman" w:hAnsi="Times New Roman"/>
          <w:sz w:val="22"/>
          <w:szCs w:val="22"/>
          <w:lang w:val="pl-PL"/>
        </w:rPr>
        <w:t>procesor 4-rdzeniowy, 4-wątkowy, częstotliwość rdzenia 3400 MHz,</w:t>
      </w:r>
    </w:p>
    <w:p w14:paraId="1AC3206E" w14:textId="77777777" w:rsidR="00F97D79" w:rsidRDefault="00F97D79" w:rsidP="00F97D79">
      <w:pPr>
        <w:pStyle w:val="Teksttreci20"/>
        <w:numPr>
          <w:ilvl w:val="0"/>
          <w:numId w:val="23"/>
        </w:numPr>
        <w:shd w:val="clear" w:color="auto" w:fill="auto"/>
        <w:spacing w:after="0" w:line="240" w:lineRule="auto"/>
        <w:ind w:left="993" w:hanging="284"/>
        <w:jc w:val="both"/>
        <w:rPr>
          <w:rFonts w:ascii="Times New Roman" w:hAnsi="Times New Roman"/>
          <w:sz w:val="22"/>
          <w:szCs w:val="22"/>
          <w:lang w:val="pl-PL"/>
        </w:rPr>
      </w:pPr>
      <w:r>
        <w:rPr>
          <w:rFonts w:ascii="Times New Roman" w:hAnsi="Times New Roman"/>
          <w:sz w:val="22"/>
          <w:szCs w:val="22"/>
          <w:lang w:val="pl-PL"/>
        </w:rPr>
        <w:t>dysk HDD min. 1TB, 7200 obr/min,</w:t>
      </w:r>
    </w:p>
    <w:p w14:paraId="4ABFCCF7" w14:textId="77777777" w:rsidR="00F97D79" w:rsidRDefault="00F97D79" w:rsidP="00F97D79">
      <w:pPr>
        <w:pStyle w:val="Teksttreci20"/>
        <w:numPr>
          <w:ilvl w:val="0"/>
          <w:numId w:val="23"/>
        </w:numPr>
        <w:shd w:val="clear" w:color="auto" w:fill="auto"/>
        <w:spacing w:after="0" w:line="240" w:lineRule="auto"/>
        <w:ind w:left="993" w:hanging="284"/>
        <w:jc w:val="both"/>
        <w:rPr>
          <w:rFonts w:ascii="Times New Roman" w:hAnsi="Times New Roman"/>
          <w:sz w:val="22"/>
          <w:szCs w:val="22"/>
          <w:lang w:val="pl-PL"/>
        </w:rPr>
      </w:pPr>
      <w:r>
        <w:rPr>
          <w:rFonts w:ascii="Times New Roman" w:hAnsi="Times New Roman"/>
          <w:sz w:val="22"/>
          <w:szCs w:val="22"/>
          <w:lang w:val="pl-PL"/>
        </w:rPr>
        <w:t>pamięć RAM min. 16 GB DDR4,</w:t>
      </w:r>
    </w:p>
    <w:p w14:paraId="3B26F1A1" w14:textId="77777777" w:rsidR="00F97D79" w:rsidRDefault="00F97D79" w:rsidP="00F97D79">
      <w:pPr>
        <w:pStyle w:val="Teksttreci20"/>
        <w:numPr>
          <w:ilvl w:val="0"/>
          <w:numId w:val="23"/>
        </w:numPr>
        <w:shd w:val="clear" w:color="auto" w:fill="auto"/>
        <w:spacing w:after="0" w:line="240" w:lineRule="auto"/>
        <w:ind w:left="993" w:hanging="284"/>
        <w:jc w:val="both"/>
        <w:rPr>
          <w:rFonts w:ascii="Times New Roman" w:hAnsi="Times New Roman"/>
          <w:sz w:val="22"/>
          <w:szCs w:val="22"/>
          <w:lang w:val="pl-PL"/>
        </w:rPr>
      </w:pPr>
      <w:r>
        <w:rPr>
          <w:rFonts w:ascii="Times New Roman" w:hAnsi="Times New Roman"/>
          <w:sz w:val="22"/>
          <w:szCs w:val="22"/>
          <w:lang w:val="pl-PL"/>
        </w:rPr>
        <w:t>karta graficzna obsługująca min 2 monitory,</w:t>
      </w:r>
    </w:p>
    <w:p w14:paraId="6010756B" w14:textId="77777777" w:rsidR="00F97D79" w:rsidRDefault="00F97D79" w:rsidP="00F97D79">
      <w:pPr>
        <w:pStyle w:val="Teksttreci20"/>
        <w:numPr>
          <w:ilvl w:val="0"/>
          <w:numId w:val="23"/>
        </w:numPr>
        <w:shd w:val="clear" w:color="auto" w:fill="auto"/>
        <w:spacing w:after="0" w:line="240" w:lineRule="auto"/>
        <w:ind w:left="993" w:hanging="284"/>
        <w:jc w:val="both"/>
        <w:rPr>
          <w:rFonts w:ascii="Times New Roman" w:hAnsi="Times New Roman"/>
          <w:sz w:val="22"/>
          <w:szCs w:val="22"/>
          <w:lang w:val="pl-PL"/>
        </w:rPr>
      </w:pPr>
      <w:r>
        <w:rPr>
          <w:rFonts w:ascii="Times New Roman" w:hAnsi="Times New Roman"/>
          <w:sz w:val="22"/>
          <w:szCs w:val="22"/>
          <w:lang w:val="pl-PL"/>
        </w:rPr>
        <w:lastRenderedPageBreak/>
        <w:t>mysz, klawiatura,</w:t>
      </w:r>
    </w:p>
    <w:p w14:paraId="72757218" w14:textId="77777777" w:rsidR="00F97D79" w:rsidRDefault="00F97D79" w:rsidP="00F97D79">
      <w:pPr>
        <w:pStyle w:val="Teksttreci20"/>
        <w:numPr>
          <w:ilvl w:val="0"/>
          <w:numId w:val="23"/>
        </w:numPr>
        <w:shd w:val="clear" w:color="auto" w:fill="auto"/>
        <w:spacing w:after="0" w:line="240" w:lineRule="auto"/>
        <w:ind w:left="993" w:hanging="284"/>
        <w:jc w:val="both"/>
        <w:rPr>
          <w:rFonts w:ascii="Times New Roman" w:hAnsi="Times New Roman"/>
          <w:sz w:val="22"/>
          <w:szCs w:val="22"/>
          <w:lang w:val="pl-PL"/>
        </w:rPr>
      </w:pPr>
      <w:r>
        <w:rPr>
          <w:rFonts w:ascii="Times New Roman" w:hAnsi="Times New Roman"/>
          <w:sz w:val="22"/>
          <w:szCs w:val="22"/>
          <w:lang w:val="pl-PL"/>
        </w:rPr>
        <w:t>napęd optyczny DVD +/-RW,</w:t>
      </w:r>
    </w:p>
    <w:p w14:paraId="1EA6F5F6" w14:textId="77777777" w:rsidR="00F97D79" w:rsidRDefault="00F97D79" w:rsidP="00F97D79">
      <w:pPr>
        <w:pStyle w:val="Teksttreci20"/>
        <w:numPr>
          <w:ilvl w:val="0"/>
          <w:numId w:val="23"/>
        </w:numPr>
        <w:shd w:val="clear" w:color="auto" w:fill="auto"/>
        <w:spacing w:after="0" w:line="240" w:lineRule="auto"/>
        <w:ind w:left="993" w:hanging="284"/>
        <w:jc w:val="both"/>
        <w:rPr>
          <w:rFonts w:ascii="Times New Roman" w:hAnsi="Times New Roman"/>
          <w:sz w:val="22"/>
          <w:szCs w:val="22"/>
          <w:lang w:val="pl-PL"/>
        </w:rPr>
      </w:pPr>
      <w:r>
        <w:rPr>
          <w:rFonts w:ascii="Times New Roman" w:hAnsi="Times New Roman"/>
          <w:sz w:val="22"/>
          <w:szCs w:val="22"/>
          <w:lang w:val="pl-PL"/>
        </w:rPr>
        <w:t>karta Ethernet 1GBIT.</w:t>
      </w:r>
    </w:p>
    <w:p w14:paraId="06369FEF" w14:textId="77777777" w:rsidR="00F97D79" w:rsidRDefault="00F97D79" w:rsidP="00F97D79">
      <w:pPr>
        <w:pStyle w:val="Teksttreci20"/>
        <w:shd w:val="clear" w:color="auto" w:fill="auto"/>
        <w:spacing w:after="0" w:line="240" w:lineRule="auto"/>
        <w:ind w:firstLine="426"/>
        <w:jc w:val="both"/>
        <w:rPr>
          <w:rFonts w:ascii="Times New Roman" w:hAnsi="Times New Roman"/>
          <w:sz w:val="22"/>
          <w:szCs w:val="22"/>
          <w:lang w:val="pl-PL"/>
        </w:rPr>
      </w:pPr>
    </w:p>
    <w:p w14:paraId="78A244D3" w14:textId="77777777" w:rsidR="00F97D79" w:rsidRDefault="00F97D79" w:rsidP="00F97D79">
      <w:pPr>
        <w:pStyle w:val="Teksttreci20"/>
        <w:numPr>
          <w:ilvl w:val="1"/>
          <w:numId w:val="9"/>
        </w:numPr>
        <w:shd w:val="clear" w:color="auto" w:fill="auto"/>
        <w:spacing w:after="0" w:line="240" w:lineRule="auto"/>
        <w:ind w:left="851" w:hanging="425"/>
        <w:jc w:val="both"/>
        <w:rPr>
          <w:rFonts w:ascii="Times New Roman" w:hAnsi="Times New Roman"/>
          <w:sz w:val="22"/>
          <w:szCs w:val="22"/>
          <w:lang w:val="pl-PL"/>
        </w:rPr>
      </w:pPr>
      <w:r>
        <w:rPr>
          <w:rFonts w:ascii="Times New Roman" w:hAnsi="Times New Roman"/>
          <w:sz w:val="22"/>
          <w:szCs w:val="22"/>
          <w:lang w:val="pl-PL"/>
        </w:rPr>
        <w:t>Zadania systemu sterowania</w:t>
      </w:r>
    </w:p>
    <w:p w14:paraId="04374AEB" w14:textId="77777777" w:rsidR="00F97D79" w:rsidRDefault="00F97D79" w:rsidP="00F97D79">
      <w:pPr>
        <w:pStyle w:val="Teksttreci20"/>
        <w:shd w:val="clear" w:color="auto" w:fill="auto"/>
        <w:spacing w:after="0" w:line="240" w:lineRule="auto"/>
        <w:ind w:left="1134" w:hanging="283"/>
        <w:jc w:val="both"/>
        <w:rPr>
          <w:rFonts w:ascii="Times New Roman" w:hAnsi="Times New Roman"/>
          <w:sz w:val="22"/>
          <w:szCs w:val="22"/>
          <w:lang w:val="pl-PL"/>
        </w:rPr>
      </w:pPr>
      <w:r>
        <w:rPr>
          <w:rFonts w:ascii="Times New Roman" w:hAnsi="Times New Roman"/>
          <w:sz w:val="22"/>
          <w:szCs w:val="22"/>
          <w:lang w:val="pl-PL"/>
        </w:rPr>
        <w:t>System sterowania i nadzoru oczyszczalni ścieków musi zapewnić:</w:t>
      </w:r>
    </w:p>
    <w:p w14:paraId="5841BB03" w14:textId="77777777" w:rsidR="00F97D79" w:rsidRDefault="00F97D79" w:rsidP="00F97D79">
      <w:pPr>
        <w:pStyle w:val="Teksttreci20"/>
        <w:numPr>
          <w:ilvl w:val="0"/>
          <w:numId w:val="24"/>
        </w:numPr>
        <w:shd w:val="clear" w:color="auto" w:fill="auto"/>
        <w:spacing w:after="0" w:line="240" w:lineRule="auto"/>
        <w:ind w:left="1134" w:hanging="283"/>
        <w:jc w:val="both"/>
        <w:rPr>
          <w:rFonts w:ascii="Times New Roman" w:hAnsi="Times New Roman"/>
          <w:sz w:val="22"/>
          <w:szCs w:val="22"/>
          <w:lang w:val="pl-PL"/>
        </w:rPr>
      </w:pPr>
      <w:r>
        <w:rPr>
          <w:rFonts w:ascii="Times New Roman" w:hAnsi="Times New Roman"/>
          <w:sz w:val="22"/>
          <w:szCs w:val="22"/>
          <w:lang w:val="pl-PL"/>
        </w:rPr>
        <w:t>rejestrację, archiwizację pomiarów ciągłych oraz sygnałów dwustanowych,</w:t>
      </w:r>
    </w:p>
    <w:p w14:paraId="6CB05148" w14:textId="77777777" w:rsidR="00F97D79" w:rsidRDefault="00F97D79" w:rsidP="00F97D79">
      <w:pPr>
        <w:pStyle w:val="Teksttreci20"/>
        <w:numPr>
          <w:ilvl w:val="0"/>
          <w:numId w:val="24"/>
        </w:numPr>
        <w:shd w:val="clear" w:color="auto" w:fill="auto"/>
        <w:spacing w:after="0" w:line="240" w:lineRule="auto"/>
        <w:ind w:left="1134" w:hanging="283"/>
        <w:jc w:val="both"/>
        <w:rPr>
          <w:rFonts w:ascii="Times New Roman" w:hAnsi="Times New Roman"/>
          <w:sz w:val="22"/>
          <w:szCs w:val="22"/>
          <w:lang w:val="pl-PL"/>
        </w:rPr>
      </w:pPr>
      <w:r>
        <w:rPr>
          <w:rFonts w:ascii="Times New Roman" w:hAnsi="Times New Roman"/>
          <w:sz w:val="22"/>
          <w:szCs w:val="22"/>
          <w:lang w:val="pl-PL"/>
        </w:rPr>
        <w:t>drukowanie zestawień godzinowych, zmianowych, dobowych, miesięcznych, wszystkich sygnałów pomiarowych istotnych dla kontroli przebiegu procesu oczyszczania,</w:t>
      </w:r>
    </w:p>
    <w:p w14:paraId="432B2646" w14:textId="77777777" w:rsidR="00F97D79" w:rsidRDefault="00F97D79" w:rsidP="00F97D79">
      <w:pPr>
        <w:pStyle w:val="Teksttreci20"/>
        <w:numPr>
          <w:ilvl w:val="0"/>
          <w:numId w:val="24"/>
        </w:numPr>
        <w:shd w:val="clear" w:color="auto" w:fill="auto"/>
        <w:spacing w:after="0" w:line="240" w:lineRule="auto"/>
        <w:ind w:left="1134" w:hanging="283"/>
        <w:jc w:val="both"/>
        <w:rPr>
          <w:rFonts w:ascii="Times New Roman" w:hAnsi="Times New Roman"/>
          <w:sz w:val="22"/>
          <w:szCs w:val="22"/>
          <w:lang w:val="pl-PL"/>
        </w:rPr>
      </w:pPr>
      <w:r>
        <w:rPr>
          <w:rFonts w:ascii="Times New Roman" w:hAnsi="Times New Roman"/>
          <w:sz w:val="22"/>
          <w:szCs w:val="22"/>
          <w:lang w:val="pl-PL"/>
        </w:rPr>
        <w:t>rejestrację czasu pracy urządzeń elektrycznych,</w:t>
      </w:r>
    </w:p>
    <w:p w14:paraId="696833A7" w14:textId="77777777" w:rsidR="00F97D79" w:rsidRDefault="00F97D79" w:rsidP="00F97D79">
      <w:pPr>
        <w:pStyle w:val="Teksttreci20"/>
        <w:numPr>
          <w:ilvl w:val="0"/>
          <w:numId w:val="24"/>
        </w:numPr>
        <w:shd w:val="clear" w:color="auto" w:fill="auto"/>
        <w:spacing w:after="0" w:line="240" w:lineRule="auto"/>
        <w:ind w:left="1134" w:hanging="283"/>
        <w:jc w:val="both"/>
        <w:rPr>
          <w:rFonts w:ascii="Times New Roman" w:hAnsi="Times New Roman"/>
          <w:sz w:val="22"/>
          <w:szCs w:val="22"/>
          <w:lang w:val="pl-PL"/>
        </w:rPr>
      </w:pPr>
      <w:r>
        <w:rPr>
          <w:rFonts w:ascii="Times New Roman" w:hAnsi="Times New Roman"/>
          <w:sz w:val="22"/>
          <w:szCs w:val="22"/>
          <w:lang w:val="pl-PL"/>
        </w:rPr>
        <w:t>prezentację stanu wszystkich urządzeń technologicznych oraz wyników pomiarów na monitorze,</w:t>
      </w:r>
    </w:p>
    <w:p w14:paraId="5D9280E8" w14:textId="77777777" w:rsidR="00F97D79" w:rsidRDefault="00F97D79" w:rsidP="00F97D79">
      <w:pPr>
        <w:pStyle w:val="Teksttreci20"/>
        <w:numPr>
          <w:ilvl w:val="0"/>
          <w:numId w:val="24"/>
        </w:numPr>
        <w:shd w:val="clear" w:color="auto" w:fill="auto"/>
        <w:spacing w:after="0" w:line="240" w:lineRule="auto"/>
        <w:ind w:left="1134" w:hanging="283"/>
        <w:jc w:val="both"/>
        <w:rPr>
          <w:rFonts w:ascii="Times New Roman" w:hAnsi="Times New Roman"/>
          <w:sz w:val="22"/>
          <w:szCs w:val="22"/>
          <w:lang w:val="pl-PL"/>
        </w:rPr>
      </w:pPr>
      <w:r>
        <w:rPr>
          <w:rFonts w:ascii="Times New Roman" w:hAnsi="Times New Roman"/>
          <w:sz w:val="22"/>
          <w:szCs w:val="22"/>
          <w:lang w:val="pl-PL"/>
        </w:rPr>
        <w:t>automatyczne sterowanie pracą urządzeń wykonawczych wg ustalonych algorytmów sterowania,</w:t>
      </w:r>
    </w:p>
    <w:p w14:paraId="58682C0E" w14:textId="77777777" w:rsidR="00F97D79" w:rsidRPr="00A17B84" w:rsidRDefault="00F97D79" w:rsidP="00F97D79">
      <w:pPr>
        <w:pStyle w:val="Teksttreci20"/>
        <w:numPr>
          <w:ilvl w:val="0"/>
          <w:numId w:val="24"/>
        </w:numPr>
        <w:shd w:val="clear" w:color="auto" w:fill="auto"/>
        <w:spacing w:after="0" w:line="240" w:lineRule="auto"/>
        <w:ind w:left="1134" w:hanging="283"/>
        <w:jc w:val="both"/>
        <w:rPr>
          <w:rFonts w:ascii="Times New Roman" w:hAnsi="Times New Roman"/>
          <w:sz w:val="22"/>
          <w:szCs w:val="22"/>
          <w:lang w:val="pl-PL"/>
        </w:rPr>
      </w:pPr>
      <w:r>
        <w:rPr>
          <w:rFonts w:ascii="Times New Roman" w:hAnsi="Times New Roman"/>
          <w:sz w:val="22"/>
          <w:szCs w:val="22"/>
          <w:lang w:val="pl-PL"/>
        </w:rPr>
        <w:t>zdalne sterowanie urządzeniami wykonawczymi z klawiatury komputera</w:t>
      </w:r>
      <w:r w:rsidRPr="00A17B84">
        <w:rPr>
          <w:rFonts w:ascii="Times New Roman" w:hAnsi="Times New Roman"/>
          <w:color w:val="FF0000"/>
          <w:sz w:val="22"/>
          <w:szCs w:val="22"/>
          <w:lang w:val="pl-PL"/>
        </w:rPr>
        <w:t xml:space="preserve"> </w:t>
      </w:r>
      <w:r w:rsidRPr="00914B53">
        <w:rPr>
          <w:rFonts w:ascii="Times New Roman" w:hAnsi="Times New Roman"/>
          <w:sz w:val="22"/>
          <w:szCs w:val="22"/>
          <w:lang w:val="pl-PL"/>
        </w:rPr>
        <w:t>oraz odczyty pomiarów</w:t>
      </w:r>
      <w:r>
        <w:rPr>
          <w:rFonts w:ascii="Times New Roman" w:hAnsi="Times New Roman"/>
          <w:sz w:val="22"/>
          <w:szCs w:val="22"/>
          <w:lang w:val="pl-PL"/>
        </w:rPr>
        <w:t>,</w:t>
      </w:r>
    </w:p>
    <w:p w14:paraId="2F6F04E1" w14:textId="77777777" w:rsidR="00F97D79" w:rsidRDefault="00F97D79" w:rsidP="00F97D79">
      <w:pPr>
        <w:pStyle w:val="Teksttreci20"/>
        <w:numPr>
          <w:ilvl w:val="0"/>
          <w:numId w:val="24"/>
        </w:numPr>
        <w:shd w:val="clear" w:color="auto" w:fill="auto"/>
        <w:spacing w:after="0" w:line="240" w:lineRule="auto"/>
        <w:ind w:left="1134" w:hanging="283"/>
        <w:jc w:val="both"/>
        <w:rPr>
          <w:rFonts w:ascii="Times New Roman" w:hAnsi="Times New Roman"/>
          <w:sz w:val="22"/>
          <w:szCs w:val="22"/>
          <w:lang w:val="pl-PL"/>
        </w:rPr>
      </w:pPr>
      <w:r>
        <w:rPr>
          <w:rFonts w:ascii="Times New Roman" w:hAnsi="Times New Roman"/>
          <w:sz w:val="22"/>
          <w:szCs w:val="22"/>
          <w:lang w:val="pl-PL"/>
        </w:rPr>
        <w:t>ręczne sterowanie z poziomu zabudowanego urządzenia,</w:t>
      </w:r>
    </w:p>
    <w:p w14:paraId="511B05E0" w14:textId="77777777" w:rsidR="00F97D79" w:rsidRDefault="00F97D79" w:rsidP="00F97D79">
      <w:pPr>
        <w:pStyle w:val="Teksttreci20"/>
        <w:numPr>
          <w:ilvl w:val="0"/>
          <w:numId w:val="24"/>
        </w:numPr>
        <w:shd w:val="clear" w:color="auto" w:fill="auto"/>
        <w:spacing w:after="0" w:line="240" w:lineRule="auto"/>
        <w:ind w:left="1134" w:hanging="283"/>
        <w:jc w:val="both"/>
        <w:rPr>
          <w:rFonts w:ascii="Times New Roman" w:hAnsi="Times New Roman"/>
          <w:sz w:val="22"/>
          <w:szCs w:val="22"/>
          <w:lang w:val="pl-PL"/>
        </w:rPr>
      </w:pPr>
      <w:r>
        <w:rPr>
          <w:rFonts w:ascii="Times New Roman" w:hAnsi="Times New Roman"/>
          <w:sz w:val="22"/>
          <w:szCs w:val="22"/>
          <w:lang w:val="pl-PL"/>
        </w:rPr>
        <w:t>wysoką niezawodność,</w:t>
      </w:r>
    </w:p>
    <w:p w14:paraId="14BD4FEC" w14:textId="77777777" w:rsidR="00F97D79" w:rsidRDefault="00F97D79" w:rsidP="00F97D79">
      <w:pPr>
        <w:pStyle w:val="Teksttreci20"/>
        <w:numPr>
          <w:ilvl w:val="0"/>
          <w:numId w:val="24"/>
        </w:numPr>
        <w:shd w:val="clear" w:color="auto" w:fill="auto"/>
        <w:spacing w:after="0" w:line="240" w:lineRule="auto"/>
        <w:ind w:left="1134" w:hanging="283"/>
        <w:jc w:val="both"/>
        <w:rPr>
          <w:rFonts w:ascii="Times New Roman" w:hAnsi="Times New Roman"/>
          <w:sz w:val="22"/>
          <w:szCs w:val="22"/>
          <w:lang w:val="pl-PL"/>
        </w:rPr>
      </w:pPr>
      <w:r>
        <w:rPr>
          <w:rFonts w:ascii="Times New Roman" w:hAnsi="Times New Roman"/>
          <w:sz w:val="22"/>
          <w:szCs w:val="22"/>
          <w:lang w:val="pl-PL"/>
        </w:rPr>
        <w:t>dokładność i powtarzalność wskazań i obliczeń wielkości przetworzonych,</w:t>
      </w:r>
    </w:p>
    <w:p w14:paraId="3DAFD9A4" w14:textId="77777777" w:rsidR="00F97D79" w:rsidRDefault="00F97D79" w:rsidP="00F97D79">
      <w:pPr>
        <w:pStyle w:val="Teksttreci20"/>
        <w:numPr>
          <w:ilvl w:val="0"/>
          <w:numId w:val="24"/>
        </w:numPr>
        <w:shd w:val="clear" w:color="auto" w:fill="auto"/>
        <w:spacing w:after="0" w:line="240" w:lineRule="auto"/>
        <w:ind w:left="1134" w:hanging="283"/>
        <w:jc w:val="both"/>
        <w:rPr>
          <w:rFonts w:ascii="Times New Roman" w:hAnsi="Times New Roman"/>
          <w:sz w:val="22"/>
          <w:szCs w:val="22"/>
          <w:lang w:val="pl-PL"/>
        </w:rPr>
      </w:pPr>
      <w:r>
        <w:rPr>
          <w:rFonts w:ascii="Times New Roman" w:hAnsi="Times New Roman"/>
          <w:sz w:val="22"/>
          <w:szCs w:val="22"/>
          <w:lang w:val="pl-PL"/>
        </w:rPr>
        <w:t>możliwość zmiany algorytmów sterowania,</w:t>
      </w:r>
    </w:p>
    <w:p w14:paraId="1E3D384E" w14:textId="77777777" w:rsidR="00F97D79" w:rsidRDefault="00F97D79" w:rsidP="00F97D79">
      <w:pPr>
        <w:pStyle w:val="Teksttreci20"/>
        <w:numPr>
          <w:ilvl w:val="0"/>
          <w:numId w:val="24"/>
        </w:numPr>
        <w:shd w:val="clear" w:color="auto" w:fill="auto"/>
        <w:spacing w:after="0" w:line="240" w:lineRule="auto"/>
        <w:ind w:left="1134" w:hanging="283"/>
        <w:jc w:val="both"/>
        <w:rPr>
          <w:rFonts w:ascii="Times New Roman" w:hAnsi="Times New Roman"/>
          <w:sz w:val="22"/>
          <w:szCs w:val="22"/>
          <w:lang w:val="pl-PL"/>
        </w:rPr>
      </w:pPr>
      <w:r>
        <w:rPr>
          <w:rFonts w:ascii="Times New Roman" w:hAnsi="Times New Roman"/>
          <w:sz w:val="22"/>
          <w:szCs w:val="22"/>
          <w:lang w:val="pl-PL"/>
        </w:rPr>
        <w:t>możliwość przyłączania dodatkowych urządzeń,</w:t>
      </w:r>
    </w:p>
    <w:p w14:paraId="2DA5C601" w14:textId="77777777" w:rsidR="00F97D79" w:rsidRDefault="00F97D79" w:rsidP="00F97D79">
      <w:pPr>
        <w:pStyle w:val="Teksttreci20"/>
        <w:numPr>
          <w:ilvl w:val="0"/>
          <w:numId w:val="24"/>
        </w:numPr>
        <w:shd w:val="clear" w:color="auto" w:fill="auto"/>
        <w:spacing w:after="0" w:line="240" w:lineRule="auto"/>
        <w:ind w:left="1134" w:hanging="283"/>
        <w:jc w:val="both"/>
        <w:rPr>
          <w:rFonts w:ascii="Times New Roman" w:hAnsi="Times New Roman"/>
          <w:sz w:val="22"/>
          <w:szCs w:val="22"/>
          <w:lang w:val="pl-PL"/>
        </w:rPr>
      </w:pPr>
      <w:r>
        <w:rPr>
          <w:rFonts w:ascii="Times New Roman" w:hAnsi="Times New Roman"/>
          <w:sz w:val="22"/>
          <w:szCs w:val="22"/>
          <w:lang w:val="pl-PL"/>
        </w:rPr>
        <w:t>poprawną pracę wszystkich urządzeń technologicznych.</w:t>
      </w:r>
    </w:p>
    <w:p w14:paraId="4BA9DAA5" w14:textId="77777777" w:rsidR="00F97D79" w:rsidRPr="00A17B84" w:rsidRDefault="00F97D79" w:rsidP="00F97D79">
      <w:pPr>
        <w:pStyle w:val="Teksttreci20"/>
        <w:shd w:val="clear" w:color="auto" w:fill="auto"/>
        <w:spacing w:after="0" w:line="240" w:lineRule="auto"/>
        <w:ind w:left="1134" w:hanging="283"/>
        <w:jc w:val="both"/>
        <w:rPr>
          <w:rFonts w:ascii="Times New Roman" w:hAnsi="Times New Roman"/>
          <w:sz w:val="22"/>
          <w:szCs w:val="22"/>
          <w:lang w:val="pl-PL"/>
        </w:rPr>
      </w:pPr>
    </w:p>
    <w:p w14:paraId="4E35D451" w14:textId="77777777" w:rsidR="00F97D79" w:rsidRPr="000612C6" w:rsidRDefault="00F97D79" w:rsidP="00F97D79">
      <w:pPr>
        <w:pStyle w:val="Teksttreci20"/>
        <w:numPr>
          <w:ilvl w:val="1"/>
          <w:numId w:val="9"/>
        </w:numPr>
        <w:shd w:val="clear" w:color="auto" w:fill="auto"/>
        <w:spacing w:after="0" w:line="240" w:lineRule="auto"/>
        <w:ind w:left="851" w:hanging="425"/>
        <w:jc w:val="both"/>
        <w:rPr>
          <w:rFonts w:ascii="Times New Roman" w:hAnsi="Times New Roman"/>
          <w:sz w:val="22"/>
          <w:szCs w:val="22"/>
          <w:lang w:val="pl-PL"/>
        </w:rPr>
      </w:pPr>
      <w:r w:rsidRPr="000612C6">
        <w:rPr>
          <w:rFonts w:ascii="Times New Roman" w:hAnsi="Times New Roman"/>
          <w:sz w:val="22"/>
          <w:szCs w:val="22"/>
          <w:lang w:val="pl-PL"/>
        </w:rPr>
        <w:t>Komunikacja</w:t>
      </w:r>
    </w:p>
    <w:p w14:paraId="021F023E" w14:textId="77777777" w:rsidR="00F97D79" w:rsidRDefault="00F97D79" w:rsidP="00F97D79">
      <w:pPr>
        <w:pStyle w:val="Teksttreci20"/>
        <w:shd w:val="clear" w:color="auto" w:fill="auto"/>
        <w:spacing w:after="0" w:line="240" w:lineRule="auto"/>
        <w:ind w:left="851" w:firstLine="425"/>
        <w:jc w:val="both"/>
        <w:rPr>
          <w:rFonts w:ascii="Times New Roman" w:hAnsi="Times New Roman"/>
          <w:sz w:val="22"/>
          <w:szCs w:val="22"/>
          <w:lang w:val="pl-PL"/>
        </w:rPr>
      </w:pPr>
      <w:r w:rsidRPr="000612C6">
        <w:rPr>
          <w:rFonts w:ascii="Times New Roman" w:hAnsi="Times New Roman"/>
          <w:sz w:val="22"/>
          <w:szCs w:val="22"/>
          <w:lang w:val="pl-PL"/>
        </w:rPr>
        <w:t xml:space="preserve">Komunikację pomiędzy obiektami technicznymi a pomieszczeniem obsługi </w:t>
      </w:r>
      <w:r>
        <w:rPr>
          <w:rFonts w:ascii="Times New Roman" w:hAnsi="Times New Roman"/>
          <w:sz w:val="22"/>
          <w:szCs w:val="22"/>
          <w:lang w:val="pl-PL"/>
        </w:rPr>
        <w:t>należy wykonać jako ethernetową po protokole sieci LAN. Wewnątrz obiektów komunikację wykonać kablem ekranowym dla sieci Ethernet LAN. Sterowniki są wyposażone w zintegrowane porty komunikacyjne dla istniejącej sieci dla podłączenia urządzeń pomiarowych. W obrębie jednej listwy sterowniczej dopuszcza się zastosowanie sygnału analogowego 0-20 mA lub 4-20 mA w razie niemożliwości zastosowania rozwiązania sieciowego.</w:t>
      </w:r>
    </w:p>
    <w:p w14:paraId="7AA5BDB1" w14:textId="77777777" w:rsidR="00F97D79" w:rsidRDefault="00F97D79" w:rsidP="00F97D79">
      <w:pPr>
        <w:pStyle w:val="Teksttreci20"/>
        <w:shd w:val="clear" w:color="auto" w:fill="auto"/>
        <w:spacing w:after="0" w:line="240" w:lineRule="auto"/>
        <w:ind w:left="851" w:hanging="425"/>
        <w:jc w:val="both"/>
        <w:rPr>
          <w:rFonts w:ascii="Times New Roman" w:hAnsi="Times New Roman"/>
          <w:sz w:val="22"/>
          <w:szCs w:val="22"/>
          <w:lang w:val="pl-PL"/>
        </w:rPr>
      </w:pPr>
    </w:p>
    <w:p w14:paraId="436B1FD8" w14:textId="77777777" w:rsidR="00F97D79" w:rsidRPr="00914B53" w:rsidRDefault="00F97D79" w:rsidP="00F97D79">
      <w:pPr>
        <w:pStyle w:val="Teksttreci20"/>
        <w:numPr>
          <w:ilvl w:val="1"/>
          <w:numId w:val="9"/>
        </w:numPr>
        <w:shd w:val="clear" w:color="auto" w:fill="auto"/>
        <w:spacing w:after="0" w:line="240" w:lineRule="auto"/>
        <w:ind w:left="851" w:hanging="425"/>
        <w:jc w:val="both"/>
        <w:rPr>
          <w:rFonts w:ascii="Times New Roman" w:hAnsi="Times New Roman"/>
          <w:sz w:val="22"/>
          <w:szCs w:val="22"/>
          <w:lang w:val="pl-PL"/>
        </w:rPr>
      </w:pPr>
      <w:r w:rsidRPr="00914B53">
        <w:rPr>
          <w:rFonts w:ascii="Times New Roman" w:hAnsi="Times New Roman"/>
          <w:sz w:val="22"/>
          <w:szCs w:val="22"/>
          <w:lang w:val="pl-PL"/>
        </w:rPr>
        <w:t>System wizualizacji</w:t>
      </w:r>
    </w:p>
    <w:p w14:paraId="7FB18BA3" w14:textId="77777777" w:rsidR="00F97D79" w:rsidRPr="00914B53" w:rsidRDefault="00F97D79" w:rsidP="00F97D79">
      <w:pPr>
        <w:pStyle w:val="Teksttreci20"/>
        <w:shd w:val="clear" w:color="auto" w:fill="auto"/>
        <w:spacing w:after="0" w:line="240" w:lineRule="auto"/>
        <w:ind w:left="851" w:firstLine="425"/>
        <w:jc w:val="both"/>
        <w:rPr>
          <w:rFonts w:ascii="Times New Roman" w:hAnsi="Times New Roman"/>
          <w:sz w:val="22"/>
          <w:szCs w:val="22"/>
          <w:lang w:val="pl-PL"/>
        </w:rPr>
      </w:pPr>
      <w:r w:rsidRPr="00914B53">
        <w:rPr>
          <w:rFonts w:ascii="Times New Roman" w:hAnsi="Times New Roman"/>
          <w:sz w:val="22"/>
          <w:szCs w:val="22"/>
          <w:lang w:val="pl-PL"/>
        </w:rPr>
        <w:t xml:space="preserve">Modernizowana oczyszczalnia wyposażona jest w przestarzały system automatyki </w:t>
      </w:r>
      <w:r w:rsidRPr="00914B53">
        <w:rPr>
          <w:rFonts w:ascii="Times New Roman" w:hAnsi="Times New Roman"/>
          <w:sz w:val="22"/>
          <w:szCs w:val="22"/>
          <w:lang w:val="pl-PL"/>
        </w:rPr>
        <w:br/>
        <w:t xml:space="preserve">i wizualizacji. W związku z tym konieczna jest wymiana szaf sterowniczych zbudowanych </w:t>
      </w:r>
      <w:r>
        <w:rPr>
          <w:rFonts w:ascii="Times New Roman" w:hAnsi="Times New Roman"/>
          <w:sz w:val="22"/>
          <w:szCs w:val="22"/>
          <w:lang w:val="pl-PL"/>
        </w:rPr>
        <w:br/>
      </w:r>
      <w:r w:rsidRPr="00914B53">
        <w:rPr>
          <w:rFonts w:ascii="Times New Roman" w:hAnsi="Times New Roman"/>
          <w:sz w:val="22"/>
          <w:szCs w:val="22"/>
          <w:lang w:val="pl-PL"/>
        </w:rPr>
        <w:t>w oparciu o nowoczesne sterowniki PLC z komunikacją cyfrową po sieci Ethernet LAN oraz istniejącej sieci dla podłączenia urządzeń pomiarowych.</w:t>
      </w:r>
    </w:p>
    <w:p w14:paraId="5946FB2D" w14:textId="77777777" w:rsidR="00F97D79" w:rsidRDefault="00F97D79" w:rsidP="00F97D79">
      <w:pPr>
        <w:pStyle w:val="Teksttreci20"/>
        <w:shd w:val="clear" w:color="auto" w:fill="auto"/>
        <w:spacing w:after="0" w:line="240" w:lineRule="auto"/>
        <w:ind w:left="709" w:firstLine="425"/>
        <w:jc w:val="both"/>
        <w:rPr>
          <w:rFonts w:ascii="Times New Roman" w:hAnsi="Times New Roman"/>
          <w:color w:val="FF0000"/>
          <w:sz w:val="22"/>
          <w:szCs w:val="22"/>
          <w:lang w:val="pl-PL"/>
        </w:rPr>
      </w:pPr>
    </w:p>
    <w:p w14:paraId="131EDD12" w14:textId="77777777" w:rsidR="00F97D79" w:rsidRDefault="00F97D79" w:rsidP="00F97D79">
      <w:pPr>
        <w:pStyle w:val="Teksttreci20"/>
        <w:shd w:val="clear" w:color="auto" w:fill="auto"/>
        <w:spacing w:after="0" w:line="240" w:lineRule="auto"/>
        <w:ind w:left="709" w:firstLine="567"/>
        <w:jc w:val="both"/>
        <w:rPr>
          <w:rFonts w:ascii="Times New Roman" w:hAnsi="Times New Roman"/>
          <w:sz w:val="22"/>
          <w:szCs w:val="22"/>
          <w:lang w:val="pl-PL"/>
        </w:rPr>
      </w:pPr>
      <w:r>
        <w:rPr>
          <w:rFonts w:ascii="Times New Roman" w:hAnsi="Times New Roman"/>
          <w:sz w:val="22"/>
          <w:szCs w:val="22"/>
          <w:lang w:val="pl-PL"/>
        </w:rPr>
        <w:t xml:space="preserve">Do wizualizacji centralnej konieczne jest zabudowanie systemu wizualizacji, w skład którego wchodzić będą 2 stacje operatorskie. W celu zapewnienia niezawodności systemu stacje będą redundantne co zapewni odtworzenie brakujących danych w przypadku uszkodzenia jednej z nich. Zadaniem stacji operatorskich będzie wizualizacja i sterowanie pracą urządzeń oczyszczalni ścieków. Dane pomiarowe będą wizualizowane i rejestrowane. Stacja operatorska musi zapewnić rejestrację danych w okresie nie krótszym niż 24 miesiące. Stan urządzeń będzie rejestrowany w postaci zdarzeń systemowych. Zdarzenia powinny być oznaczone stemplem czasu ze sterownika centralnego, tak aby zapewnić właściwą hierarchię rejestracji danych (rzeczywisty czas wystąpienia zdarzenia). Umożliwiać to będzie analizę stanów awaryjnych w przypadku uszkodzenia systemu. Wszystkie projektowane urządzenia muszą komunikować się po jednym protokole komunikacyjnym Ethernet LAN lub istniejącej sieci, w przypadku urządzeń pomiarowych celem zapewnienia jednolitego standardu komunikacji na poziomie urządzeń. W związku z tym wszystkie urządzenia powinny mieć zintegrowany port </w:t>
      </w:r>
      <w:r w:rsidRPr="000612C6">
        <w:rPr>
          <w:rFonts w:ascii="Times New Roman" w:hAnsi="Times New Roman"/>
          <w:sz w:val="22"/>
          <w:szCs w:val="22"/>
          <w:lang w:val="pl-PL"/>
        </w:rPr>
        <w:t xml:space="preserve">komunikacyjny jak dla istniejącej sieci </w:t>
      </w:r>
      <w:r>
        <w:rPr>
          <w:rFonts w:ascii="Times New Roman" w:hAnsi="Times New Roman"/>
          <w:sz w:val="22"/>
          <w:szCs w:val="22"/>
          <w:lang w:val="pl-PL"/>
        </w:rPr>
        <w:t>oraz Ethernet LAN.</w:t>
      </w:r>
    </w:p>
    <w:p w14:paraId="2213A859" w14:textId="77777777" w:rsidR="00F97D79" w:rsidRDefault="00F97D79" w:rsidP="00F97D79">
      <w:pPr>
        <w:pStyle w:val="Teksttreci20"/>
        <w:shd w:val="clear" w:color="auto" w:fill="auto"/>
        <w:spacing w:after="0" w:line="240" w:lineRule="auto"/>
        <w:ind w:left="709" w:firstLine="425"/>
        <w:jc w:val="both"/>
        <w:rPr>
          <w:rFonts w:ascii="Times New Roman" w:hAnsi="Times New Roman"/>
          <w:sz w:val="22"/>
          <w:szCs w:val="22"/>
          <w:lang w:val="pl-PL"/>
        </w:rPr>
      </w:pPr>
    </w:p>
    <w:p w14:paraId="672E29A2" w14:textId="77777777" w:rsidR="00F97D79" w:rsidRDefault="00F97D79" w:rsidP="00F97D79">
      <w:pPr>
        <w:pStyle w:val="Teksttreci20"/>
        <w:shd w:val="clear" w:color="auto" w:fill="auto"/>
        <w:spacing w:after="0" w:line="240" w:lineRule="auto"/>
        <w:ind w:left="993" w:hanging="284"/>
        <w:jc w:val="both"/>
        <w:rPr>
          <w:rFonts w:ascii="Times New Roman" w:hAnsi="Times New Roman"/>
          <w:sz w:val="22"/>
          <w:szCs w:val="22"/>
          <w:lang w:val="pl-PL"/>
        </w:rPr>
      </w:pPr>
      <w:r>
        <w:rPr>
          <w:rFonts w:ascii="Times New Roman" w:hAnsi="Times New Roman"/>
          <w:sz w:val="22"/>
          <w:szCs w:val="22"/>
          <w:lang w:val="pl-PL"/>
        </w:rPr>
        <w:t>Dostarczone otwarte oprogramowanie wizualizacyjne powinno zapewnić:</w:t>
      </w:r>
    </w:p>
    <w:p w14:paraId="71001ABE" w14:textId="77777777" w:rsidR="00F97D79" w:rsidRDefault="00F97D79" w:rsidP="00F97D79">
      <w:pPr>
        <w:pStyle w:val="Teksttreci20"/>
        <w:numPr>
          <w:ilvl w:val="0"/>
          <w:numId w:val="25"/>
        </w:numPr>
        <w:shd w:val="clear" w:color="auto" w:fill="auto"/>
        <w:spacing w:after="0" w:line="240" w:lineRule="auto"/>
        <w:ind w:left="993" w:hanging="284"/>
        <w:jc w:val="both"/>
        <w:rPr>
          <w:rFonts w:ascii="Times New Roman" w:hAnsi="Times New Roman"/>
          <w:sz w:val="22"/>
          <w:szCs w:val="22"/>
          <w:lang w:val="pl-PL"/>
        </w:rPr>
      </w:pPr>
      <w:r>
        <w:rPr>
          <w:rFonts w:ascii="Times New Roman" w:hAnsi="Times New Roman"/>
          <w:sz w:val="22"/>
          <w:szCs w:val="22"/>
          <w:lang w:val="pl-PL"/>
        </w:rPr>
        <w:t xml:space="preserve">zdalne sterowanie i zmianę parametrów pracy urządzeń wykonawczych poprzez </w:t>
      </w:r>
      <w:r>
        <w:rPr>
          <w:rFonts w:ascii="Times New Roman" w:hAnsi="Times New Roman"/>
          <w:sz w:val="22"/>
          <w:szCs w:val="22"/>
          <w:lang w:val="pl-PL"/>
        </w:rPr>
        <w:lastRenderedPageBreak/>
        <w:t>indywidualne okna diagnostyczne,</w:t>
      </w:r>
    </w:p>
    <w:p w14:paraId="2C0EE4A2" w14:textId="77777777" w:rsidR="00F97D79" w:rsidRDefault="00F97D79" w:rsidP="00F97D79">
      <w:pPr>
        <w:pStyle w:val="Teksttreci20"/>
        <w:numPr>
          <w:ilvl w:val="0"/>
          <w:numId w:val="25"/>
        </w:numPr>
        <w:shd w:val="clear" w:color="auto" w:fill="auto"/>
        <w:spacing w:after="0" w:line="240" w:lineRule="auto"/>
        <w:ind w:left="993" w:hanging="284"/>
        <w:jc w:val="both"/>
        <w:rPr>
          <w:rFonts w:ascii="Times New Roman" w:hAnsi="Times New Roman"/>
          <w:sz w:val="22"/>
          <w:szCs w:val="22"/>
          <w:lang w:val="pl-PL"/>
        </w:rPr>
      </w:pPr>
      <w:r>
        <w:rPr>
          <w:rFonts w:ascii="Times New Roman" w:hAnsi="Times New Roman"/>
          <w:sz w:val="22"/>
          <w:szCs w:val="22"/>
          <w:lang w:val="pl-PL"/>
        </w:rPr>
        <w:t>obszar pomiarów technologicznych, podgląd i kontrola parametrów procesu technologicznego,</w:t>
      </w:r>
    </w:p>
    <w:p w14:paraId="5265ED32" w14:textId="77777777" w:rsidR="00F97D79" w:rsidRDefault="00F97D79" w:rsidP="00F97D79">
      <w:pPr>
        <w:pStyle w:val="Teksttreci20"/>
        <w:numPr>
          <w:ilvl w:val="0"/>
          <w:numId w:val="25"/>
        </w:numPr>
        <w:shd w:val="clear" w:color="auto" w:fill="auto"/>
        <w:spacing w:after="0" w:line="240" w:lineRule="auto"/>
        <w:ind w:left="993" w:hanging="284"/>
        <w:jc w:val="both"/>
        <w:rPr>
          <w:rFonts w:ascii="Times New Roman" w:hAnsi="Times New Roman"/>
          <w:sz w:val="22"/>
          <w:szCs w:val="22"/>
          <w:lang w:val="pl-PL"/>
        </w:rPr>
      </w:pPr>
      <w:r>
        <w:rPr>
          <w:rFonts w:ascii="Times New Roman" w:hAnsi="Times New Roman"/>
          <w:sz w:val="22"/>
          <w:szCs w:val="22"/>
          <w:lang w:val="pl-PL"/>
        </w:rPr>
        <w:t>pomiary wielkości fizycznych, np. poziom, przepływ, czas pracy i postoju,</w:t>
      </w:r>
    </w:p>
    <w:p w14:paraId="2B4988E8" w14:textId="77777777" w:rsidR="00F97D79" w:rsidRDefault="00F97D79" w:rsidP="00F97D79">
      <w:pPr>
        <w:pStyle w:val="Teksttreci20"/>
        <w:numPr>
          <w:ilvl w:val="0"/>
          <w:numId w:val="25"/>
        </w:numPr>
        <w:shd w:val="clear" w:color="auto" w:fill="auto"/>
        <w:spacing w:after="0" w:line="240" w:lineRule="auto"/>
        <w:ind w:left="993" w:hanging="284"/>
        <w:jc w:val="both"/>
        <w:rPr>
          <w:rFonts w:ascii="Times New Roman" w:hAnsi="Times New Roman"/>
          <w:sz w:val="22"/>
          <w:szCs w:val="22"/>
          <w:lang w:val="pl-PL"/>
        </w:rPr>
      </w:pPr>
      <w:r>
        <w:rPr>
          <w:rFonts w:ascii="Times New Roman" w:hAnsi="Times New Roman"/>
          <w:sz w:val="22"/>
          <w:szCs w:val="22"/>
          <w:lang w:val="pl-PL"/>
        </w:rPr>
        <w:t>pomiary wielkości nie fizycznych, np. praca, awaria, odstawienie, otwarcie, zamknięcie,</w:t>
      </w:r>
    </w:p>
    <w:p w14:paraId="3F15FBC8" w14:textId="77777777" w:rsidR="00F97D79" w:rsidRDefault="00F97D79" w:rsidP="00F97D79">
      <w:pPr>
        <w:pStyle w:val="Teksttreci20"/>
        <w:numPr>
          <w:ilvl w:val="0"/>
          <w:numId w:val="25"/>
        </w:numPr>
        <w:shd w:val="clear" w:color="auto" w:fill="auto"/>
        <w:spacing w:after="0" w:line="240" w:lineRule="auto"/>
        <w:ind w:left="993" w:hanging="284"/>
        <w:jc w:val="both"/>
        <w:rPr>
          <w:rFonts w:ascii="Times New Roman" w:hAnsi="Times New Roman"/>
          <w:sz w:val="22"/>
          <w:szCs w:val="22"/>
          <w:lang w:val="pl-PL"/>
        </w:rPr>
      </w:pPr>
      <w:r>
        <w:rPr>
          <w:rFonts w:ascii="Times New Roman" w:hAnsi="Times New Roman"/>
          <w:sz w:val="22"/>
          <w:szCs w:val="22"/>
          <w:lang w:val="pl-PL"/>
        </w:rPr>
        <w:t>pomiary wielkości chemicznych, np. zawartość tlenu.</w:t>
      </w:r>
    </w:p>
    <w:p w14:paraId="4968F6C8" w14:textId="77777777" w:rsidR="00F97D79" w:rsidRDefault="00F97D79" w:rsidP="00F97D79">
      <w:pPr>
        <w:pStyle w:val="Teksttreci20"/>
        <w:shd w:val="clear" w:color="auto" w:fill="auto"/>
        <w:spacing w:after="0" w:line="240" w:lineRule="auto"/>
        <w:ind w:left="993" w:hanging="284"/>
        <w:jc w:val="both"/>
        <w:rPr>
          <w:rFonts w:ascii="Times New Roman" w:hAnsi="Times New Roman"/>
          <w:sz w:val="22"/>
          <w:szCs w:val="22"/>
          <w:lang w:val="pl-PL"/>
        </w:rPr>
      </w:pPr>
    </w:p>
    <w:p w14:paraId="5AD0294D" w14:textId="77777777" w:rsidR="00F97D79" w:rsidRDefault="00F97D79" w:rsidP="00F97D79">
      <w:pPr>
        <w:pStyle w:val="Teksttreci20"/>
        <w:shd w:val="clear" w:color="auto" w:fill="auto"/>
        <w:spacing w:after="0" w:line="240" w:lineRule="auto"/>
        <w:ind w:left="993" w:hanging="284"/>
        <w:jc w:val="both"/>
        <w:rPr>
          <w:rFonts w:ascii="Times New Roman" w:hAnsi="Times New Roman"/>
          <w:sz w:val="22"/>
          <w:szCs w:val="22"/>
          <w:lang w:val="pl-PL"/>
        </w:rPr>
      </w:pPr>
      <w:r>
        <w:rPr>
          <w:rFonts w:ascii="Times New Roman" w:hAnsi="Times New Roman"/>
          <w:sz w:val="22"/>
          <w:szCs w:val="22"/>
          <w:lang w:val="pl-PL"/>
        </w:rPr>
        <w:t>System posiada następujące obszary nadzoru i rejestracji:</w:t>
      </w:r>
    </w:p>
    <w:p w14:paraId="7ECD5638" w14:textId="77777777" w:rsidR="00F97D79" w:rsidRDefault="00F97D79" w:rsidP="00F97D79">
      <w:pPr>
        <w:pStyle w:val="Teksttreci20"/>
        <w:numPr>
          <w:ilvl w:val="0"/>
          <w:numId w:val="26"/>
        </w:numPr>
        <w:shd w:val="clear" w:color="auto" w:fill="auto"/>
        <w:spacing w:after="0" w:line="240" w:lineRule="auto"/>
        <w:ind w:left="993" w:hanging="284"/>
        <w:jc w:val="both"/>
        <w:rPr>
          <w:rFonts w:ascii="Times New Roman" w:hAnsi="Times New Roman"/>
          <w:sz w:val="22"/>
          <w:szCs w:val="22"/>
          <w:lang w:val="pl-PL"/>
        </w:rPr>
      </w:pPr>
      <w:r>
        <w:rPr>
          <w:rFonts w:ascii="Times New Roman" w:hAnsi="Times New Roman"/>
          <w:sz w:val="22"/>
          <w:szCs w:val="22"/>
          <w:lang w:val="pl-PL"/>
        </w:rPr>
        <w:t>kontrola i sygnalizacja przekroczeń ustawionych progów alarmowych,</w:t>
      </w:r>
    </w:p>
    <w:p w14:paraId="2671AE16" w14:textId="77777777" w:rsidR="00F97D79" w:rsidRDefault="00F97D79" w:rsidP="00F97D79">
      <w:pPr>
        <w:pStyle w:val="Teksttreci20"/>
        <w:numPr>
          <w:ilvl w:val="0"/>
          <w:numId w:val="26"/>
        </w:numPr>
        <w:shd w:val="clear" w:color="auto" w:fill="auto"/>
        <w:spacing w:after="0" w:line="240" w:lineRule="auto"/>
        <w:ind w:left="993" w:hanging="284"/>
        <w:jc w:val="both"/>
        <w:rPr>
          <w:rFonts w:ascii="Times New Roman" w:hAnsi="Times New Roman"/>
          <w:sz w:val="22"/>
          <w:szCs w:val="22"/>
          <w:lang w:val="pl-PL"/>
        </w:rPr>
      </w:pPr>
      <w:r>
        <w:rPr>
          <w:rFonts w:ascii="Times New Roman" w:hAnsi="Times New Roman"/>
          <w:sz w:val="22"/>
          <w:szCs w:val="22"/>
          <w:lang w:val="pl-PL"/>
        </w:rPr>
        <w:t>archiwizacja zdarzeń i przebiegów procesu technologicznego,</w:t>
      </w:r>
    </w:p>
    <w:p w14:paraId="723052B0" w14:textId="77777777" w:rsidR="00F97D79" w:rsidRDefault="00F97D79" w:rsidP="00F97D79">
      <w:pPr>
        <w:pStyle w:val="Teksttreci20"/>
        <w:numPr>
          <w:ilvl w:val="0"/>
          <w:numId w:val="26"/>
        </w:numPr>
        <w:shd w:val="clear" w:color="auto" w:fill="auto"/>
        <w:spacing w:after="0" w:line="240" w:lineRule="auto"/>
        <w:ind w:left="993" w:hanging="284"/>
        <w:jc w:val="both"/>
        <w:rPr>
          <w:rFonts w:ascii="Times New Roman" w:hAnsi="Times New Roman"/>
          <w:sz w:val="22"/>
          <w:szCs w:val="22"/>
          <w:lang w:val="pl-PL"/>
        </w:rPr>
      </w:pPr>
      <w:r>
        <w:rPr>
          <w:rFonts w:ascii="Times New Roman" w:hAnsi="Times New Roman"/>
          <w:sz w:val="22"/>
          <w:szCs w:val="22"/>
          <w:lang w:val="pl-PL"/>
        </w:rPr>
        <w:t>przygotowanie zestawień i raportów dla Użytkownika.</w:t>
      </w:r>
    </w:p>
    <w:p w14:paraId="42E11BD4" w14:textId="77777777" w:rsidR="00F97D79" w:rsidRDefault="00F97D79" w:rsidP="00F97D79">
      <w:pPr>
        <w:pStyle w:val="Teksttreci20"/>
        <w:shd w:val="clear" w:color="auto" w:fill="auto"/>
        <w:spacing w:after="0" w:line="240" w:lineRule="auto"/>
        <w:ind w:firstLine="0"/>
        <w:jc w:val="both"/>
        <w:rPr>
          <w:rFonts w:ascii="Times New Roman" w:hAnsi="Times New Roman"/>
          <w:sz w:val="22"/>
          <w:szCs w:val="22"/>
          <w:lang w:val="pl-PL"/>
        </w:rPr>
      </w:pPr>
    </w:p>
    <w:p w14:paraId="50F57173" w14:textId="77777777" w:rsidR="00F97D79" w:rsidRPr="00330373" w:rsidRDefault="00F97D79" w:rsidP="00F97D79">
      <w:pPr>
        <w:pStyle w:val="Teksttreci20"/>
        <w:shd w:val="clear" w:color="auto" w:fill="auto"/>
        <w:spacing w:after="0" w:line="240" w:lineRule="auto"/>
        <w:ind w:left="284" w:firstLine="425"/>
        <w:jc w:val="both"/>
        <w:rPr>
          <w:rFonts w:ascii="Times New Roman" w:hAnsi="Times New Roman"/>
          <w:sz w:val="22"/>
          <w:szCs w:val="22"/>
          <w:lang w:val="pl-PL"/>
        </w:rPr>
      </w:pPr>
      <w:r>
        <w:rPr>
          <w:rFonts w:ascii="Times New Roman" w:hAnsi="Times New Roman"/>
          <w:sz w:val="22"/>
          <w:szCs w:val="22"/>
          <w:lang w:val="pl-PL"/>
        </w:rPr>
        <w:t>Ponadto system zapewnia zdalny dostęp do pełnej funkcjonalności aplikacji wizualizacji poprzez dowolną przeglądarkę internetową.</w:t>
      </w:r>
    </w:p>
    <w:p w14:paraId="47DC52B0" w14:textId="77777777" w:rsidR="00742295" w:rsidRDefault="00742295" w:rsidP="00F97D79">
      <w:pPr>
        <w:rPr>
          <w:sz w:val="24"/>
        </w:rPr>
      </w:pPr>
    </w:p>
    <w:p w14:paraId="6A5D1828" w14:textId="77777777" w:rsidR="0064690E" w:rsidRDefault="0064690E">
      <w:pPr>
        <w:jc w:val="center"/>
        <w:rPr>
          <w:sz w:val="24"/>
        </w:rPr>
      </w:pPr>
      <w:r>
        <w:rPr>
          <w:sz w:val="24"/>
        </w:rPr>
        <w:t>§  2.</w:t>
      </w:r>
    </w:p>
    <w:p w14:paraId="107497CB" w14:textId="77777777" w:rsidR="0064690E" w:rsidRDefault="0064690E">
      <w:pPr>
        <w:jc w:val="center"/>
        <w:rPr>
          <w:sz w:val="24"/>
        </w:rPr>
      </w:pPr>
    </w:p>
    <w:p w14:paraId="63EFF161" w14:textId="77777777" w:rsidR="0064690E" w:rsidRDefault="0064690E" w:rsidP="00742295">
      <w:pPr>
        <w:jc w:val="both"/>
        <w:rPr>
          <w:b/>
          <w:sz w:val="24"/>
        </w:rPr>
      </w:pPr>
      <w:r>
        <w:rPr>
          <w:sz w:val="24"/>
        </w:rPr>
        <w:t xml:space="preserve">Termin rozpoczęcia realizacji przedmiotu </w:t>
      </w:r>
      <w:r w:rsidRPr="00306478">
        <w:rPr>
          <w:sz w:val="24"/>
        </w:rPr>
        <w:t>umowy -</w:t>
      </w:r>
      <w:r w:rsidRPr="00306478">
        <w:rPr>
          <w:b/>
          <w:sz w:val="24"/>
        </w:rPr>
        <w:t xml:space="preserve">  </w:t>
      </w:r>
      <w:r w:rsidR="00DA156D">
        <w:rPr>
          <w:b/>
          <w:sz w:val="24"/>
        </w:rPr>
        <w:t xml:space="preserve"> </w:t>
      </w:r>
      <w:r w:rsidR="00A151DB">
        <w:rPr>
          <w:b/>
          <w:sz w:val="24"/>
        </w:rPr>
        <w:t>.............................</w:t>
      </w:r>
      <w:r w:rsidR="00941FD8">
        <w:rPr>
          <w:b/>
          <w:sz w:val="24"/>
        </w:rPr>
        <w:t xml:space="preserve"> r.</w:t>
      </w:r>
    </w:p>
    <w:p w14:paraId="070BFDA5" w14:textId="77777777" w:rsidR="005B24F6" w:rsidRPr="00306478" w:rsidRDefault="005B24F6" w:rsidP="00742295">
      <w:pPr>
        <w:jc w:val="both"/>
        <w:rPr>
          <w:b/>
          <w:bCs/>
          <w:sz w:val="24"/>
        </w:rPr>
      </w:pPr>
    </w:p>
    <w:p w14:paraId="720E4987" w14:textId="4311C4D0" w:rsidR="005B24F6" w:rsidRDefault="0064690E" w:rsidP="00742295">
      <w:pPr>
        <w:jc w:val="both"/>
        <w:rPr>
          <w:sz w:val="24"/>
        </w:rPr>
      </w:pPr>
      <w:r>
        <w:rPr>
          <w:sz w:val="24"/>
        </w:rPr>
        <w:t xml:space="preserve">Termin zakończenia realizacji przedmiotu umowy </w:t>
      </w:r>
      <w:r w:rsidR="00290D61">
        <w:rPr>
          <w:sz w:val="24"/>
        </w:rPr>
        <w:t xml:space="preserve">wraz z </w:t>
      </w:r>
      <w:r w:rsidR="006D7089">
        <w:rPr>
          <w:sz w:val="24"/>
        </w:rPr>
        <w:t xml:space="preserve">uzyskaną </w:t>
      </w:r>
      <w:r w:rsidR="007D6383">
        <w:rPr>
          <w:sz w:val="24"/>
        </w:rPr>
        <w:t xml:space="preserve">decyzją o </w:t>
      </w:r>
      <w:r w:rsidR="00290D61">
        <w:rPr>
          <w:sz w:val="24"/>
        </w:rPr>
        <w:t>pozwoleni</w:t>
      </w:r>
      <w:r w:rsidR="007D6383">
        <w:rPr>
          <w:sz w:val="24"/>
        </w:rPr>
        <w:t>u</w:t>
      </w:r>
      <w:r w:rsidR="00290D61">
        <w:rPr>
          <w:sz w:val="24"/>
        </w:rPr>
        <w:t xml:space="preserve"> na budowę </w:t>
      </w:r>
      <w:r w:rsidR="00130C59">
        <w:rPr>
          <w:sz w:val="24"/>
        </w:rPr>
        <w:t>-</w:t>
      </w:r>
      <w:r w:rsidR="00290D61">
        <w:rPr>
          <w:sz w:val="24"/>
        </w:rPr>
        <w:t xml:space="preserve"> </w:t>
      </w:r>
      <w:r w:rsidR="00130C59">
        <w:rPr>
          <w:sz w:val="24"/>
        </w:rPr>
        <w:t xml:space="preserve">do </w:t>
      </w:r>
      <w:r w:rsidR="00A151DB" w:rsidRPr="005B24F6">
        <w:rPr>
          <w:b/>
          <w:bCs/>
          <w:sz w:val="24"/>
        </w:rPr>
        <w:t>.............................</w:t>
      </w:r>
      <w:r w:rsidR="00941FD8" w:rsidRPr="005B24F6">
        <w:rPr>
          <w:b/>
          <w:bCs/>
          <w:sz w:val="24"/>
        </w:rPr>
        <w:t xml:space="preserve"> </w:t>
      </w:r>
      <w:r w:rsidR="00941FD8">
        <w:rPr>
          <w:b/>
          <w:sz w:val="24"/>
        </w:rPr>
        <w:t>r.</w:t>
      </w:r>
      <w:r w:rsidR="00DA156D">
        <w:rPr>
          <w:sz w:val="24"/>
        </w:rPr>
        <w:t xml:space="preserve"> </w:t>
      </w:r>
    </w:p>
    <w:p w14:paraId="2927AECA" w14:textId="77777777" w:rsidR="005B24F6" w:rsidRDefault="005B24F6">
      <w:pPr>
        <w:jc w:val="center"/>
        <w:rPr>
          <w:sz w:val="24"/>
        </w:rPr>
      </w:pPr>
    </w:p>
    <w:p w14:paraId="726940D7" w14:textId="77777777" w:rsidR="0064690E" w:rsidRDefault="0064690E">
      <w:pPr>
        <w:jc w:val="center"/>
        <w:rPr>
          <w:sz w:val="24"/>
        </w:rPr>
      </w:pPr>
      <w:r>
        <w:rPr>
          <w:sz w:val="24"/>
        </w:rPr>
        <w:t>§  3.</w:t>
      </w:r>
    </w:p>
    <w:p w14:paraId="4AE9608E" w14:textId="77777777" w:rsidR="0064690E" w:rsidRDefault="0064690E">
      <w:pPr>
        <w:jc w:val="center"/>
        <w:rPr>
          <w:sz w:val="24"/>
        </w:rPr>
      </w:pPr>
    </w:p>
    <w:p w14:paraId="762A0984" w14:textId="77777777" w:rsidR="0064690E" w:rsidRDefault="005B24F6" w:rsidP="00B42A00">
      <w:pPr>
        <w:numPr>
          <w:ilvl w:val="0"/>
          <w:numId w:val="7"/>
        </w:numPr>
        <w:ind w:left="426" w:hanging="426"/>
        <w:rPr>
          <w:sz w:val="24"/>
        </w:rPr>
      </w:pPr>
      <w:r>
        <w:rPr>
          <w:sz w:val="24"/>
        </w:rPr>
        <w:t xml:space="preserve">Koordynatorem </w:t>
      </w:r>
      <w:r w:rsidR="00290D61">
        <w:rPr>
          <w:sz w:val="24"/>
        </w:rPr>
        <w:t xml:space="preserve">w zakresie realizacji </w:t>
      </w:r>
      <w:r w:rsidR="006D7089">
        <w:rPr>
          <w:sz w:val="24"/>
        </w:rPr>
        <w:t>przedmiotu zamówienia</w:t>
      </w:r>
      <w:r w:rsidR="00290D61">
        <w:rPr>
          <w:sz w:val="24"/>
        </w:rPr>
        <w:t>:</w:t>
      </w:r>
    </w:p>
    <w:p w14:paraId="45BBF64D" w14:textId="77777777" w:rsidR="00290D61" w:rsidRDefault="00290D61" w:rsidP="00290D61">
      <w:pPr>
        <w:ind w:left="426"/>
        <w:rPr>
          <w:sz w:val="24"/>
        </w:rPr>
      </w:pPr>
    </w:p>
    <w:p w14:paraId="56E4D0CC" w14:textId="77777777" w:rsidR="00290D61" w:rsidRDefault="00290D61" w:rsidP="00290D61">
      <w:pPr>
        <w:ind w:left="426"/>
        <w:rPr>
          <w:sz w:val="24"/>
        </w:rPr>
      </w:pPr>
      <w:r>
        <w:rPr>
          <w:sz w:val="24"/>
        </w:rPr>
        <w:t>- ze strony Zamawiającego będzie:</w:t>
      </w:r>
    </w:p>
    <w:p w14:paraId="232B005F" w14:textId="77777777" w:rsidR="007B52E3" w:rsidRDefault="007B52E3" w:rsidP="00290D61">
      <w:pPr>
        <w:ind w:left="426"/>
        <w:rPr>
          <w:sz w:val="24"/>
        </w:rPr>
      </w:pPr>
    </w:p>
    <w:p w14:paraId="43BA0352" w14:textId="77777777" w:rsidR="00290D61" w:rsidRDefault="00290D61" w:rsidP="00290D61">
      <w:pPr>
        <w:pStyle w:val="Akapitzlist"/>
        <w:ind w:left="426"/>
        <w:rPr>
          <w:sz w:val="24"/>
        </w:rPr>
      </w:pPr>
      <w:r>
        <w:rPr>
          <w:sz w:val="24"/>
        </w:rPr>
        <w:t>………………………………………………………………………………………………</w:t>
      </w:r>
    </w:p>
    <w:p w14:paraId="521E2D37" w14:textId="77777777" w:rsidR="00290D61" w:rsidRDefault="00290D61" w:rsidP="00290D61">
      <w:pPr>
        <w:ind w:left="426"/>
        <w:rPr>
          <w:sz w:val="24"/>
        </w:rPr>
      </w:pPr>
    </w:p>
    <w:p w14:paraId="6AB97B4F" w14:textId="77777777" w:rsidR="005B24F6" w:rsidRDefault="00290D61" w:rsidP="00742295">
      <w:pPr>
        <w:ind w:left="426"/>
        <w:rPr>
          <w:sz w:val="24"/>
        </w:rPr>
      </w:pPr>
      <w:r>
        <w:rPr>
          <w:sz w:val="24"/>
        </w:rPr>
        <w:t>- ze strony Wykonawcy będzie:</w:t>
      </w:r>
    </w:p>
    <w:p w14:paraId="68BC67DA" w14:textId="77777777" w:rsidR="00290D61" w:rsidRDefault="00306478" w:rsidP="00290D61">
      <w:pPr>
        <w:pStyle w:val="Akapitzlist"/>
        <w:ind w:left="426"/>
        <w:rPr>
          <w:sz w:val="24"/>
        </w:rPr>
      </w:pPr>
      <w:r w:rsidRPr="00306478">
        <w:rPr>
          <w:b/>
          <w:sz w:val="24"/>
        </w:rPr>
        <w:t xml:space="preserve">    </w:t>
      </w:r>
      <w:r w:rsidR="00290D61">
        <w:rPr>
          <w:b/>
          <w:sz w:val="24"/>
        </w:rPr>
        <w:t xml:space="preserve">   </w:t>
      </w:r>
      <w:r w:rsidR="00290D61">
        <w:rPr>
          <w:sz w:val="24"/>
        </w:rPr>
        <w:t>………………………………………………………………………………………………</w:t>
      </w:r>
    </w:p>
    <w:p w14:paraId="1EE91474" w14:textId="77777777" w:rsidR="003E6D91" w:rsidRDefault="00013E03">
      <w:pPr>
        <w:rPr>
          <w:sz w:val="24"/>
        </w:rPr>
      </w:pPr>
      <w:r>
        <w:rPr>
          <w:sz w:val="24"/>
        </w:rPr>
        <w:t xml:space="preserve">                                 </w:t>
      </w:r>
      <w:r w:rsidR="00277AEA">
        <w:rPr>
          <w:sz w:val="24"/>
        </w:rPr>
        <w:t xml:space="preserve">   </w:t>
      </w:r>
    </w:p>
    <w:p w14:paraId="6EC25C16" w14:textId="77777777" w:rsidR="00277AEA" w:rsidRPr="00D651EF" w:rsidRDefault="00277AEA" w:rsidP="00D651EF">
      <w:pPr>
        <w:jc w:val="both"/>
        <w:rPr>
          <w:sz w:val="24"/>
        </w:rPr>
      </w:pPr>
      <w:r>
        <w:rPr>
          <w:sz w:val="24"/>
        </w:rPr>
        <w:t>Zamawiający przewiduje możliwość zmiany osób, o których mowa w ust. 1 i 2. Zmiana taka wymaga pisemnego oświadczenia odpowiednio Zamawiającego lub Wykonawcy pod rygorem nieważności.</w:t>
      </w:r>
    </w:p>
    <w:p w14:paraId="3153AFCE" w14:textId="77777777" w:rsidR="00572361" w:rsidRDefault="00572361">
      <w:pPr>
        <w:rPr>
          <w:b/>
          <w:sz w:val="24"/>
        </w:rPr>
      </w:pPr>
    </w:p>
    <w:p w14:paraId="728C3664" w14:textId="77777777" w:rsidR="0064690E" w:rsidRDefault="0064690E">
      <w:pPr>
        <w:jc w:val="center"/>
        <w:rPr>
          <w:sz w:val="24"/>
        </w:rPr>
      </w:pPr>
      <w:r>
        <w:rPr>
          <w:sz w:val="24"/>
        </w:rPr>
        <w:t>§  4.</w:t>
      </w:r>
    </w:p>
    <w:p w14:paraId="080FA240" w14:textId="77777777" w:rsidR="006D7089" w:rsidRDefault="006D7089">
      <w:pPr>
        <w:jc w:val="center"/>
        <w:rPr>
          <w:sz w:val="24"/>
        </w:rPr>
      </w:pPr>
    </w:p>
    <w:p w14:paraId="5AD037E8" w14:textId="6F8B4FE4" w:rsidR="006D7089" w:rsidRDefault="006D7089" w:rsidP="00B42A00">
      <w:pPr>
        <w:pStyle w:val="Tekstpodstawowy"/>
        <w:numPr>
          <w:ilvl w:val="0"/>
          <w:numId w:val="12"/>
        </w:numPr>
        <w:ind w:left="426" w:hanging="426"/>
        <w:jc w:val="both"/>
      </w:pPr>
      <w:r>
        <w:t xml:space="preserve">Za wykonanie przedmiotu umowy wykonawca otrzyma wynagrodzenie zgodne z ofertą, wynoszące </w:t>
      </w:r>
      <w:r>
        <w:rPr>
          <w:b/>
        </w:rPr>
        <w:t xml:space="preserve"> .................................</w:t>
      </w:r>
      <w:r w:rsidRPr="00306478">
        <w:rPr>
          <w:b/>
        </w:rPr>
        <w:t xml:space="preserve"> zł</w:t>
      </w:r>
      <w:r>
        <w:t>, (słownie: …………………………………………..)</w:t>
      </w:r>
    </w:p>
    <w:p w14:paraId="00FDA424" w14:textId="62734DBC" w:rsidR="006D7089" w:rsidRDefault="006D7089" w:rsidP="006D7089">
      <w:pPr>
        <w:pStyle w:val="Tekstpodstawowy"/>
        <w:ind w:left="426"/>
        <w:jc w:val="both"/>
        <w:rPr>
          <w:b/>
        </w:rPr>
      </w:pPr>
      <w:r>
        <w:t xml:space="preserve">w tym wysokość podatku od towarów i usług  VAT   </w:t>
      </w:r>
      <w:r w:rsidRPr="007D6383">
        <w:rPr>
          <w:b/>
          <w:bCs/>
        </w:rPr>
        <w:t>..............................</w:t>
      </w:r>
      <w:r w:rsidRPr="00F66EA8">
        <w:rPr>
          <w:b/>
        </w:rPr>
        <w:t xml:space="preserve"> zł</w:t>
      </w:r>
      <w:r w:rsidR="00F97D79">
        <w:rPr>
          <w:b/>
        </w:rPr>
        <w:t>,</w:t>
      </w:r>
    </w:p>
    <w:p w14:paraId="1D8E98ED" w14:textId="3F39CF99" w:rsidR="00FD6D44" w:rsidRPr="007D0894" w:rsidRDefault="00F97D79" w:rsidP="007D0894">
      <w:pPr>
        <w:pStyle w:val="Tekstpodstawowy"/>
        <w:ind w:left="426"/>
        <w:jc w:val="both"/>
        <w:rPr>
          <w:sz w:val="22"/>
          <w:szCs w:val="22"/>
        </w:rPr>
      </w:pPr>
      <w:r w:rsidRPr="00F97D79">
        <w:rPr>
          <w:bCs/>
          <w:sz w:val="22"/>
          <w:szCs w:val="22"/>
        </w:rPr>
        <w:t>w tym wartość opracowania koncepcji rozbudowy w 2 wariantach wynosi:</w:t>
      </w:r>
      <w:r>
        <w:rPr>
          <w:bCs/>
          <w:sz w:val="22"/>
          <w:szCs w:val="22"/>
        </w:rPr>
        <w:t xml:space="preserve"> </w:t>
      </w:r>
      <w:r>
        <w:rPr>
          <w:b/>
        </w:rPr>
        <w:t>.............................</w:t>
      </w:r>
      <w:r>
        <w:rPr>
          <w:b/>
        </w:rPr>
        <w:t>.</w:t>
      </w:r>
      <w:r w:rsidRPr="00306478">
        <w:rPr>
          <w:b/>
        </w:rPr>
        <w:t xml:space="preserve"> zł</w:t>
      </w:r>
      <w:r>
        <w:t xml:space="preserve">, </w:t>
      </w:r>
      <w:r w:rsidRPr="00F97D79">
        <w:rPr>
          <w:sz w:val="22"/>
          <w:szCs w:val="22"/>
        </w:rPr>
        <w:t>(słownie: …………………………………………..)</w:t>
      </w:r>
      <w:r w:rsidRPr="00F97D79">
        <w:rPr>
          <w:sz w:val="22"/>
          <w:szCs w:val="22"/>
        </w:rPr>
        <w:t xml:space="preserve">, </w:t>
      </w:r>
      <w:r w:rsidRPr="00F97D79">
        <w:rPr>
          <w:sz w:val="22"/>
          <w:szCs w:val="22"/>
        </w:rPr>
        <w:t xml:space="preserve">w tym wysokość podatku od towarów i usług  VAT   </w:t>
      </w:r>
      <w:r w:rsidRPr="00F97D79">
        <w:rPr>
          <w:b/>
          <w:bCs/>
          <w:sz w:val="22"/>
          <w:szCs w:val="22"/>
        </w:rPr>
        <w:t>..............................</w:t>
      </w:r>
      <w:r w:rsidRPr="00F97D79">
        <w:rPr>
          <w:b/>
          <w:sz w:val="22"/>
          <w:szCs w:val="22"/>
        </w:rPr>
        <w:t xml:space="preserve">  zł,</w:t>
      </w:r>
      <w:r w:rsidRPr="00F97D79">
        <w:rPr>
          <w:b/>
          <w:sz w:val="22"/>
          <w:szCs w:val="22"/>
        </w:rPr>
        <w:t xml:space="preserve"> </w:t>
      </w:r>
      <w:r w:rsidRPr="00F97D79">
        <w:rPr>
          <w:bCs/>
          <w:sz w:val="22"/>
          <w:szCs w:val="22"/>
        </w:rPr>
        <w:t xml:space="preserve">oraz wartość nadzoru autorskiego </w:t>
      </w:r>
      <w:r w:rsidRPr="00F97D79">
        <w:rPr>
          <w:b/>
          <w:sz w:val="22"/>
          <w:szCs w:val="22"/>
        </w:rPr>
        <w:t>................................. zł</w:t>
      </w:r>
      <w:r w:rsidRPr="00F97D79">
        <w:rPr>
          <w:sz w:val="22"/>
          <w:szCs w:val="22"/>
        </w:rPr>
        <w:t xml:space="preserve">, </w:t>
      </w:r>
      <w:r>
        <w:rPr>
          <w:sz w:val="22"/>
          <w:szCs w:val="22"/>
        </w:rPr>
        <w:br/>
      </w:r>
      <w:r w:rsidRPr="00F97D79">
        <w:rPr>
          <w:sz w:val="22"/>
          <w:szCs w:val="22"/>
        </w:rPr>
        <w:t>(słownie: …………………………………………..)</w:t>
      </w:r>
      <w:r>
        <w:rPr>
          <w:sz w:val="22"/>
          <w:szCs w:val="22"/>
        </w:rPr>
        <w:t xml:space="preserve"> </w:t>
      </w:r>
      <w:r w:rsidRPr="00F97D79">
        <w:rPr>
          <w:sz w:val="22"/>
          <w:szCs w:val="22"/>
        </w:rPr>
        <w:t xml:space="preserve">w tym wysokość podatku od towarów i usług  VAT   </w:t>
      </w:r>
      <w:r w:rsidRPr="00F97D79">
        <w:rPr>
          <w:b/>
          <w:bCs/>
          <w:sz w:val="22"/>
          <w:szCs w:val="22"/>
        </w:rPr>
        <w:t>..............................</w:t>
      </w:r>
      <w:r w:rsidRPr="00F97D79">
        <w:rPr>
          <w:b/>
          <w:sz w:val="22"/>
          <w:szCs w:val="22"/>
        </w:rPr>
        <w:t xml:space="preserve"> zł</w:t>
      </w:r>
      <w:r w:rsidRPr="00F97D79">
        <w:rPr>
          <w:b/>
          <w:sz w:val="22"/>
          <w:szCs w:val="22"/>
        </w:rPr>
        <w:t xml:space="preserve"> </w:t>
      </w:r>
      <w:r w:rsidRPr="00F97D79">
        <w:rPr>
          <w:bCs/>
          <w:sz w:val="22"/>
          <w:szCs w:val="22"/>
        </w:rPr>
        <w:t xml:space="preserve">(wartość nadzoru autorskiego </w:t>
      </w:r>
    </w:p>
    <w:p w14:paraId="028D7725" w14:textId="77777777" w:rsidR="006D7089" w:rsidRDefault="006D7089" w:rsidP="00B42A00">
      <w:pPr>
        <w:pStyle w:val="Tekstpodstawowy"/>
        <w:numPr>
          <w:ilvl w:val="0"/>
          <w:numId w:val="12"/>
        </w:numPr>
        <w:ind w:left="426" w:hanging="426"/>
        <w:jc w:val="both"/>
      </w:pPr>
      <w:r>
        <w:t>Wynagrodzenie nie podlega waloryzacji do końca realizacji umowy.</w:t>
      </w:r>
    </w:p>
    <w:p w14:paraId="08208A84" w14:textId="77777777" w:rsidR="006D7089" w:rsidRDefault="006D7089" w:rsidP="00B42A00">
      <w:pPr>
        <w:numPr>
          <w:ilvl w:val="0"/>
          <w:numId w:val="12"/>
        </w:numPr>
        <w:ind w:left="426" w:hanging="426"/>
        <w:jc w:val="both"/>
        <w:rPr>
          <w:sz w:val="24"/>
        </w:rPr>
      </w:pPr>
      <w:r>
        <w:rPr>
          <w:sz w:val="24"/>
        </w:rPr>
        <w:lastRenderedPageBreak/>
        <w:t>Wynagrodzenie płatne będzie przelewem z konta w Banku Spółdzielczym w Jastrzębiu-Zdroju na konto Wykonawcy wskazane na fakturze w terminie ……. dni od daty dostarczenia faktury.</w:t>
      </w:r>
    </w:p>
    <w:p w14:paraId="636EB166" w14:textId="77777777" w:rsidR="004F03D7" w:rsidRPr="004F03D7" w:rsidRDefault="004F03D7" w:rsidP="00B42A00">
      <w:pPr>
        <w:numPr>
          <w:ilvl w:val="0"/>
          <w:numId w:val="12"/>
        </w:numPr>
        <w:ind w:left="426" w:hanging="426"/>
        <w:jc w:val="both"/>
        <w:rPr>
          <w:sz w:val="24"/>
        </w:rPr>
      </w:pPr>
      <w:r>
        <w:rPr>
          <w:sz w:val="24"/>
        </w:rPr>
        <w:t>W przypadku zmiany przepisów o podatku od towarów i usług kwota wynagrodzenia zostanie zmieniona zgodnie ze zmianą stawki VAT. Zmiana wynagrodzenia zostanie wprowadzona aneksem do umowy.</w:t>
      </w:r>
    </w:p>
    <w:p w14:paraId="28987B2A" w14:textId="77777777" w:rsidR="00290D61" w:rsidRDefault="00290D61" w:rsidP="00290D61">
      <w:pPr>
        <w:pStyle w:val="Akapitzlist"/>
        <w:ind w:left="426"/>
        <w:jc w:val="center"/>
        <w:rPr>
          <w:sz w:val="24"/>
        </w:rPr>
      </w:pPr>
    </w:p>
    <w:p w14:paraId="7CB9B66C" w14:textId="77777777" w:rsidR="007D6383" w:rsidRDefault="007D6383" w:rsidP="007D6383">
      <w:pPr>
        <w:jc w:val="center"/>
        <w:rPr>
          <w:sz w:val="24"/>
        </w:rPr>
      </w:pPr>
      <w:r>
        <w:rPr>
          <w:sz w:val="24"/>
        </w:rPr>
        <w:t>§  5.</w:t>
      </w:r>
    </w:p>
    <w:p w14:paraId="7B9847F7" w14:textId="77777777" w:rsidR="009F142F" w:rsidRDefault="009F142F" w:rsidP="007D6383">
      <w:pPr>
        <w:jc w:val="center"/>
        <w:rPr>
          <w:sz w:val="24"/>
        </w:rPr>
      </w:pPr>
    </w:p>
    <w:p w14:paraId="7A25B77B" w14:textId="27DDFE18" w:rsidR="00B22F19" w:rsidRDefault="006D7089" w:rsidP="006D7089">
      <w:pPr>
        <w:jc w:val="both"/>
        <w:rPr>
          <w:sz w:val="24"/>
        </w:rPr>
      </w:pPr>
      <w:r>
        <w:rPr>
          <w:sz w:val="24"/>
        </w:rPr>
        <w:t>Wykonawca oświadcza, że zapoznał się z zakresem projektu  i uwzględnił to w wynagrodzeniu i nie wnosi zastrzeżeń.</w:t>
      </w:r>
    </w:p>
    <w:p w14:paraId="67ED837D" w14:textId="77777777" w:rsidR="00B22F19" w:rsidRDefault="00B22F19" w:rsidP="006D7089">
      <w:pPr>
        <w:jc w:val="both"/>
        <w:rPr>
          <w:sz w:val="24"/>
        </w:rPr>
      </w:pPr>
    </w:p>
    <w:p w14:paraId="1FBED077" w14:textId="77777777" w:rsidR="006D7089" w:rsidRDefault="006D7089" w:rsidP="006D7089">
      <w:pPr>
        <w:jc w:val="center"/>
        <w:rPr>
          <w:sz w:val="24"/>
        </w:rPr>
      </w:pPr>
      <w:r>
        <w:rPr>
          <w:sz w:val="24"/>
        </w:rPr>
        <w:t>§  6.</w:t>
      </w:r>
    </w:p>
    <w:p w14:paraId="76502A16" w14:textId="77777777" w:rsidR="006D7089" w:rsidRDefault="006D7089" w:rsidP="006D7089">
      <w:pPr>
        <w:jc w:val="center"/>
        <w:rPr>
          <w:sz w:val="24"/>
        </w:rPr>
      </w:pPr>
    </w:p>
    <w:p w14:paraId="44D08AC5" w14:textId="1136BFC2" w:rsidR="006D7089" w:rsidRPr="00E51692" w:rsidRDefault="006D7089" w:rsidP="00E51692">
      <w:pPr>
        <w:pStyle w:val="Akapitzlist"/>
        <w:numPr>
          <w:ilvl w:val="0"/>
          <w:numId w:val="14"/>
        </w:numPr>
        <w:ind w:left="426" w:hanging="426"/>
        <w:jc w:val="both"/>
        <w:rPr>
          <w:sz w:val="24"/>
        </w:rPr>
      </w:pPr>
      <w:r w:rsidRPr="004C31A2">
        <w:rPr>
          <w:sz w:val="24"/>
        </w:rPr>
        <w:t>Wykonawca oświadcza, że jest płatnikiem podatku VAT i posiada numer identyfikacji</w:t>
      </w:r>
      <w:r w:rsidR="00E51692">
        <w:rPr>
          <w:sz w:val="24"/>
        </w:rPr>
        <w:t xml:space="preserve"> </w:t>
      </w:r>
      <w:r w:rsidRPr="00E51692">
        <w:rPr>
          <w:sz w:val="24"/>
        </w:rPr>
        <w:t>podatkowej  NIP:   .................................</w:t>
      </w:r>
    </w:p>
    <w:p w14:paraId="391C2EBA" w14:textId="3D66692F" w:rsidR="006D7089" w:rsidRPr="00E51692" w:rsidRDefault="006D7089" w:rsidP="00E51692">
      <w:pPr>
        <w:pStyle w:val="Akapitzlist"/>
        <w:numPr>
          <w:ilvl w:val="0"/>
          <w:numId w:val="14"/>
        </w:numPr>
        <w:ind w:left="426" w:hanging="426"/>
        <w:jc w:val="both"/>
        <w:rPr>
          <w:sz w:val="24"/>
        </w:rPr>
      </w:pPr>
      <w:r w:rsidRPr="004C31A2">
        <w:rPr>
          <w:sz w:val="24"/>
        </w:rPr>
        <w:t xml:space="preserve">Zamawiający oświadcza, że jest płatnikiem podatku VAT i posiada numer identyfikacji  </w:t>
      </w:r>
      <w:r w:rsidR="00E51692">
        <w:rPr>
          <w:sz w:val="24"/>
        </w:rPr>
        <w:t xml:space="preserve"> </w:t>
      </w:r>
      <w:r w:rsidRPr="00E51692">
        <w:rPr>
          <w:sz w:val="24"/>
        </w:rPr>
        <w:t>podatkowej NIP :   .................................</w:t>
      </w:r>
    </w:p>
    <w:p w14:paraId="09396D2A" w14:textId="77777777" w:rsidR="006D7089" w:rsidRDefault="006D7089" w:rsidP="007D6383">
      <w:pPr>
        <w:jc w:val="center"/>
        <w:rPr>
          <w:sz w:val="24"/>
        </w:rPr>
      </w:pPr>
    </w:p>
    <w:p w14:paraId="7B1DA4B1" w14:textId="77777777" w:rsidR="009F142F" w:rsidRDefault="009F142F" w:rsidP="009F142F">
      <w:pPr>
        <w:jc w:val="center"/>
        <w:rPr>
          <w:sz w:val="24"/>
        </w:rPr>
      </w:pPr>
      <w:r>
        <w:rPr>
          <w:sz w:val="24"/>
        </w:rPr>
        <w:t xml:space="preserve">§  </w:t>
      </w:r>
      <w:r w:rsidR="00CC0683">
        <w:rPr>
          <w:sz w:val="24"/>
        </w:rPr>
        <w:t>7.</w:t>
      </w:r>
    </w:p>
    <w:p w14:paraId="3B442299" w14:textId="77777777" w:rsidR="007D6383" w:rsidRDefault="007D6383" w:rsidP="007D6383">
      <w:pPr>
        <w:jc w:val="center"/>
        <w:rPr>
          <w:sz w:val="24"/>
        </w:rPr>
      </w:pPr>
    </w:p>
    <w:p w14:paraId="3FF00AA5" w14:textId="77777777" w:rsidR="00E74927" w:rsidRPr="00CC0683" w:rsidRDefault="009F142F" w:rsidP="00B42A00">
      <w:pPr>
        <w:pStyle w:val="Akapitzlist"/>
        <w:numPr>
          <w:ilvl w:val="0"/>
          <w:numId w:val="13"/>
        </w:numPr>
        <w:ind w:left="426" w:hanging="426"/>
        <w:jc w:val="both"/>
        <w:rPr>
          <w:sz w:val="24"/>
        </w:rPr>
      </w:pPr>
      <w:r>
        <w:rPr>
          <w:sz w:val="24"/>
        </w:rPr>
        <w:t>Zamawiający dokona odbioru dokumentacji w siedzibie Zamawiającego.</w:t>
      </w:r>
    </w:p>
    <w:p w14:paraId="76D52538" w14:textId="149472F2" w:rsidR="00CC0683" w:rsidRDefault="00CC0683" w:rsidP="00B42A00">
      <w:pPr>
        <w:pStyle w:val="Akapitzlist"/>
        <w:numPr>
          <w:ilvl w:val="0"/>
          <w:numId w:val="13"/>
        </w:numPr>
        <w:ind w:left="426" w:hanging="426"/>
        <w:jc w:val="both"/>
        <w:rPr>
          <w:sz w:val="24"/>
        </w:rPr>
      </w:pPr>
      <w:r>
        <w:rPr>
          <w:sz w:val="24"/>
        </w:rPr>
        <w:t xml:space="preserve">Dokumentem potwierdzającym przyjęcie przez Zamawiającego wykonanych prac projektowych polegających na opracowaniu 2 wariantów koncepcji jest protokół zdawczo-odbiorczy zawierający wykaz prac oraz pisemna akceptacja Zamawiającego jednego </w:t>
      </w:r>
      <w:r w:rsidR="00B22F19">
        <w:rPr>
          <w:sz w:val="24"/>
        </w:rPr>
        <w:t xml:space="preserve">           </w:t>
      </w:r>
      <w:r>
        <w:rPr>
          <w:sz w:val="24"/>
        </w:rPr>
        <w:t>z zaproponowanych wariantów koncepcji.</w:t>
      </w:r>
      <w:r w:rsidR="00B22F19">
        <w:rPr>
          <w:sz w:val="24"/>
        </w:rPr>
        <w:t xml:space="preserve">  </w:t>
      </w:r>
    </w:p>
    <w:p w14:paraId="6A01C7E8" w14:textId="6545799F" w:rsidR="00CC0683" w:rsidRDefault="00CC0683" w:rsidP="00B42A00">
      <w:pPr>
        <w:pStyle w:val="Akapitzlist"/>
        <w:numPr>
          <w:ilvl w:val="0"/>
          <w:numId w:val="13"/>
        </w:numPr>
        <w:ind w:left="426" w:hanging="426"/>
        <w:jc w:val="both"/>
        <w:rPr>
          <w:sz w:val="24"/>
        </w:rPr>
      </w:pPr>
      <w:r>
        <w:rPr>
          <w:sz w:val="24"/>
        </w:rPr>
        <w:t xml:space="preserve">Protokół podpisany przez obie strony oraz akceptacja, o których mowa powyżej stanowi podstawę do wystawienia faktury częściowej. </w:t>
      </w:r>
      <w:r w:rsidRPr="00A151DB">
        <w:rPr>
          <w:sz w:val="24"/>
          <w:szCs w:val="24"/>
        </w:rPr>
        <w:t>W 20</w:t>
      </w:r>
      <w:r>
        <w:rPr>
          <w:sz w:val="24"/>
          <w:szCs w:val="24"/>
        </w:rPr>
        <w:t>20</w:t>
      </w:r>
      <w:r w:rsidRPr="00A151DB">
        <w:rPr>
          <w:sz w:val="24"/>
          <w:szCs w:val="24"/>
        </w:rPr>
        <w:t xml:space="preserve"> r</w:t>
      </w:r>
      <w:r>
        <w:rPr>
          <w:sz w:val="24"/>
          <w:szCs w:val="24"/>
        </w:rPr>
        <w:t>.</w:t>
      </w:r>
      <w:r w:rsidRPr="00A151DB">
        <w:rPr>
          <w:sz w:val="24"/>
          <w:szCs w:val="24"/>
        </w:rPr>
        <w:t xml:space="preserve"> </w:t>
      </w:r>
      <w:r>
        <w:rPr>
          <w:sz w:val="24"/>
          <w:szCs w:val="24"/>
        </w:rPr>
        <w:t xml:space="preserve">do wykorzystania jest kwota </w:t>
      </w:r>
      <w:r w:rsidR="00B22F19">
        <w:rPr>
          <w:sz w:val="24"/>
          <w:szCs w:val="24"/>
        </w:rPr>
        <w:t xml:space="preserve">           </w:t>
      </w:r>
      <w:r>
        <w:rPr>
          <w:sz w:val="24"/>
          <w:szCs w:val="24"/>
        </w:rPr>
        <w:t>w wysokości 50 000,00 zł brutto.</w:t>
      </w:r>
    </w:p>
    <w:p w14:paraId="615F0524" w14:textId="73E09D6E" w:rsidR="00CC0683" w:rsidRDefault="00CC0683" w:rsidP="00B42A00">
      <w:pPr>
        <w:numPr>
          <w:ilvl w:val="0"/>
          <w:numId w:val="13"/>
        </w:numPr>
        <w:ind w:left="426" w:hanging="426"/>
        <w:jc w:val="both"/>
        <w:rPr>
          <w:sz w:val="24"/>
        </w:rPr>
      </w:pPr>
      <w:r>
        <w:rPr>
          <w:sz w:val="24"/>
        </w:rPr>
        <w:t xml:space="preserve">Dokumentem potwierdzającym przyjęcie przez Zamawiającego wykonanych prac projektowych jest protokół zdawczo </w:t>
      </w:r>
      <w:r w:rsidR="00B22F19">
        <w:rPr>
          <w:sz w:val="24"/>
        </w:rPr>
        <w:t>-</w:t>
      </w:r>
      <w:r>
        <w:rPr>
          <w:sz w:val="24"/>
        </w:rPr>
        <w:t xml:space="preserve"> odbiorczy zawierający wykaz prac oraz</w:t>
      </w:r>
      <w:r w:rsidR="00B22F19">
        <w:rPr>
          <w:sz w:val="24"/>
        </w:rPr>
        <w:t xml:space="preserve"> </w:t>
      </w:r>
      <w:r>
        <w:rPr>
          <w:sz w:val="24"/>
        </w:rPr>
        <w:t>oświadczenie o kompletności umówionego zakresu usług.</w:t>
      </w:r>
    </w:p>
    <w:p w14:paraId="15552B92" w14:textId="28EF0421" w:rsidR="00DA75DC" w:rsidRPr="00CC0683" w:rsidRDefault="00A804EC" w:rsidP="00B42A00">
      <w:pPr>
        <w:pStyle w:val="Akapitzlist"/>
        <w:numPr>
          <w:ilvl w:val="0"/>
          <w:numId w:val="13"/>
        </w:numPr>
        <w:ind w:left="426" w:hanging="426"/>
        <w:jc w:val="both"/>
        <w:rPr>
          <w:sz w:val="24"/>
        </w:rPr>
      </w:pPr>
      <w:r>
        <w:rPr>
          <w:sz w:val="24"/>
        </w:rPr>
        <w:t xml:space="preserve">Protokół, o którym mowa wyżej podpisany przez obie strony oraz uzyskanie decyzji </w:t>
      </w:r>
      <w:r w:rsidR="00B22F19">
        <w:rPr>
          <w:sz w:val="24"/>
        </w:rPr>
        <w:t xml:space="preserve">              </w:t>
      </w:r>
      <w:r>
        <w:rPr>
          <w:sz w:val="24"/>
        </w:rPr>
        <w:t xml:space="preserve">o pozwoleniu na budowę stanowi podstawę do zafakturowania </w:t>
      </w:r>
      <w:r w:rsidR="004C31A2">
        <w:rPr>
          <w:sz w:val="24"/>
        </w:rPr>
        <w:t xml:space="preserve">pozostałego </w:t>
      </w:r>
      <w:r>
        <w:rPr>
          <w:sz w:val="24"/>
        </w:rPr>
        <w:t>wynagrodzenia umownego za przekazany zamawiającemu przedmiot umowy.</w:t>
      </w:r>
    </w:p>
    <w:p w14:paraId="7F752C51" w14:textId="77777777" w:rsidR="007D6383" w:rsidRDefault="007D6383" w:rsidP="00CC0683">
      <w:pPr>
        <w:pStyle w:val="Akapitzlist"/>
        <w:ind w:left="426"/>
        <w:rPr>
          <w:sz w:val="24"/>
        </w:rPr>
      </w:pPr>
    </w:p>
    <w:p w14:paraId="4D322D0A" w14:textId="77777777" w:rsidR="00290D61" w:rsidRDefault="00290D61" w:rsidP="00290D61">
      <w:pPr>
        <w:pStyle w:val="Akapitzlist"/>
        <w:ind w:left="0"/>
        <w:jc w:val="center"/>
        <w:rPr>
          <w:sz w:val="24"/>
        </w:rPr>
      </w:pPr>
      <w:r>
        <w:rPr>
          <w:sz w:val="24"/>
        </w:rPr>
        <w:t>§</w:t>
      </w:r>
      <w:r w:rsidR="007D6383">
        <w:rPr>
          <w:sz w:val="24"/>
        </w:rPr>
        <w:t xml:space="preserve"> </w:t>
      </w:r>
      <w:r>
        <w:rPr>
          <w:sz w:val="24"/>
        </w:rPr>
        <w:t xml:space="preserve"> </w:t>
      </w:r>
      <w:r w:rsidR="00CC0683">
        <w:rPr>
          <w:sz w:val="24"/>
        </w:rPr>
        <w:t>8</w:t>
      </w:r>
      <w:r>
        <w:rPr>
          <w:sz w:val="24"/>
        </w:rPr>
        <w:t>.</w:t>
      </w:r>
    </w:p>
    <w:p w14:paraId="18F6BE2A" w14:textId="77777777" w:rsidR="00290D61" w:rsidRDefault="00290D61" w:rsidP="00290D61">
      <w:pPr>
        <w:pStyle w:val="Akapitzlist"/>
        <w:ind w:left="0"/>
        <w:jc w:val="center"/>
        <w:rPr>
          <w:sz w:val="24"/>
        </w:rPr>
      </w:pPr>
    </w:p>
    <w:p w14:paraId="4CEA0974" w14:textId="77777777" w:rsidR="00290D61" w:rsidRDefault="00290D61" w:rsidP="00B42A00">
      <w:pPr>
        <w:pStyle w:val="Akapitzlist"/>
        <w:numPr>
          <w:ilvl w:val="0"/>
          <w:numId w:val="8"/>
        </w:numPr>
        <w:ind w:left="426" w:hanging="426"/>
        <w:rPr>
          <w:sz w:val="24"/>
        </w:rPr>
      </w:pPr>
      <w:r>
        <w:rPr>
          <w:sz w:val="24"/>
        </w:rPr>
        <w:t>Wykonawca wykona następujące usługi za pomocą podwykonawców:</w:t>
      </w:r>
    </w:p>
    <w:p w14:paraId="497989D2" w14:textId="77777777" w:rsidR="00290D61" w:rsidRDefault="00290D61" w:rsidP="00290D61">
      <w:pPr>
        <w:pStyle w:val="Akapitzlist"/>
        <w:ind w:left="426"/>
        <w:rPr>
          <w:sz w:val="24"/>
        </w:rPr>
      </w:pPr>
    </w:p>
    <w:p w14:paraId="56A91F98" w14:textId="77777777" w:rsidR="00290D61" w:rsidRDefault="00290D61" w:rsidP="00290D61">
      <w:pPr>
        <w:pStyle w:val="Akapitzlist"/>
        <w:ind w:left="426"/>
        <w:rPr>
          <w:sz w:val="24"/>
        </w:rPr>
      </w:pPr>
      <w:r>
        <w:rPr>
          <w:sz w:val="24"/>
        </w:rPr>
        <w:t>………………………………………………………………………………………………</w:t>
      </w:r>
    </w:p>
    <w:p w14:paraId="312DF00C" w14:textId="77777777" w:rsidR="007B52E3" w:rsidRDefault="007B52E3" w:rsidP="00290D61">
      <w:pPr>
        <w:pStyle w:val="Akapitzlist"/>
        <w:ind w:left="426"/>
        <w:rPr>
          <w:sz w:val="24"/>
        </w:rPr>
      </w:pPr>
    </w:p>
    <w:p w14:paraId="4A5ED06E" w14:textId="77777777" w:rsidR="00742295" w:rsidRDefault="00742295" w:rsidP="00290D61">
      <w:pPr>
        <w:pStyle w:val="Akapitzlist"/>
        <w:ind w:left="426"/>
        <w:rPr>
          <w:sz w:val="24"/>
        </w:rPr>
      </w:pPr>
      <w:r>
        <w:rPr>
          <w:sz w:val="24"/>
        </w:rPr>
        <w:t>Pozostały zakres przedmiotu zamówienia Wykonawca wykona samodzielnie.</w:t>
      </w:r>
    </w:p>
    <w:p w14:paraId="326EDE29" w14:textId="77777777" w:rsidR="00742295" w:rsidRDefault="00742295" w:rsidP="00290D61">
      <w:pPr>
        <w:pStyle w:val="Akapitzlist"/>
        <w:ind w:left="426"/>
        <w:rPr>
          <w:sz w:val="24"/>
        </w:rPr>
      </w:pPr>
    </w:p>
    <w:p w14:paraId="624D8855" w14:textId="77777777" w:rsidR="00290D61" w:rsidRPr="00CC0683" w:rsidRDefault="00742295" w:rsidP="00B42A00">
      <w:pPr>
        <w:pStyle w:val="Akapitzlist"/>
        <w:numPr>
          <w:ilvl w:val="0"/>
          <w:numId w:val="8"/>
        </w:numPr>
        <w:ind w:left="426" w:hanging="426"/>
        <w:jc w:val="both"/>
        <w:rPr>
          <w:sz w:val="24"/>
        </w:rPr>
      </w:pPr>
      <w:r>
        <w:rPr>
          <w:sz w:val="24"/>
        </w:rPr>
        <w:t>W przypadku, gdy Wykonawca będzie wykonywał umowę przy udziale podwykonawców, odpowiada on za ich działanie jak za własne. Wykonawca ma obowiązek uregulowania wszystkich płatności wobec podwykonawców we własnym zakresie.</w:t>
      </w:r>
    </w:p>
    <w:p w14:paraId="537422FB" w14:textId="77777777" w:rsidR="008C72B8" w:rsidRDefault="008C72B8" w:rsidP="008C72B8">
      <w:pPr>
        <w:ind w:left="426"/>
        <w:jc w:val="both"/>
        <w:rPr>
          <w:sz w:val="24"/>
        </w:rPr>
      </w:pPr>
    </w:p>
    <w:p w14:paraId="296EEBEC" w14:textId="77777777" w:rsidR="0099765D" w:rsidRDefault="0099765D" w:rsidP="0099765D">
      <w:pPr>
        <w:jc w:val="center"/>
        <w:rPr>
          <w:sz w:val="24"/>
        </w:rPr>
      </w:pPr>
      <w:r>
        <w:rPr>
          <w:sz w:val="24"/>
        </w:rPr>
        <w:t>§ 9.</w:t>
      </w:r>
    </w:p>
    <w:p w14:paraId="1F5D966D" w14:textId="77777777" w:rsidR="0099765D" w:rsidRDefault="0099765D" w:rsidP="00437EC5">
      <w:pPr>
        <w:jc w:val="both"/>
        <w:rPr>
          <w:sz w:val="24"/>
        </w:rPr>
      </w:pPr>
    </w:p>
    <w:p w14:paraId="64609755" w14:textId="63AF9A97" w:rsidR="00437EC5" w:rsidRPr="00437EC5" w:rsidRDefault="00437EC5" w:rsidP="00B42A00">
      <w:pPr>
        <w:numPr>
          <w:ilvl w:val="0"/>
          <w:numId w:val="16"/>
        </w:numPr>
        <w:tabs>
          <w:tab w:val="clear" w:pos="720"/>
          <w:tab w:val="num" w:pos="426"/>
        </w:tabs>
        <w:suppressAutoHyphens w:val="0"/>
        <w:ind w:left="426" w:hanging="426"/>
        <w:jc w:val="both"/>
        <w:rPr>
          <w:rFonts w:eastAsia="Arial"/>
          <w:bCs/>
          <w:color w:val="000000"/>
          <w:sz w:val="24"/>
          <w:szCs w:val="24"/>
          <w:lang w:eastAsia="zh-CN"/>
        </w:rPr>
      </w:pPr>
      <w:r w:rsidRPr="00437EC5">
        <w:rPr>
          <w:rFonts w:eastAsia="Arial"/>
          <w:bCs/>
          <w:color w:val="000000"/>
          <w:sz w:val="24"/>
          <w:szCs w:val="24"/>
          <w:lang w:eastAsia="zh-CN"/>
        </w:rPr>
        <w:lastRenderedPageBreak/>
        <w:t xml:space="preserve">Wykonawca udzieli gwarancji jakości dla przedmiotu zamówienia na okres </w:t>
      </w:r>
      <w:r w:rsidR="00B22F19">
        <w:rPr>
          <w:rFonts w:eastAsia="Arial"/>
          <w:b/>
          <w:color w:val="000000"/>
          <w:sz w:val="24"/>
          <w:szCs w:val="24"/>
          <w:lang w:eastAsia="zh-CN"/>
        </w:rPr>
        <w:t>36</w:t>
      </w:r>
      <w:r w:rsidRPr="00437EC5">
        <w:rPr>
          <w:rFonts w:eastAsia="Arial"/>
          <w:b/>
          <w:color w:val="000000"/>
          <w:sz w:val="24"/>
          <w:szCs w:val="24"/>
          <w:lang w:eastAsia="zh-CN"/>
        </w:rPr>
        <w:t xml:space="preserve"> miesięcy, </w:t>
      </w:r>
      <w:r w:rsidRPr="00437EC5">
        <w:rPr>
          <w:rFonts w:eastAsia="Arial"/>
          <w:bCs/>
          <w:color w:val="000000"/>
          <w:sz w:val="24"/>
          <w:szCs w:val="24"/>
          <w:lang w:eastAsia="zh-CN"/>
        </w:rPr>
        <w:t>licząc od daty podpisania protokołu końcowego odbioru przedmiotu zamówienia.</w:t>
      </w:r>
    </w:p>
    <w:p w14:paraId="689A7982" w14:textId="77777777" w:rsidR="00437EC5" w:rsidRPr="00437EC5" w:rsidRDefault="00437EC5" w:rsidP="00437EC5">
      <w:pPr>
        <w:ind w:left="426"/>
        <w:rPr>
          <w:rFonts w:eastAsia="Arial"/>
          <w:bCs/>
          <w:color w:val="000000"/>
          <w:sz w:val="24"/>
          <w:szCs w:val="24"/>
          <w:lang w:eastAsia="zh-CN"/>
        </w:rPr>
      </w:pPr>
    </w:p>
    <w:p w14:paraId="09346412" w14:textId="77777777" w:rsidR="00437EC5" w:rsidRPr="00437EC5" w:rsidRDefault="00437EC5" w:rsidP="00B42A00">
      <w:pPr>
        <w:numPr>
          <w:ilvl w:val="0"/>
          <w:numId w:val="16"/>
        </w:numPr>
        <w:tabs>
          <w:tab w:val="clear" w:pos="720"/>
          <w:tab w:val="num" w:pos="426"/>
        </w:tabs>
        <w:suppressAutoHyphens w:val="0"/>
        <w:ind w:left="426" w:hanging="426"/>
        <w:jc w:val="both"/>
        <w:rPr>
          <w:sz w:val="24"/>
          <w:szCs w:val="24"/>
          <w:lang w:eastAsia="zh-CN"/>
        </w:rPr>
      </w:pPr>
      <w:r w:rsidRPr="00437EC5">
        <w:rPr>
          <w:sz w:val="24"/>
          <w:szCs w:val="24"/>
          <w:lang w:eastAsia="zh-CN"/>
        </w:rPr>
        <w:t>Okres gwarancyjny nie zostanie uznany za zakończony, dopóki nie zostaną usunięte przez Wykonawcę wady i usterki zgłoszone do czasu upływu terminu gwarancyjnego oraz nie  wygaśnie bieg gwarancji zgodnie z art. 581 par.1 Kodeksu cywilnego, a potwierdzeniem  zakończenia będzie podpisany przez obie strony protokół  odbioru pogwarancyjnego.</w:t>
      </w:r>
    </w:p>
    <w:p w14:paraId="39EFB2F9" w14:textId="77777777" w:rsidR="00437EC5" w:rsidRPr="00437EC5" w:rsidRDefault="00437EC5" w:rsidP="00437EC5">
      <w:pPr>
        <w:rPr>
          <w:sz w:val="24"/>
          <w:szCs w:val="24"/>
          <w:lang w:eastAsia="zh-CN"/>
          <w14:shadow w14:blurRad="50800" w14:dist="38100" w14:dir="2700000" w14:sx="100000" w14:sy="100000" w14:kx="0" w14:ky="0" w14:algn="tl">
            <w14:srgbClr w14:val="000000">
              <w14:alpha w14:val="60000"/>
            </w14:srgbClr>
          </w14:shadow>
        </w:rPr>
      </w:pPr>
    </w:p>
    <w:p w14:paraId="3BB1C948" w14:textId="35F29862" w:rsidR="00437EC5" w:rsidRPr="00437EC5" w:rsidRDefault="00437EC5" w:rsidP="00B42A00">
      <w:pPr>
        <w:numPr>
          <w:ilvl w:val="0"/>
          <w:numId w:val="16"/>
        </w:numPr>
        <w:tabs>
          <w:tab w:val="clear" w:pos="720"/>
          <w:tab w:val="num" w:pos="426"/>
        </w:tabs>
        <w:suppressAutoHyphens w:val="0"/>
        <w:ind w:left="426" w:hanging="426"/>
        <w:jc w:val="both"/>
        <w:rPr>
          <w:sz w:val="24"/>
          <w:szCs w:val="24"/>
          <w:lang w:eastAsia="zh-CN"/>
        </w:rPr>
      </w:pPr>
      <w:r w:rsidRPr="00437EC5">
        <w:rPr>
          <w:sz w:val="24"/>
          <w:szCs w:val="24"/>
          <w:lang w:eastAsia="zh-CN"/>
        </w:rPr>
        <w:t xml:space="preserve">Na wykonane usługi Wykonawca udziela rękojmi za wady. Okres rękojmi </w:t>
      </w:r>
      <w:r w:rsidR="00B22F19">
        <w:rPr>
          <w:sz w:val="24"/>
          <w:szCs w:val="24"/>
          <w:lang w:eastAsia="zh-CN"/>
        </w:rPr>
        <w:t>obowi</w:t>
      </w:r>
      <w:r w:rsidR="009F2EFE">
        <w:rPr>
          <w:sz w:val="24"/>
          <w:szCs w:val="24"/>
          <w:lang w:eastAsia="zh-CN"/>
        </w:rPr>
        <w:t>ąz</w:t>
      </w:r>
      <w:r w:rsidR="00B22F19">
        <w:rPr>
          <w:sz w:val="24"/>
          <w:szCs w:val="24"/>
          <w:lang w:eastAsia="zh-CN"/>
        </w:rPr>
        <w:t>uje do zakończenia realizacji zadania (uzyskania pozwolenia na użytkowanie)</w:t>
      </w:r>
    </w:p>
    <w:p w14:paraId="2E83AC4B" w14:textId="77777777" w:rsidR="00437EC5" w:rsidRPr="00437EC5" w:rsidRDefault="00437EC5" w:rsidP="00437EC5">
      <w:pPr>
        <w:rPr>
          <w:sz w:val="24"/>
          <w:szCs w:val="24"/>
          <w:lang w:eastAsia="zh-CN"/>
        </w:rPr>
      </w:pPr>
    </w:p>
    <w:p w14:paraId="0C758A9F" w14:textId="77777777" w:rsidR="00437EC5" w:rsidRPr="00437EC5" w:rsidRDefault="00437EC5" w:rsidP="00B42A00">
      <w:pPr>
        <w:numPr>
          <w:ilvl w:val="0"/>
          <w:numId w:val="16"/>
        </w:numPr>
        <w:tabs>
          <w:tab w:val="clear" w:pos="720"/>
          <w:tab w:val="num" w:pos="426"/>
        </w:tabs>
        <w:suppressAutoHyphens w:val="0"/>
        <w:ind w:left="426" w:hanging="426"/>
        <w:jc w:val="both"/>
        <w:rPr>
          <w:sz w:val="24"/>
          <w:szCs w:val="24"/>
        </w:rPr>
      </w:pPr>
      <w:r w:rsidRPr="00437EC5">
        <w:rPr>
          <w:sz w:val="24"/>
          <w:szCs w:val="24"/>
        </w:rPr>
        <w:t xml:space="preserve">Jeżeli Wykonawca nie usunie wad lub usterek w okresie gwarancji lub rękojmi </w:t>
      </w:r>
      <w:r w:rsidR="00E927D7">
        <w:rPr>
          <w:sz w:val="24"/>
          <w:szCs w:val="24"/>
        </w:rPr>
        <w:t xml:space="preserve">                       </w:t>
      </w:r>
      <w:r w:rsidRPr="00437EC5">
        <w:rPr>
          <w:sz w:val="24"/>
          <w:szCs w:val="24"/>
        </w:rPr>
        <w:t xml:space="preserve">w wyznaczonym  na piśmie przez Zamawiającego terminie, </w:t>
      </w:r>
      <w:r w:rsidRPr="00437EC5">
        <w:rPr>
          <w:sz w:val="24"/>
          <w:szCs w:val="24"/>
          <w:lang w:eastAsia="zh-CN"/>
        </w:rPr>
        <w:t>Zamawiający, po uprzednim zawiadomieniu  Wykonawcy, może zlecić ich usunięcie osobie trzeciej na koszt i ryzyko Wykonawcy, bez  konieczności uzyskania uprzedniej zgody Sądu - tzw. wykonanie zastępcze.</w:t>
      </w:r>
    </w:p>
    <w:p w14:paraId="1453B348" w14:textId="77777777" w:rsidR="0099765D" w:rsidRDefault="0099765D" w:rsidP="00437EC5">
      <w:pPr>
        <w:rPr>
          <w:sz w:val="24"/>
        </w:rPr>
      </w:pPr>
    </w:p>
    <w:p w14:paraId="6A118980" w14:textId="77777777" w:rsidR="00437EC5" w:rsidRDefault="00437EC5" w:rsidP="00437EC5">
      <w:pPr>
        <w:jc w:val="center"/>
        <w:rPr>
          <w:sz w:val="24"/>
        </w:rPr>
      </w:pPr>
      <w:r>
        <w:rPr>
          <w:sz w:val="24"/>
        </w:rPr>
        <w:t xml:space="preserve">§ </w:t>
      </w:r>
      <w:r w:rsidR="00E927D7">
        <w:rPr>
          <w:sz w:val="24"/>
        </w:rPr>
        <w:t>10.</w:t>
      </w:r>
    </w:p>
    <w:p w14:paraId="3DD4E41E" w14:textId="213883AB" w:rsidR="00E927D7" w:rsidRDefault="00E927D7" w:rsidP="00437EC5">
      <w:pPr>
        <w:jc w:val="center"/>
        <w:rPr>
          <w:sz w:val="24"/>
        </w:rPr>
      </w:pPr>
    </w:p>
    <w:p w14:paraId="101FF2FE" w14:textId="3C8BA5E5" w:rsidR="007D0894" w:rsidRDefault="007D0894" w:rsidP="007D0894">
      <w:pPr>
        <w:pStyle w:val="Akapitzlist"/>
        <w:numPr>
          <w:ilvl w:val="0"/>
          <w:numId w:val="27"/>
        </w:numPr>
        <w:ind w:left="426" w:hanging="426"/>
        <w:rPr>
          <w:sz w:val="24"/>
        </w:rPr>
      </w:pPr>
      <w:r>
        <w:rPr>
          <w:sz w:val="24"/>
        </w:rPr>
        <w:t>Przed podpisaniem umowy Wykonawca dokona wniesienia zabezpieczenia należytego wykonania umowy w wysokości 10% ceny oferty tj. kwotę ………………. zł.</w:t>
      </w:r>
    </w:p>
    <w:p w14:paraId="4C13D05E" w14:textId="09B3B235" w:rsidR="007D0894" w:rsidRDefault="007D0894" w:rsidP="007D0894">
      <w:pPr>
        <w:pStyle w:val="Akapitzlist"/>
        <w:numPr>
          <w:ilvl w:val="0"/>
          <w:numId w:val="27"/>
        </w:numPr>
        <w:ind w:left="426" w:hanging="426"/>
        <w:rPr>
          <w:sz w:val="24"/>
        </w:rPr>
      </w:pPr>
      <w:r>
        <w:rPr>
          <w:sz w:val="24"/>
        </w:rPr>
        <w:t>Zabezpieczenie wniesione w pieniądzu Zamawiający zdeponuje na koncie depozytów lub lokat terminowych.</w:t>
      </w:r>
    </w:p>
    <w:p w14:paraId="4DC8533A" w14:textId="3E6F1747" w:rsidR="007D0894" w:rsidRDefault="007D0894" w:rsidP="007D0894">
      <w:pPr>
        <w:pStyle w:val="Akapitzlist"/>
        <w:numPr>
          <w:ilvl w:val="0"/>
          <w:numId w:val="27"/>
        </w:numPr>
        <w:ind w:left="426" w:hanging="426"/>
        <w:rPr>
          <w:sz w:val="24"/>
        </w:rPr>
      </w:pPr>
      <w:r>
        <w:rPr>
          <w:sz w:val="24"/>
        </w:rPr>
        <w:t>Zabezpieczenie wniesione w pieniądzu Zamawiający zwraca wraz z odsetkami wynikającymi z umowy rachunku bankowego, na którym ono było przechowywane, pomniejszone o koszty prowadzenia rachunku.</w:t>
      </w:r>
    </w:p>
    <w:p w14:paraId="46DCD988" w14:textId="42F5D55A" w:rsidR="007D0894" w:rsidRDefault="007D0894" w:rsidP="007D0894">
      <w:pPr>
        <w:pStyle w:val="Akapitzlist"/>
        <w:numPr>
          <w:ilvl w:val="0"/>
          <w:numId w:val="27"/>
        </w:numPr>
        <w:ind w:left="426" w:hanging="426"/>
        <w:rPr>
          <w:sz w:val="24"/>
        </w:rPr>
      </w:pPr>
      <w:r>
        <w:rPr>
          <w:sz w:val="24"/>
        </w:rPr>
        <w:t>70% wartości zabezpieczenia należytego wykonania zamówienia zamówi</w:t>
      </w:r>
      <w:r w:rsidR="0022387E">
        <w:rPr>
          <w:sz w:val="24"/>
        </w:rPr>
        <w:t>e</w:t>
      </w:r>
      <w:r>
        <w:rPr>
          <w:sz w:val="24"/>
        </w:rPr>
        <w:t>nia zostanie</w:t>
      </w:r>
      <w:r w:rsidR="0022387E">
        <w:rPr>
          <w:sz w:val="24"/>
        </w:rPr>
        <w:t xml:space="preserve"> zwrócone Wykonawcy w ciągu 30 dni od daty podpisania protokołu odbioru końcowego</w:t>
      </w:r>
      <w:r w:rsidR="003F1A53">
        <w:rPr>
          <w:sz w:val="24"/>
        </w:rPr>
        <w:t>.</w:t>
      </w:r>
    </w:p>
    <w:p w14:paraId="6C06B3EF" w14:textId="1DA5DB08" w:rsidR="003F1A53" w:rsidRDefault="003F1A53" w:rsidP="007D0894">
      <w:pPr>
        <w:pStyle w:val="Akapitzlist"/>
        <w:numPr>
          <w:ilvl w:val="0"/>
          <w:numId w:val="27"/>
        </w:numPr>
        <w:ind w:left="426" w:hanging="426"/>
        <w:rPr>
          <w:sz w:val="24"/>
        </w:rPr>
      </w:pPr>
      <w:r>
        <w:rPr>
          <w:sz w:val="24"/>
        </w:rPr>
        <w:t xml:space="preserve">30% wartości zabezpieczenia należytego wykonania zamówienia zostanie zwrócone w ciągu </w:t>
      </w:r>
      <w:r w:rsidR="000B4928">
        <w:rPr>
          <w:sz w:val="24"/>
        </w:rPr>
        <w:t>15</w:t>
      </w:r>
      <w:r>
        <w:rPr>
          <w:sz w:val="24"/>
        </w:rPr>
        <w:t xml:space="preserve"> dni </w:t>
      </w:r>
      <w:r w:rsidR="000B4928">
        <w:rPr>
          <w:sz w:val="24"/>
        </w:rPr>
        <w:t>po upływie okresu gwarancji.</w:t>
      </w:r>
    </w:p>
    <w:p w14:paraId="7ED08929" w14:textId="733D1A58" w:rsidR="000B4928" w:rsidRDefault="000B4928" w:rsidP="007D0894">
      <w:pPr>
        <w:pStyle w:val="Akapitzlist"/>
        <w:numPr>
          <w:ilvl w:val="0"/>
          <w:numId w:val="27"/>
        </w:numPr>
        <w:ind w:left="426" w:hanging="426"/>
        <w:rPr>
          <w:sz w:val="24"/>
        </w:rPr>
      </w:pPr>
      <w:r>
        <w:rPr>
          <w:sz w:val="24"/>
        </w:rPr>
        <w:t>Zabezpieczone może być wykorzystane przez Zamawiającego na pokrycie zobowiązań Wykonawcy wynikających z tytułu kar umownych.</w:t>
      </w:r>
    </w:p>
    <w:p w14:paraId="0A288F98" w14:textId="77777777" w:rsidR="000B4928" w:rsidRPr="007D0894" w:rsidRDefault="000B4928" w:rsidP="000B4928">
      <w:pPr>
        <w:pStyle w:val="Akapitzlist"/>
        <w:ind w:left="426"/>
        <w:rPr>
          <w:sz w:val="24"/>
        </w:rPr>
      </w:pPr>
    </w:p>
    <w:p w14:paraId="64986DF3" w14:textId="250D045D" w:rsidR="007D0894" w:rsidRDefault="007D0894" w:rsidP="007D0894">
      <w:pPr>
        <w:jc w:val="center"/>
        <w:rPr>
          <w:sz w:val="24"/>
        </w:rPr>
      </w:pPr>
      <w:r>
        <w:rPr>
          <w:sz w:val="24"/>
        </w:rPr>
        <w:t>§ 1</w:t>
      </w:r>
      <w:r>
        <w:rPr>
          <w:sz w:val="24"/>
        </w:rPr>
        <w:t>1</w:t>
      </w:r>
      <w:r>
        <w:rPr>
          <w:sz w:val="24"/>
        </w:rPr>
        <w:t>.</w:t>
      </w:r>
    </w:p>
    <w:p w14:paraId="130E2C51" w14:textId="77777777" w:rsidR="007D0894" w:rsidRDefault="007D0894" w:rsidP="00437EC5">
      <w:pPr>
        <w:jc w:val="center"/>
        <w:rPr>
          <w:sz w:val="24"/>
        </w:rPr>
      </w:pPr>
    </w:p>
    <w:p w14:paraId="2B402CF7" w14:textId="0D0C77D1" w:rsidR="00E927D7" w:rsidRDefault="00E927D7" w:rsidP="00B42A00">
      <w:pPr>
        <w:pStyle w:val="Akapitzlist"/>
        <w:numPr>
          <w:ilvl w:val="0"/>
          <w:numId w:val="18"/>
        </w:numPr>
        <w:ind w:left="426" w:hanging="426"/>
        <w:jc w:val="both"/>
        <w:rPr>
          <w:sz w:val="24"/>
        </w:rPr>
      </w:pPr>
      <w:r w:rsidRPr="00D91907">
        <w:rPr>
          <w:sz w:val="24"/>
        </w:rPr>
        <w:t>Zamawiający  przewiduje możliwość istotnych zmian postanowień zawartej umowy                      w stosunku do treści oferty, na podstawie której dokonano wyboru Wykonawcy                               w następujących przypadkach:</w:t>
      </w:r>
    </w:p>
    <w:p w14:paraId="325D3A69" w14:textId="77777777" w:rsidR="00E51692" w:rsidRPr="00D91907" w:rsidRDefault="00E51692" w:rsidP="00E51692">
      <w:pPr>
        <w:pStyle w:val="Akapitzlist"/>
        <w:ind w:left="426"/>
        <w:jc w:val="both"/>
        <w:rPr>
          <w:sz w:val="24"/>
        </w:rPr>
      </w:pPr>
    </w:p>
    <w:p w14:paraId="5809BFF1" w14:textId="77777777" w:rsidR="00E927D7" w:rsidRDefault="00E927D7" w:rsidP="00B42A00">
      <w:pPr>
        <w:pStyle w:val="Akapitzlist"/>
        <w:numPr>
          <w:ilvl w:val="1"/>
          <w:numId w:val="18"/>
        </w:numPr>
        <w:ind w:left="851" w:hanging="425"/>
        <w:jc w:val="both"/>
        <w:rPr>
          <w:sz w:val="24"/>
        </w:rPr>
      </w:pPr>
      <w:r>
        <w:rPr>
          <w:b/>
          <w:bCs/>
          <w:sz w:val="24"/>
          <w:u w:val="single"/>
        </w:rPr>
        <w:t>Zmiana wynagrodzenia</w:t>
      </w:r>
      <w:r>
        <w:rPr>
          <w:sz w:val="24"/>
        </w:rPr>
        <w:t xml:space="preserve"> Wykonawcy może nastąpić w przypadku:</w:t>
      </w:r>
    </w:p>
    <w:p w14:paraId="091573F2" w14:textId="77777777" w:rsidR="00E927D7" w:rsidRDefault="00E927D7" w:rsidP="00B42A00">
      <w:pPr>
        <w:pStyle w:val="Akapitzlist"/>
        <w:numPr>
          <w:ilvl w:val="0"/>
          <w:numId w:val="19"/>
        </w:numPr>
        <w:ind w:left="1134" w:hanging="283"/>
        <w:jc w:val="both"/>
        <w:rPr>
          <w:sz w:val="24"/>
        </w:rPr>
      </w:pPr>
      <w:r>
        <w:rPr>
          <w:sz w:val="24"/>
        </w:rPr>
        <w:t>Działań organów państwowych - ustawowa zmiana obowiązującej stawki podatku VAT</w:t>
      </w:r>
    </w:p>
    <w:p w14:paraId="170DB3E7" w14:textId="77777777" w:rsidR="00D91907" w:rsidRDefault="00D91907" w:rsidP="00D91907">
      <w:pPr>
        <w:pStyle w:val="Akapitzlist"/>
        <w:ind w:left="851"/>
        <w:jc w:val="both"/>
        <w:rPr>
          <w:sz w:val="24"/>
        </w:rPr>
      </w:pPr>
    </w:p>
    <w:p w14:paraId="03BB661C" w14:textId="77777777" w:rsidR="00E927D7" w:rsidRDefault="00E927D7" w:rsidP="00B42A00">
      <w:pPr>
        <w:pStyle w:val="Akapitzlist"/>
        <w:numPr>
          <w:ilvl w:val="1"/>
          <w:numId w:val="18"/>
        </w:numPr>
        <w:ind w:left="851" w:hanging="425"/>
        <w:jc w:val="both"/>
        <w:rPr>
          <w:sz w:val="24"/>
        </w:rPr>
      </w:pPr>
      <w:r>
        <w:rPr>
          <w:b/>
          <w:bCs/>
          <w:sz w:val="24"/>
          <w:u w:val="single"/>
        </w:rPr>
        <w:t>Zmiana terminu zakończenia</w:t>
      </w:r>
      <w:r>
        <w:rPr>
          <w:b/>
          <w:bCs/>
          <w:sz w:val="24"/>
        </w:rPr>
        <w:t xml:space="preserve"> </w:t>
      </w:r>
      <w:r w:rsidRPr="00E927D7">
        <w:rPr>
          <w:sz w:val="24"/>
        </w:rPr>
        <w:t>realizacji przedmiotu zamówienia</w:t>
      </w:r>
      <w:r>
        <w:rPr>
          <w:sz w:val="24"/>
        </w:rPr>
        <w:t xml:space="preserve"> może nastąpić                   w przypadku:</w:t>
      </w:r>
    </w:p>
    <w:p w14:paraId="4748F4B2" w14:textId="4024181C" w:rsidR="00E927D7" w:rsidRDefault="009F2EFE" w:rsidP="00B42A00">
      <w:pPr>
        <w:pStyle w:val="Akapitzlist"/>
        <w:numPr>
          <w:ilvl w:val="0"/>
          <w:numId w:val="20"/>
        </w:numPr>
        <w:ind w:left="1134" w:hanging="283"/>
        <w:jc w:val="both"/>
        <w:rPr>
          <w:sz w:val="24"/>
        </w:rPr>
      </w:pPr>
      <w:r>
        <w:rPr>
          <w:sz w:val="24"/>
        </w:rPr>
        <w:t>k</w:t>
      </w:r>
      <w:r w:rsidR="00E927D7">
        <w:rPr>
          <w:sz w:val="24"/>
        </w:rPr>
        <w:t xml:space="preserve">onieczności uzyskania dodatkowych uzgodnień, decyzji itp. </w:t>
      </w:r>
      <w:r w:rsidR="004612AC">
        <w:rPr>
          <w:sz w:val="24"/>
        </w:rPr>
        <w:t xml:space="preserve">nie ujęte </w:t>
      </w:r>
      <w:r>
        <w:rPr>
          <w:sz w:val="24"/>
        </w:rPr>
        <w:t xml:space="preserve">                        </w:t>
      </w:r>
      <w:r w:rsidR="004612AC">
        <w:rPr>
          <w:sz w:val="24"/>
        </w:rPr>
        <w:t>w</w:t>
      </w:r>
      <w:r>
        <w:rPr>
          <w:sz w:val="24"/>
        </w:rPr>
        <w:t xml:space="preserve"> </w:t>
      </w:r>
      <w:r w:rsidR="004612AC">
        <w:rPr>
          <w:sz w:val="24"/>
        </w:rPr>
        <w:t>przedmiocie zamówienia, wynikające z realizacji zadania</w:t>
      </w:r>
      <w:r w:rsidR="00D91907">
        <w:rPr>
          <w:sz w:val="24"/>
        </w:rPr>
        <w:t>.</w:t>
      </w:r>
    </w:p>
    <w:p w14:paraId="54E0372A" w14:textId="77777777" w:rsidR="00D91907" w:rsidRPr="009F2EFE" w:rsidRDefault="00D91907" w:rsidP="009F2EFE">
      <w:pPr>
        <w:jc w:val="both"/>
        <w:rPr>
          <w:sz w:val="24"/>
        </w:rPr>
      </w:pPr>
    </w:p>
    <w:p w14:paraId="38B132AE" w14:textId="77777777" w:rsidR="00E927D7" w:rsidRDefault="004612AC" w:rsidP="00B42A00">
      <w:pPr>
        <w:pStyle w:val="Akapitzlist"/>
        <w:numPr>
          <w:ilvl w:val="1"/>
          <w:numId w:val="18"/>
        </w:numPr>
        <w:ind w:left="851" w:hanging="425"/>
        <w:jc w:val="both"/>
        <w:rPr>
          <w:sz w:val="24"/>
        </w:rPr>
      </w:pPr>
      <w:r>
        <w:rPr>
          <w:b/>
          <w:bCs/>
          <w:sz w:val="24"/>
          <w:u w:val="single"/>
        </w:rPr>
        <w:t>Zmiany osobowe</w:t>
      </w:r>
      <w:r>
        <w:rPr>
          <w:sz w:val="24"/>
        </w:rPr>
        <w:t xml:space="preserve"> – zmiana projektanta lub osoby/osób koordynujących wykonanie obowiązków umownych ze strony Zamawiającego czy Wykonawcy - mogą nastąpić </w:t>
      </w:r>
      <w:r>
        <w:rPr>
          <w:sz w:val="24"/>
        </w:rPr>
        <w:lastRenderedPageBreak/>
        <w:t>przez pisemne zgłoszenie tego faktu drugiej stronie i nie wymaga zawarcia aneksu do umowy.</w:t>
      </w:r>
    </w:p>
    <w:p w14:paraId="00F210AF" w14:textId="77777777" w:rsidR="00D91907" w:rsidRDefault="00D91907" w:rsidP="00D91907">
      <w:pPr>
        <w:pStyle w:val="Akapitzlist"/>
        <w:ind w:left="426"/>
        <w:jc w:val="both"/>
        <w:rPr>
          <w:sz w:val="24"/>
        </w:rPr>
      </w:pPr>
    </w:p>
    <w:p w14:paraId="6176CA63" w14:textId="13F67283" w:rsidR="004612AC" w:rsidRDefault="004612AC" w:rsidP="00B42A00">
      <w:pPr>
        <w:pStyle w:val="Akapitzlist"/>
        <w:numPr>
          <w:ilvl w:val="1"/>
          <w:numId w:val="18"/>
        </w:numPr>
        <w:ind w:left="851" w:hanging="425"/>
        <w:jc w:val="both"/>
        <w:rPr>
          <w:sz w:val="24"/>
        </w:rPr>
      </w:pPr>
      <w:r>
        <w:rPr>
          <w:b/>
          <w:bCs/>
          <w:sz w:val="24"/>
          <w:u w:val="single"/>
        </w:rPr>
        <w:t>Zmiana lub rezygnacja z podwykonawcy</w:t>
      </w:r>
      <w:r>
        <w:rPr>
          <w:sz w:val="24"/>
        </w:rPr>
        <w:t xml:space="preserve"> lub wprowadzenie nowego podwykonawc</w:t>
      </w:r>
      <w:r w:rsidR="00D91907">
        <w:rPr>
          <w:sz w:val="24"/>
        </w:rPr>
        <w:t>y</w:t>
      </w:r>
      <w:r>
        <w:rPr>
          <w:sz w:val="24"/>
        </w:rPr>
        <w:t xml:space="preserve"> w zakresie nieprzewidzianym w formularzu ofertowym - jeżeli zmiana lub rezygnacja z podwykonawcy dotyczy podmiotu, na którego zasoby Wykonawca powoływał się na zasadach określonych w art. 22a ust. 1 ustawy w celu wykazania spełniania warunków udziału w postępowaniu, o których mowa w art. 22 ust. 1b ustawy Wykonawca zobowiązany jest wykazać zamawiającemu, że</w:t>
      </w:r>
      <w:r w:rsidR="009F2EFE">
        <w:rPr>
          <w:sz w:val="24"/>
        </w:rPr>
        <w:t xml:space="preserve"> </w:t>
      </w:r>
      <w:r>
        <w:rPr>
          <w:sz w:val="24"/>
        </w:rPr>
        <w:t>proponowany inny podwykonawca (lub wykonawca samodzielnie) spełnia warunki udziału określone w postepowaniu w  stopniu nie mniejszym niż wymagany w trakcie postępowania o udzielenie zamówienia, które swoimi zasobami potwierdził poprzedni podwykonawca. Ponadto podmiot ten (inny podwykonawca) nie może podlegać wykluczeniu z postepowania w oparciu o przesłanki zawarte w art. 24 ust. 1 lub w art. 24 ust. 5 ustawy wskazane w SIWZ. W tym celu zobowiązany jest przedłożyć</w:t>
      </w:r>
      <w:r w:rsidR="009F2EFE">
        <w:rPr>
          <w:sz w:val="24"/>
        </w:rPr>
        <w:t xml:space="preserve"> </w:t>
      </w:r>
      <w:r>
        <w:rPr>
          <w:sz w:val="24"/>
        </w:rPr>
        <w:t>stosowne oświadczenie i dokumenty wymagane w postanowieniach SIWZ.</w:t>
      </w:r>
    </w:p>
    <w:p w14:paraId="253F1661" w14:textId="77777777" w:rsidR="00CF1BD0" w:rsidRPr="00CF1BD0" w:rsidRDefault="00CF1BD0" w:rsidP="00CF1BD0">
      <w:pPr>
        <w:pStyle w:val="Akapitzlist"/>
        <w:rPr>
          <w:sz w:val="24"/>
        </w:rPr>
      </w:pPr>
    </w:p>
    <w:p w14:paraId="004A4116" w14:textId="77777777" w:rsidR="00CF1BD0" w:rsidRPr="00CF1BD0" w:rsidRDefault="00CF1BD0" w:rsidP="00CF1BD0">
      <w:pPr>
        <w:numPr>
          <w:ilvl w:val="1"/>
          <w:numId w:val="18"/>
        </w:numPr>
        <w:suppressAutoHyphens w:val="0"/>
        <w:ind w:left="851" w:right="68" w:hanging="425"/>
        <w:jc w:val="both"/>
        <w:rPr>
          <w:sz w:val="24"/>
          <w:szCs w:val="24"/>
          <w:lang w:eastAsia="x-none"/>
        </w:rPr>
      </w:pPr>
      <w:r w:rsidRPr="00CF1BD0">
        <w:rPr>
          <w:b/>
          <w:sz w:val="24"/>
          <w:szCs w:val="24"/>
          <w:u w:val="single"/>
          <w:lang w:eastAsia="x-none"/>
        </w:rPr>
        <w:t>Zmiany danych</w:t>
      </w:r>
      <w:r w:rsidRPr="00CF1BD0">
        <w:rPr>
          <w:sz w:val="24"/>
          <w:szCs w:val="24"/>
          <w:lang w:eastAsia="x-none"/>
        </w:rPr>
        <w:t xml:space="preserve"> związanych z obsługą administracyjno-organizacyjną umowy (np. danych teleadresowych Wykonawcy/Zamawiającego itp.) - zmiana może nastąpić poprzez pisemne zgłoszenie tego faktu drugiej stronie i nie wymaga zawarcia aneksu do umowy.</w:t>
      </w:r>
    </w:p>
    <w:p w14:paraId="3BAFA529" w14:textId="77777777" w:rsidR="00D91907" w:rsidRPr="00D91907" w:rsidRDefault="00D91907" w:rsidP="00D91907">
      <w:pPr>
        <w:pStyle w:val="Akapitzlist"/>
        <w:rPr>
          <w:sz w:val="24"/>
        </w:rPr>
      </w:pPr>
    </w:p>
    <w:p w14:paraId="5C5FEA44" w14:textId="77777777" w:rsidR="00D91907" w:rsidRDefault="00D91907" w:rsidP="00B42A00">
      <w:pPr>
        <w:pStyle w:val="Akapitzlist"/>
        <w:numPr>
          <w:ilvl w:val="0"/>
          <w:numId w:val="18"/>
        </w:numPr>
        <w:ind w:left="426" w:hanging="426"/>
        <w:jc w:val="both"/>
        <w:rPr>
          <w:sz w:val="24"/>
        </w:rPr>
      </w:pPr>
      <w:r w:rsidRPr="00D91907">
        <w:rPr>
          <w:sz w:val="24"/>
        </w:rPr>
        <w:t>Zmiana postanowień umowy z naruszeniem ust. 1 podlega unieważnieniu.</w:t>
      </w:r>
    </w:p>
    <w:p w14:paraId="66AB08CB" w14:textId="77777777" w:rsidR="00D91907" w:rsidRDefault="00D91907" w:rsidP="00B42A00">
      <w:pPr>
        <w:pStyle w:val="Akapitzlist"/>
        <w:numPr>
          <w:ilvl w:val="0"/>
          <w:numId w:val="18"/>
        </w:numPr>
        <w:ind w:left="426" w:hanging="426"/>
        <w:jc w:val="both"/>
        <w:rPr>
          <w:sz w:val="24"/>
        </w:rPr>
      </w:pPr>
      <w:r>
        <w:rPr>
          <w:sz w:val="24"/>
        </w:rPr>
        <w:t>Zmiana postanowień niniejszej umowy może nastąpić jedynie wtedy, gdy nie jest ona sprzeczna z ustawa Prawo Zamówień Publicznych i wymaga zachowania formy pisemnej pod rygorem nieważności.</w:t>
      </w:r>
    </w:p>
    <w:p w14:paraId="4A7D48A2" w14:textId="77777777" w:rsidR="00D91907" w:rsidRDefault="00D91907" w:rsidP="00D91907">
      <w:pPr>
        <w:jc w:val="both"/>
        <w:rPr>
          <w:sz w:val="24"/>
        </w:rPr>
      </w:pPr>
    </w:p>
    <w:p w14:paraId="4358567A" w14:textId="77777777" w:rsidR="00D91907" w:rsidRPr="00D91907" w:rsidRDefault="00D91907" w:rsidP="00D91907">
      <w:pPr>
        <w:jc w:val="both"/>
        <w:rPr>
          <w:sz w:val="24"/>
        </w:rPr>
      </w:pPr>
      <w:r>
        <w:rPr>
          <w:sz w:val="24"/>
        </w:rPr>
        <w:t>Wszystkie powyższe postanowienia stanowią katalog zmian, na które Zamawiający może wyrazić zgodę, lecz nie stanowią jednocześnie zobowiązania do wyrażenia takiej zgody.</w:t>
      </w:r>
    </w:p>
    <w:p w14:paraId="2EFA682E" w14:textId="77777777" w:rsidR="00E927D7" w:rsidRDefault="00E927D7" w:rsidP="00D91907">
      <w:pPr>
        <w:rPr>
          <w:sz w:val="24"/>
        </w:rPr>
      </w:pPr>
    </w:p>
    <w:p w14:paraId="577B68BA" w14:textId="19445E71" w:rsidR="00E927D7" w:rsidRDefault="00E927D7" w:rsidP="00E927D7">
      <w:pPr>
        <w:jc w:val="center"/>
        <w:rPr>
          <w:sz w:val="24"/>
        </w:rPr>
      </w:pPr>
      <w:r>
        <w:rPr>
          <w:sz w:val="24"/>
        </w:rPr>
        <w:t>§ 1</w:t>
      </w:r>
      <w:r w:rsidR="007D0894">
        <w:rPr>
          <w:sz w:val="24"/>
        </w:rPr>
        <w:t>2</w:t>
      </w:r>
      <w:r>
        <w:rPr>
          <w:sz w:val="24"/>
        </w:rPr>
        <w:t>.</w:t>
      </w:r>
    </w:p>
    <w:p w14:paraId="346D945E" w14:textId="77777777" w:rsidR="0099765D" w:rsidRDefault="0099765D" w:rsidP="0099765D">
      <w:pPr>
        <w:jc w:val="center"/>
        <w:rPr>
          <w:sz w:val="24"/>
        </w:rPr>
      </w:pPr>
    </w:p>
    <w:p w14:paraId="6AE1AA18" w14:textId="77777777" w:rsidR="00F507BF" w:rsidRPr="00F507BF" w:rsidRDefault="00437EC5" w:rsidP="00F507BF">
      <w:pPr>
        <w:jc w:val="both"/>
        <w:rPr>
          <w:sz w:val="24"/>
        </w:rPr>
      </w:pPr>
      <w:r w:rsidRPr="00F507BF">
        <w:rPr>
          <w:sz w:val="24"/>
        </w:rPr>
        <w:t xml:space="preserve">Zamawiającemu przysługuje prawo odstąpienia od umowy </w:t>
      </w:r>
      <w:r w:rsidR="00E927D7">
        <w:rPr>
          <w:sz w:val="24"/>
        </w:rPr>
        <w:t xml:space="preserve">w terminie 30 dni </w:t>
      </w:r>
      <w:r w:rsidR="00F507BF" w:rsidRPr="00F507BF">
        <w:rPr>
          <w:sz w:val="24"/>
        </w:rPr>
        <w:t>w przypadku:</w:t>
      </w:r>
    </w:p>
    <w:p w14:paraId="6E4753A7" w14:textId="77777777" w:rsidR="00437EC5" w:rsidRDefault="00F507BF" w:rsidP="00B42A00">
      <w:pPr>
        <w:pStyle w:val="Akapitzlist"/>
        <w:numPr>
          <w:ilvl w:val="0"/>
          <w:numId w:val="17"/>
        </w:numPr>
        <w:ind w:left="426" w:hanging="426"/>
        <w:jc w:val="both"/>
        <w:rPr>
          <w:sz w:val="24"/>
        </w:rPr>
      </w:pPr>
      <w:r>
        <w:rPr>
          <w:sz w:val="24"/>
        </w:rPr>
        <w:t>Opóźnienia dostarczenia 2 wariantów koncepcji przedmiotu zamówienia, jeśli opóźnienie nastąpiło z przyczyn, za które odpowiedzialność ponosi Wykonawca.</w:t>
      </w:r>
    </w:p>
    <w:p w14:paraId="41610E1A" w14:textId="77777777" w:rsidR="00F507BF" w:rsidRDefault="00F507BF" w:rsidP="00B42A00">
      <w:pPr>
        <w:pStyle w:val="Akapitzlist"/>
        <w:numPr>
          <w:ilvl w:val="0"/>
          <w:numId w:val="17"/>
        </w:numPr>
        <w:ind w:left="426" w:hanging="426"/>
        <w:jc w:val="both"/>
        <w:rPr>
          <w:sz w:val="24"/>
        </w:rPr>
      </w:pPr>
      <w:r>
        <w:rPr>
          <w:sz w:val="24"/>
        </w:rPr>
        <w:t>Braku akceptacji  przez Zamawiającego koncepcji przedmiotu zamówienia.</w:t>
      </w:r>
    </w:p>
    <w:p w14:paraId="4366CC98" w14:textId="77777777" w:rsidR="00437EC5" w:rsidRDefault="00F507BF" w:rsidP="00B42A00">
      <w:pPr>
        <w:pStyle w:val="Akapitzlist"/>
        <w:numPr>
          <w:ilvl w:val="0"/>
          <w:numId w:val="17"/>
        </w:numPr>
        <w:ind w:left="426" w:hanging="426"/>
        <w:jc w:val="both"/>
        <w:rPr>
          <w:sz w:val="24"/>
        </w:rPr>
      </w:pPr>
      <w:r>
        <w:rPr>
          <w:sz w:val="24"/>
        </w:rPr>
        <w:t xml:space="preserve">Opóźnienia dostarczenia kompletnej dokumentacji projektowej wraz z decyzją </w:t>
      </w:r>
      <w:r w:rsidR="00E927D7">
        <w:rPr>
          <w:sz w:val="24"/>
        </w:rPr>
        <w:t xml:space="preserve">                             </w:t>
      </w:r>
      <w:r>
        <w:rPr>
          <w:sz w:val="24"/>
        </w:rPr>
        <w:t>o pozwoleniu na budowę jeśli opóźnienie nastąpiło z przyczyn, za które odpowiedzialność ponosi Wykonawca.</w:t>
      </w:r>
    </w:p>
    <w:p w14:paraId="59C3B231" w14:textId="77777777" w:rsidR="00E927D7" w:rsidRPr="00F507BF" w:rsidRDefault="00E927D7" w:rsidP="00B42A00">
      <w:pPr>
        <w:pStyle w:val="Akapitzlist"/>
        <w:numPr>
          <w:ilvl w:val="0"/>
          <w:numId w:val="17"/>
        </w:numPr>
        <w:ind w:left="426" w:hanging="426"/>
        <w:jc w:val="both"/>
        <w:rPr>
          <w:sz w:val="24"/>
        </w:rPr>
      </w:pPr>
      <w:r>
        <w:rPr>
          <w:sz w:val="24"/>
        </w:rPr>
        <w:t>Odstąpienie od umowy powinno nastąpić w formie pisemnej pod rygorem nieważności.</w:t>
      </w:r>
    </w:p>
    <w:p w14:paraId="4397ECE0" w14:textId="77777777" w:rsidR="00437EC5" w:rsidRDefault="00437EC5" w:rsidP="0099765D">
      <w:pPr>
        <w:jc w:val="center"/>
        <w:rPr>
          <w:sz w:val="24"/>
        </w:rPr>
      </w:pPr>
    </w:p>
    <w:p w14:paraId="36671682" w14:textId="50578E6F" w:rsidR="0099765D" w:rsidRDefault="0099765D" w:rsidP="0099765D">
      <w:pPr>
        <w:jc w:val="center"/>
        <w:rPr>
          <w:sz w:val="24"/>
        </w:rPr>
      </w:pPr>
      <w:r>
        <w:rPr>
          <w:sz w:val="24"/>
        </w:rPr>
        <w:t>§ 1</w:t>
      </w:r>
      <w:r w:rsidR="007D0894">
        <w:rPr>
          <w:sz w:val="24"/>
        </w:rPr>
        <w:t>3</w:t>
      </w:r>
      <w:r>
        <w:rPr>
          <w:sz w:val="24"/>
        </w:rPr>
        <w:t>.</w:t>
      </w:r>
    </w:p>
    <w:p w14:paraId="2BD7377E" w14:textId="77777777" w:rsidR="005E1D27" w:rsidRDefault="005E1D27" w:rsidP="00F0015D">
      <w:pPr>
        <w:jc w:val="both"/>
        <w:rPr>
          <w:sz w:val="24"/>
        </w:rPr>
      </w:pPr>
    </w:p>
    <w:p w14:paraId="7A78B470" w14:textId="77777777" w:rsidR="004F03D7" w:rsidRDefault="004F03D7" w:rsidP="00F0015D">
      <w:pPr>
        <w:jc w:val="both"/>
        <w:rPr>
          <w:sz w:val="24"/>
        </w:rPr>
      </w:pPr>
      <w:r>
        <w:rPr>
          <w:sz w:val="24"/>
        </w:rPr>
        <w:t>Strony ustalają odpowiedzialność za nienależyte wykonanie zobowiązań umownych przez zapłatę kar pieniężnych w następujących przypadkach i wysokościach:</w:t>
      </w:r>
    </w:p>
    <w:p w14:paraId="03AF1A76" w14:textId="77777777" w:rsidR="004F03D7" w:rsidRDefault="004F03D7" w:rsidP="00B42A00">
      <w:pPr>
        <w:pStyle w:val="Akapitzlist"/>
        <w:numPr>
          <w:ilvl w:val="0"/>
          <w:numId w:val="15"/>
        </w:numPr>
        <w:ind w:left="426" w:hanging="426"/>
        <w:jc w:val="both"/>
        <w:rPr>
          <w:sz w:val="24"/>
        </w:rPr>
      </w:pPr>
      <w:r>
        <w:rPr>
          <w:sz w:val="24"/>
        </w:rPr>
        <w:t>Wykonawca zapłaci Zamawiającemu naliczone kary umowne:</w:t>
      </w:r>
    </w:p>
    <w:p w14:paraId="6F96D863" w14:textId="77777777" w:rsidR="004F03D7" w:rsidRDefault="004F03D7" w:rsidP="00B42A00">
      <w:pPr>
        <w:pStyle w:val="Akapitzlist"/>
        <w:numPr>
          <w:ilvl w:val="1"/>
          <w:numId w:val="15"/>
        </w:numPr>
        <w:ind w:left="851" w:hanging="425"/>
        <w:jc w:val="both"/>
        <w:rPr>
          <w:sz w:val="24"/>
        </w:rPr>
      </w:pPr>
      <w:r>
        <w:rPr>
          <w:sz w:val="24"/>
        </w:rPr>
        <w:t>Za odstąpienie od umowy przez którąkolwiek ze stron z przyczyn, za które ponosi odpowiedzialność Wykonawca w wysokości 10% wynagrodzenia umownego.</w:t>
      </w:r>
    </w:p>
    <w:p w14:paraId="08F83EA9" w14:textId="77777777" w:rsidR="004F03D7" w:rsidRDefault="004F03D7" w:rsidP="00B42A00">
      <w:pPr>
        <w:pStyle w:val="Akapitzlist"/>
        <w:numPr>
          <w:ilvl w:val="1"/>
          <w:numId w:val="15"/>
        </w:numPr>
        <w:ind w:left="851" w:hanging="425"/>
        <w:jc w:val="both"/>
        <w:rPr>
          <w:sz w:val="24"/>
        </w:rPr>
      </w:pPr>
      <w:r>
        <w:rPr>
          <w:sz w:val="24"/>
        </w:rPr>
        <w:t>Za zwłokę w oddaniu dokumentacji w wysokości 1% wynagrodzenia umownego za każdy dzień opóźnienia.</w:t>
      </w:r>
    </w:p>
    <w:p w14:paraId="36889410" w14:textId="77777777" w:rsidR="004F03D7" w:rsidRDefault="0099765D" w:rsidP="00B42A00">
      <w:pPr>
        <w:pStyle w:val="Akapitzlist"/>
        <w:numPr>
          <w:ilvl w:val="0"/>
          <w:numId w:val="15"/>
        </w:numPr>
        <w:ind w:left="426" w:hanging="426"/>
        <w:jc w:val="both"/>
        <w:rPr>
          <w:sz w:val="24"/>
        </w:rPr>
      </w:pPr>
      <w:r>
        <w:rPr>
          <w:sz w:val="24"/>
        </w:rPr>
        <w:lastRenderedPageBreak/>
        <w:t>Realizacja zapłaty kar umownych naliczonych przez Zamawiającego może nastąpić poprzez potrącenie wysokości kary z kwoty należnej do zapłaty Wykonawcy wynikającej z wystawionej przez niego faktury.</w:t>
      </w:r>
    </w:p>
    <w:p w14:paraId="30A50C45" w14:textId="77777777" w:rsidR="0099765D" w:rsidRDefault="0099765D" w:rsidP="00B42A00">
      <w:pPr>
        <w:pStyle w:val="Akapitzlist"/>
        <w:numPr>
          <w:ilvl w:val="0"/>
          <w:numId w:val="15"/>
        </w:numPr>
        <w:ind w:left="426" w:hanging="426"/>
        <w:jc w:val="both"/>
        <w:rPr>
          <w:sz w:val="24"/>
        </w:rPr>
      </w:pPr>
      <w:r>
        <w:rPr>
          <w:sz w:val="24"/>
        </w:rPr>
        <w:t>Zamawiający uprawniony jest do żądania kar umownych zarówno z tytułu opóźnienia jak i odstąpienia od realizacji przedmiotu zamówienia.</w:t>
      </w:r>
    </w:p>
    <w:p w14:paraId="46D48078" w14:textId="77777777" w:rsidR="00981CB6" w:rsidRPr="00D91907" w:rsidRDefault="0099765D" w:rsidP="00B42A00">
      <w:pPr>
        <w:pStyle w:val="Akapitzlist"/>
        <w:numPr>
          <w:ilvl w:val="0"/>
          <w:numId w:val="15"/>
        </w:numPr>
        <w:ind w:left="426" w:hanging="426"/>
        <w:jc w:val="both"/>
        <w:rPr>
          <w:sz w:val="24"/>
        </w:rPr>
      </w:pPr>
      <w:r>
        <w:rPr>
          <w:sz w:val="24"/>
        </w:rPr>
        <w:t>Strony mają prawo do dochodzenia odszkodowania uzupełniającego, na zasadach ogólnych w przypadkach gdy szkoda przewyższy wysokość kar umownych, bądź wystąpiła z innego tytułu.</w:t>
      </w:r>
    </w:p>
    <w:p w14:paraId="6151476B" w14:textId="77777777" w:rsidR="00384CAD" w:rsidRPr="00082FA4" w:rsidRDefault="00384CAD" w:rsidP="00981CB6">
      <w:pPr>
        <w:jc w:val="both"/>
        <w:rPr>
          <w:sz w:val="24"/>
        </w:rPr>
      </w:pPr>
    </w:p>
    <w:p w14:paraId="062DCD2F" w14:textId="00E51A00" w:rsidR="00025D01" w:rsidRDefault="00025D01" w:rsidP="00025D01">
      <w:pPr>
        <w:jc w:val="center"/>
        <w:rPr>
          <w:sz w:val="24"/>
        </w:rPr>
      </w:pPr>
      <w:r>
        <w:rPr>
          <w:sz w:val="24"/>
        </w:rPr>
        <w:t xml:space="preserve">§ </w:t>
      </w:r>
      <w:r w:rsidR="00453CB7">
        <w:rPr>
          <w:sz w:val="24"/>
        </w:rPr>
        <w:t>1</w:t>
      </w:r>
      <w:r w:rsidR="007D0894">
        <w:rPr>
          <w:sz w:val="24"/>
        </w:rPr>
        <w:t>4</w:t>
      </w:r>
      <w:r w:rsidR="00384CAD">
        <w:rPr>
          <w:sz w:val="24"/>
        </w:rPr>
        <w:t>.</w:t>
      </w:r>
    </w:p>
    <w:p w14:paraId="26253A79" w14:textId="77777777" w:rsidR="00025D01" w:rsidRDefault="00025D01" w:rsidP="00025D01">
      <w:pPr>
        <w:pStyle w:val="Tekstpodstawowy"/>
        <w:jc w:val="center"/>
      </w:pPr>
    </w:p>
    <w:p w14:paraId="7D4108D9" w14:textId="77777777" w:rsidR="00A80DFE" w:rsidRDefault="00384CAD" w:rsidP="00384CAD">
      <w:pPr>
        <w:jc w:val="both"/>
        <w:rPr>
          <w:sz w:val="24"/>
        </w:rPr>
      </w:pPr>
      <w:r>
        <w:rPr>
          <w:sz w:val="24"/>
        </w:rPr>
        <w:t>W sprawach nieuregulowanych niniejszą umową mają zastosowania przypisy kodeksu cywilnego.</w:t>
      </w:r>
    </w:p>
    <w:p w14:paraId="42FD6551" w14:textId="77777777" w:rsidR="00384CAD" w:rsidRPr="00384CAD" w:rsidRDefault="00384CAD" w:rsidP="00384CAD">
      <w:pPr>
        <w:ind w:left="360"/>
        <w:jc w:val="both"/>
        <w:rPr>
          <w:sz w:val="24"/>
        </w:rPr>
      </w:pPr>
    </w:p>
    <w:p w14:paraId="0E24B144" w14:textId="10CBBAB4" w:rsidR="00775FDB" w:rsidRDefault="00775FDB" w:rsidP="00775FDB">
      <w:pPr>
        <w:jc w:val="center"/>
        <w:rPr>
          <w:sz w:val="24"/>
        </w:rPr>
      </w:pPr>
      <w:r>
        <w:rPr>
          <w:sz w:val="24"/>
        </w:rPr>
        <w:t>§ 1</w:t>
      </w:r>
      <w:r w:rsidR="007D0894">
        <w:rPr>
          <w:sz w:val="24"/>
        </w:rPr>
        <w:t>5</w:t>
      </w:r>
      <w:r>
        <w:rPr>
          <w:sz w:val="24"/>
        </w:rPr>
        <w:t>.</w:t>
      </w:r>
    </w:p>
    <w:p w14:paraId="30B13334" w14:textId="77777777" w:rsidR="00BE1EDB" w:rsidRDefault="00BE1EDB" w:rsidP="00484FD1">
      <w:pPr>
        <w:rPr>
          <w:sz w:val="24"/>
        </w:rPr>
      </w:pPr>
    </w:p>
    <w:p w14:paraId="19061FE5" w14:textId="77777777" w:rsidR="00384CAD" w:rsidRDefault="00384CAD" w:rsidP="004F30CF">
      <w:pPr>
        <w:jc w:val="both"/>
        <w:rPr>
          <w:sz w:val="24"/>
        </w:rPr>
      </w:pPr>
      <w:r>
        <w:rPr>
          <w:sz w:val="24"/>
        </w:rPr>
        <w:t>Wszelkie zmiany do niniejszej umowy wymagają formy pisemnej pod rygorem nieważności.</w:t>
      </w:r>
    </w:p>
    <w:p w14:paraId="1B024B0B" w14:textId="77777777" w:rsidR="004F30CF" w:rsidRDefault="004F30CF" w:rsidP="004F30CF">
      <w:pPr>
        <w:jc w:val="both"/>
        <w:rPr>
          <w:sz w:val="24"/>
        </w:rPr>
      </w:pPr>
    </w:p>
    <w:p w14:paraId="420596F9" w14:textId="38FC6C9E" w:rsidR="003D194F" w:rsidRDefault="003D194F" w:rsidP="003D194F">
      <w:pPr>
        <w:jc w:val="center"/>
        <w:rPr>
          <w:sz w:val="24"/>
        </w:rPr>
      </w:pPr>
      <w:r>
        <w:rPr>
          <w:sz w:val="24"/>
        </w:rPr>
        <w:t>§ 1</w:t>
      </w:r>
      <w:r w:rsidR="007D0894">
        <w:rPr>
          <w:sz w:val="24"/>
        </w:rPr>
        <w:t>6</w:t>
      </w:r>
      <w:r w:rsidR="004F30CF">
        <w:rPr>
          <w:sz w:val="24"/>
        </w:rPr>
        <w:t>.</w:t>
      </w:r>
    </w:p>
    <w:p w14:paraId="6B7DAE37" w14:textId="77777777" w:rsidR="004F30CF" w:rsidRDefault="004F30CF" w:rsidP="003D194F">
      <w:pPr>
        <w:jc w:val="center"/>
        <w:rPr>
          <w:sz w:val="24"/>
        </w:rPr>
      </w:pPr>
    </w:p>
    <w:p w14:paraId="4F915310" w14:textId="77777777" w:rsidR="004F30CF" w:rsidRDefault="004F30CF" w:rsidP="004F30CF">
      <w:pPr>
        <w:jc w:val="both"/>
        <w:rPr>
          <w:sz w:val="24"/>
        </w:rPr>
      </w:pPr>
      <w:r>
        <w:rPr>
          <w:sz w:val="24"/>
        </w:rPr>
        <w:t>W sprawach spornych niniejszej umowy rozstrzyga Sąd Powszechny właściwy ze względu na siedzibę Zamawiającego.</w:t>
      </w:r>
    </w:p>
    <w:p w14:paraId="152C79FC" w14:textId="77777777" w:rsidR="00A63CE7" w:rsidRDefault="00A63CE7" w:rsidP="00B177B5">
      <w:pPr>
        <w:rPr>
          <w:sz w:val="24"/>
        </w:rPr>
      </w:pPr>
    </w:p>
    <w:p w14:paraId="665084F9" w14:textId="0E946C64" w:rsidR="0064690E" w:rsidRDefault="0064690E">
      <w:pPr>
        <w:jc w:val="center"/>
        <w:rPr>
          <w:sz w:val="24"/>
        </w:rPr>
      </w:pPr>
      <w:r>
        <w:rPr>
          <w:sz w:val="24"/>
        </w:rPr>
        <w:t xml:space="preserve">§  </w:t>
      </w:r>
      <w:r w:rsidR="004F30CF">
        <w:rPr>
          <w:sz w:val="24"/>
        </w:rPr>
        <w:t>1</w:t>
      </w:r>
      <w:r w:rsidR="007D0894">
        <w:rPr>
          <w:sz w:val="24"/>
        </w:rPr>
        <w:t>7</w:t>
      </w:r>
      <w:r>
        <w:rPr>
          <w:sz w:val="24"/>
        </w:rPr>
        <w:t>.</w:t>
      </w:r>
    </w:p>
    <w:p w14:paraId="3A0A28C9" w14:textId="77777777" w:rsidR="007E4DB1" w:rsidRDefault="007E4DB1">
      <w:pPr>
        <w:jc w:val="center"/>
        <w:rPr>
          <w:sz w:val="24"/>
        </w:rPr>
      </w:pPr>
    </w:p>
    <w:p w14:paraId="32CB892D" w14:textId="3B3A3451" w:rsidR="0099765D" w:rsidRPr="00EF7B51" w:rsidRDefault="0099765D" w:rsidP="0099765D">
      <w:pPr>
        <w:spacing w:line="276" w:lineRule="auto"/>
        <w:ind w:firstLine="567"/>
        <w:jc w:val="both"/>
        <w:rPr>
          <w:sz w:val="22"/>
          <w:szCs w:val="22"/>
        </w:rPr>
      </w:pPr>
      <w:r w:rsidRPr="00EF7B51">
        <w:rPr>
          <w:sz w:val="22"/>
          <w:szCs w:val="22"/>
        </w:rPr>
        <w:t xml:space="preserve">Zgodnie z art. 13 ust. 1 i 2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55A5B3D" w14:textId="77777777" w:rsidR="0099765D" w:rsidRPr="00524515" w:rsidRDefault="0099765D" w:rsidP="00B42A00">
      <w:pPr>
        <w:pStyle w:val="Akapitzlist2"/>
        <w:numPr>
          <w:ilvl w:val="0"/>
          <w:numId w:val="2"/>
        </w:numPr>
        <w:spacing w:line="276" w:lineRule="auto"/>
        <w:ind w:left="426" w:hanging="426"/>
        <w:contextualSpacing/>
        <w:jc w:val="both"/>
        <w:rPr>
          <w:i/>
          <w:sz w:val="22"/>
          <w:szCs w:val="22"/>
        </w:rPr>
      </w:pPr>
      <w:r w:rsidRPr="00524515">
        <w:rPr>
          <w:sz w:val="22"/>
          <w:szCs w:val="22"/>
        </w:rPr>
        <w:t xml:space="preserve">Administratorami Pani/Pana danych osobowych są: </w:t>
      </w:r>
    </w:p>
    <w:p w14:paraId="366B0F79" w14:textId="77777777" w:rsidR="0099765D" w:rsidRPr="00524515" w:rsidRDefault="0099765D" w:rsidP="0099765D">
      <w:pPr>
        <w:pStyle w:val="Akapitzlist2"/>
        <w:spacing w:line="276" w:lineRule="auto"/>
        <w:ind w:left="426"/>
        <w:contextualSpacing/>
        <w:jc w:val="both"/>
        <w:rPr>
          <w:i/>
          <w:sz w:val="22"/>
          <w:szCs w:val="22"/>
        </w:rPr>
      </w:pPr>
      <w:r w:rsidRPr="00524515">
        <w:rPr>
          <w:sz w:val="22"/>
          <w:szCs w:val="22"/>
        </w:rPr>
        <w:t xml:space="preserve">1. Wójt Gminy Zebrzydowice, z siedzibą w Urzędzie Gminy Zebrzydowice,  43-410 Zebrzydowice ul. ks. A . Janusza 6, tel.  +48 32 4755100, adres e-mail: </w:t>
      </w:r>
      <w:hyperlink r:id="rId7" w:history="1">
        <w:r w:rsidRPr="00524515">
          <w:rPr>
            <w:rStyle w:val="Hipercze"/>
            <w:sz w:val="22"/>
            <w:szCs w:val="22"/>
          </w:rPr>
          <w:t>ug@zebrzydowice.pl</w:t>
        </w:r>
      </w:hyperlink>
      <w:r w:rsidRPr="00524515">
        <w:rPr>
          <w:i/>
          <w:sz w:val="22"/>
          <w:szCs w:val="22"/>
        </w:rPr>
        <w:t>;</w:t>
      </w:r>
    </w:p>
    <w:p w14:paraId="443D6667" w14:textId="77777777" w:rsidR="0099765D" w:rsidRPr="00524515" w:rsidRDefault="0099765D" w:rsidP="0099765D">
      <w:pPr>
        <w:pStyle w:val="Akapitzlist2"/>
        <w:spacing w:line="276" w:lineRule="auto"/>
        <w:ind w:left="426"/>
        <w:contextualSpacing/>
        <w:jc w:val="both"/>
        <w:rPr>
          <w:sz w:val="22"/>
          <w:szCs w:val="22"/>
        </w:rPr>
      </w:pPr>
      <w:r w:rsidRPr="00524515">
        <w:rPr>
          <w:sz w:val="22"/>
          <w:szCs w:val="22"/>
        </w:rPr>
        <w:t>2. Dyrektor Gminnego Zakładu Wodociągów i Kanalizacji , z siedzibą w Gminnym Zakładzie Wodociągów i Kanalizacji, 43-410 Zebrzydowice ul. Ks. A. Janusza 6 tel. +48 32 4693654, adres e-mail: gzwik@zebrzydowice.pl</w:t>
      </w:r>
    </w:p>
    <w:p w14:paraId="028E6845" w14:textId="77777777" w:rsidR="0099765D" w:rsidRPr="00524515" w:rsidRDefault="0099765D" w:rsidP="00B42A00">
      <w:pPr>
        <w:pStyle w:val="Akapitzlist2"/>
        <w:numPr>
          <w:ilvl w:val="0"/>
          <w:numId w:val="3"/>
        </w:numPr>
        <w:spacing w:line="276" w:lineRule="auto"/>
        <w:ind w:left="426" w:hanging="426"/>
        <w:contextualSpacing/>
        <w:jc w:val="both"/>
        <w:rPr>
          <w:sz w:val="22"/>
          <w:szCs w:val="22"/>
        </w:rPr>
      </w:pPr>
      <w:r w:rsidRPr="00524515">
        <w:rPr>
          <w:sz w:val="22"/>
          <w:szCs w:val="22"/>
        </w:rPr>
        <w:t xml:space="preserve">Inspektor ochrony danych  w Urzędzie Gminy Zebrzydowice, 43-410 Zebrzydowice ul. Ks. A. Janusza 6, adres e-mail: </w:t>
      </w:r>
      <w:hyperlink r:id="rId8" w:history="1">
        <w:r w:rsidRPr="00524515">
          <w:rPr>
            <w:rStyle w:val="Hipercze"/>
            <w:sz w:val="22"/>
            <w:szCs w:val="22"/>
          </w:rPr>
          <w:t>iod@zebrzydowice.pl</w:t>
        </w:r>
      </w:hyperlink>
      <w:r w:rsidRPr="00524515">
        <w:rPr>
          <w:sz w:val="22"/>
          <w:szCs w:val="22"/>
        </w:rPr>
        <w:t>;</w:t>
      </w:r>
    </w:p>
    <w:p w14:paraId="2C42D34B" w14:textId="77777777" w:rsidR="0099765D" w:rsidRPr="00524515" w:rsidRDefault="0099765D" w:rsidP="0099765D">
      <w:pPr>
        <w:pStyle w:val="Akapitzlist2"/>
        <w:spacing w:line="276" w:lineRule="auto"/>
        <w:ind w:left="426"/>
        <w:contextualSpacing/>
        <w:jc w:val="both"/>
        <w:rPr>
          <w:sz w:val="22"/>
          <w:szCs w:val="22"/>
          <w:lang w:val="en-US"/>
        </w:rPr>
      </w:pPr>
      <w:r w:rsidRPr="00524515">
        <w:rPr>
          <w:sz w:val="22"/>
          <w:szCs w:val="22"/>
        </w:rPr>
        <w:t xml:space="preserve">Inspektor ochrony danych w GZWiK, 43-410 Zebrzydowice ul. </w:t>
      </w:r>
      <w:r w:rsidRPr="00524515">
        <w:rPr>
          <w:sz w:val="22"/>
          <w:szCs w:val="22"/>
          <w:lang w:val="en-US"/>
        </w:rPr>
        <w:t>Ks. A. Janusza 6, adres e-mail: marcin@informatics.jaworzno.pl</w:t>
      </w:r>
    </w:p>
    <w:p w14:paraId="0731B4ED" w14:textId="43BDAF1B" w:rsidR="0099765D" w:rsidRPr="009F2EFE" w:rsidRDefault="0099765D" w:rsidP="009F2EFE">
      <w:pPr>
        <w:pStyle w:val="Tekstpodstawowy"/>
        <w:spacing w:line="276" w:lineRule="auto"/>
        <w:rPr>
          <w:sz w:val="22"/>
          <w:szCs w:val="22"/>
        </w:rPr>
      </w:pPr>
      <w:r w:rsidRPr="007B53EE">
        <w:rPr>
          <w:sz w:val="22"/>
          <w:szCs w:val="22"/>
        </w:rPr>
        <w:t>Pani/Pana dane osobowe przetwarzane będą na podstawie art. 6 ust. 1 lit. c</w:t>
      </w:r>
      <w:r w:rsidRPr="007B53EE">
        <w:rPr>
          <w:i/>
          <w:sz w:val="22"/>
          <w:szCs w:val="22"/>
        </w:rPr>
        <w:t xml:space="preserve"> </w:t>
      </w:r>
      <w:r w:rsidRPr="007B53EE">
        <w:rPr>
          <w:sz w:val="22"/>
          <w:szCs w:val="22"/>
        </w:rPr>
        <w:t>RODO w celu związanym z postępowaniem o udzielenie zamówienia publicznego  przetarg GZWiK-271.</w:t>
      </w:r>
      <w:r>
        <w:rPr>
          <w:sz w:val="22"/>
          <w:szCs w:val="22"/>
        </w:rPr>
        <w:t>2</w:t>
      </w:r>
      <w:r w:rsidRPr="007B53EE">
        <w:rPr>
          <w:sz w:val="22"/>
          <w:szCs w:val="22"/>
        </w:rPr>
        <w:t>.20</w:t>
      </w:r>
      <w:r>
        <w:rPr>
          <w:sz w:val="22"/>
          <w:szCs w:val="22"/>
        </w:rPr>
        <w:t>20</w:t>
      </w:r>
      <w:r w:rsidRPr="007B53EE">
        <w:rPr>
          <w:sz w:val="22"/>
          <w:szCs w:val="22"/>
        </w:rPr>
        <w:t xml:space="preserve"> </w:t>
      </w:r>
      <w:r w:rsidRPr="007B53EE">
        <w:rPr>
          <w:b/>
          <w:sz w:val="22"/>
          <w:szCs w:val="22"/>
        </w:rPr>
        <w:t>„</w:t>
      </w:r>
      <w:r>
        <w:rPr>
          <w:b/>
          <w:sz w:val="22"/>
          <w:szCs w:val="22"/>
        </w:rPr>
        <w:t>Projekt modernizacji oczyszczalni w Zebrzydowicach wraz z elementami fotowoltaiki</w:t>
      </w:r>
      <w:r w:rsidRPr="007B53EE">
        <w:rPr>
          <w:b/>
          <w:sz w:val="22"/>
          <w:szCs w:val="22"/>
        </w:rPr>
        <w:t>” -</w:t>
      </w:r>
      <w:r w:rsidRPr="007B53EE">
        <w:rPr>
          <w:sz w:val="22"/>
          <w:szCs w:val="22"/>
        </w:rPr>
        <w:t xml:space="preserve"> prowadzonym </w:t>
      </w:r>
      <w:r>
        <w:rPr>
          <w:sz w:val="22"/>
          <w:szCs w:val="22"/>
        </w:rPr>
        <w:br/>
      </w:r>
      <w:r w:rsidRPr="007B53EE">
        <w:rPr>
          <w:sz w:val="22"/>
          <w:szCs w:val="22"/>
        </w:rPr>
        <w:t>w trybie przetargu nieograniczonego.</w:t>
      </w:r>
    </w:p>
    <w:p w14:paraId="18F68AA4" w14:textId="77777777" w:rsidR="0099765D" w:rsidRPr="00EF7B51" w:rsidRDefault="0099765D" w:rsidP="00B42A00">
      <w:pPr>
        <w:pStyle w:val="Akapitzlist2"/>
        <w:numPr>
          <w:ilvl w:val="0"/>
          <w:numId w:val="3"/>
        </w:numPr>
        <w:spacing w:line="276" w:lineRule="auto"/>
        <w:ind w:left="426" w:hanging="426"/>
        <w:contextualSpacing/>
        <w:jc w:val="both"/>
        <w:rPr>
          <w:color w:val="00B0F0"/>
          <w:sz w:val="22"/>
          <w:szCs w:val="22"/>
        </w:rPr>
      </w:pPr>
      <w:r>
        <w:rPr>
          <w:sz w:val="22"/>
          <w:szCs w:val="22"/>
        </w:rPr>
        <w:t>O</w:t>
      </w:r>
      <w:r w:rsidRPr="00EF7B51">
        <w:rPr>
          <w:sz w:val="22"/>
          <w:szCs w:val="22"/>
        </w:rPr>
        <w:t xml:space="preserve">dbiorcami Pani/Pana danych osobowych będą osoby lub podmioty, którym udostępniona zostanie dokumentacja postępowania w oparciu o art. 8 oraz art. 96 ust. 3 ustawy z dnia 29 stycznia 2004 r. </w:t>
      </w:r>
      <w:r>
        <w:rPr>
          <w:sz w:val="22"/>
          <w:szCs w:val="22"/>
        </w:rPr>
        <w:t>-</w:t>
      </w:r>
      <w:r w:rsidRPr="00EF7B51">
        <w:rPr>
          <w:sz w:val="22"/>
          <w:szCs w:val="22"/>
        </w:rPr>
        <w:t xml:space="preserve"> Prawo zamówień publicznych (Dz. U. z 201</w:t>
      </w:r>
      <w:r>
        <w:rPr>
          <w:sz w:val="22"/>
          <w:szCs w:val="22"/>
        </w:rPr>
        <w:t>8</w:t>
      </w:r>
      <w:r w:rsidRPr="00EF7B51">
        <w:rPr>
          <w:sz w:val="22"/>
          <w:szCs w:val="22"/>
        </w:rPr>
        <w:t xml:space="preserve"> r. poz. 1</w:t>
      </w:r>
      <w:r>
        <w:rPr>
          <w:sz w:val="22"/>
          <w:szCs w:val="22"/>
        </w:rPr>
        <w:t>986 z późniejszymi zmianami</w:t>
      </w:r>
      <w:r w:rsidRPr="00EF7B51">
        <w:rPr>
          <w:sz w:val="22"/>
          <w:szCs w:val="22"/>
        </w:rPr>
        <w:t xml:space="preserve">), dalej „ustawa Pzp”;  </w:t>
      </w:r>
    </w:p>
    <w:p w14:paraId="4531854D" w14:textId="77777777" w:rsidR="0099765D" w:rsidRPr="00EF7B51" w:rsidRDefault="0099765D" w:rsidP="00B42A00">
      <w:pPr>
        <w:pStyle w:val="Akapitzlist2"/>
        <w:numPr>
          <w:ilvl w:val="0"/>
          <w:numId w:val="3"/>
        </w:numPr>
        <w:spacing w:line="276" w:lineRule="auto"/>
        <w:ind w:left="426" w:hanging="426"/>
        <w:contextualSpacing/>
        <w:jc w:val="both"/>
        <w:rPr>
          <w:color w:val="00B0F0"/>
          <w:sz w:val="22"/>
          <w:szCs w:val="22"/>
        </w:rPr>
      </w:pPr>
      <w:r w:rsidRPr="00EF7B51">
        <w:rPr>
          <w:sz w:val="22"/>
          <w:szCs w:val="22"/>
        </w:rPr>
        <w:lastRenderedPageBreak/>
        <w:t>Pani/Pana dane osobowe będą przechowywane, zgodnie z art. 97 ust. 1 ustawy Pzp, przez okres 4 lat od dnia zakończenia postępowania o udzielenie zamówienia, a jeżeli czas trwania umowy przekracza 4 lata, okres przechowywania obejmuje cały czas trwania umowy</w:t>
      </w:r>
      <w:r>
        <w:rPr>
          <w:sz w:val="22"/>
          <w:szCs w:val="22"/>
        </w:rPr>
        <w:t xml:space="preserve"> oraz przez okres obowiązujący zgodnie z zapisami Rozporządzenia Parlamentu Europejskiego i Rady / UE / Nr 1303/2013 z dnia 17 grudnia 2013 r </w:t>
      </w:r>
      <w:r w:rsidRPr="00EF7B51">
        <w:rPr>
          <w:sz w:val="22"/>
          <w:szCs w:val="22"/>
        </w:rPr>
        <w:t>;</w:t>
      </w:r>
    </w:p>
    <w:p w14:paraId="17D3BF01" w14:textId="77777777" w:rsidR="0099765D" w:rsidRPr="00EF7B51" w:rsidRDefault="0099765D" w:rsidP="00B42A00">
      <w:pPr>
        <w:pStyle w:val="Akapitzlist2"/>
        <w:numPr>
          <w:ilvl w:val="0"/>
          <w:numId w:val="3"/>
        </w:numPr>
        <w:spacing w:line="276" w:lineRule="auto"/>
        <w:ind w:left="426" w:hanging="426"/>
        <w:contextualSpacing/>
        <w:jc w:val="both"/>
        <w:rPr>
          <w:b/>
          <w:i/>
          <w:sz w:val="22"/>
          <w:szCs w:val="22"/>
        </w:rPr>
      </w:pPr>
      <w:r>
        <w:rPr>
          <w:sz w:val="22"/>
          <w:szCs w:val="22"/>
        </w:rPr>
        <w:t>O</w:t>
      </w:r>
      <w:r w:rsidRPr="00EF7B51">
        <w:rPr>
          <w:sz w:val="22"/>
          <w:szCs w:val="22"/>
        </w:rPr>
        <w:t xml:space="preserve">bowiązek podania przez Panią/Pana danych osobowych bezpośrednio Pani/Pana dotyczących jest wymogiem ustawowym określonym w przepisach ustawy Pzp, związanym z udziałem </w:t>
      </w:r>
      <w:r>
        <w:rPr>
          <w:sz w:val="22"/>
          <w:szCs w:val="22"/>
        </w:rPr>
        <w:br/>
      </w:r>
      <w:r w:rsidRPr="00EF7B51">
        <w:rPr>
          <w:sz w:val="22"/>
          <w:szCs w:val="22"/>
        </w:rPr>
        <w:t xml:space="preserve">w postępowaniu o udzielenie zamówienia publicznego; konsekwencje niepodania określonych danych wynikają z ustawy Pzp;  </w:t>
      </w:r>
    </w:p>
    <w:p w14:paraId="31534FA6" w14:textId="77777777" w:rsidR="0099765D" w:rsidRPr="00EF7B51" w:rsidRDefault="0099765D" w:rsidP="00B42A00">
      <w:pPr>
        <w:pStyle w:val="Akapitzlist2"/>
        <w:numPr>
          <w:ilvl w:val="0"/>
          <w:numId w:val="3"/>
        </w:numPr>
        <w:spacing w:line="276" w:lineRule="auto"/>
        <w:ind w:left="426" w:hanging="426"/>
        <w:contextualSpacing/>
        <w:jc w:val="both"/>
        <w:rPr>
          <w:sz w:val="22"/>
          <w:szCs w:val="22"/>
        </w:rPr>
      </w:pPr>
      <w:r>
        <w:rPr>
          <w:sz w:val="22"/>
          <w:szCs w:val="22"/>
        </w:rPr>
        <w:t>W</w:t>
      </w:r>
      <w:r w:rsidRPr="00EF7B51">
        <w:rPr>
          <w:sz w:val="22"/>
          <w:szCs w:val="22"/>
        </w:rPr>
        <w:t xml:space="preserve"> odniesieniu do Pani/Pana danych osobowych decyzje nie będą podejmowane w sposób zautomatyzowany, stosowanie do art. 22 RODO;</w:t>
      </w:r>
    </w:p>
    <w:p w14:paraId="64235551" w14:textId="77777777" w:rsidR="0099765D" w:rsidRPr="00EF7B51" w:rsidRDefault="0099765D" w:rsidP="00B42A00">
      <w:pPr>
        <w:pStyle w:val="Akapitzlist2"/>
        <w:numPr>
          <w:ilvl w:val="0"/>
          <w:numId w:val="3"/>
        </w:numPr>
        <w:spacing w:line="276" w:lineRule="auto"/>
        <w:ind w:left="426" w:hanging="426"/>
        <w:contextualSpacing/>
        <w:jc w:val="both"/>
        <w:rPr>
          <w:color w:val="00B0F0"/>
          <w:sz w:val="22"/>
          <w:szCs w:val="22"/>
        </w:rPr>
      </w:pPr>
      <w:r>
        <w:rPr>
          <w:sz w:val="22"/>
          <w:szCs w:val="22"/>
        </w:rPr>
        <w:t>P</w:t>
      </w:r>
      <w:r w:rsidRPr="00EF7B51">
        <w:rPr>
          <w:sz w:val="22"/>
          <w:szCs w:val="22"/>
        </w:rPr>
        <w:t>osiada Pani/Pan:</w:t>
      </w:r>
    </w:p>
    <w:p w14:paraId="3A8CDF3D" w14:textId="77777777" w:rsidR="0099765D" w:rsidRPr="00EF7B51" w:rsidRDefault="0099765D" w:rsidP="00B42A00">
      <w:pPr>
        <w:pStyle w:val="Akapitzlist2"/>
        <w:numPr>
          <w:ilvl w:val="0"/>
          <w:numId w:val="4"/>
        </w:numPr>
        <w:spacing w:line="276" w:lineRule="auto"/>
        <w:ind w:left="709" w:hanging="283"/>
        <w:contextualSpacing/>
        <w:jc w:val="both"/>
        <w:rPr>
          <w:color w:val="00B0F0"/>
          <w:sz w:val="22"/>
          <w:szCs w:val="22"/>
        </w:rPr>
      </w:pPr>
      <w:r w:rsidRPr="00EF7B51">
        <w:rPr>
          <w:sz w:val="22"/>
          <w:szCs w:val="22"/>
        </w:rPr>
        <w:t>na podstawie art. 15 RODO prawo dostępu do danych osobowych Pani/Pana dotyczących;</w:t>
      </w:r>
    </w:p>
    <w:p w14:paraId="495D06B2" w14:textId="77777777" w:rsidR="0099765D" w:rsidRDefault="0099765D" w:rsidP="009F2EFE">
      <w:pPr>
        <w:pStyle w:val="Akapitzlist2"/>
        <w:numPr>
          <w:ilvl w:val="0"/>
          <w:numId w:val="4"/>
        </w:numPr>
        <w:spacing w:line="276" w:lineRule="auto"/>
        <w:ind w:left="709" w:hanging="283"/>
        <w:jc w:val="both"/>
        <w:rPr>
          <w:sz w:val="22"/>
          <w:szCs w:val="22"/>
        </w:rPr>
      </w:pPr>
      <w:r w:rsidRPr="00EF7B51">
        <w:rPr>
          <w:sz w:val="22"/>
          <w:szCs w:val="22"/>
        </w:rPr>
        <w:t xml:space="preserve">na podstawie art. 16 RODO prawo do sprostowania Pani/Pana danych osobowych </w:t>
      </w:r>
    </w:p>
    <w:p w14:paraId="10D6A4D9" w14:textId="77777777" w:rsidR="0099765D" w:rsidRDefault="0099765D" w:rsidP="0099765D">
      <w:pPr>
        <w:pStyle w:val="Akapitzlist2"/>
        <w:spacing w:line="276" w:lineRule="auto"/>
        <w:ind w:left="426"/>
        <w:jc w:val="both"/>
        <w:rPr>
          <w:rFonts w:ascii="Arial" w:hAnsi="Arial" w:cs="Arial"/>
          <w:i/>
          <w:sz w:val="18"/>
          <w:szCs w:val="18"/>
        </w:rPr>
      </w:pPr>
      <w:r>
        <w:rPr>
          <w:sz w:val="22"/>
          <w:szCs w:val="22"/>
        </w:rPr>
        <w:t xml:space="preserve">   (</w:t>
      </w:r>
      <w:r w:rsidRPr="006D5187">
        <w:rPr>
          <w:rFonts w:ascii="Arial" w:hAnsi="Arial" w:cs="Arial"/>
          <w:b/>
          <w:i/>
          <w:sz w:val="18"/>
          <w:szCs w:val="18"/>
        </w:rPr>
        <w:t>Wyjaśnienie:</w:t>
      </w:r>
      <w:r w:rsidRPr="006E3EEE">
        <w:rPr>
          <w:rFonts w:ascii="Arial" w:hAnsi="Arial" w:cs="Arial"/>
          <w:i/>
          <w:sz w:val="18"/>
          <w:szCs w:val="18"/>
        </w:rPr>
        <w:t xml:space="preserve"> skorzystanie z prawa do sprostowania nie może skutkować zmianą wyniku postępowania</w:t>
      </w:r>
      <w:r>
        <w:rPr>
          <w:rFonts w:ascii="Arial" w:hAnsi="Arial" w:cs="Arial"/>
          <w:i/>
          <w:sz w:val="18"/>
          <w:szCs w:val="18"/>
        </w:rPr>
        <w:br/>
        <w:t xml:space="preserve">   </w:t>
      </w:r>
      <w:r w:rsidRPr="006E3EEE">
        <w:rPr>
          <w:rFonts w:ascii="Arial" w:hAnsi="Arial" w:cs="Arial"/>
          <w:i/>
          <w:sz w:val="18"/>
          <w:szCs w:val="18"/>
        </w:rPr>
        <w:t xml:space="preserve">o udzielenie zamówienia publicznego ani zmianą postanowień umowy w zakresie niezgodnym z ustawą </w:t>
      </w:r>
      <w:r>
        <w:rPr>
          <w:rFonts w:ascii="Arial" w:hAnsi="Arial" w:cs="Arial"/>
          <w:i/>
          <w:sz w:val="18"/>
          <w:szCs w:val="18"/>
        </w:rPr>
        <w:t xml:space="preserve">   </w:t>
      </w:r>
    </w:p>
    <w:p w14:paraId="157EC591" w14:textId="77777777" w:rsidR="0099765D" w:rsidRPr="00EF7B51" w:rsidRDefault="0099765D" w:rsidP="0099765D">
      <w:pPr>
        <w:pStyle w:val="Akapitzlist2"/>
        <w:spacing w:line="276" w:lineRule="auto"/>
        <w:ind w:left="426"/>
        <w:jc w:val="both"/>
        <w:rPr>
          <w:sz w:val="22"/>
          <w:szCs w:val="22"/>
        </w:rPr>
      </w:pPr>
      <w:r>
        <w:rPr>
          <w:rFonts w:ascii="Arial" w:hAnsi="Arial" w:cs="Arial"/>
          <w:i/>
          <w:sz w:val="18"/>
          <w:szCs w:val="18"/>
        </w:rPr>
        <w:t xml:space="preserve">   </w:t>
      </w:r>
      <w:r w:rsidRPr="006E3EEE">
        <w:rPr>
          <w:rFonts w:ascii="Arial" w:hAnsi="Arial" w:cs="Arial"/>
          <w:i/>
          <w:sz w:val="18"/>
          <w:szCs w:val="18"/>
        </w:rPr>
        <w:t>Pzp</w:t>
      </w:r>
      <w:r>
        <w:rPr>
          <w:rFonts w:ascii="Arial" w:hAnsi="Arial" w:cs="Arial"/>
          <w:i/>
          <w:sz w:val="18"/>
          <w:szCs w:val="18"/>
        </w:rPr>
        <w:t xml:space="preserve"> oraz nie może naruszać integralności protokołu oraz jego załączników) </w:t>
      </w:r>
      <w:r w:rsidRPr="00EF7B51">
        <w:rPr>
          <w:sz w:val="22"/>
          <w:szCs w:val="22"/>
        </w:rPr>
        <w:t>;</w:t>
      </w:r>
    </w:p>
    <w:p w14:paraId="3B6E1003" w14:textId="77777777" w:rsidR="0099765D" w:rsidRDefault="0099765D" w:rsidP="00B42A00">
      <w:pPr>
        <w:pStyle w:val="Akapitzlist2"/>
        <w:numPr>
          <w:ilvl w:val="0"/>
          <w:numId w:val="4"/>
        </w:numPr>
        <w:spacing w:line="276" w:lineRule="auto"/>
        <w:ind w:left="709" w:hanging="283"/>
        <w:contextualSpacing/>
        <w:jc w:val="both"/>
        <w:rPr>
          <w:sz w:val="22"/>
          <w:szCs w:val="22"/>
        </w:rPr>
      </w:pPr>
      <w:r w:rsidRPr="00EF7B51">
        <w:rPr>
          <w:sz w:val="22"/>
          <w:szCs w:val="22"/>
        </w:rPr>
        <w:t xml:space="preserve">na podstawie art. 18 RODO prawo żądania od administratora ograniczenia przetwarzania danych osobowych z zastrzeżeniem przypadków, o których mowa w art. 18 ust. 2 RODO </w:t>
      </w:r>
    </w:p>
    <w:p w14:paraId="08690FBF" w14:textId="77777777" w:rsidR="0099765D" w:rsidRDefault="0099765D" w:rsidP="0099765D">
      <w:pPr>
        <w:pStyle w:val="Akapitzlist2"/>
        <w:spacing w:line="276" w:lineRule="auto"/>
        <w:ind w:left="709"/>
        <w:jc w:val="both"/>
        <w:rPr>
          <w:rFonts w:ascii="Arial" w:hAnsi="Arial" w:cs="Arial"/>
          <w:i/>
          <w:sz w:val="18"/>
          <w:szCs w:val="18"/>
        </w:rPr>
      </w:pPr>
      <w:r>
        <w:rPr>
          <w:sz w:val="22"/>
          <w:szCs w:val="22"/>
        </w:rPr>
        <w:t>(</w:t>
      </w:r>
      <w:r w:rsidRPr="006D5187">
        <w:rPr>
          <w:rFonts w:ascii="Arial" w:hAnsi="Arial" w:cs="Arial"/>
          <w:b/>
          <w:i/>
          <w:sz w:val="18"/>
          <w:szCs w:val="18"/>
        </w:rPr>
        <w:t>Wyjaśnienie:</w:t>
      </w:r>
      <w:r w:rsidRPr="006E3EEE">
        <w:rPr>
          <w:rFonts w:ascii="Arial" w:hAnsi="Arial" w:cs="Arial"/>
          <w:i/>
          <w:sz w:val="18"/>
          <w:szCs w:val="18"/>
        </w:rPr>
        <w:t xml:space="preserve"> prawo do ograniczenia przetwarzania nie ma zastosowania w odniesieniu do </w:t>
      </w:r>
      <w:r>
        <w:rPr>
          <w:rFonts w:ascii="Arial" w:hAnsi="Arial" w:cs="Arial"/>
          <w:i/>
          <w:sz w:val="18"/>
          <w:szCs w:val="18"/>
        </w:rPr>
        <w:t xml:space="preserve">    </w:t>
      </w:r>
    </w:p>
    <w:p w14:paraId="418DBEE5" w14:textId="77777777" w:rsidR="0099765D" w:rsidRDefault="0099765D" w:rsidP="0099765D">
      <w:pPr>
        <w:pStyle w:val="Akapitzlist2"/>
        <w:spacing w:line="276" w:lineRule="auto"/>
        <w:ind w:left="426"/>
        <w:jc w:val="both"/>
        <w:rPr>
          <w:rFonts w:ascii="Arial" w:hAnsi="Arial" w:cs="Arial"/>
          <w:i/>
          <w:sz w:val="18"/>
          <w:szCs w:val="18"/>
        </w:rPr>
      </w:pPr>
      <w:r>
        <w:rPr>
          <w:rFonts w:ascii="Arial" w:hAnsi="Arial" w:cs="Arial"/>
          <w:i/>
          <w:sz w:val="18"/>
          <w:szCs w:val="18"/>
        </w:rPr>
        <w:t xml:space="preserve">     </w:t>
      </w:r>
      <w:r w:rsidRPr="006E3EEE">
        <w:rPr>
          <w:rFonts w:ascii="Arial" w:hAnsi="Arial" w:cs="Arial"/>
          <w:i/>
          <w:sz w:val="18"/>
          <w:szCs w:val="18"/>
        </w:rPr>
        <w:t xml:space="preserve">przechowywania, </w:t>
      </w:r>
      <w:r>
        <w:rPr>
          <w:rFonts w:ascii="Arial" w:hAnsi="Arial" w:cs="Arial"/>
          <w:i/>
          <w:sz w:val="18"/>
          <w:szCs w:val="18"/>
        </w:rPr>
        <w:t xml:space="preserve">w celu zapewnienia </w:t>
      </w:r>
      <w:r w:rsidRPr="006E3EEE">
        <w:rPr>
          <w:rFonts w:ascii="Arial" w:hAnsi="Arial" w:cs="Arial"/>
          <w:i/>
          <w:sz w:val="18"/>
          <w:szCs w:val="18"/>
        </w:rPr>
        <w:t xml:space="preserve">korzystania ze środków ochrony prawnej lub w celu ochrony praw </w:t>
      </w:r>
      <w:r>
        <w:rPr>
          <w:rFonts w:ascii="Arial" w:hAnsi="Arial" w:cs="Arial"/>
          <w:i/>
          <w:sz w:val="18"/>
          <w:szCs w:val="18"/>
        </w:rPr>
        <w:t xml:space="preserve"> </w:t>
      </w:r>
    </w:p>
    <w:p w14:paraId="75E12CFB" w14:textId="77777777" w:rsidR="0099765D" w:rsidRDefault="0099765D" w:rsidP="0099765D">
      <w:pPr>
        <w:pStyle w:val="Akapitzlist2"/>
        <w:spacing w:line="276" w:lineRule="auto"/>
        <w:ind w:left="426"/>
        <w:jc w:val="both"/>
        <w:rPr>
          <w:rFonts w:ascii="Arial" w:hAnsi="Arial" w:cs="Arial"/>
          <w:i/>
          <w:sz w:val="18"/>
          <w:szCs w:val="18"/>
        </w:rPr>
      </w:pPr>
      <w:r>
        <w:rPr>
          <w:rFonts w:ascii="Arial" w:hAnsi="Arial" w:cs="Arial"/>
          <w:i/>
          <w:sz w:val="18"/>
          <w:szCs w:val="18"/>
        </w:rPr>
        <w:t xml:space="preserve">     </w:t>
      </w:r>
      <w:r w:rsidRPr="006E3EEE">
        <w:rPr>
          <w:rFonts w:ascii="Arial" w:hAnsi="Arial" w:cs="Arial"/>
          <w:i/>
          <w:sz w:val="18"/>
          <w:szCs w:val="18"/>
        </w:rPr>
        <w:t>innej osoby fizycznej lub prawnej, lub z uwagi na ważne względy interesu publicznego U</w:t>
      </w:r>
      <w:r>
        <w:rPr>
          <w:rFonts w:ascii="Arial" w:hAnsi="Arial" w:cs="Arial"/>
          <w:i/>
          <w:sz w:val="18"/>
          <w:szCs w:val="18"/>
        </w:rPr>
        <w:t xml:space="preserve">nii </w:t>
      </w:r>
      <w:r w:rsidRPr="006E3EEE">
        <w:rPr>
          <w:rFonts w:ascii="Arial" w:hAnsi="Arial" w:cs="Arial"/>
          <w:i/>
          <w:sz w:val="18"/>
          <w:szCs w:val="18"/>
        </w:rPr>
        <w:t>E</w:t>
      </w:r>
      <w:r>
        <w:rPr>
          <w:rFonts w:ascii="Arial" w:hAnsi="Arial" w:cs="Arial"/>
          <w:i/>
          <w:sz w:val="18"/>
          <w:szCs w:val="18"/>
        </w:rPr>
        <w:t>uropejskiej</w:t>
      </w:r>
      <w:r w:rsidRPr="006E3EEE">
        <w:rPr>
          <w:rFonts w:ascii="Arial" w:hAnsi="Arial" w:cs="Arial"/>
          <w:i/>
          <w:sz w:val="18"/>
          <w:szCs w:val="18"/>
        </w:rPr>
        <w:t xml:space="preserve"> </w:t>
      </w:r>
      <w:r>
        <w:rPr>
          <w:rFonts w:ascii="Arial" w:hAnsi="Arial" w:cs="Arial"/>
          <w:i/>
          <w:sz w:val="18"/>
          <w:szCs w:val="18"/>
        </w:rPr>
        <w:t xml:space="preserve"> </w:t>
      </w:r>
    </w:p>
    <w:p w14:paraId="5A87988F" w14:textId="77777777" w:rsidR="0099765D" w:rsidRPr="00EF7B51" w:rsidRDefault="0099765D" w:rsidP="0099765D">
      <w:pPr>
        <w:pStyle w:val="Akapitzlist2"/>
        <w:spacing w:line="276" w:lineRule="auto"/>
        <w:ind w:left="426"/>
        <w:jc w:val="both"/>
        <w:rPr>
          <w:sz w:val="22"/>
          <w:szCs w:val="22"/>
        </w:rPr>
      </w:pPr>
      <w:r>
        <w:t xml:space="preserve">     </w:t>
      </w:r>
      <w:r w:rsidRPr="00474205">
        <w:rPr>
          <w:i/>
        </w:rPr>
        <w:t>lub państwa członkowskiego</w:t>
      </w:r>
      <w:r>
        <w:t>)</w:t>
      </w:r>
      <w:r w:rsidRPr="00EF7B51">
        <w:rPr>
          <w:sz w:val="22"/>
          <w:szCs w:val="22"/>
        </w:rPr>
        <w:t xml:space="preserve">;  </w:t>
      </w:r>
    </w:p>
    <w:p w14:paraId="1EF49E10" w14:textId="77777777" w:rsidR="0099765D" w:rsidRPr="00EF7B51" w:rsidRDefault="0099765D" w:rsidP="00B42A00">
      <w:pPr>
        <w:pStyle w:val="Akapitzlist2"/>
        <w:numPr>
          <w:ilvl w:val="0"/>
          <w:numId w:val="4"/>
        </w:numPr>
        <w:spacing w:line="276" w:lineRule="auto"/>
        <w:ind w:left="709" w:hanging="283"/>
        <w:contextualSpacing/>
        <w:jc w:val="both"/>
        <w:rPr>
          <w:i/>
          <w:color w:val="00B0F0"/>
          <w:sz w:val="22"/>
          <w:szCs w:val="22"/>
        </w:rPr>
      </w:pPr>
      <w:r w:rsidRPr="00EF7B51">
        <w:rPr>
          <w:sz w:val="22"/>
          <w:szCs w:val="22"/>
        </w:rPr>
        <w:t>prawo do wniesienia skargi do Prezesa Urzędu Ochrony Danych Osobowych, gdy uzna Pani/Pan, że przetwarzanie danych osobowych Pani/Pana dotyczących narusza przepisy RODO;</w:t>
      </w:r>
    </w:p>
    <w:p w14:paraId="296085CF" w14:textId="77777777" w:rsidR="0099765D" w:rsidRPr="00EF7B51" w:rsidRDefault="0099765D" w:rsidP="00B42A00">
      <w:pPr>
        <w:pStyle w:val="Akapitzlist2"/>
        <w:numPr>
          <w:ilvl w:val="0"/>
          <w:numId w:val="3"/>
        </w:numPr>
        <w:spacing w:line="276" w:lineRule="auto"/>
        <w:ind w:left="426" w:hanging="426"/>
        <w:contextualSpacing/>
        <w:jc w:val="both"/>
        <w:rPr>
          <w:i/>
          <w:color w:val="00B0F0"/>
          <w:sz w:val="22"/>
          <w:szCs w:val="22"/>
        </w:rPr>
      </w:pPr>
      <w:r>
        <w:rPr>
          <w:sz w:val="22"/>
          <w:szCs w:val="22"/>
        </w:rPr>
        <w:t>N</w:t>
      </w:r>
      <w:r w:rsidRPr="00EF7B51">
        <w:rPr>
          <w:sz w:val="22"/>
          <w:szCs w:val="22"/>
        </w:rPr>
        <w:t>ie przysługuje Pani/Panu:</w:t>
      </w:r>
    </w:p>
    <w:p w14:paraId="76FA204D" w14:textId="77777777" w:rsidR="0099765D" w:rsidRPr="00EF7B51" w:rsidRDefault="0099765D" w:rsidP="00B42A00">
      <w:pPr>
        <w:pStyle w:val="Akapitzlist2"/>
        <w:numPr>
          <w:ilvl w:val="0"/>
          <w:numId w:val="5"/>
        </w:numPr>
        <w:spacing w:line="276" w:lineRule="auto"/>
        <w:ind w:left="709" w:hanging="283"/>
        <w:contextualSpacing/>
        <w:jc w:val="both"/>
        <w:rPr>
          <w:i/>
          <w:color w:val="00B0F0"/>
          <w:sz w:val="22"/>
          <w:szCs w:val="22"/>
        </w:rPr>
      </w:pPr>
      <w:r w:rsidRPr="00EF7B51">
        <w:rPr>
          <w:sz w:val="22"/>
          <w:szCs w:val="22"/>
        </w:rPr>
        <w:t>w związku z art. 17 ust. 3 lit. b, d lub e RODO prawo do usunięcia danych osobowych;</w:t>
      </w:r>
    </w:p>
    <w:p w14:paraId="74B61C76" w14:textId="77777777" w:rsidR="0099765D" w:rsidRPr="00EF7B51" w:rsidRDefault="0099765D" w:rsidP="00B42A00">
      <w:pPr>
        <w:pStyle w:val="Akapitzlist2"/>
        <w:numPr>
          <w:ilvl w:val="0"/>
          <w:numId w:val="5"/>
        </w:numPr>
        <w:spacing w:line="276" w:lineRule="auto"/>
        <w:ind w:left="709" w:hanging="283"/>
        <w:contextualSpacing/>
        <w:jc w:val="both"/>
        <w:rPr>
          <w:b/>
          <w:i/>
          <w:sz w:val="22"/>
          <w:szCs w:val="22"/>
        </w:rPr>
      </w:pPr>
      <w:r w:rsidRPr="00EF7B51">
        <w:rPr>
          <w:sz w:val="22"/>
          <w:szCs w:val="22"/>
        </w:rPr>
        <w:t>prawo do przenoszenia danych osobowych, o którym mowa w art. 20 RODO;</w:t>
      </w:r>
    </w:p>
    <w:p w14:paraId="7A3C3149" w14:textId="539B6F5F" w:rsidR="0099765D" w:rsidRPr="00E51692" w:rsidRDefault="0099765D" w:rsidP="00E51692">
      <w:pPr>
        <w:pStyle w:val="Akapitzlist2"/>
        <w:numPr>
          <w:ilvl w:val="0"/>
          <w:numId w:val="5"/>
        </w:numPr>
        <w:spacing w:line="276" w:lineRule="auto"/>
        <w:ind w:left="709" w:hanging="283"/>
        <w:contextualSpacing/>
        <w:jc w:val="both"/>
        <w:rPr>
          <w:b/>
          <w:i/>
          <w:sz w:val="22"/>
          <w:szCs w:val="22"/>
        </w:rPr>
      </w:pPr>
      <w:r w:rsidRPr="00EF7B51">
        <w:rPr>
          <w:b/>
          <w:sz w:val="22"/>
          <w:szCs w:val="22"/>
        </w:rPr>
        <w:t>na podstawie art. 21 RODO prawo sprzeciwu, wobec przetwarzania danych osobowych, gdyż podstawą prawną przetwarzania Pani/Pana danych osobowych jest art. 6 ust.</w:t>
      </w:r>
      <w:r>
        <w:t xml:space="preserve"> </w:t>
      </w:r>
      <w:r w:rsidRPr="00EF7B51">
        <w:t xml:space="preserve">1 lit. c RODO. </w:t>
      </w:r>
    </w:p>
    <w:p w14:paraId="723BC13E" w14:textId="77777777" w:rsidR="00D91907" w:rsidRDefault="00D91907" w:rsidP="0099765D">
      <w:pPr>
        <w:pStyle w:val="Akapitzlist2"/>
        <w:spacing w:line="276" w:lineRule="auto"/>
        <w:ind w:left="426"/>
        <w:contextualSpacing/>
        <w:jc w:val="both"/>
      </w:pPr>
    </w:p>
    <w:p w14:paraId="79714DF2" w14:textId="2B9E4251" w:rsidR="007E4DB1" w:rsidRDefault="007E4DB1" w:rsidP="007E4DB1">
      <w:pPr>
        <w:jc w:val="center"/>
        <w:rPr>
          <w:sz w:val="24"/>
        </w:rPr>
      </w:pPr>
      <w:r>
        <w:rPr>
          <w:sz w:val="24"/>
        </w:rPr>
        <w:t xml:space="preserve">§  </w:t>
      </w:r>
      <w:r w:rsidR="004F30CF">
        <w:rPr>
          <w:sz w:val="24"/>
        </w:rPr>
        <w:t>1</w:t>
      </w:r>
      <w:r w:rsidR="007D0894">
        <w:rPr>
          <w:sz w:val="24"/>
        </w:rPr>
        <w:t>8</w:t>
      </w:r>
      <w:r>
        <w:rPr>
          <w:sz w:val="24"/>
        </w:rPr>
        <w:t>.</w:t>
      </w:r>
    </w:p>
    <w:p w14:paraId="0AC848CF" w14:textId="77777777" w:rsidR="0064690E" w:rsidRDefault="0064690E">
      <w:pPr>
        <w:jc w:val="center"/>
        <w:rPr>
          <w:sz w:val="24"/>
        </w:rPr>
      </w:pPr>
    </w:p>
    <w:p w14:paraId="409DE578" w14:textId="77777777" w:rsidR="0064690E" w:rsidRDefault="0064690E" w:rsidP="004F30CF">
      <w:pPr>
        <w:pStyle w:val="Tekstpodstawowy"/>
        <w:jc w:val="both"/>
      </w:pPr>
      <w:r>
        <w:t>Integralną częścią niniejszej umowy jest specyfikacja istotnych warunków zamówienia.</w:t>
      </w:r>
    </w:p>
    <w:p w14:paraId="0479163F" w14:textId="77777777" w:rsidR="00A63CE7" w:rsidRDefault="00A63CE7">
      <w:pPr>
        <w:jc w:val="center"/>
        <w:rPr>
          <w:sz w:val="24"/>
        </w:rPr>
      </w:pPr>
    </w:p>
    <w:p w14:paraId="345726B6" w14:textId="7CE2BB4D" w:rsidR="0064690E" w:rsidRDefault="0064690E">
      <w:pPr>
        <w:jc w:val="center"/>
        <w:rPr>
          <w:sz w:val="24"/>
        </w:rPr>
      </w:pPr>
      <w:r>
        <w:rPr>
          <w:sz w:val="24"/>
        </w:rPr>
        <w:t xml:space="preserve">§  </w:t>
      </w:r>
      <w:r w:rsidR="004F30CF">
        <w:rPr>
          <w:sz w:val="24"/>
        </w:rPr>
        <w:t>1</w:t>
      </w:r>
      <w:r w:rsidR="007D0894">
        <w:rPr>
          <w:sz w:val="24"/>
        </w:rPr>
        <w:t>9</w:t>
      </w:r>
      <w:r>
        <w:rPr>
          <w:sz w:val="24"/>
        </w:rPr>
        <w:t>.</w:t>
      </w:r>
    </w:p>
    <w:p w14:paraId="0E74D3F6" w14:textId="77777777" w:rsidR="0064690E" w:rsidRDefault="0064690E">
      <w:pPr>
        <w:jc w:val="center"/>
        <w:rPr>
          <w:sz w:val="24"/>
        </w:rPr>
      </w:pPr>
    </w:p>
    <w:p w14:paraId="1CDB9307" w14:textId="511963CE" w:rsidR="00E66C4A" w:rsidRDefault="004F30CF" w:rsidP="000B4928">
      <w:pPr>
        <w:jc w:val="both"/>
        <w:rPr>
          <w:sz w:val="24"/>
        </w:rPr>
      </w:pPr>
      <w:r>
        <w:rPr>
          <w:sz w:val="24"/>
        </w:rPr>
        <w:t xml:space="preserve">Umowę sporządzono w </w:t>
      </w:r>
      <w:r w:rsidR="0099765D">
        <w:rPr>
          <w:sz w:val="24"/>
        </w:rPr>
        <w:t xml:space="preserve">trzech </w:t>
      </w:r>
      <w:r>
        <w:rPr>
          <w:sz w:val="24"/>
        </w:rPr>
        <w:t>jednobrzmiących egzemplarzach.</w:t>
      </w:r>
      <w:r>
        <w:rPr>
          <w:sz w:val="24"/>
          <w:szCs w:val="24"/>
          <w:lang w:eastAsia="x-none"/>
        </w:rPr>
        <w:t xml:space="preserve">                </w:t>
      </w:r>
    </w:p>
    <w:p w14:paraId="08BFF140" w14:textId="77777777" w:rsidR="009F2EFE" w:rsidRDefault="009F2EFE">
      <w:pPr>
        <w:rPr>
          <w:sz w:val="24"/>
        </w:rPr>
      </w:pPr>
    </w:p>
    <w:p w14:paraId="2EA439AD" w14:textId="77777777" w:rsidR="0064690E" w:rsidRDefault="0064690E">
      <w:pPr>
        <w:rPr>
          <w:sz w:val="24"/>
        </w:rPr>
      </w:pPr>
      <w:r>
        <w:rPr>
          <w:sz w:val="24"/>
        </w:rPr>
        <w:t>ZAMAWIAJĄCY :                                                                        WYKONAWCA :</w:t>
      </w:r>
    </w:p>
    <w:p w14:paraId="6D457C49" w14:textId="5616A868" w:rsidR="00F276D7" w:rsidRDefault="00F276D7">
      <w:pPr>
        <w:rPr>
          <w:sz w:val="24"/>
        </w:rPr>
      </w:pPr>
    </w:p>
    <w:p w14:paraId="3E477E11" w14:textId="57BC154F" w:rsidR="000B4928" w:rsidRDefault="000B4928">
      <w:pPr>
        <w:rPr>
          <w:sz w:val="24"/>
        </w:rPr>
      </w:pPr>
    </w:p>
    <w:p w14:paraId="658A6E4F" w14:textId="77777777" w:rsidR="000B4928" w:rsidRDefault="000B4928">
      <w:pPr>
        <w:rPr>
          <w:sz w:val="24"/>
        </w:rPr>
      </w:pPr>
    </w:p>
    <w:p w14:paraId="1DBDDF94" w14:textId="77777777" w:rsidR="00F276D7" w:rsidRDefault="00F276D7">
      <w:pPr>
        <w:rPr>
          <w:sz w:val="24"/>
        </w:rPr>
      </w:pPr>
    </w:p>
    <w:p w14:paraId="1836E957" w14:textId="77777777" w:rsidR="00F276D7" w:rsidRDefault="00F276D7">
      <w:pPr>
        <w:rPr>
          <w:sz w:val="24"/>
        </w:rPr>
      </w:pPr>
    </w:p>
    <w:p w14:paraId="0DA26768" w14:textId="77777777" w:rsidR="00F276D7" w:rsidRDefault="00F276D7">
      <w:pPr>
        <w:rPr>
          <w:sz w:val="24"/>
        </w:rPr>
      </w:pPr>
    </w:p>
    <w:p w14:paraId="2A65A81F" w14:textId="77777777" w:rsidR="00F276D7" w:rsidRDefault="00F276D7">
      <w:pPr>
        <w:rPr>
          <w:sz w:val="24"/>
        </w:rPr>
      </w:pPr>
    </w:p>
    <w:p w14:paraId="6FB19469" w14:textId="77777777" w:rsidR="00E66C4A" w:rsidRDefault="00E66C4A">
      <w:pPr>
        <w:rPr>
          <w:sz w:val="24"/>
        </w:rPr>
      </w:pPr>
    </w:p>
    <w:p w14:paraId="7057912F" w14:textId="77777777" w:rsidR="00F276D7" w:rsidRDefault="00F276D7" w:rsidP="004F30CF">
      <w:pPr>
        <w:jc w:val="right"/>
        <w:rPr>
          <w:sz w:val="24"/>
        </w:rPr>
      </w:pPr>
      <w:r>
        <w:rPr>
          <w:sz w:val="24"/>
        </w:rPr>
        <w:lastRenderedPageBreak/>
        <w:t xml:space="preserve">                                                                                             </w:t>
      </w:r>
      <w:r w:rsidRPr="00F276D7">
        <w:rPr>
          <w:sz w:val="24"/>
          <w:u w:val="single"/>
        </w:rPr>
        <w:t>Załącznik do umowy</w:t>
      </w:r>
      <w:r>
        <w:rPr>
          <w:sz w:val="24"/>
          <w:u w:val="single"/>
        </w:rPr>
        <w:t xml:space="preserve"> </w:t>
      </w:r>
      <w:r>
        <w:rPr>
          <w:sz w:val="24"/>
        </w:rPr>
        <w:t xml:space="preserve">  </w:t>
      </w:r>
    </w:p>
    <w:p w14:paraId="6A69A983" w14:textId="77777777" w:rsidR="00F276D7" w:rsidRDefault="00F276D7">
      <w:pPr>
        <w:rPr>
          <w:sz w:val="24"/>
        </w:rPr>
      </w:pPr>
    </w:p>
    <w:p w14:paraId="72990717" w14:textId="77777777" w:rsidR="00F276D7" w:rsidRDefault="00F276D7">
      <w:pPr>
        <w:rPr>
          <w:sz w:val="24"/>
        </w:rPr>
      </w:pPr>
    </w:p>
    <w:p w14:paraId="73B1EAE6" w14:textId="77777777" w:rsidR="00F276D7" w:rsidRDefault="00F276D7">
      <w:pPr>
        <w:rPr>
          <w:sz w:val="24"/>
        </w:rPr>
      </w:pPr>
    </w:p>
    <w:p w14:paraId="0B8D68FA" w14:textId="77777777" w:rsidR="00F276D7" w:rsidRDefault="00F276D7">
      <w:pPr>
        <w:rPr>
          <w:sz w:val="24"/>
        </w:rPr>
      </w:pPr>
    </w:p>
    <w:p w14:paraId="4B00F631" w14:textId="77777777" w:rsidR="00F276D7" w:rsidRDefault="00F276D7" w:rsidP="00F276D7">
      <w:pPr>
        <w:jc w:val="center"/>
        <w:rPr>
          <w:b/>
          <w:sz w:val="28"/>
          <w:szCs w:val="28"/>
        </w:rPr>
      </w:pPr>
      <w:r w:rsidRPr="00F276D7">
        <w:rPr>
          <w:b/>
          <w:sz w:val="28"/>
          <w:szCs w:val="28"/>
        </w:rPr>
        <w:t>Oświadczenie podwykonawcy</w:t>
      </w:r>
    </w:p>
    <w:p w14:paraId="7EF1988E" w14:textId="77777777" w:rsidR="00F276D7" w:rsidRDefault="00F276D7" w:rsidP="00F276D7">
      <w:pPr>
        <w:jc w:val="center"/>
        <w:rPr>
          <w:b/>
          <w:sz w:val="28"/>
          <w:szCs w:val="28"/>
        </w:rPr>
      </w:pPr>
    </w:p>
    <w:p w14:paraId="157668DD" w14:textId="77777777" w:rsidR="00F276D7" w:rsidRDefault="00F276D7" w:rsidP="00F276D7">
      <w:pPr>
        <w:rPr>
          <w:sz w:val="24"/>
          <w:szCs w:val="24"/>
        </w:rPr>
      </w:pPr>
    </w:p>
    <w:p w14:paraId="7AA1A1B3" w14:textId="5CDB7D9A" w:rsidR="00F276D7" w:rsidRDefault="00F276D7" w:rsidP="00F276D7">
      <w:pPr>
        <w:rPr>
          <w:sz w:val="24"/>
          <w:szCs w:val="24"/>
        </w:rPr>
      </w:pPr>
      <w:r>
        <w:rPr>
          <w:sz w:val="24"/>
          <w:szCs w:val="24"/>
        </w:rPr>
        <w:t xml:space="preserve">Ja/my* niżej podpisany/i  .......................................................... działając jako właściciel / osoba/y  uprawniona/e do reprezentacji podmiotu </w:t>
      </w:r>
      <w:r w:rsidR="00E51692">
        <w:rPr>
          <w:sz w:val="24"/>
          <w:szCs w:val="24"/>
        </w:rPr>
        <w:t>(</w:t>
      </w:r>
      <w:r>
        <w:rPr>
          <w:sz w:val="24"/>
          <w:szCs w:val="24"/>
        </w:rPr>
        <w:t>zgodnie z KRS</w:t>
      </w:r>
      <w:r w:rsidR="00E51692">
        <w:rPr>
          <w:sz w:val="24"/>
          <w:szCs w:val="24"/>
        </w:rPr>
        <w:t>)</w:t>
      </w:r>
      <w:r>
        <w:rPr>
          <w:sz w:val="24"/>
          <w:szCs w:val="24"/>
        </w:rPr>
        <w:t>:*</w:t>
      </w:r>
    </w:p>
    <w:p w14:paraId="25C551CE" w14:textId="77777777" w:rsidR="00F276D7" w:rsidRDefault="00F276D7" w:rsidP="00F276D7">
      <w:pPr>
        <w:rPr>
          <w:sz w:val="24"/>
          <w:szCs w:val="24"/>
        </w:rPr>
      </w:pPr>
    </w:p>
    <w:p w14:paraId="1DE01664" w14:textId="77777777" w:rsidR="00F276D7" w:rsidRDefault="00F276D7" w:rsidP="00F276D7">
      <w:pPr>
        <w:rPr>
          <w:sz w:val="24"/>
          <w:szCs w:val="24"/>
        </w:rPr>
      </w:pPr>
      <w:r>
        <w:rPr>
          <w:sz w:val="24"/>
          <w:szCs w:val="24"/>
        </w:rPr>
        <w:t>.....................................................................................................................................................</w:t>
      </w:r>
    </w:p>
    <w:p w14:paraId="38C7C9E7" w14:textId="77777777" w:rsidR="00F276D7" w:rsidRDefault="00F276D7" w:rsidP="00F276D7">
      <w:pPr>
        <w:rPr>
          <w:sz w:val="24"/>
          <w:szCs w:val="24"/>
        </w:rPr>
      </w:pPr>
    </w:p>
    <w:p w14:paraId="63997902" w14:textId="77777777" w:rsidR="00F276D7" w:rsidRDefault="00F276D7" w:rsidP="00F276D7">
      <w:pPr>
        <w:rPr>
          <w:sz w:val="24"/>
          <w:szCs w:val="24"/>
        </w:rPr>
      </w:pPr>
      <w:r>
        <w:rPr>
          <w:sz w:val="24"/>
          <w:szCs w:val="24"/>
        </w:rPr>
        <w:t>.....................................................................................................................................................</w:t>
      </w:r>
    </w:p>
    <w:p w14:paraId="11C4369E" w14:textId="77777777" w:rsidR="00F276D7" w:rsidRDefault="00F276D7" w:rsidP="00F276D7">
      <w:pPr>
        <w:rPr>
          <w:sz w:val="24"/>
          <w:szCs w:val="24"/>
        </w:rPr>
      </w:pPr>
    </w:p>
    <w:p w14:paraId="2F700CAA" w14:textId="77777777" w:rsidR="00F276D7" w:rsidRDefault="00F276D7" w:rsidP="00F276D7">
      <w:pPr>
        <w:rPr>
          <w:sz w:val="24"/>
          <w:szCs w:val="24"/>
        </w:rPr>
      </w:pPr>
    </w:p>
    <w:p w14:paraId="78A2913F" w14:textId="77777777" w:rsidR="00F276D7" w:rsidRDefault="00F276D7" w:rsidP="00F276D7">
      <w:pPr>
        <w:rPr>
          <w:sz w:val="24"/>
          <w:szCs w:val="24"/>
        </w:rPr>
      </w:pPr>
      <w:r>
        <w:rPr>
          <w:sz w:val="24"/>
          <w:szCs w:val="24"/>
        </w:rPr>
        <w:t xml:space="preserve">będący podwykonawcą robót dla zadania pn.: </w:t>
      </w:r>
      <w:r w:rsidR="004F30CF">
        <w:rPr>
          <w:b/>
          <w:bCs/>
          <w:sz w:val="28"/>
          <w:szCs w:val="28"/>
        </w:rPr>
        <w:t>„</w:t>
      </w:r>
      <w:r w:rsidR="00D91907">
        <w:rPr>
          <w:b/>
          <w:w w:val="105"/>
          <w:sz w:val="28"/>
          <w:szCs w:val="28"/>
        </w:rPr>
        <w:t>Projekt modernizacji oczyszczalni w Zebrzydowicach wraz z elementami fotowoltaiki”</w:t>
      </w:r>
      <w:r w:rsidR="004F30CF" w:rsidRPr="004F30CF">
        <w:rPr>
          <w:b/>
          <w:w w:val="105"/>
          <w:sz w:val="28"/>
          <w:szCs w:val="28"/>
        </w:rPr>
        <w:t xml:space="preserve"> </w:t>
      </w:r>
      <w:r>
        <w:rPr>
          <w:sz w:val="24"/>
          <w:szCs w:val="24"/>
        </w:rPr>
        <w:t>oświadczamy, że:</w:t>
      </w:r>
    </w:p>
    <w:p w14:paraId="0FAB26A2" w14:textId="77777777" w:rsidR="00F276D7" w:rsidRDefault="00F276D7" w:rsidP="00F276D7">
      <w:pPr>
        <w:rPr>
          <w:sz w:val="24"/>
          <w:szCs w:val="24"/>
        </w:rPr>
      </w:pPr>
    </w:p>
    <w:p w14:paraId="33F5DB5C" w14:textId="77777777" w:rsidR="00F276D7" w:rsidRDefault="00F276D7" w:rsidP="00F276D7">
      <w:pPr>
        <w:rPr>
          <w:sz w:val="24"/>
          <w:szCs w:val="24"/>
        </w:rPr>
      </w:pPr>
    </w:p>
    <w:p w14:paraId="79ED2F56" w14:textId="77777777" w:rsidR="00F276D7" w:rsidRDefault="00F276D7" w:rsidP="00B42A00">
      <w:pPr>
        <w:numPr>
          <w:ilvl w:val="0"/>
          <w:numId w:val="6"/>
        </w:numPr>
        <w:rPr>
          <w:sz w:val="24"/>
          <w:szCs w:val="24"/>
        </w:rPr>
      </w:pPr>
      <w:r>
        <w:rPr>
          <w:sz w:val="24"/>
          <w:szCs w:val="24"/>
        </w:rPr>
        <w:t>Wykonawca w/w inwestycji tj. ............................................................ nie posiada żadnych zobowiązań finansowych wynikających z faktury/ faktur* nr .... z dnia .... do umowy.... nr z dnia ..... względem mnie/naszej firmy*, z tytułu realizacji zadania inwestycyjnego j.w.</w:t>
      </w:r>
    </w:p>
    <w:p w14:paraId="1B3DEB0F" w14:textId="77777777" w:rsidR="00F276D7" w:rsidRDefault="00F276D7" w:rsidP="00B42A00">
      <w:pPr>
        <w:numPr>
          <w:ilvl w:val="0"/>
          <w:numId w:val="6"/>
        </w:numPr>
        <w:rPr>
          <w:sz w:val="24"/>
          <w:szCs w:val="24"/>
        </w:rPr>
      </w:pPr>
      <w:r>
        <w:rPr>
          <w:sz w:val="24"/>
          <w:szCs w:val="24"/>
        </w:rPr>
        <w:t>ogół nale</w:t>
      </w:r>
      <w:r w:rsidR="00094FF3">
        <w:rPr>
          <w:sz w:val="24"/>
          <w:szCs w:val="24"/>
        </w:rPr>
        <w:t>ż</w:t>
      </w:r>
      <w:r>
        <w:rPr>
          <w:sz w:val="24"/>
          <w:szCs w:val="24"/>
        </w:rPr>
        <w:t>no</w:t>
      </w:r>
      <w:r w:rsidR="00094FF3">
        <w:rPr>
          <w:sz w:val="24"/>
          <w:szCs w:val="24"/>
        </w:rPr>
        <w:t>ś</w:t>
      </w:r>
      <w:r>
        <w:rPr>
          <w:sz w:val="24"/>
          <w:szCs w:val="24"/>
        </w:rPr>
        <w:t>ci został zapłacony w terminie umownym.</w:t>
      </w:r>
    </w:p>
    <w:p w14:paraId="316F58D2" w14:textId="77777777" w:rsidR="00F276D7" w:rsidRDefault="00F276D7" w:rsidP="00F276D7">
      <w:pPr>
        <w:rPr>
          <w:sz w:val="24"/>
          <w:szCs w:val="24"/>
        </w:rPr>
      </w:pPr>
    </w:p>
    <w:p w14:paraId="17AF36E0" w14:textId="77777777" w:rsidR="00F276D7" w:rsidRDefault="00F276D7" w:rsidP="00F276D7">
      <w:pPr>
        <w:rPr>
          <w:sz w:val="24"/>
          <w:szCs w:val="24"/>
        </w:rPr>
      </w:pPr>
    </w:p>
    <w:p w14:paraId="37D8E6E6" w14:textId="18645F6E" w:rsidR="00F276D7" w:rsidRPr="00094FF3" w:rsidRDefault="00F276D7" w:rsidP="00E51692">
      <w:pPr>
        <w:jc w:val="both"/>
        <w:rPr>
          <w:b/>
          <w:sz w:val="24"/>
          <w:szCs w:val="24"/>
          <w:u w:val="single"/>
        </w:rPr>
      </w:pPr>
      <w:r w:rsidRPr="00094FF3">
        <w:rPr>
          <w:b/>
          <w:sz w:val="24"/>
          <w:szCs w:val="24"/>
          <w:u w:val="single"/>
        </w:rPr>
        <w:t>W zwi</w:t>
      </w:r>
      <w:r w:rsidR="00094FF3" w:rsidRPr="00094FF3">
        <w:rPr>
          <w:b/>
          <w:sz w:val="24"/>
          <w:szCs w:val="24"/>
          <w:u w:val="single"/>
        </w:rPr>
        <w:t>ą</w:t>
      </w:r>
      <w:r w:rsidRPr="00094FF3">
        <w:rPr>
          <w:b/>
          <w:sz w:val="24"/>
          <w:szCs w:val="24"/>
          <w:u w:val="single"/>
        </w:rPr>
        <w:t>zku z powy</w:t>
      </w:r>
      <w:r w:rsidR="00094FF3" w:rsidRPr="00094FF3">
        <w:rPr>
          <w:b/>
          <w:sz w:val="24"/>
          <w:szCs w:val="24"/>
          <w:u w:val="single"/>
        </w:rPr>
        <w:t>ż</w:t>
      </w:r>
      <w:r w:rsidRPr="00094FF3">
        <w:rPr>
          <w:b/>
          <w:sz w:val="24"/>
          <w:szCs w:val="24"/>
          <w:u w:val="single"/>
        </w:rPr>
        <w:t>szym o</w:t>
      </w:r>
      <w:r w:rsidR="00094FF3" w:rsidRPr="00094FF3">
        <w:rPr>
          <w:b/>
          <w:sz w:val="24"/>
          <w:szCs w:val="24"/>
          <w:u w:val="single"/>
        </w:rPr>
        <w:t>ś</w:t>
      </w:r>
      <w:r w:rsidRPr="00094FF3">
        <w:rPr>
          <w:b/>
          <w:sz w:val="24"/>
          <w:szCs w:val="24"/>
          <w:u w:val="single"/>
        </w:rPr>
        <w:t xml:space="preserve">wiadczam/y, </w:t>
      </w:r>
      <w:r w:rsidR="00094FF3" w:rsidRPr="00094FF3">
        <w:rPr>
          <w:b/>
          <w:sz w:val="24"/>
          <w:szCs w:val="24"/>
          <w:u w:val="single"/>
        </w:rPr>
        <w:t>ż</w:t>
      </w:r>
      <w:r w:rsidRPr="00094FF3">
        <w:rPr>
          <w:b/>
          <w:sz w:val="24"/>
          <w:szCs w:val="24"/>
          <w:u w:val="single"/>
        </w:rPr>
        <w:t>e w stosunku do kwot za roboty podwykonawcze wynikaj</w:t>
      </w:r>
      <w:r w:rsidR="00094FF3" w:rsidRPr="00094FF3">
        <w:rPr>
          <w:b/>
          <w:sz w:val="24"/>
          <w:szCs w:val="24"/>
          <w:u w:val="single"/>
        </w:rPr>
        <w:t>ą</w:t>
      </w:r>
      <w:r w:rsidRPr="00094FF3">
        <w:rPr>
          <w:b/>
          <w:sz w:val="24"/>
          <w:szCs w:val="24"/>
          <w:u w:val="single"/>
        </w:rPr>
        <w:t>ce z w/w faktury/faktur* zrzekam/y si</w:t>
      </w:r>
      <w:r w:rsidR="00094FF3" w:rsidRPr="00094FF3">
        <w:rPr>
          <w:b/>
          <w:sz w:val="24"/>
          <w:szCs w:val="24"/>
          <w:u w:val="single"/>
        </w:rPr>
        <w:t>ę</w:t>
      </w:r>
      <w:r w:rsidRPr="00094FF3">
        <w:rPr>
          <w:b/>
          <w:sz w:val="24"/>
          <w:szCs w:val="24"/>
          <w:u w:val="single"/>
        </w:rPr>
        <w:t xml:space="preserve"> wszelkich roszczeń wobec </w:t>
      </w:r>
      <w:r w:rsidR="00094FF3" w:rsidRPr="00094FF3">
        <w:rPr>
          <w:b/>
          <w:sz w:val="24"/>
          <w:szCs w:val="24"/>
          <w:u w:val="single"/>
        </w:rPr>
        <w:t>Z</w:t>
      </w:r>
      <w:r w:rsidRPr="00094FF3">
        <w:rPr>
          <w:b/>
          <w:sz w:val="24"/>
          <w:szCs w:val="24"/>
          <w:u w:val="single"/>
        </w:rPr>
        <w:t xml:space="preserve">amawiającego </w:t>
      </w:r>
      <w:r w:rsidR="00E51692">
        <w:rPr>
          <w:b/>
          <w:sz w:val="24"/>
          <w:szCs w:val="24"/>
          <w:u w:val="single"/>
        </w:rPr>
        <w:t>-</w:t>
      </w:r>
      <w:r w:rsidRPr="00094FF3">
        <w:rPr>
          <w:b/>
          <w:sz w:val="24"/>
          <w:szCs w:val="24"/>
          <w:u w:val="single"/>
        </w:rPr>
        <w:t xml:space="preserve"> Gmina Zebrzydowice </w:t>
      </w:r>
      <w:r w:rsidR="00E51692">
        <w:rPr>
          <w:b/>
          <w:sz w:val="24"/>
          <w:szCs w:val="24"/>
          <w:u w:val="single"/>
        </w:rPr>
        <w:t>-</w:t>
      </w:r>
      <w:r w:rsidRPr="00094FF3">
        <w:rPr>
          <w:b/>
          <w:sz w:val="24"/>
          <w:szCs w:val="24"/>
          <w:u w:val="single"/>
        </w:rPr>
        <w:t xml:space="preserve"> Gminny Zakład Wodociągów</w:t>
      </w:r>
      <w:r w:rsidR="00E51692">
        <w:rPr>
          <w:b/>
          <w:sz w:val="24"/>
          <w:szCs w:val="24"/>
          <w:u w:val="single"/>
        </w:rPr>
        <w:t xml:space="preserve"> </w:t>
      </w:r>
      <w:r w:rsidRPr="00094FF3">
        <w:rPr>
          <w:b/>
          <w:sz w:val="24"/>
          <w:szCs w:val="24"/>
          <w:u w:val="single"/>
        </w:rPr>
        <w:t xml:space="preserve">i Kanalizacji </w:t>
      </w:r>
      <w:r w:rsidR="000F44C0">
        <w:rPr>
          <w:b/>
          <w:sz w:val="24"/>
          <w:szCs w:val="24"/>
          <w:u w:val="single"/>
        </w:rPr>
        <w:t xml:space="preserve">                 </w:t>
      </w:r>
      <w:bookmarkStart w:id="0" w:name="_GoBack"/>
      <w:bookmarkEnd w:id="0"/>
      <w:r w:rsidRPr="00094FF3">
        <w:rPr>
          <w:b/>
          <w:sz w:val="24"/>
          <w:szCs w:val="24"/>
          <w:u w:val="single"/>
        </w:rPr>
        <w:t>w Zebrzydowicach, z tytułu wykonanych prac podwykonawczych.</w:t>
      </w:r>
    </w:p>
    <w:p w14:paraId="171ECFE3" w14:textId="77777777" w:rsidR="00F276D7" w:rsidRPr="00094FF3" w:rsidRDefault="00F276D7" w:rsidP="00F276D7">
      <w:pPr>
        <w:rPr>
          <w:b/>
          <w:sz w:val="24"/>
          <w:szCs w:val="24"/>
          <w:u w:val="single"/>
        </w:rPr>
      </w:pPr>
    </w:p>
    <w:p w14:paraId="1419F223" w14:textId="77777777" w:rsidR="00F276D7" w:rsidRDefault="00F276D7" w:rsidP="00F276D7">
      <w:pPr>
        <w:rPr>
          <w:sz w:val="24"/>
          <w:szCs w:val="24"/>
        </w:rPr>
      </w:pPr>
    </w:p>
    <w:p w14:paraId="426AE4CF" w14:textId="77777777" w:rsidR="0002216D" w:rsidRDefault="0002216D" w:rsidP="00F276D7">
      <w:pPr>
        <w:rPr>
          <w:sz w:val="24"/>
          <w:szCs w:val="24"/>
        </w:rPr>
      </w:pPr>
    </w:p>
    <w:p w14:paraId="19D8A69A" w14:textId="77777777" w:rsidR="0002216D" w:rsidRPr="00F276D7" w:rsidRDefault="0002216D" w:rsidP="00F276D7">
      <w:pPr>
        <w:rPr>
          <w:sz w:val="24"/>
          <w:szCs w:val="24"/>
        </w:rPr>
      </w:pPr>
    </w:p>
    <w:p w14:paraId="277C2DC6" w14:textId="77777777" w:rsidR="00F276D7" w:rsidRDefault="0002216D">
      <w:pPr>
        <w:rPr>
          <w:sz w:val="24"/>
        </w:rPr>
      </w:pPr>
      <w:r>
        <w:rPr>
          <w:sz w:val="24"/>
        </w:rPr>
        <w:t>.........................................                                                 ....................................................</w:t>
      </w:r>
    </w:p>
    <w:p w14:paraId="61F4D7E0" w14:textId="77777777" w:rsidR="0002216D" w:rsidRPr="0002216D" w:rsidRDefault="0002216D">
      <w:pPr>
        <w:rPr>
          <w:sz w:val="18"/>
          <w:szCs w:val="18"/>
        </w:rPr>
      </w:pPr>
      <w:r>
        <w:rPr>
          <w:sz w:val="18"/>
          <w:szCs w:val="18"/>
        </w:rPr>
        <w:t xml:space="preserve">      /miejscowość i data /                                                                                    / pieczątka i podpis podwykonawcy /</w:t>
      </w:r>
    </w:p>
    <w:p w14:paraId="090A8924" w14:textId="77777777" w:rsidR="00F276D7" w:rsidRDefault="00F276D7">
      <w:pPr>
        <w:rPr>
          <w:sz w:val="24"/>
        </w:rPr>
      </w:pPr>
    </w:p>
    <w:p w14:paraId="743BD89B" w14:textId="77777777" w:rsidR="00F276D7" w:rsidRDefault="00F276D7">
      <w:pPr>
        <w:rPr>
          <w:sz w:val="24"/>
        </w:rPr>
      </w:pPr>
    </w:p>
    <w:p w14:paraId="36F1AACB" w14:textId="77777777" w:rsidR="00F276D7" w:rsidRDefault="00F276D7">
      <w:pPr>
        <w:rPr>
          <w:sz w:val="24"/>
        </w:rPr>
      </w:pPr>
    </w:p>
    <w:p w14:paraId="70320A94" w14:textId="77777777" w:rsidR="0002216D" w:rsidRDefault="0002216D" w:rsidP="0002216D">
      <w:pPr>
        <w:rPr>
          <w:sz w:val="24"/>
        </w:rPr>
      </w:pPr>
      <w:r>
        <w:rPr>
          <w:sz w:val="24"/>
        </w:rPr>
        <w:t xml:space="preserve">                                                                                           ....................................................</w:t>
      </w:r>
    </w:p>
    <w:p w14:paraId="4ACCD1FE" w14:textId="77777777" w:rsidR="0002216D" w:rsidRPr="0002216D" w:rsidRDefault="0002216D" w:rsidP="0002216D">
      <w:pPr>
        <w:rPr>
          <w:sz w:val="18"/>
          <w:szCs w:val="18"/>
        </w:rPr>
      </w:pPr>
      <w:r>
        <w:rPr>
          <w:sz w:val="24"/>
        </w:rPr>
        <w:t xml:space="preserve">                                                                                                </w:t>
      </w:r>
      <w:r>
        <w:rPr>
          <w:sz w:val="18"/>
          <w:szCs w:val="18"/>
        </w:rPr>
        <w:t>/ pieczątka i podpis Wykonawcy /</w:t>
      </w:r>
    </w:p>
    <w:p w14:paraId="2EA0CB6D" w14:textId="77777777" w:rsidR="0002216D" w:rsidRDefault="0002216D" w:rsidP="0002216D">
      <w:pPr>
        <w:rPr>
          <w:sz w:val="24"/>
        </w:rPr>
      </w:pPr>
    </w:p>
    <w:p w14:paraId="69A8D961" w14:textId="77777777" w:rsidR="00F276D7" w:rsidRDefault="00F276D7">
      <w:pPr>
        <w:rPr>
          <w:sz w:val="24"/>
        </w:rPr>
      </w:pPr>
    </w:p>
    <w:p w14:paraId="0DA854B4" w14:textId="77777777" w:rsidR="00F276D7" w:rsidRDefault="00F276D7">
      <w:pPr>
        <w:rPr>
          <w:sz w:val="24"/>
        </w:rPr>
      </w:pPr>
    </w:p>
    <w:p w14:paraId="0DC6378A" w14:textId="77777777" w:rsidR="0064690E" w:rsidRDefault="0002216D" w:rsidP="00003CB0">
      <w:pPr>
        <w:rPr>
          <w:sz w:val="24"/>
        </w:rPr>
      </w:pPr>
      <w:r>
        <w:rPr>
          <w:sz w:val="24"/>
        </w:rPr>
        <w:t>* niepotrzebne skreślić</w:t>
      </w:r>
      <w:r w:rsidR="0064690E">
        <w:rPr>
          <w:sz w:val="24"/>
        </w:rPr>
        <w:t xml:space="preserve"> </w:t>
      </w:r>
    </w:p>
    <w:sectPr w:rsidR="0064690E">
      <w:footerReference w:type="even" r:id="rId9"/>
      <w:footerReference w:type="default" r:id="rId10"/>
      <w:footnotePr>
        <w:pos w:val="beneathText"/>
      </w:footnotePr>
      <w:pgSz w:w="11905" w:h="16837"/>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69DD7" w14:textId="77777777" w:rsidR="00D67AB8" w:rsidRDefault="00D67AB8">
      <w:r>
        <w:separator/>
      </w:r>
    </w:p>
  </w:endnote>
  <w:endnote w:type="continuationSeparator" w:id="0">
    <w:p w14:paraId="4E2FEA19" w14:textId="77777777" w:rsidR="00D67AB8" w:rsidRDefault="00D67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tarSymbol">
    <w:altName w:val="MS Mincho"/>
    <w:charset w:val="80"/>
    <w:family w:val="auto"/>
    <w:pitch w:val="default"/>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C1763" w14:textId="77777777" w:rsidR="00A63CE7" w:rsidRDefault="00A63CE7" w:rsidP="00656AE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9FA016F" w14:textId="77777777" w:rsidR="00A63CE7" w:rsidRDefault="00A63CE7" w:rsidP="00751DA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16A5B" w14:textId="77777777" w:rsidR="00A63CE7" w:rsidRDefault="00A63CE7" w:rsidP="00656AE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040A1827" w14:textId="77777777" w:rsidR="00A63CE7" w:rsidRDefault="00A63CE7" w:rsidP="00EC6615">
    <w:pPr>
      <w:pStyle w:val="Stopka"/>
      <w:ind w:right="360"/>
      <w:rPr>
        <w:sz w:val="16"/>
        <w:szCs w:val="16"/>
      </w:rPr>
    </w:pPr>
    <w:r>
      <w:rPr>
        <w:sz w:val="16"/>
        <w:szCs w:val="16"/>
      </w:rPr>
      <w:t>-------------------------------------------------------------------------------------------------------------------------------------------------------------------</w:t>
    </w:r>
    <w:r w:rsidR="005B24F6">
      <w:rPr>
        <w:sz w:val="16"/>
        <w:szCs w:val="16"/>
      </w:rPr>
      <w:br/>
    </w:r>
  </w:p>
  <w:p w14:paraId="124D43A6" w14:textId="77777777" w:rsidR="00A63CE7" w:rsidRPr="00290D61" w:rsidRDefault="00A63CE7" w:rsidP="00EC6615">
    <w:pPr>
      <w:pStyle w:val="Stopka"/>
      <w:ind w:right="360"/>
      <w:rPr>
        <w:sz w:val="18"/>
        <w:szCs w:val="18"/>
      </w:rPr>
    </w:pPr>
    <w:r w:rsidRPr="00290D61">
      <w:rPr>
        <w:sz w:val="18"/>
        <w:szCs w:val="18"/>
      </w:rPr>
      <w:t xml:space="preserve">Nazwa zamówienia :  </w:t>
    </w:r>
    <w:r w:rsidR="00290D61" w:rsidRPr="00290D61">
      <w:rPr>
        <w:w w:val="105"/>
        <w:sz w:val="18"/>
        <w:szCs w:val="18"/>
      </w:rPr>
      <w:t>Projekt modernizacji oczyszczalni w Zebrzydowicach wraz z elementami fotowoltaiki.</w:t>
    </w:r>
  </w:p>
  <w:p w14:paraId="3928E29D" w14:textId="77777777" w:rsidR="00A63CE7" w:rsidRPr="00290D61" w:rsidRDefault="00A63CE7">
    <w:pPr>
      <w:pStyle w:val="Stopka"/>
      <w:rPr>
        <w:sz w:val="18"/>
        <w:szCs w:val="18"/>
      </w:rPr>
    </w:pPr>
    <w:r w:rsidRPr="00290D61">
      <w:rPr>
        <w:sz w:val="18"/>
        <w:szCs w:val="18"/>
      </w:rPr>
      <w:t>Numer zamówienia :  przetarg  GZWiK  - 271.</w:t>
    </w:r>
    <w:r w:rsidR="00290D61" w:rsidRPr="00290D61">
      <w:rPr>
        <w:sz w:val="18"/>
        <w:szCs w:val="18"/>
      </w:rPr>
      <w:t>2</w:t>
    </w:r>
    <w:r w:rsidRPr="00290D61">
      <w:rPr>
        <w:sz w:val="18"/>
        <w:szCs w:val="18"/>
      </w:rPr>
      <w:t>.20</w:t>
    </w:r>
    <w:r w:rsidR="005B24F6" w:rsidRPr="00290D61">
      <w:rPr>
        <w:sz w:val="18"/>
        <w:szCs w:val="18"/>
      </w:rPr>
      <w:t>20</w:t>
    </w:r>
    <w:r w:rsidRPr="00290D61">
      <w:rPr>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B6E2" w14:textId="77777777" w:rsidR="00D67AB8" w:rsidRDefault="00D67AB8">
      <w:r>
        <w:separator/>
      </w:r>
    </w:p>
  </w:footnote>
  <w:footnote w:type="continuationSeparator" w:id="0">
    <w:p w14:paraId="0BC45CA4" w14:textId="77777777" w:rsidR="00D67AB8" w:rsidRDefault="00D67A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360"/>
        </w:tabs>
        <w:ind w:left="360" w:hanging="360"/>
      </w:p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tarSymbol" w:hAnsi="StarSymbol"/>
      </w:rPr>
    </w:lvl>
  </w:abstractNum>
  <w:abstractNum w:abstractNumId="4" w15:restartNumberingAfterBreak="0">
    <w:nsid w:val="081709DE"/>
    <w:multiLevelType w:val="hybridMultilevel"/>
    <w:tmpl w:val="DA5C9CB0"/>
    <w:lvl w:ilvl="0" w:tplc="9DD6A686">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5" w15:restartNumberingAfterBreak="0">
    <w:nsid w:val="125746B7"/>
    <w:multiLevelType w:val="hybridMultilevel"/>
    <w:tmpl w:val="4664E5B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824AAE"/>
    <w:multiLevelType w:val="hybridMultilevel"/>
    <w:tmpl w:val="9190BD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EF3D0F"/>
    <w:multiLevelType w:val="hybridMultilevel"/>
    <w:tmpl w:val="AC664092"/>
    <w:lvl w:ilvl="0" w:tplc="BA26D55C">
      <w:start w:val="1"/>
      <w:numFmt w:val="lowerLetter"/>
      <w:lvlText w:val="%1."/>
      <w:lvlJc w:val="left"/>
      <w:pPr>
        <w:ind w:left="2061" w:hanging="360"/>
      </w:pPr>
      <w:rPr>
        <w:rFonts w:hint="default"/>
      </w:rPr>
    </w:lvl>
    <w:lvl w:ilvl="1" w:tplc="04150019" w:tentative="1">
      <w:start w:val="1"/>
      <w:numFmt w:val="lowerLetter"/>
      <w:lvlText w:val="%2."/>
      <w:lvlJc w:val="left"/>
      <w:pPr>
        <w:ind w:left="2781" w:hanging="360"/>
      </w:pPr>
    </w:lvl>
    <w:lvl w:ilvl="2" w:tplc="0415001B" w:tentative="1">
      <w:start w:val="1"/>
      <w:numFmt w:val="lowerRoman"/>
      <w:lvlText w:val="%3."/>
      <w:lvlJc w:val="right"/>
      <w:pPr>
        <w:ind w:left="3501" w:hanging="180"/>
      </w:pPr>
    </w:lvl>
    <w:lvl w:ilvl="3" w:tplc="0415000F" w:tentative="1">
      <w:start w:val="1"/>
      <w:numFmt w:val="decimal"/>
      <w:lvlText w:val="%4."/>
      <w:lvlJc w:val="left"/>
      <w:pPr>
        <w:ind w:left="4221" w:hanging="360"/>
      </w:pPr>
    </w:lvl>
    <w:lvl w:ilvl="4" w:tplc="04150019" w:tentative="1">
      <w:start w:val="1"/>
      <w:numFmt w:val="lowerLetter"/>
      <w:lvlText w:val="%5."/>
      <w:lvlJc w:val="left"/>
      <w:pPr>
        <w:ind w:left="4941" w:hanging="360"/>
      </w:pPr>
    </w:lvl>
    <w:lvl w:ilvl="5" w:tplc="0415001B" w:tentative="1">
      <w:start w:val="1"/>
      <w:numFmt w:val="lowerRoman"/>
      <w:lvlText w:val="%6."/>
      <w:lvlJc w:val="right"/>
      <w:pPr>
        <w:ind w:left="5661" w:hanging="180"/>
      </w:pPr>
    </w:lvl>
    <w:lvl w:ilvl="6" w:tplc="0415000F" w:tentative="1">
      <w:start w:val="1"/>
      <w:numFmt w:val="decimal"/>
      <w:lvlText w:val="%7."/>
      <w:lvlJc w:val="left"/>
      <w:pPr>
        <w:ind w:left="6381" w:hanging="360"/>
      </w:pPr>
    </w:lvl>
    <w:lvl w:ilvl="7" w:tplc="04150019" w:tentative="1">
      <w:start w:val="1"/>
      <w:numFmt w:val="lowerLetter"/>
      <w:lvlText w:val="%8."/>
      <w:lvlJc w:val="left"/>
      <w:pPr>
        <w:ind w:left="7101" w:hanging="360"/>
      </w:pPr>
    </w:lvl>
    <w:lvl w:ilvl="8" w:tplc="0415001B" w:tentative="1">
      <w:start w:val="1"/>
      <w:numFmt w:val="lowerRoman"/>
      <w:lvlText w:val="%9."/>
      <w:lvlJc w:val="right"/>
      <w:pPr>
        <w:ind w:left="7821" w:hanging="180"/>
      </w:pPr>
    </w:lvl>
  </w:abstractNum>
  <w:abstractNum w:abstractNumId="8"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24C67816"/>
    <w:multiLevelType w:val="multilevel"/>
    <w:tmpl w:val="CDDC1364"/>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bCs/>
        <w:u w:val="none"/>
      </w:rPr>
    </w:lvl>
    <w:lvl w:ilvl="2">
      <w:start w:val="1"/>
      <w:numFmt w:val="decimal"/>
      <w:isLgl/>
      <w:lvlText w:val="%1.%2.%3."/>
      <w:lvlJc w:val="left"/>
      <w:pPr>
        <w:ind w:left="1212" w:hanging="720"/>
      </w:pPr>
      <w:rPr>
        <w:rFonts w:hint="default"/>
        <w:b/>
        <w:u w:val="single"/>
      </w:rPr>
    </w:lvl>
    <w:lvl w:ilvl="3">
      <w:start w:val="1"/>
      <w:numFmt w:val="decimal"/>
      <w:isLgl/>
      <w:lvlText w:val="%1.%2.%3.%4."/>
      <w:lvlJc w:val="left"/>
      <w:pPr>
        <w:ind w:left="1278" w:hanging="720"/>
      </w:pPr>
      <w:rPr>
        <w:rFonts w:hint="default"/>
        <w:b/>
        <w:u w:val="single"/>
      </w:rPr>
    </w:lvl>
    <w:lvl w:ilvl="4">
      <w:start w:val="1"/>
      <w:numFmt w:val="decimal"/>
      <w:isLgl/>
      <w:lvlText w:val="%1.%2.%3.%4.%5."/>
      <w:lvlJc w:val="left"/>
      <w:pPr>
        <w:ind w:left="1704" w:hanging="1080"/>
      </w:pPr>
      <w:rPr>
        <w:rFonts w:hint="default"/>
        <w:b/>
        <w:u w:val="single"/>
      </w:rPr>
    </w:lvl>
    <w:lvl w:ilvl="5">
      <w:start w:val="1"/>
      <w:numFmt w:val="decimal"/>
      <w:isLgl/>
      <w:lvlText w:val="%1.%2.%3.%4.%5.%6."/>
      <w:lvlJc w:val="left"/>
      <w:pPr>
        <w:ind w:left="1770" w:hanging="1080"/>
      </w:pPr>
      <w:rPr>
        <w:rFonts w:hint="default"/>
        <w:b/>
        <w:u w:val="single"/>
      </w:rPr>
    </w:lvl>
    <w:lvl w:ilvl="6">
      <w:start w:val="1"/>
      <w:numFmt w:val="decimal"/>
      <w:isLgl/>
      <w:lvlText w:val="%1.%2.%3.%4.%5.%6.%7."/>
      <w:lvlJc w:val="left"/>
      <w:pPr>
        <w:ind w:left="2196" w:hanging="1440"/>
      </w:pPr>
      <w:rPr>
        <w:rFonts w:hint="default"/>
        <w:b/>
        <w:u w:val="single"/>
      </w:rPr>
    </w:lvl>
    <w:lvl w:ilvl="7">
      <w:start w:val="1"/>
      <w:numFmt w:val="decimal"/>
      <w:isLgl/>
      <w:lvlText w:val="%1.%2.%3.%4.%5.%6.%7.%8."/>
      <w:lvlJc w:val="left"/>
      <w:pPr>
        <w:ind w:left="2262" w:hanging="1440"/>
      </w:pPr>
      <w:rPr>
        <w:rFonts w:hint="default"/>
        <w:b/>
        <w:u w:val="single"/>
      </w:rPr>
    </w:lvl>
    <w:lvl w:ilvl="8">
      <w:start w:val="1"/>
      <w:numFmt w:val="decimal"/>
      <w:isLgl/>
      <w:lvlText w:val="%1.%2.%3.%4.%5.%6.%7.%8.%9."/>
      <w:lvlJc w:val="left"/>
      <w:pPr>
        <w:ind w:left="2688" w:hanging="1800"/>
      </w:pPr>
      <w:rPr>
        <w:rFonts w:hint="default"/>
        <w:b/>
        <w:u w:val="single"/>
      </w:rPr>
    </w:lvl>
  </w:abstractNum>
  <w:abstractNum w:abstractNumId="10" w15:restartNumberingAfterBreak="0">
    <w:nsid w:val="25B255CD"/>
    <w:multiLevelType w:val="multilevel"/>
    <w:tmpl w:val="447CBFC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1"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92E0597"/>
    <w:multiLevelType w:val="hybridMultilevel"/>
    <w:tmpl w:val="214CA4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5E451C"/>
    <w:multiLevelType w:val="hybridMultilevel"/>
    <w:tmpl w:val="FDDCA128"/>
    <w:lvl w:ilvl="0" w:tplc="C3341BB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A042482"/>
    <w:multiLevelType w:val="multilevel"/>
    <w:tmpl w:val="A95A8E0A"/>
    <w:lvl w:ilvl="0">
      <w:start w:val="1"/>
      <w:numFmt w:val="decimal"/>
      <w:lvlText w:val="%1."/>
      <w:lvlJc w:val="left"/>
      <w:pPr>
        <w:tabs>
          <w:tab w:val="num" w:pos="720"/>
        </w:tabs>
        <w:ind w:left="720" w:hanging="360"/>
      </w:pPr>
      <w:rPr>
        <w:rFonts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2EAA5EAF"/>
    <w:multiLevelType w:val="multilevel"/>
    <w:tmpl w:val="EC8AEEC8"/>
    <w:lvl w:ilvl="0">
      <w:start w:val="1"/>
      <w:numFmt w:val="decimal"/>
      <w:lvlText w:val="%1."/>
      <w:lvlJc w:val="left"/>
      <w:pPr>
        <w:ind w:left="786"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6"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15:restartNumberingAfterBreak="0">
    <w:nsid w:val="34EB541D"/>
    <w:multiLevelType w:val="hybridMultilevel"/>
    <w:tmpl w:val="A02645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D9D7EC8"/>
    <w:multiLevelType w:val="hybridMultilevel"/>
    <w:tmpl w:val="921840A4"/>
    <w:lvl w:ilvl="0" w:tplc="A6C20CE2">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9" w15:restartNumberingAfterBreak="0">
    <w:nsid w:val="47037790"/>
    <w:multiLevelType w:val="hybridMultilevel"/>
    <w:tmpl w:val="08620C18"/>
    <w:lvl w:ilvl="0" w:tplc="226E5A2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0" w15:restartNumberingAfterBreak="0">
    <w:nsid w:val="48D424F6"/>
    <w:multiLevelType w:val="hybridMultilevel"/>
    <w:tmpl w:val="9DCAE580"/>
    <w:lvl w:ilvl="0" w:tplc="C2387B2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B11153B"/>
    <w:multiLevelType w:val="hybridMultilevel"/>
    <w:tmpl w:val="1C264E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7A34539"/>
    <w:multiLevelType w:val="hybridMultilevel"/>
    <w:tmpl w:val="A1CE0A58"/>
    <w:lvl w:ilvl="0" w:tplc="702CAFA4">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4" w15:restartNumberingAfterBreak="0">
    <w:nsid w:val="61413F0C"/>
    <w:multiLevelType w:val="hybridMultilevel"/>
    <w:tmpl w:val="ED86DAC2"/>
    <w:lvl w:ilvl="0" w:tplc="619C24CC">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5" w15:restartNumberingAfterBreak="0">
    <w:nsid w:val="69AA6CD0"/>
    <w:multiLevelType w:val="hybridMultilevel"/>
    <w:tmpl w:val="2BD85E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FC65A62"/>
    <w:multiLevelType w:val="hybridMultilevel"/>
    <w:tmpl w:val="1CC4FE76"/>
    <w:lvl w:ilvl="0" w:tplc="01C09B16">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7" w15:restartNumberingAfterBreak="0">
    <w:nsid w:val="757E454E"/>
    <w:multiLevelType w:val="hybridMultilevel"/>
    <w:tmpl w:val="188C0D0C"/>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75FC0AE2"/>
    <w:multiLevelType w:val="hybridMultilevel"/>
    <w:tmpl w:val="3EE8D58A"/>
    <w:lvl w:ilvl="0" w:tplc="82EAB82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77CA51EB"/>
    <w:multiLevelType w:val="hybridMultilevel"/>
    <w:tmpl w:val="F17246D0"/>
    <w:lvl w:ilvl="0" w:tplc="1E38CE90">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num w:numId="1">
    <w:abstractNumId w:val="0"/>
  </w:num>
  <w:num w:numId="2">
    <w:abstractNumId w:val="21"/>
  </w:num>
  <w:num w:numId="3">
    <w:abstractNumId w:val="11"/>
  </w:num>
  <w:num w:numId="4">
    <w:abstractNumId w:val="8"/>
  </w:num>
  <w:num w:numId="5">
    <w:abstractNumId w:val="16"/>
  </w:num>
  <w:num w:numId="6">
    <w:abstractNumId w:val="5"/>
  </w:num>
  <w:num w:numId="7">
    <w:abstractNumId w:val="6"/>
  </w:num>
  <w:num w:numId="8">
    <w:abstractNumId w:val="20"/>
  </w:num>
  <w:num w:numId="9">
    <w:abstractNumId w:val="15"/>
  </w:num>
  <w:num w:numId="10">
    <w:abstractNumId w:val="7"/>
  </w:num>
  <w:num w:numId="11">
    <w:abstractNumId w:val="13"/>
  </w:num>
  <w:num w:numId="12">
    <w:abstractNumId w:val="22"/>
  </w:num>
  <w:num w:numId="13">
    <w:abstractNumId w:val="25"/>
  </w:num>
  <w:num w:numId="14">
    <w:abstractNumId w:val="12"/>
  </w:num>
  <w:num w:numId="15">
    <w:abstractNumId w:val="10"/>
  </w:num>
  <w:num w:numId="16">
    <w:abstractNumId w:val="14"/>
  </w:num>
  <w:num w:numId="17">
    <w:abstractNumId w:val="28"/>
  </w:num>
  <w:num w:numId="18">
    <w:abstractNumId w:val="9"/>
  </w:num>
  <w:num w:numId="19">
    <w:abstractNumId w:val="26"/>
  </w:num>
  <w:num w:numId="20">
    <w:abstractNumId w:val="19"/>
  </w:num>
  <w:num w:numId="21">
    <w:abstractNumId w:val="18"/>
  </w:num>
  <w:num w:numId="22">
    <w:abstractNumId w:val="4"/>
  </w:num>
  <w:num w:numId="23">
    <w:abstractNumId w:val="27"/>
  </w:num>
  <w:num w:numId="24">
    <w:abstractNumId w:val="29"/>
  </w:num>
  <w:num w:numId="25">
    <w:abstractNumId w:val="23"/>
  </w:num>
  <w:num w:numId="26">
    <w:abstractNumId w:val="24"/>
  </w:num>
  <w:num w:numId="27">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54"/>
    <w:rsid w:val="00003492"/>
    <w:rsid w:val="00003CB0"/>
    <w:rsid w:val="00005B91"/>
    <w:rsid w:val="00013E03"/>
    <w:rsid w:val="0002216D"/>
    <w:rsid w:val="0002540B"/>
    <w:rsid w:val="00025D01"/>
    <w:rsid w:val="00027044"/>
    <w:rsid w:val="00030E32"/>
    <w:rsid w:val="000325DA"/>
    <w:rsid w:val="00040347"/>
    <w:rsid w:val="00046588"/>
    <w:rsid w:val="000478FD"/>
    <w:rsid w:val="00052BB2"/>
    <w:rsid w:val="0005352E"/>
    <w:rsid w:val="00053727"/>
    <w:rsid w:val="00057D50"/>
    <w:rsid w:val="00064F89"/>
    <w:rsid w:val="0007014E"/>
    <w:rsid w:val="000819E4"/>
    <w:rsid w:val="00082FA4"/>
    <w:rsid w:val="000875C8"/>
    <w:rsid w:val="00094FF3"/>
    <w:rsid w:val="000972CF"/>
    <w:rsid w:val="000A276C"/>
    <w:rsid w:val="000A6F0A"/>
    <w:rsid w:val="000B4928"/>
    <w:rsid w:val="000B6C59"/>
    <w:rsid w:val="000B71E8"/>
    <w:rsid w:val="000C1520"/>
    <w:rsid w:val="000C32E8"/>
    <w:rsid w:val="000C349A"/>
    <w:rsid w:val="000D52DF"/>
    <w:rsid w:val="000D59D5"/>
    <w:rsid w:val="000E144A"/>
    <w:rsid w:val="000E24DE"/>
    <w:rsid w:val="000F3836"/>
    <w:rsid w:val="000F44C0"/>
    <w:rsid w:val="000F498D"/>
    <w:rsid w:val="000F4E54"/>
    <w:rsid w:val="000F5202"/>
    <w:rsid w:val="001010B3"/>
    <w:rsid w:val="00101E21"/>
    <w:rsid w:val="00116A67"/>
    <w:rsid w:val="0012336D"/>
    <w:rsid w:val="00126D72"/>
    <w:rsid w:val="0012776A"/>
    <w:rsid w:val="00130C59"/>
    <w:rsid w:val="00143852"/>
    <w:rsid w:val="00146E9F"/>
    <w:rsid w:val="0015575E"/>
    <w:rsid w:val="00156F47"/>
    <w:rsid w:val="001576FB"/>
    <w:rsid w:val="00170631"/>
    <w:rsid w:val="00175557"/>
    <w:rsid w:val="00180DF9"/>
    <w:rsid w:val="00197479"/>
    <w:rsid w:val="001A68A7"/>
    <w:rsid w:val="001B0720"/>
    <w:rsid w:val="001C535B"/>
    <w:rsid w:val="001C6B4C"/>
    <w:rsid w:val="001D6C45"/>
    <w:rsid w:val="001E0512"/>
    <w:rsid w:val="001E2B7A"/>
    <w:rsid w:val="001E3278"/>
    <w:rsid w:val="001E422F"/>
    <w:rsid w:val="001F1C00"/>
    <w:rsid w:val="001F4A12"/>
    <w:rsid w:val="001F5F0A"/>
    <w:rsid w:val="001F64AB"/>
    <w:rsid w:val="001F74BA"/>
    <w:rsid w:val="001F7BC1"/>
    <w:rsid w:val="002024FA"/>
    <w:rsid w:val="00206EA3"/>
    <w:rsid w:val="00211B61"/>
    <w:rsid w:val="00211FEE"/>
    <w:rsid w:val="00214D89"/>
    <w:rsid w:val="00214EA7"/>
    <w:rsid w:val="00217F46"/>
    <w:rsid w:val="002214B9"/>
    <w:rsid w:val="0022387E"/>
    <w:rsid w:val="00223AB5"/>
    <w:rsid w:val="00234622"/>
    <w:rsid w:val="00237837"/>
    <w:rsid w:val="00237D30"/>
    <w:rsid w:val="002450D3"/>
    <w:rsid w:val="00247DA4"/>
    <w:rsid w:val="0025122D"/>
    <w:rsid w:val="002700E8"/>
    <w:rsid w:val="00274705"/>
    <w:rsid w:val="00277AEA"/>
    <w:rsid w:val="00283F5C"/>
    <w:rsid w:val="002905B4"/>
    <w:rsid w:val="00290D61"/>
    <w:rsid w:val="0029198C"/>
    <w:rsid w:val="002A09B0"/>
    <w:rsid w:val="002B1702"/>
    <w:rsid w:val="002C2F8C"/>
    <w:rsid w:val="002F35BF"/>
    <w:rsid w:val="002F5075"/>
    <w:rsid w:val="002F6599"/>
    <w:rsid w:val="00300E42"/>
    <w:rsid w:val="00301DC7"/>
    <w:rsid w:val="00303DA9"/>
    <w:rsid w:val="00304EFF"/>
    <w:rsid w:val="0030520D"/>
    <w:rsid w:val="00306478"/>
    <w:rsid w:val="00316394"/>
    <w:rsid w:val="003356D6"/>
    <w:rsid w:val="00335A81"/>
    <w:rsid w:val="00345BE7"/>
    <w:rsid w:val="00354006"/>
    <w:rsid w:val="003553ED"/>
    <w:rsid w:val="00372859"/>
    <w:rsid w:val="00375C52"/>
    <w:rsid w:val="0037648A"/>
    <w:rsid w:val="003768B0"/>
    <w:rsid w:val="003773F6"/>
    <w:rsid w:val="00384CAD"/>
    <w:rsid w:val="00391C44"/>
    <w:rsid w:val="003972B9"/>
    <w:rsid w:val="003A2356"/>
    <w:rsid w:val="003A4F04"/>
    <w:rsid w:val="003B39CD"/>
    <w:rsid w:val="003B5C48"/>
    <w:rsid w:val="003C004B"/>
    <w:rsid w:val="003C7703"/>
    <w:rsid w:val="003D194F"/>
    <w:rsid w:val="003E2EF2"/>
    <w:rsid w:val="003E6D91"/>
    <w:rsid w:val="003F1A53"/>
    <w:rsid w:val="003F2FFF"/>
    <w:rsid w:val="00406EC4"/>
    <w:rsid w:val="00413700"/>
    <w:rsid w:val="00415120"/>
    <w:rsid w:val="004152D8"/>
    <w:rsid w:val="00421ED4"/>
    <w:rsid w:val="00431542"/>
    <w:rsid w:val="00437EC5"/>
    <w:rsid w:val="004422BB"/>
    <w:rsid w:val="00445D6B"/>
    <w:rsid w:val="0044620F"/>
    <w:rsid w:val="00451893"/>
    <w:rsid w:val="00453CB7"/>
    <w:rsid w:val="00456349"/>
    <w:rsid w:val="004612AC"/>
    <w:rsid w:val="00466ABD"/>
    <w:rsid w:val="004714CE"/>
    <w:rsid w:val="00473972"/>
    <w:rsid w:val="00474205"/>
    <w:rsid w:val="00481CB7"/>
    <w:rsid w:val="0048354D"/>
    <w:rsid w:val="00484FD1"/>
    <w:rsid w:val="004919CB"/>
    <w:rsid w:val="004934A1"/>
    <w:rsid w:val="00494DDF"/>
    <w:rsid w:val="00496EE7"/>
    <w:rsid w:val="004A11B8"/>
    <w:rsid w:val="004A2FB0"/>
    <w:rsid w:val="004B0599"/>
    <w:rsid w:val="004B31D3"/>
    <w:rsid w:val="004C1620"/>
    <w:rsid w:val="004C2951"/>
    <w:rsid w:val="004C31A2"/>
    <w:rsid w:val="004D1354"/>
    <w:rsid w:val="004D2BBB"/>
    <w:rsid w:val="004D376A"/>
    <w:rsid w:val="004D4917"/>
    <w:rsid w:val="004D6C4E"/>
    <w:rsid w:val="004E7419"/>
    <w:rsid w:val="004F03D7"/>
    <w:rsid w:val="004F30CF"/>
    <w:rsid w:val="004F4A8F"/>
    <w:rsid w:val="004F7EE9"/>
    <w:rsid w:val="00501EEB"/>
    <w:rsid w:val="005069E2"/>
    <w:rsid w:val="005108F4"/>
    <w:rsid w:val="00513E96"/>
    <w:rsid w:val="0051561F"/>
    <w:rsid w:val="00522B5E"/>
    <w:rsid w:val="0053031A"/>
    <w:rsid w:val="00534493"/>
    <w:rsid w:val="00536ED2"/>
    <w:rsid w:val="00537A4B"/>
    <w:rsid w:val="00552BEE"/>
    <w:rsid w:val="00553ABD"/>
    <w:rsid w:val="00572361"/>
    <w:rsid w:val="00575457"/>
    <w:rsid w:val="005765F4"/>
    <w:rsid w:val="005A09DD"/>
    <w:rsid w:val="005A1362"/>
    <w:rsid w:val="005B039B"/>
    <w:rsid w:val="005B24F6"/>
    <w:rsid w:val="005B45A3"/>
    <w:rsid w:val="005B46E6"/>
    <w:rsid w:val="005B4D30"/>
    <w:rsid w:val="005B505F"/>
    <w:rsid w:val="005B536D"/>
    <w:rsid w:val="005B5ABF"/>
    <w:rsid w:val="005B6640"/>
    <w:rsid w:val="005C178D"/>
    <w:rsid w:val="005C5524"/>
    <w:rsid w:val="005D694E"/>
    <w:rsid w:val="005E0336"/>
    <w:rsid w:val="005E0DF7"/>
    <w:rsid w:val="005E1D27"/>
    <w:rsid w:val="005E2D6E"/>
    <w:rsid w:val="005F1710"/>
    <w:rsid w:val="005F6A20"/>
    <w:rsid w:val="00601A84"/>
    <w:rsid w:val="00602A7E"/>
    <w:rsid w:val="006131B3"/>
    <w:rsid w:val="00620A79"/>
    <w:rsid w:val="00621AD8"/>
    <w:rsid w:val="00623CF2"/>
    <w:rsid w:val="00635468"/>
    <w:rsid w:val="006373D9"/>
    <w:rsid w:val="0064690E"/>
    <w:rsid w:val="00646D72"/>
    <w:rsid w:val="00650542"/>
    <w:rsid w:val="006506D4"/>
    <w:rsid w:val="00655A37"/>
    <w:rsid w:val="00656AE5"/>
    <w:rsid w:val="00660542"/>
    <w:rsid w:val="006735BF"/>
    <w:rsid w:val="00674135"/>
    <w:rsid w:val="00676250"/>
    <w:rsid w:val="00676877"/>
    <w:rsid w:val="00685457"/>
    <w:rsid w:val="006874A6"/>
    <w:rsid w:val="00696A24"/>
    <w:rsid w:val="00696B68"/>
    <w:rsid w:val="006A40B2"/>
    <w:rsid w:val="006A5C1B"/>
    <w:rsid w:val="006B57EC"/>
    <w:rsid w:val="006C2A87"/>
    <w:rsid w:val="006C3B35"/>
    <w:rsid w:val="006C4806"/>
    <w:rsid w:val="006C58ED"/>
    <w:rsid w:val="006D13B6"/>
    <w:rsid w:val="006D3233"/>
    <w:rsid w:val="006D7089"/>
    <w:rsid w:val="006E5D4D"/>
    <w:rsid w:val="006F002D"/>
    <w:rsid w:val="006F2F87"/>
    <w:rsid w:val="006F62E2"/>
    <w:rsid w:val="007078EB"/>
    <w:rsid w:val="00710BD1"/>
    <w:rsid w:val="00717B26"/>
    <w:rsid w:val="00717FCE"/>
    <w:rsid w:val="00723EAE"/>
    <w:rsid w:val="00724152"/>
    <w:rsid w:val="00727421"/>
    <w:rsid w:val="00727428"/>
    <w:rsid w:val="0073040D"/>
    <w:rsid w:val="00742295"/>
    <w:rsid w:val="00744B8F"/>
    <w:rsid w:val="00751DAF"/>
    <w:rsid w:val="00753B11"/>
    <w:rsid w:val="0075582C"/>
    <w:rsid w:val="00765D63"/>
    <w:rsid w:val="00775FDB"/>
    <w:rsid w:val="00776815"/>
    <w:rsid w:val="00782AD3"/>
    <w:rsid w:val="007832F8"/>
    <w:rsid w:val="00783A59"/>
    <w:rsid w:val="0079140C"/>
    <w:rsid w:val="00793D71"/>
    <w:rsid w:val="00796C0F"/>
    <w:rsid w:val="007A3574"/>
    <w:rsid w:val="007B4B81"/>
    <w:rsid w:val="007B52E3"/>
    <w:rsid w:val="007C545C"/>
    <w:rsid w:val="007C5859"/>
    <w:rsid w:val="007C75FF"/>
    <w:rsid w:val="007D0631"/>
    <w:rsid w:val="007D0894"/>
    <w:rsid w:val="007D6383"/>
    <w:rsid w:val="007E0838"/>
    <w:rsid w:val="007E4DB1"/>
    <w:rsid w:val="007E57B9"/>
    <w:rsid w:val="007E76DE"/>
    <w:rsid w:val="007F2466"/>
    <w:rsid w:val="007F4165"/>
    <w:rsid w:val="007F55C7"/>
    <w:rsid w:val="00801EE5"/>
    <w:rsid w:val="0080777A"/>
    <w:rsid w:val="00815D76"/>
    <w:rsid w:val="00817089"/>
    <w:rsid w:val="00821C5B"/>
    <w:rsid w:val="0083226E"/>
    <w:rsid w:val="0083317C"/>
    <w:rsid w:val="00836A4B"/>
    <w:rsid w:val="00836C56"/>
    <w:rsid w:val="00845073"/>
    <w:rsid w:val="00847878"/>
    <w:rsid w:val="008509AE"/>
    <w:rsid w:val="00857ED9"/>
    <w:rsid w:val="008634C5"/>
    <w:rsid w:val="00867E7D"/>
    <w:rsid w:val="008706F3"/>
    <w:rsid w:val="0087355D"/>
    <w:rsid w:val="00877715"/>
    <w:rsid w:val="00881681"/>
    <w:rsid w:val="00882D38"/>
    <w:rsid w:val="00882ED0"/>
    <w:rsid w:val="00883FE0"/>
    <w:rsid w:val="0089538D"/>
    <w:rsid w:val="008A174A"/>
    <w:rsid w:val="008A35E5"/>
    <w:rsid w:val="008A64DF"/>
    <w:rsid w:val="008C72B8"/>
    <w:rsid w:val="008C7D26"/>
    <w:rsid w:val="008D4D82"/>
    <w:rsid w:val="008E41BF"/>
    <w:rsid w:val="008E4756"/>
    <w:rsid w:val="008F0861"/>
    <w:rsid w:val="008F19C4"/>
    <w:rsid w:val="0092798D"/>
    <w:rsid w:val="009400CB"/>
    <w:rsid w:val="00941FD8"/>
    <w:rsid w:val="0095713B"/>
    <w:rsid w:val="00962573"/>
    <w:rsid w:val="00962F4E"/>
    <w:rsid w:val="00963AE4"/>
    <w:rsid w:val="00964B4A"/>
    <w:rsid w:val="009709D2"/>
    <w:rsid w:val="00980CEC"/>
    <w:rsid w:val="00981CB6"/>
    <w:rsid w:val="009917B5"/>
    <w:rsid w:val="009938B8"/>
    <w:rsid w:val="0099765D"/>
    <w:rsid w:val="009A080F"/>
    <w:rsid w:val="009A2918"/>
    <w:rsid w:val="009A4FED"/>
    <w:rsid w:val="009A786D"/>
    <w:rsid w:val="009B2778"/>
    <w:rsid w:val="009B436A"/>
    <w:rsid w:val="009B5B36"/>
    <w:rsid w:val="009B5E78"/>
    <w:rsid w:val="009B786D"/>
    <w:rsid w:val="009C703B"/>
    <w:rsid w:val="009C7F35"/>
    <w:rsid w:val="009D37B0"/>
    <w:rsid w:val="009D5431"/>
    <w:rsid w:val="009E33A7"/>
    <w:rsid w:val="009E4554"/>
    <w:rsid w:val="009F0A68"/>
    <w:rsid w:val="009F142F"/>
    <w:rsid w:val="009F233D"/>
    <w:rsid w:val="009F2EFE"/>
    <w:rsid w:val="00A022AB"/>
    <w:rsid w:val="00A026AE"/>
    <w:rsid w:val="00A12912"/>
    <w:rsid w:val="00A15038"/>
    <w:rsid w:val="00A151DB"/>
    <w:rsid w:val="00A15F04"/>
    <w:rsid w:val="00A16245"/>
    <w:rsid w:val="00A16E5D"/>
    <w:rsid w:val="00A17A41"/>
    <w:rsid w:val="00A25F4A"/>
    <w:rsid w:val="00A36175"/>
    <w:rsid w:val="00A37BBA"/>
    <w:rsid w:val="00A458AD"/>
    <w:rsid w:val="00A501CB"/>
    <w:rsid w:val="00A52105"/>
    <w:rsid w:val="00A5222E"/>
    <w:rsid w:val="00A6210F"/>
    <w:rsid w:val="00A62CDE"/>
    <w:rsid w:val="00A63CE7"/>
    <w:rsid w:val="00A76900"/>
    <w:rsid w:val="00A804EC"/>
    <w:rsid w:val="00A805F2"/>
    <w:rsid w:val="00A80DFE"/>
    <w:rsid w:val="00A81F64"/>
    <w:rsid w:val="00A926DB"/>
    <w:rsid w:val="00A9320D"/>
    <w:rsid w:val="00A949CA"/>
    <w:rsid w:val="00A977F6"/>
    <w:rsid w:val="00AA33A5"/>
    <w:rsid w:val="00AA381E"/>
    <w:rsid w:val="00AA3AAC"/>
    <w:rsid w:val="00AB534A"/>
    <w:rsid w:val="00AB585F"/>
    <w:rsid w:val="00AB6AAA"/>
    <w:rsid w:val="00AC57A6"/>
    <w:rsid w:val="00AC5F31"/>
    <w:rsid w:val="00AD26DB"/>
    <w:rsid w:val="00AE0FA5"/>
    <w:rsid w:val="00AE549D"/>
    <w:rsid w:val="00AE5B9A"/>
    <w:rsid w:val="00AF55A3"/>
    <w:rsid w:val="00B0222A"/>
    <w:rsid w:val="00B03650"/>
    <w:rsid w:val="00B10065"/>
    <w:rsid w:val="00B14603"/>
    <w:rsid w:val="00B169BB"/>
    <w:rsid w:val="00B177B5"/>
    <w:rsid w:val="00B20CE5"/>
    <w:rsid w:val="00B22655"/>
    <w:rsid w:val="00B22F19"/>
    <w:rsid w:val="00B25A71"/>
    <w:rsid w:val="00B330DD"/>
    <w:rsid w:val="00B35FD4"/>
    <w:rsid w:val="00B42A00"/>
    <w:rsid w:val="00B44D05"/>
    <w:rsid w:val="00B47B33"/>
    <w:rsid w:val="00B53AAD"/>
    <w:rsid w:val="00B53BA9"/>
    <w:rsid w:val="00B61D0C"/>
    <w:rsid w:val="00B6262F"/>
    <w:rsid w:val="00B63B53"/>
    <w:rsid w:val="00B71049"/>
    <w:rsid w:val="00B71766"/>
    <w:rsid w:val="00B73B73"/>
    <w:rsid w:val="00BA0BE3"/>
    <w:rsid w:val="00BA14CA"/>
    <w:rsid w:val="00BA157B"/>
    <w:rsid w:val="00BA60A2"/>
    <w:rsid w:val="00BB091C"/>
    <w:rsid w:val="00BB2535"/>
    <w:rsid w:val="00BB342C"/>
    <w:rsid w:val="00BB3A12"/>
    <w:rsid w:val="00BB450D"/>
    <w:rsid w:val="00BC2CD8"/>
    <w:rsid w:val="00BC3DDA"/>
    <w:rsid w:val="00BD44FC"/>
    <w:rsid w:val="00BD4535"/>
    <w:rsid w:val="00BD5A87"/>
    <w:rsid w:val="00BD714B"/>
    <w:rsid w:val="00BD7826"/>
    <w:rsid w:val="00BE1EDB"/>
    <w:rsid w:val="00BE3690"/>
    <w:rsid w:val="00BE3C8D"/>
    <w:rsid w:val="00BE5A21"/>
    <w:rsid w:val="00BF562D"/>
    <w:rsid w:val="00C05043"/>
    <w:rsid w:val="00C05D84"/>
    <w:rsid w:val="00C073FB"/>
    <w:rsid w:val="00C12486"/>
    <w:rsid w:val="00C1582C"/>
    <w:rsid w:val="00C22FD9"/>
    <w:rsid w:val="00C25A33"/>
    <w:rsid w:val="00C278F6"/>
    <w:rsid w:val="00C30729"/>
    <w:rsid w:val="00C321BD"/>
    <w:rsid w:val="00C37E55"/>
    <w:rsid w:val="00C40BBF"/>
    <w:rsid w:val="00C53BB1"/>
    <w:rsid w:val="00C73CFD"/>
    <w:rsid w:val="00C849B4"/>
    <w:rsid w:val="00C90462"/>
    <w:rsid w:val="00C91CD8"/>
    <w:rsid w:val="00C96919"/>
    <w:rsid w:val="00CA5780"/>
    <w:rsid w:val="00CA6E01"/>
    <w:rsid w:val="00CB0BCB"/>
    <w:rsid w:val="00CB3559"/>
    <w:rsid w:val="00CC0683"/>
    <w:rsid w:val="00CC5D90"/>
    <w:rsid w:val="00CC5F07"/>
    <w:rsid w:val="00CD1249"/>
    <w:rsid w:val="00CD3890"/>
    <w:rsid w:val="00CE1632"/>
    <w:rsid w:val="00CE2E5D"/>
    <w:rsid w:val="00CE31CD"/>
    <w:rsid w:val="00CE44AF"/>
    <w:rsid w:val="00CF1982"/>
    <w:rsid w:val="00CF1BD0"/>
    <w:rsid w:val="00CF291F"/>
    <w:rsid w:val="00CF2F6F"/>
    <w:rsid w:val="00CF4870"/>
    <w:rsid w:val="00CF6E52"/>
    <w:rsid w:val="00D045D9"/>
    <w:rsid w:val="00D06658"/>
    <w:rsid w:val="00D174E6"/>
    <w:rsid w:val="00D33609"/>
    <w:rsid w:val="00D339D4"/>
    <w:rsid w:val="00D45434"/>
    <w:rsid w:val="00D463F3"/>
    <w:rsid w:val="00D53786"/>
    <w:rsid w:val="00D56703"/>
    <w:rsid w:val="00D57394"/>
    <w:rsid w:val="00D619F8"/>
    <w:rsid w:val="00D633BC"/>
    <w:rsid w:val="00D63AE8"/>
    <w:rsid w:val="00D651EF"/>
    <w:rsid w:val="00D66906"/>
    <w:rsid w:val="00D67AB8"/>
    <w:rsid w:val="00D71538"/>
    <w:rsid w:val="00D75D67"/>
    <w:rsid w:val="00D828DF"/>
    <w:rsid w:val="00D86CAC"/>
    <w:rsid w:val="00D91907"/>
    <w:rsid w:val="00D92EAC"/>
    <w:rsid w:val="00DA0EF5"/>
    <w:rsid w:val="00DA156D"/>
    <w:rsid w:val="00DA23D3"/>
    <w:rsid w:val="00DA55F0"/>
    <w:rsid w:val="00DA75DC"/>
    <w:rsid w:val="00DC1827"/>
    <w:rsid w:val="00DC2F92"/>
    <w:rsid w:val="00DC5438"/>
    <w:rsid w:val="00DC6A17"/>
    <w:rsid w:val="00DE2159"/>
    <w:rsid w:val="00DF38CC"/>
    <w:rsid w:val="00DF4CA8"/>
    <w:rsid w:val="00E03D11"/>
    <w:rsid w:val="00E050EF"/>
    <w:rsid w:val="00E055CF"/>
    <w:rsid w:val="00E12573"/>
    <w:rsid w:val="00E22D21"/>
    <w:rsid w:val="00E23D88"/>
    <w:rsid w:val="00E2495E"/>
    <w:rsid w:val="00E26DB5"/>
    <w:rsid w:val="00E4081C"/>
    <w:rsid w:val="00E42548"/>
    <w:rsid w:val="00E50700"/>
    <w:rsid w:val="00E51692"/>
    <w:rsid w:val="00E54EE8"/>
    <w:rsid w:val="00E55EEF"/>
    <w:rsid w:val="00E605BF"/>
    <w:rsid w:val="00E6469E"/>
    <w:rsid w:val="00E64854"/>
    <w:rsid w:val="00E66C4A"/>
    <w:rsid w:val="00E7216F"/>
    <w:rsid w:val="00E73C63"/>
    <w:rsid w:val="00E74927"/>
    <w:rsid w:val="00E74B16"/>
    <w:rsid w:val="00E81E57"/>
    <w:rsid w:val="00E86E1A"/>
    <w:rsid w:val="00E87DCB"/>
    <w:rsid w:val="00E913DE"/>
    <w:rsid w:val="00E927D7"/>
    <w:rsid w:val="00EA45D2"/>
    <w:rsid w:val="00EA5509"/>
    <w:rsid w:val="00EB2814"/>
    <w:rsid w:val="00EB601E"/>
    <w:rsid w:val="00EC4520"/>
    <w:rsid w:val="00EC6615"/>
    <w:rsid w:val="00EE04D8"/>
    <w:rsid w:val="00EE60A5"/>
    <w:rsid w:val="00EF00DA"/>
    <w:rsid w:val="00EF1DC3"/>
    <w:rsid w:val="00EF3C02"/>
    <w:rsid w:val="00EF4377"/>
    <w:rsid w:val="00EF4ED3"/>
    <w:rsid w:val="00EF5EC5"/>
    <w:rsid w:val="00F0015D"/>
    <w:rsid w:val="00F03355"/>
    <w:rsid w:val="00F0516A"/>
    <w:rsid w:val="00F07426"/>
    <w:rsid w:val="00F13703"/>
    <w:rsid w:val="00F16720"/>
    <w:rsid w:val="00F17B8B"/>
    <w:rsid w:val="00F276D7"/>
    <w:rsid w:val="00F27885"/>
    <w:rsid w:val="00F27B84"/>
    <w:rsid w:val="00F328D3"/>
    <w:rsid w:val="00F330F4"/>
    <w:rsid w:val="00F403F5"/>
    <w:rsid w:val="00F41159"/>
    <w:rsid w:val="00F43359"/>
    <w:rsid w:val="00F4489E"/>
    <w:rsid w:val="00F45271"/>
    <w:rsid w:val="00F479B4"/>
    <w:rsid w:val="00F507BF"/>
    <w:rsid w:val="00F533BD"/>
    <w:rsid w:val="00F70C72"/>
    <w:rsid w:val="00F74DED"/>
    <w:rsid w:val="00F8735B"/>
    <w:rsid w:val="00F924B9"/>
    <w:rsid w:val="00F931A6"/>
    <w:rsid w:val="00F96A41"/>
    <w:rsid w:val="00F97A1A"/>
    <w:rsid w:val="00F97D79"/>
    <w:rsid w:val="00FB0FEE"/>
    <w:rsid w:val="00FB23B9"/>
    <w:rsid w:val="00FB4242"/>
    <w:rsid w:val="00FB7640"/>
    <w:rsid w:val="00FB7BD0"/>
    <w:rsid w:val="00FD2504"/>
    <w:rsid w:val="00FD319B"/>
    <w:rsid w:val="00FD3D65"/>
    <w:rsid w:val="00FD6D44"/>
    <w:rsid w:val="00FD7844"/>
    <w:rsid w:val="00FE08C3"/>
    <w:rsid w:val="00FE1D44"/>
    <w:rsid w:val="00FF7D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B6C0C2"/>
  <w15:chartTrackingRefBased/>
  <w15:docId w15:val="{4DFD0B20-B2ED-48FC-857C-574CA26A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1">
    <w:name w:val="heading 1"/>
    <w:basedOn w:val="Normalny"/>
    <w:next w:val="Normalny"/>
    <w:qFormat/>
    <w:pPr>
      <w:keepNext/>
      <w:numPr>
        <w:numId w:val="1"/>
      </w:numPr>
      <w:outlineLvl w:val="0"/>
    </w:pPr>
    <w:rPr>
      <w:sz w:val="24"/>
    </w:rPr>
  </w:style>
  <w:style w:type="paragraph" w:styleId="Nagwek2">
    <w:name w:val="heading 2"/>
    <w:basedOn w:val="Normalny"/>
    <w:next w:val="Normalny"/>
    <w:qFormat/>
    <w:pPr>
      <w:keepNext/>
      <w:numPr>
        <w:ilvl w:val="1"/>
        <w:numId w:val="1"/>
      </w:numPr>
      <w:jc w:val="center"/>
      <w:outlineLvl w:val="1"/>
    </w:pPr>
    <w:rPr>
      <w:b/>
      <w:sz w:val="24"/>
    </w:rPr>
  </w:style>
  <w:style w:type="paragraph" w:styleId="Nagwek3">
    <w:name w:val="heading 3"/>
    <w:basedOn w:val="Normalny"/>
    <w:next w:val="Normalny"/>
    <w:qFormat/>
    <w:pPr>
      <w:keepNext/>
      <w:numPr>
        <w:ilvl w:val="2"/>
        <w:numId w:val="1"/>
      </w:numPr>
      <w:outlineLvl w:val="2"/>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5z0">
    <w:name w:val="WW8Num5z0"/>
    <w:rPr>
      <w:rFonts w:ascii="StarSymbol" w:hAnsi="StarSymbol"/>
    </w:rPr>
  </w:style>
  <w:style w:type="character" w:customStyle="1" w:styleId="Absatz-Standardschriftart">
    <w:name w:val="Absatz-Standardschriftart"/>
  </w:style>
  <w:style w:type="character" w:customStyle="1" w:styleId="WW8Num7z0">
    <w:name w:val="WW8Num7z0"/>
    <w:rPr>
      <w:b w:val="0"/>
    </w:rPr>
  </w:style>
  <w:style w:type="character" w:customStyle="1" w:styleId="Domylnaczcionkaakapitu1">
    <w:name w:val="Domyślna czcionka akapitu1"/>
  </w:style>
  <w:style w:type="paragraph" w:customStyle="1" w:styleId="Nagwek10">
    <w:name w:val="Nagłówek1"/>
    <w:basedOn w:val="Normalny"/>
    <w:next w:val="Tekstpodstawowy"/>
    <w:pPr>
      <w:keepNext/>
      <w:spacing w:before="240" w:after="120"/>
    </w:pPr>
    <w:rPr>
      <w:rFonts w:ascii="Arial" w:eastAsia="Lucida Sans Unicode" w:hAnsi="Arial" w:cs="Tahoma"/>
      <w:sz w:val="28"/>
      <w:szCs w:val="28"/>
    </w:rPr>
  </w:style>
  <w:style w:type="paragraph" w:styleId="Tekstpodstawowy">
    <w:name w:val="Body Text"/>
    <w:basedOn w:val="Normalny"/>
    <w:rPr>
      <w:sz w:val="24"/>
    </w:rPr>
  </w:style>
  <w:style w:type="paragraph" w:styleId="Lista">
    <w:name w:val="List"/>
    <w:basedOn w:val="Tekstpodstawowy"/>
    <w:rPr>
      <w:rFonts w:cs="Tahoma"/>
    </w:rPr>
  </w:style>
  <w:style w:type="paragraph" w:customStyle="1" w:styleId="Podpis1">
    <w:name w:val="Podpis1"/>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Tekstpodstawowy21">
    <w:name w:val="Tekst podstawowy 21"/>
    <w:basedOn w:val="Normalny"/>
    <w:rPr>
      <w:b/>
      <w:sz w:val="24"/>
    </w:rPr>
  </w:style>
  <w:style w:type="paragraph" w:styleId="Nagwek">
    <w:name w:val="header"/>
    <w:basedOn w:val="Normalny"/>
    <w:rsid w:val="00C25A33"/>
    <w:pPr>
      <w:tabs>
        <w:tab w:val="center" w:pos="4536"/>
        <w:tab w:val="right" w:pos="9072"/>
      </w:tabs>
    </w:pPr>
  </w:style>
  <w:style w:type="paragraph" w:styleId="Stopka">
    <w:name w:val="footer"/>
    <w:basedOn w:val="Normalny"/>
    <w:rsid w:val="00C25A33"/>
    <w:pPr>
      <w:tabs>
        <w:tab w:val="center" w:pos="4536"/>
        <w:tab w:val="right" w:pos="9072"/>
      </w:tabs>
    </w:pPr>
  </w:style>
  <w:style w:type="character" w:styleId="Numerstrony">
    <w:name w:val="page number"/>
    <w:basedOn w:val="Domylnaczcionkaakapitu"/>
    <w:rsid w:val="00751DAF"/>
  </w:style>
  <w:style w:type="paragraph" w:styleId="Tekstpodstawowywcity">
    <w:name w:val="Body Text Indent"/>
    <w:basedOn w:val="Normalny"/>
    <w:rsid w:val="00B73B73"/>
    <w:pPr>
      <w:spacing w:after="120"/>
      <w:ind w:left="283"/>
    </w:pPr>
  </w:style>
  <w:style w:type="paragraph" w:customStyle="1" w:styleId="Styl">
    <w:name w:val="Styl"/>
    <w:rsid w:val="00B73B73"/>
    <w:pPr>
      <w:widowControl w:val="0"/>
      <w:suppressAutoHyphens/>
      <w:autoSpaceDE w:val="0"/>
    </w:pPr>
    <w:rPr>
      <w:rFonts w:eastAsia="Arial"/>
      <w:sz w:val="24"/>
      <w:szCs w:val="24"/>
      <w:lang w:eastAsia="ar-SA"/>
    </w:rPr>
  </w:style>
  <w:style w:type="paragraph" w:customStyle="1" w:styleId="Standard">
    <w:name w:val="Standard"/>
    <w:rsid w:val="007E4DB1"/>
    <w:pPr>
      <w:widowControl w:val="0"/>
      <w:suppressAutoHyphens/>
    </w:pPr>
    <w:rPr>
      <w:rFonts w:cs="Calibri"/>
      <w:sz w:val="24"/>
      <w:lang w:eastAsia="zh-CN"/>
    </w:rPr>
  </w:style>
  <w:style w:type="paragraph" w:customStyle="1" w:styleId="Akapitzlist1">
    <w:name w:val="Akapit z listą1"/>
    <w:basedOn w:val="Normalny"/>
    <w:qFormat/>
    <w:rsid w:val="007E4DB1"/>
    <w:pPr>
      <w:suppressAutoHyphens w:val="0"/>
      <w:ind w:left="708"/>
    </w:pPr>
  </w:style>
  <w:style w:type="character" w:styleId="Hipercze">
    <w:name w:val="Hyperlink"/>
    <w:rsid w:val="001576FB"/>
    <w:rPr>
      <w:color w:val="0000FF"/>
      <w:u w:val="single"/>
    </w:rPr>
  </w:style>
  <w:style w:type="paragraph" w:styleId="Tekstprzypisudolnego">
    <w:name w:val="footnote text"/>
    <w:basedOn w:val="Normalny"/>
    <w:semiHidden/>
    <w:rsid w:val="00BB3A12"/>
  </w:style>
  <w:style w:type="character" w:styleId="Odwoanieprzypisudolnego">
    <w:name w:val="footnote reference"/>
    <w:semiHidden/>
    <w:rsid w:val="00BB3A12"/>
    <w:rPr>
      <w:vertAlign w:val="superscript"/>
    </w:rPr>
  </w:style>
  <w:style w:type="character" w:customStyle="1" w:styleId="Teksttreci2">
    <w:name w:val="Tekst treści (2)_"/>
    <w:link w:val="Teksttreci20"/>
    <w:locked/>
    <w:rsid w:val="00D06658"/>
    <w:rPr>
      <w:rFonts w:ascii="Arial" w:eastAsia="Arial" w:hAnsi="Arial"/>
      <w:lang w:val="x-none" w:eastAsia="x-none" w:bidi="ar-SA"/>
    </w:rPr>
  </w:style>
  <w:style w:type="paragraph" w:customStyle="1" w:styleId="Teksttreci20">
    <w:name w:val="Tekst treści (2)"/>
    <w:basedOn w:val="Normalny"/>
    <w:link w:val="Teksttreci2"/>
    <w:rsid w:val="00D06658"/>
    <w:pPr>
      <w:widowControl w:val="0"/>
      <w:shd w:val="clear" w:color="auto" w:fill="FFFFFF"/>
      <w:suppressAutoHyphens w:val="0"/>
      <w:spacing w:after="300" w:line="278" w:lineRule="exact"/>
      <w:ind w:hanging="400"/>
    </w:pPr>
    <w:rPr>
      <w:rFonts w:ascii="Arial" w:eastAsia="Arial" w:hAnsi="Arial"/>
      <w:lang w:val="x-none" w:eastAsia="x-none"/>
    </w:rPr>
  </w:style>
  <w:style w:type="table" w:styleId="Tabela-Siatka">
    <w:name w:val="Table Grid"/>
    <w:basedOn w:val="Standardowy"/>
    <w:uiPriority w:val="39"/>
    <w:rsid w:val="00466A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290D61"/>
    <w:pPr>
      <w:ind w:left="720"/>
      <w:contextualSpacing/>
    </w:pPr>
  </w:style>
  <w:style w:type="paragraph" w:customStyle="1" w:styleId="Akapitzlist2">
    <w:name w:val="Akapit z listą2"/>
    <w:basedOn w:val="Normalny"/>
    <w:rsid w:val="0099765D"/>
    <w:pPr>
      <w:suppressAutoHyphens w:val="0"/>
      <w:ind w:left="708"/>
    </w:pPr>
  </w:style>
  <w:style w:type="paragraph" w:styleId="Tekstdymka">
    <w:name w:val="Balloon Text"/>
    <w:basedOn w:val="Normalny"/>
    <w:link w:val="TekstdymkaZnak"/>
    <w:uiPriority w:val="99"/>
    <w:semiHidden/>
    <w:unhideWhenUsed/>
    <w:rsid w:val="00D91907"/>
    <w:rPr>
      <w:rFonts w:ascii="Segoe UI" w:hAnsi="Segoe UI" w:cs="Segoe UI"/>
      <w:sz w:val="18"/>
      <w:szCs w:val="18"/>
    </w:rPr>
  </w:style>
  <w:style w:type="character" w:customStyle="1" w:styleId="TekstdymkaZnak">
    <w:name w:val="Tekst dymka Znak"/>
    <w:basedOn w:val="Domylnaczcionkaakapitu"/>
    <w:link w:val="Tekstdymka"/>
    <w:uiPriority w:val="99"/>
    <w:semiHidden/>
    <w:rsid w:val="00D9190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74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zebrzydowice.pl" TargetMode="External"/><Relationship Id="rId3" Type="http://schemas.openxmlformats.org/officeDocument/2006/relationships/settings" Target="settings.xml"/><Relationship Id="rId7" Type="http://schemas.openxmlformats.org/officeDocument/2006/relationships/hyperlink" Target="mailto:ug@zebrzydowice.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302</TotalTime>
  <Pages>11</Pages>
  <Words>4069</Words>
  <Characters>24416</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U M O W A     NR   ......................</vt:lpstr>
    </vt:vector>
  </TitlesOfParts>
  <Company>UG Zebrzydowice</Company>
  <LinksUpToDate>false</LinksUpToDate>
  <CharactersWithSpaces>28429</CharactersWithSpaces>
  <SharedDoc>false</SharedDoc>
  <HLinks>
    <vt:vector size="12" baseType="variant">
      <vt:variant>
        <vt:i4>4128792</vt:i4>
      </vt:variant>
      <vt:variant>
        <vt:i4>3</vt:i4>
      </vt:variant>
      <vt:variant>
        <vt:i4>0</vt:i4>
      </vt:variant>
      <vt:variant>
        <vt:i4>5</vt:i4>
      </vt:variant>
      <vt:variant>
        <vt:lpwstr>mailto:iod@zebrzydowice.pl</vt:lpwstr>
      </vt:variant>
      <vt:variant>
        <vt:lpwstr/>
      </vt:variant>
      <vt:variant>
        <vt:i4>2752529</vt:i4>
      </vt:variant>
      <vt:variant>
        <vt:i4>0</vt:i4>
      </vt:variant>
      <vt:variant>
        <vt:i4>0</vt:i4>
      </vt:variant>
      <vt:variant>
        <vt:i4>5</vt:i4>
      </vt:variant>
      <vt:variant>
        <vt:lpwstr>mailto:ug@zebrzydowice.pl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 M O W A     NR   ......................</dc:title>
  <dc:subject/>
  <dc:creator>Inwestycje i Remonty Kapitalne</dc:creator>
  <cp:keywords/>
  <cp:lastModifiedBy>Natalia Frogowska</cp:lastModifiedBy>
  <cp:revision>11</cp:revision>
  <cp:lastPrinted>2020-02-27T09:33:00Z</cp:lastPrinted>
  <dcterms:created xsi:type="dcterms:W3CDTF">2020-02-18T06:48:00Z</dcterms:created>
  <dcterms:modified xsi:type="dcterms:W3CDTF">2020-02-27T09:43:00Z</dcterms:modified>
</cp:coreProperties>
</file>