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52" w:type="dxa"/>
        <w:tblInd w:w="-20" w:type="dxa"/>
        <w:tblLayout w:type="fixed"/>
        <w:tblCellMar>
          <w:left w:w="70" w:type="dxa"/>
          <w:right w:w="70" w:type="dxa"/>
        </w:tblCellMar>
        <w:tblLook w:val="0000" w:firstRow="0" w:lastRow="0" w:firstColumn="0" w:lastColumn="0" w:noHBand="0" w:noVBand="0"/>
      </w:tblPr>
      <w:tblGrid>
        <w:gridCol w:w="9252"/>
      </w:tblGrid>
      <w:tr w:rsidR="00AA077A" w:rsidRPr="00102EAB" w14:paraId="093050FD" w14:textId="77777777">
        <w:trPr>
          <w:trHeight w:val="6326"/>
        </w:trPr>
        <w:tc>
          <w:tcPr>
            <w:tcW w:w="9252" w:type="dxa"/>
            <w:tcBorders>
              <w:top w:val="single" w:sz="4" w:space="0" w:color="000000"/>
              <w:left w:val="single" w:sz="4" w:space="0" w:color="000000"/>
              <w:bottom w:val="single" w:sz="4" w:space="0" w:color="000000"/>
              <w:right w:val="single" w:sz="4" w:space="0" w:color="000000"/>
            </w:tcBorders>
            <w:shd w:val="clear" w:color="auto" w:fill="auto"/>
          </w:tcPr>
          <w:p w14:paraId="351591A1" w14:textId="77777777" w:rsidR="002B7B08" w:rsidRPr="009F66F3" w:rsidRDefault="004910B2" w:rsidP="00283039">
            <w:pPr>
              <w:snapToGrid w:val="0"/>
              <w:rPr>
                <w:rFonts w:ascii="Arial" w:hAnsi="Arial" w:cs="Arial"/>
                <w:b/>
                <w:sz w:val="28"/>
                <w:lang w:val="en-US"/>
              </w:rPr>
            </w:pPr>
            <w:r>
              <w:rPr>
                <w:rFonts w:ascii="Arial" w:hAnsi="Arial" w:cs="Arial"/>
                <w:lang w:val="en-US" w:eastAsia="ar-SA"/>
              </w:rPr>
              <w:t xml:space="preserve"> </w:t>
            </w:r>
          </w:p>
          <w:p w14:paraId="1780A263" w14:textId="77777777" w:rsidR="00102EAB" w:rsidRPr="009F66F3" w:rsidRDefault="002B7B08" w:rsidP="00102EAB">
            <w:pPr>
              <w:jc w:val="center"/>
              <w:rPr>
                <w:rFonts w:ascii="Arial" w:hAnsi="Arial" w:cs="Arial"/>
                <w:b/>
                <w:sz w:val="28"/>
                <w:lang w:val="en-US"/>
              </w:rPr>
            </w:pPr>
            <w:proofErr w:type="spellStart"/>
            <w:r w:rsidRPr="009F66F3">
              <w:rPr>
                <w:rFonts w:ascii="Arial" w:hAnsi="Arial" w:cs="Arial"/>
                <w:b/>
                <w:sz w:val="28"/>
                <w:lang w:val="en-US"/>
              </w:rPr>
              <w:t>przetarg</w:t>
            </w:r>
            <w:proofErr w:type="spellEnd"/>
            <w:r w:rsidRPr="009F66F3">
              <w:rPr>
                <w:rFonts w:ascii="Arial" w:hAnsi="Arial" w:cs="Arial"/>
                <w:b/>
                <w:sz w:val="28"/>
                <w:lang w:val="en-US"/>
              </w:rPr>
              <w:t xml:space="preserve"> </w:t>
            </w:r>
            <w:proofErr w:type="spellStart"/>
            <w:r w:rsidRPr="009F66F3">
              <w:rPr>
                <w:rFonts w:ascii="Arial" w:hAnsi="Arial" w:cs="Arial"/>
                <w:b/>
                <w:sz w:val="28"/>
                <w:lang w:val="en-US"/>
              </w:rPr>
              <w:t>GZWiK</w:t>
            </w:r>
            <w:proofErr w:type="spellEnd"/>
            <w:r w:rsidRPr="009F66F3">
              <w:rPr>
                <w:rFonts w:ascii="Arial" w:hAnsi="Arial" w:cs="Arial"/>
                <w:b/>
                <w:sz w:val="28"/>
                <w:lang w:val="en-US"/>
              </w:rPr>
              <w:t xml:space="preserve"> - 271.</w:t>
            </w:r>
            <w:r w:rsidR="00C26A28" w:rsidRPr="009F66F3">
              <w:rPr>
                <w:rFonts w:ascii="Arial" w:hAnsi="Arial" w:cs="Arial"/>
                <w:b/>
                <w:sz w:val="28"/>
                <w:lang w:val="en-US"/>
              </w:rPr>
              <w:t>2</w:t>
            </w:r>
            <w:r w:rsidRPr="009F66F3">
              <w:rPr>
                <w:rFonts w:ascii="Arial" w:hAnsi="Arial" w:cs="Arial"/>
                <w:b/>
                <w:sz w:val="28"/>
                <w:lang w:val="en-US"/>
              </w:rPr>
              <w:t>.20</w:t>
            </w:r>
            <w:r w:rsidR="003E7D16" w:rsidRPr="009F66F3">
              <w:rPr>
                <w:rFonts w:ascii="Arial" w:hAnsi="Arial" w:cs="Arial"/>
                <w:b/>
                <w:sz w:val="28"/>
                <w:lang w:val="en-US"/>
              </w:rPr>
              <w:t>20</w:t>
            </w:r>
          </w:p>
          <w:p w14:paraId="3CE25BB9" w14:textId="77777777" w:rsidR="002B7B08" w:rsidRPr="009F66F3" w:rsidRDefault="002B7B08" w:rsidP="00E579FD">
            <w:pPr>
              <w:rPr>
                <w:rFonts w:ascii="Arial" w:hAnsi="Arial" w:cs="Arial"/>
                <w:lang w:val="en-US"/>
              </w:rPr>
            </w:pPr>
          </w:p>
          <w:p w14:paraId="52E5A50B" w14:textId="77777777" w:rsidR="00AA077A" w:rsidRPr="009F66F3" w:rsidRDefault="00AA077A" w:rsidP="00A22F84">
            <w:pPr>
              <w:pStyle w:val="Nagwek2"/>
              <w:numPr>
                <w:ilvl w:val="1"/>
                <w:numId w:val="2"/>
              </w:numPr>
              <w:tabs>
                <w:tab w:val="left" w:pos="0"/>
              </w:tabs>
              <w:suppressAutoHyphens/>
              <w:jc w:val="center"/>
              <w:rPr>
                <w:rFonts w:cs="Arial"/>
                <w:b/>
                <w:color w:val="auto"/>
                <w:sz w:val="40"/>
              </w:rPr>
            </w:pPr>
            <w:r w:rsidRPr="009F66F3">
              <w:rPr>
                <w:rFonts w:cs="Arial"/>
                <w:b/>
                <w:color w:val="auto"/>
                <w:sz w:val="40"/>
              </w:rPr>
              <w:t>SPECYFIKACJA</w:t>
            </w:r>
          </w:p>
          <w:p w14:paraId="4EF972DC" w14:textId="77777777" w:rsidR="00AA077A" w:rsidRPr="009F66F3" w:rsidRDefault="00AA077A" w:rsidP="00E579FD">
            <w:pPr>
              <w:jc w:val="center"/>
              <w:rPr>
                <w:rFonts w:ascii="Arial" w:hAnsi="Arial" w:cs="Arial"/>
                <w:b/>
                <w:sz w:val="40"/>
              </w:rPr>
            </w:pPr>
            <w:r w:rsidRPr="009F66F3">
              <w:rPr>
                <w:rFonts w:ascii="Arial" w:hAnsi="Arial" w:cs="Arial"/>
                <w:b/>
                <w:sz w:val="40"/>
              </w:rPr>
              <w:t>ISTOTNYCH WARUNKÓW</w:t>
            </w:r>
          </w:p>
          <w:p w14:paraId="52B82FEC" w14:textId="77777777" w:rsidR="00AA077A" w:rsidRPr="009F66F3" w:rsidRDefault="00AA077A" w:rsidP="00E579FD">
            <w:pPr>
              <w:jc w:val="center"/>
              <w:rPr>
                <w:rFonts w:ascii="Arial" w:hAnsi="Arial" w:cs="Arial"/>
                <w:b/>
                <w:sz w:val="40"/>
              </w:rPr>
            </w:pPr>
            <w:r w:rsidRPr="009F66F3">
              <w:rPr>
                <w:rFonts w:ascii="Arial" w:hAnsi="Arial" w:cs="Arial"/>
                <w:b/>
                <w:sz w:val="40"/>
              </w:rPr>
              <w:t>ZAMÓWIENIA</w:t>
            </w:r>
          </w:p>
          <w:p w14:paraId="7F134DF1" w14:textId="77777777" w:rsidR="002B7B08" w:rsidRPr="009F66F3" w:rsidRDefault="002B7B08" w:rsidP="00E579FD">
            <w:pPr>
              <w:jc w:val="center"/>
              <w:rPr>
                <w:rFonts w:ascii="Arial" w:hAnsi="Arial" w:cs="Arial"/>
                <w:b/>
                <w:sz w:val="28"/>
              </w:rPr>
            </w:pPr>
          </w:p>
          <w:p w14:paraId="22A21542" w14:textId="77777777" w:rsidR="00AA077A" w:rsidRPr="009F66F3" w:rsidRDefault="00AA077A" w:rsidP="00E579FD">
            <w:pPr>
              <w:jc w:val="center"/>
              <w:rPr>
                <w:rFonts w:ascii="Arial" w:hAnsi="Arial" w:cs="Arial"/>
                <w:b/>
                <w:sz w:val="24"/>
                <w:szCs w:val="24"/>
              </w:rPr>
            </w:pPr>
            <w:r w:rsidRPr="009F66F3">
              <w:rPr>
                <w:rFonts w:ascii="Arial" w:hAnsi="Arial" w:cs="Arial"/>
                <w:b/>
                <w:sz w:val="24"/>
                <w:szCs w:val="24"/>
              </w:rPr>
              <w:t>Postępowanie o udzielenie zamówienia publicznego na realizację zadania pn.:</w:t>
            </w:r>
          </w:p>
          <w:p w14:paraId="3F163E72" w14:textId="77777777" w:rsidR="00AA077A" w:rsidRPr="009F66F3" w:rsidRDefault="00AA077A" w:rsidP="008166E3">
            <w:pPr>
              <w:rPr>
                <w:rFonts w:ascii="Arial" w:hAnsi="Arial" w:cs="Arial"/>
                <w:b/>
                <w:sz w:val="24"/>
                <w:szCs w:val="24"/>
              </w:rPr>
            </w:pPr>
          </w:p>
          <w:p w14:paraId="53668177" w14:textId="77777777" w:rsidR="00CE49ED" w:rsidRPr="009F66F3" w:rsidRDefault="00786930" w:rsidP="00EB0F86">
            <w:pPr>
              <w:jc w:val="center"/>
              <w:rPr>
                <w:rFonts w:ascii="Arial" w:hAnsi="Arial" w:cs="Arial"/>
                <w:b/>
                <w:sz w:val="32"/>
                <w:szCs w:val="32"/>
                <w:u w:val="single"/>
              </w:rPr>
            </w:pPr>
            <w:r w:rsidRPr="009F66F3">
              <w:rPr>
                <w:rFonts w:ascii="Arial" w:hAnsi="Arial" w:cs="Arial"/>
                <w:b/>
                <w:sz w:val="32"/>
                <w:szCs w:val="32"/>
                <w:u w:val="single"/>
              </w:rPr>
              <w:t xml:space="preserve">Projekt modernizacji oczyszczalni w Zebrzydowicach </w:t>
            </w:r>
          </w:p>
          <w:p w14:paraId="1E819B35" w14:textId="77777777" w:rsidR="00AA077A" w:rsidRPr="009F66F3" w:rsidRDefault="00786930" w:rsidP="00EB0F86">
            <w:pPr>
              <w:jc w:val="center"/>
              <w:rPr>
                <w:rFonts w:ascii="Arial" w:hAnsi="Arial" w:cs="Arial"/>
                <w:b/>
                <w:sz w:val="32"/>
                <w:szCs w:val="32"/>
                <w:u w:val="single"/>
              </w:rPr>
            </w:pPr>
            <w:r w:rsidRPr="009F66F3">
              <w:rPr>
                <w:rFonts w:ascii="Arial" w:hAnsi="Arial" w:cs="Arial"/>
                <w:b/>
                <w:sz w:val="32"/>
                <w:szCs w:val="32"/>
                <w:u w:val="single"/>
              </w:rPr>
              <w:t xml:space="preserve">wraz z elementami </w:t>
            </w:r>
            <w:proofErr w:type="spellStart"/>
            <w:r w:rsidRPr="009F66F3">
              <w:rPr>
                <w:rFonts w:ascii="Arial" w:hAnsi="Arial" w:cs="Arial"/>
                <w:b/>
                <w:sz w:val="32"/>
                <w:szCs w:val="32"/>
                <w:u w:val="single"/>
              </w:rPr>
              <w:t>fotowoltaiki</w:t>
            </w:r>
            <w:proofErr w:type="spellEnd"/>
            <w:r w:rsidR="00CE49ED" w:rsidRPr="009F66F3">
              <w:rPr>
                <w:rFonts w:ascii="Arial" w:hAnsi="Arial" w:cs="Arial"/>
                <w:b/>
                <w:sz w:val="32"/>
                <w:szCs w:val="32"/>
                <w:u w:val="single"/>
              </w:rPr>
              <w:t>.</w:t>
            </w:r>
          </w:p>
          <w:p w14:paraId="6D2C0616" w14:textId="77777777" w:rsidR="008166E3" w:rsidRPr="002B7B08" w:rsidRDefault="008166E3" w:rsidP="00102EAB">
            <w:pPr>
              <w:rPr>
                <w:rFonts w:ascii="Arial" w:hAnsi="Arial" w:cs="Arial"/>
                <w:b/>
                <w:sz w:val="32"/>
                <w:szCs w:val="32"/>
                <w:u w:val="single"/>
              </w:rPr>
            </w:pPr>
          </w:p>
          <w:p w14:paraId="4CF25EEC" w14:textId="77777777" w:rsidR="00AA077A" w:rsidRPr="00A15FE6" w:rsidRDefault="00102EAB" w:rsidP="00CE49ED">
            <w:pPr>
              <w:jc w:val="both"/>
              <w:rPr>
                <w:rFonts w:ascii="Arial Narrow" w:hAnsi="Arial Narrow" w:cs="Tahoma"/>
                <w:b/>
                <w:bCs/>
              </w:rPr>
            </w:pPr>
            <w:r w:rsidRPr="00A15FE6">
              <w:rPr>
                <w:rFonts w:ascii="Arial Narrow" w:hAnsi="Arial Narrow" w:cs="Tahoma"/>
                <w:b/>
                <w:bCs/>
              </w:rPr>
              <w:t xml:space="preserve">Postępowanie o udzielenie zamówienia publicznego </w:t>
            </w:r>
            <w:r w:rsidR="002F1BFF">
              <w:rPr>
                <w:rFonts w:ascii="Arial Narrow" w:hAnsi="Arial Narrow" w:cs="Tahoma"/>
                <w:b/>
                <w:bCs/>
              </w:rPr>
              <w:t xml:space="preserve">prowadzone jest </w:t>
            </w:r>
            <w:r w:rsidRPr="00A15FE6">
              <w:rPr>
                <w:rFonts w:ascii="Arial Narrow" w:hAnsi="Arial Narrow" w:cs="Tahoma"/>
                <w:b/>
                <w:bCs/>
              </w:rPr>
              <w:t xml:space="preserve">w trybie </w:t>
            </w:r>
            <w:r w:rsidRPr="002F1BFF">
              <w:rPr>
                <w:rFonts w:ascii="Arial Narrow" w:hAnsi="Arial Narrow" w:cs="Tahoma"/>
                <w:b/>
                <w:bCs/>
                <w:u w:val="single"/>
              </w:rPr>
              <w:t>przetargu nieograniczonego</w:t>
            </w:r>
            <w:r w:rsidRPr="00A15FE6">
              <w:rPr>
                <w:rFonts w:ascii="Arial Narrow" w:hAnsi="Arial Narrow" w:cs="Tahoma"/>
                <w:b/>
                <w:bCs/>
              </w:rPr>
              <w:t xml:space="preserve"> </w:t>
            </w:r>
            <w:r w:rsidR="00CE49ED">
              <w:rPr>
                <w:rFonts w:ascii="Arial Narrow" w:hAnsi="Arial Narrow" w:cs="Tahoma"/>
                <w:b/>
                <w:bCs/>
              </w:rPr>
              <w:br/>
            </w:r>
            <w:r w:rsidRPr="00A15FE6">
              <w:rPr>
                <w:rFonts w:ascii="Arial Narrow" w:hAnsi="Arial Narrow" w:cs="Tahoma"/>
                <w:b/>
                <w:bCs/>
              </w:rPr>
              <w:t xml:space="preserve">o wartości zamówienia nieprzekraczającej kwoty określonej w przepisach wydanych na podstawie art. 11 ust. 8 </w:t>
            </w:r>
            <w:r w:rsidRPr="00A15FE6">
              <w:rPr>
                <w:rFonts w:ascii="Arial Narrow" w:hAnsi="Arial Narrow" w:cs="Tahoma"/>
                <w:b/>
              </w:rPr>
              <w:t>ustawy z dnia 29 stycznia 2004r. Prawo zamówień publicznych</w:t>
            </w:r>
            <w:r w:rsidR="002F1BFF">
              <w:rPr>
                <w:rFonts w:ascii="Arial Narrow" w:hAnsi="Arial Narrow" w:cs="Tahoma"/>
                <w:b/>
              </w:rPr>
              <w:t xml:space="preserve"> </w:t>
            </w:r>
            <w:r w:rsidR="00330373">
              <w:rPr>
                <w:rFonts w:ascii="Arial Narrow" w:hAnsi="Arial Narrow" w:cs="Tahoma"/>
                <w:b/>
              </w:rPr>
              <w:t>(</w:t>
            </w:r>
            <w:r w:rsidR="002F1BFF">
              <w:rPr>
                <w:rFonts w:ascii="Arial Narrow" w:hAnsi="Arial Narrow" w:cs="Tahoma"/>
                <w:b/>
              </w:rPr>
              <w:t>tekst jednolity Dz.U. z</w:t>
            </w:r>
            <w:r w:rsidR="00330373">
              <w:rPr>
                <w:rFonts w:ascii="Arial Narrow" w:hAnsi="Arial Narrow" w:cs="Tahoma"/>
                <w:b/>
              </w:rPr>
              <w:t xml:space="preserve"> 27 września</w:t>
            </w:r>
            <w:r w:rsidR="002F1BFF">
              <w:rPr>
                <w:rFonts w:ascii="Arial Narrow" w:hAnsi="Arial Narrow" w:cs="Tahoma"/>
                <w:b/>
              </w:rPr>
              <w:t xml:space="preserve"> 201</w:t>
            </w:r>
            <w:r w:rsidR="00330373">
              <w:rPr>
                <w:rFonts w:ascii="Arial Narrow" w:hAnsi="Arial Narrow" w:cs="Tahoma"/>
                <w:b/>
              </w:rPr>
              <w:t>9</w:t>
            </w:r>
            <w:r w:rsidR="002F1BFF">
              <w:rPr>
                <w:rFonts w:ascii="Arial Narrow" w:hAnsi="Arial Narrow" w:cs="Tahoma"/>
                <w:b/>
              </w:rPr>
              <w:t xml:space="preserve"> r</w:t>
            </w:r>
            <w:r w:rsidR="00330373">
              <w:rPr>
                <w:rFonts w:ascii="Arial Narrow" w:hAnsi="Arial Narrow" w:cs="Tahoma"/>
                <w:b/>
              </w:rPr>
              <w:t>.</w:t>
            </w:r>
            <w:r w:rsidR="002F1BFF">
              <w:rPr>
                <w:rFonts w:ascii="Arial Narrow" w:hAnsi="Arial Narrow" w:cs="Tahoma"/>
                <w:b/>
              </w:rPr>
              <w:t xml:space="preserve"> poz. 1</w:t>
            </w:r>
            <w:r w:rsidR="00330373">
              <w:rPr>
                <w:rFonts w:ascii="Arial Narrow" w:hAnsi="Arial Narrow" w:cs="Tahoma"/>
                <w:b/>
              </w:rPr>
              <w:t>843</w:t>
            </w:r>
            <w:r w:rsidR="002F1BFF">
              <w:rPr>
                <w:rFonts w:ascii="Arial Narrow" w:hAnsi="Arial Narrow" w:cs="Tahoma"/>
                <w:b/>
              </w:rPr>
              <w:t xml:space="preserve"> </w:t>
            </w:r>
            <w:r w:rsidR="00CE49ED">
              <w:rPr>
                <w:rFonts w:ascii="Arial Narrow" w:hAnsi="Arial Narrow" w:cs="Tahoma"/>
                <w:b/>
              </w:rPr>
              <w:br/>
            </w:r>
            <w:r w:rsidR="002F1BFF">
              <w:rPr>
                <w:rFonts w:ascii="Arial Narrow" w:hAnsi="Arial Narrow" w:cs="Tahoma"/>
                <w:b/>
              </w:rPr>
              <w:t xml:space="preserve">z </w:t>
            </w:r>
            <w:proofErr w:type="spellStart"/>
            <w:r w:rsidR="002F1BFF">
              <w:rPr>
                <w:rFonts w:ascii="Arial Narrow" w:hAnsi="Arial Narrow" w:cs="Tahoma"/>
                <w:b/>
              </w:rPr>
              <w:t>późn</w:t>
            </w:r>
            <w:proofErr w:type="spellEnd"/>
            <w:r w:rsidR="002F1BFF">
              <w:rPr>
                <w:rFonts w:ascii="Arial Narrow" w:hAnsi="Arial Narrow" w:cs="Tahoma"/>
                <w:b/>
              </w:rPr>
              <w:t>. zm.</w:t>
            </w:r>
            <w:r w:rsidR="00330373">
              <w:rPr>
                <w:rFonts w:ascii="Arial Narrow" w:hAnsi="Arial Narrow" w:cs="Tahoma"/>
                <w:b/>
              </w:rPr>
              <w:t>)</w:t>
            </w:r>
            <w:r w:rsidRPr="00A15FE6">
              <w:rPr>
                <w:rFonts w:ascii="Arial Narrow" w:hAnsi="Arial Narrow" w:cs="Tahoma"/>
                <w:b/>
              </w:rPr>
              <w:t>, zwan</w:t>
            </w:r>
            <w:r w:rsidR="002F1BFF">
              <w:rPr>
                <w:rFonts w:ascii="Arial Narrow" w:hAnsi="Arial Narrow" w:cs="Tahoma"/>
                <w:b/>
              </w:rPr>
              <w:t>ą w</w:t>
            </w:r>
            <w:r w:rsidRPr="00A15FE6">
              <w:rPr>
                <w:rFonts w:ascii="Arial Narrow" w:hAnsi="Arial Narrow" w:cs="Tahoma"/>
                <w:b/>
              </w:rPr>
              <w:t xml:space="preserve"> dal</w:t>
            </w:r>
            <w:r w:rsidR="002F1BFF">
              <w:rPr>
                <w:rFonts w:ascii="Arial Narrow" w:hAnsi="Arial Narrow" w:cs="Tahoma"/>
                <w:b/>
              </w:rPr>
              <w:t>szej części „ustawą”. W sprawach nieuregulowanych zapisami niniejszej SIWZ, stosuje się przepisy wspomnianej ustawy.</w:t>
            </w:r>
          </w:p>
        </w:tc>
      </w:tr>
    </w:tbl>
    <w:p w14:paraId="1D9FB7CE" w14:textId="77777777" w:rsidR="00102EAB" w:rsidRPr="00102EAB" w:rsidRDefault="00102EAB" w:rsidP="00102EAB">
      <w:pPr>
        <w:rPr>
          <w:rFonts w:ascii="Arial" w:hAnsi="Arial" w:cs="Arial"/>
          <w:color w:val="FF0000"/>
        </w:rPr>
      </w:pPr>
    </w:p>
    <w:tbl>
      <w:tblPr>
        <w:tblW w:w="9252" w:type="dxa"/>
        <w:tblInd w:w="-20" w:type="dxa"/>
        <w:tblLayout w:type="fixed"/>
        <w:tblCellMar>
          <w:left w:w="70" w:type="dxa"/>
          <w:right w:w="70" w:type="dxa"/>
        </w:tblCellMar>
        <w:tblLook w:val="0000" w:firstRow="0" w:lastRow="0" w:firstColumn="0" w:lastColumn="0" w:noHBand="0" w:noVBand="0"/>
      </w:tblPr>
      <w:tblGrid>
        <w:gridCol w:w="9252"/>
      </w:tblGrid>
      <w:tr w:rsidR="00102EAB" w:rsidRPr="00E74193" w14:paraId="43B04094" w14:textId="77777777">
        <w:tc>
          <w:tcPr>
            <w:tcW w:w="9252" w:type="dxa"/>
            <w:tcBorders>
              <w:top w:val="single" w:sz="4" w:space="0" w:color="000000"/>
              <w:left w:val="single" w:sz="4" w:space="0" w:color="000000"/>
              <w:bottom w:val="single" w:sz="4" w:space="0" w:color="000000"/>
              <w:right w:val="single" w:sz="4" w:space="0" w:color="000000"/>
            </w:tcBorders>
            <w:shd w:val="clear" w:color="auto" w:fill="auto"/>
          </w:tcPr>
          <w:p w14:paraId="135B0EAA" w14:textId="77777777" w:rsidR="00102EAB" w:rsidRPr="00102EAB" w:rsidRDefault="00102EAB" w:rsidP="00A22F84">
            <w:pPr>
              <w:pStyle w:val="Nagwek1"/>
              <w:numPr>
                <w:ilvl w:val="0"/>
                <w:numId w:val="2"/>
              </w:numPr>
              <w:tabs>
                <w:tab w:val="left" w:pos="0"/>
              </w:tabs>
              <w:suppressAutoHyphens/>
              <w:snapToGrid w:val="0"/>
              <w:jc w:val="center"/>
              <w:rPr>
                <w:rFonts w:ascii="Arial" w:hAnsi="Arial" w:cs="Arial"/>
                <w:lang w:eastAsia="ar-SA"/>
              </w:rPr>
            </w:pPr>
          </w:p>
          <w:p w14:paraId="274E4569" w14:textId="77777777" w:rsidR="00102EAB" w:rsidRPr="00BA2BC6" w:rsidRDefault="00102EAB" w:rsidP="00102EAB">
            <w:pPr>
              <w:jc w:val="both"/>
              <w:rPr>
                <w:rFonts w:ascii="Arial" w:hAnsi="Arial" w:cs="Arial"/>
                <w:sz w:val="32"/>
                <w:szCs w:val="32"/>
                <w:u w:val="single"/>
              </w:rPr>
            </w:pPr>
            <w:r w:rsidRPr="00BA2BC6">
              <w:rPr>
                <w:rFonts w:ascii="Arial" w:hAnsi="Arial" w:cs="Arial"/>
                <w:b/>
                <w:bCs/>
                <w:sz w:val="32"/>
                <w:szCs w:val="32"/>
                <w:u w:val="single"/>
              </w:rPr>
              <w:t>Zamawiający:</w:t>
            </w:r>
          </w:p>
          <w:tbl>
            <w:tblPr>
              <w:tblW w:w="8950" w:type="dxa"/>
              <w:tblInd w:w="70" w:type="dxa"/>
              <w:tblLayout w:type="fixed"/>
              <w:tblCellMar>
                <w:left w:w="70" w:type="dxa"/>
                <w:right w:w="70" w:type="dxa"/>
              </w:tblCellMar>
              <w:tblLook w:val="0000" w:firstRow="0" w:lastRow="0" w:firstColumn="0" w:lastColumn="0" w:noHBand="0" w:noVBand="0"/>
            </w:tblPr>
            <w:tblGrid>
              <w:gridCol w:w="3730"/>
              <w:gridCol w:w="5220"/>
            </w:tblGrid>
            <w:tr w:rsidR="00102EAB" w:rsidRPr="00BA2BC6" w14:paraId="19FEC7DA" w14:textId="77777777">
              <w:trPr>
                <w:cantSplit/>
                <w:trHeight w:val="1108"/>
              </w:trPr>
              <w:tc>
                <w:tcPr>
                  <w:tcW w:w="8950" w:type="dxa"/>
                  <w:gridSpan w:val="2"/>
                  <w:vAlign w:val="center"/>
                </w:tcPr>
                <w:p w14:paraId="00C982B9" w14:textId="77777777" w:rsidR="00102EAB" w:rsidRPr="00BA2BC6" w:rsidRDefault="00102EAB" w:rsidP="00E579FD">
                  <w:pPr>
                    <w:pStyle w:val="Tekstblokowy"/>
                    <w:tabs>
                      <w:tab w:val="left" w:pos="7018"/>
                    </w:tabs>
                    <w:ind w:left="497" w:right="355" w:hanging="567"/>
                    <w:rPr>
                      <w:rFonts w:ascii="Arial" w:hAnsi="Arial" w:cs="Arial"/>
                      <w:b/>
                      <w:bCs/>
                      <w:sz w:val="28"/>
                      <w:szCs w:val="28"/>
                    </w:rPr>
                  </w:pPr>
                  <w:r w:rsidRPr="00BA2BC6">
                    <w:rPr>
                      <w:rFonts w:ascii="Arial" w:hAnsi="Arial" w:cs="Arial"/>
                      <w:b/>
                      <w:bCs/>
                      <w:sz w:val="28"/>
                      <w:szCs w:val="28"/>
                    </w:rPr>
                    <w:t>GMINA ZEBRZYDOWICE</w:t>
                  </w:r>
                </w:p>
                <w:p w14:paraId="4DA8A1D0" w14:textId="77777777" w:rsidR="00102EAB" w:rsidRPr="00BA2BC6" w:rsidRDefault="00102EAB" w:rsidP="00E579FD">
                  <w:pPr>
                    <w:pStyle w:val="Tekstblokowy"/>
                    <w:tabs>
                      <w:tab w:val="left" w:pos="7018"/>
                    </w:tabs>
                    <w:ind w:left="497" w:right="355" w:hanging="567"/>
                    <w:rPr>
                      <w:rFonts w:ascii="Arial" w:hAnsi="Arial" w:cs="Arial"/>
                      <w:b/>
                      <w:bCs/>
                      <w:sz w:val="28"/>
                      <w:szCs w:val="28"/>
                    </w:rPr>
                  </w:pPr>
                  <w:r w:rsidRPr="00BA2BC6">
                    <w:rPr>
                      <w:rFonts w:ascii="Arial" w:hAnsi="Arial" w:cs="Arial"/>
                      <w:b/>
                      <w:bCs/>
                      <w:sz w:val="28"/>
                      <w:szCs w:val="28"/>
                    </w:rPr>
                    <w:t>ul. ks. A. Janusza 6, 43- 410 Zebrzydowice</w:t>
                  </w:r>
                </w:p>
                <w:p w14:paraId="595481A7" w14:textId="77777777" w:rsidR="002B7B08" w:rsidRPr="00BA2BC6" w:rsidRDefault="002B7B08" w:rsidP="002B7B08">
                  <w:pPr>
                    <w:pStyle w:val="Tekstblokowy"/>
                    <w:tabs>
                      <w:tab w:val="left" w:pos="7018"/>
                    </w:tabs>
                    <w:ind w:left="497" w:right="355" w:hanging="567"/>
                    <w:jc w:val="left"/>
                    <w:rPr>
                      <w:rFonts w:ascii="Arial" w:hAnsi="Arial" w:cs="Arial"/>
                      <w:b/>
                      <w:bCs/>
                      <w:sz w:val="28"/>
                      <w:szCs w:val="28"/>
                    </w:rPr>
                  </w:pPr>
                  <w:r w:rsidRPr="00BA2BC6">
                    <w:rPr>
                      <w:rFonts w:ascii="Arial" w:hAnsi="Arial" w:cs="Arial"/>
                      <w:b/>
                      <w:bCs/>
                      <w:sz w:val="28"/>
                      <w:szCs w:val="28"/>
                    </w:rPr>
                    <w:t>Gminny Zakład Wodociągów i Kanalizacji Zebrzydowice</w:t>
                  </w:r>
                </w:p>
              </w:tc>
            </w:tr>
            <w:tr w:rsidR="00102EAB" w:rsidRPr="00BA2BC6" w14:paraId="58D8EF85" w14:textId="77777777">
              <w:trPr>
                <w:cantSplit/>
                <w:trHeight w:val="288"/>
              </w:trPr>
              <w:tc>
                <w:tcPr>
                  <w:tcW w:w="8950" w:type="dxa"/>
                  <w:gridSpan w:val="2"/>
                  <w:vAlign w:val="center"/>
                </w:tcPr>
                <w:p w14:paraId="5E45A40D" w14:textId="77777777" w:rsidR="00102EAB" w:rsidRPr="00BA2BC6" w:rsidRDefault="00102EAB" w:rsidP="00E579FD">
                  <w:pPr>
                    <w:pStyle w:val="Tekstblokowy"/>
                    <w:tabs>
                      <w:tab w:val="left" w:pos="7018"/>
                    </w:tabs>
                    <w:ind w:left="73" w:right="355" w:hanging="143"/>
                    <w:rPr>
                      <w:rFonts w:ascii="Arial" w:hAnsi="Arial" w:cs="Arial"/>
                      <w:b/>
                      <w:szCs w:val="24"/>
                    </w:rPr>
                  </w:pPr>
                  <w:r w:rsidRPr="00BA2BC6">
                    <w:rPr>
                      <w:rFonts w:ascii="Arial" w:hAnsi="Arial" w:cs="Arial"/>
                      <w:b/>
                      <w:szCs w:val="24"/>
                    </w:rPr>
                    <w:t xml:space="preserve">godziny pracy: </w:t>
                  </w:r>
                </w:p>
                <w:p w14:paraId="30B366DB" w14:textId="77777777" w:rsidR="00102EAB" w:rsidRPr="00BA2BC6" w:rsidRDefault="00102EAB" w:rsidP="00E579FD">
                  <w:pPr>
                    <w:pStyle w:val="Tekstblokowy"/>
                    <w:tabs>
                      <w:tab w:val="left" w:pos="7018"/>
                    </w:tabs>
                    <w:ind w:left="73" w:right="355" w:hanging="143"/>
                    <w:rPr>
                      <w:rFonts w:ascii="Arial" w:hAnsi="Arial" w:cs="Arial"/>
                      <w:b/>
                      <w:szCs w:val="24"/>
                    </w:rPr>
                  </w:pPr>
                  <w:r w:rsidRPr="00BA2BC6">
                    <w:rPr>
                      <w:rFonts w:ascii="Arial" w:hAnsi="Arial" w:cs="Arial"/>
                      <w:b/>
                      <w:szCs w:val="24"/>
                    </w:rPr>
                    <w:t>od poniedziałku do środy od 7.30 do 15.30</w:t>
                  </w:r>
                </w:p>
                <w:p w14:paraId="6D7DBB1E" w14:textId="77777777" w:rsidR="00102EAB" w:rsidRPr="00BA2BC6" w:rsidRDefault="00102EAB" w:rsidP="00102EAB">
                  <w:pPr>
                    <w:pStyle w:val="Tekstblokowy"/>
                    <w:tabs>
                      <w:tab w:val="left" w:pos="7018"/>
                    </w:tabs>
                    <w:ind w:left="73" w:right="355" w:hanging="143"/>
                    <w:rPr>
                      <w:rFonts w:ascii="Arial" w:hAnsi="Arial" w:cs="Arial"/>
                      <w:b/>
                      <w:szCs w:val="24"/>
                    </w:rPr>
                  </w:pPr>
                  <w:r w:rsidRPr="00BA2BC6">
                    <w:rPr>
                      <w:rFonts w:ascii="Arial" w:hAnsi="Arial" w:cs="Arial"/>
                      <w:b/>
                      <w:szCs w:val="24"/>
                    </w:rPr>
                    <w:t>czwartek: od 7.30 do 17.00</w:t>
                  </w:r>
                </w:p>
                <w:p w14:paraId="0B806CC1" w14:textId="77777777" w:rsidR="00102EAB" w:rsidRPr="00BA2BC6" w:rsidRDefault="00102EAB" w:rsidP="00E579FD">
                  <w:pPr>
                    <w:pStyle w:val="Tekstblokowy"/>
                    <w:tabs>
                      <w:tab w:val="left" w:pos="7018"/>
                    </w:tabs>
                    <w:ind w:left="73" w:right="355" w:hanging="143"/>
                    <w:rPr>
                      <w:rFonts w:ascii="Arial" w:hAnsi="Arial" w:cs="Arial"/>
                      <w:b/>
                      <w:bCs/>
                      <w:szCs w:val="24"/>
                      <w:lang w:val="de-DE"/>
                    </w:rPr>
                  </w:pPr>
                  <w:r w:rsidRPr="00BA2BC6">
                    <w:rPr>
                      <w:rFonts w:ascii="Arial" w:hAnsi="Arial" w:cs="Arial"/>
                      <w:b/>
                      <w:szCs w:val="24"/>
                    </w:rPr>
                    <w:t>piątek: od 7.30 do 14.00</w:t>
                  </w:r>
                </w:p>
              </w:tc>
            </w:tr>
            <w:tr w:rsidR="00102EAB" w:rsidRPr="00BA2BC6" w14:paraId="5870B2F2" w14:textId="77777777">
              <w:trPr>
                <w:cantSplit/>
                <w:trHeight w:val="288"/>
              </w:trPr>
              <w:tc>
                <w:tcPr>
                  <w:tcW w:w="3730" w:type="dxa"/>
                  <w:vAlign w:val="center"/>
                </w:tcPr>
                <w:p w14:paraId="15699F21" w14:textId="77777777" w:rsidR="004021AE" w:rsidRPr="00BA2BC6" w:rsidRDefault="004021AE" w:rsidP="00E579FD">
                  <w:pPr>
                    <w:pStyle w:val="Tekstblokowy"/>
                    <w:tabs>
                      <w:tab w:val="left" w:pos="7018"/>
                    </w:tabs>
                    <w:ind w:left="497" w:right="355" w:hanging="567"/>
                    <w:rPr>
                      <w:rFonts w:ascii="Arial" w:hAnsi="Arial" w:cs="Arial"/>
                      <w:b/>
                      <w:szCs w:val="24"/>
                    </w:rPr>
                  </w:pPr>
                </w:p>
                <w:p w14:paraId="100A785A" w14:textId="77777777" w:rsidR="00102EAB" w:rsidRPr="00BA2BC6" w:rsidRDefault="00102EAB" w:rsidP="00E579FD">
                  <w:pPr>
                    <w:pStyle w:val="Tekstblokowy"/>
                    <w:tabs>
                      <w:tab w:val="left" w:pos="7018"/>
                    </w:tabs>
                    <w:ind w:left="497" w:right="355" w:hanging="567"/>
                    <w:rPr>
                      <w:rFonts w:ascii="Arial" w:hAnsi="Arial" w:cs="Arial"/>
                      <w:b/>
                      <w:szCs w:val="24"/>
                    </w:rPr>
                  </w:pPr>
                  <w:r w:rsidRPr="00BA2BC6">
                    <w:rPr>
                      <w:rFonts w:ascii="Arial" w:hAnsi="Arial" w:cs="Arial"/>
                      <w:b/>
                      <w:szCs w:val="24"/>
                    </w:rPr>
                    <w:t>tel. + 48 32</w:t>
                  </w:r>
                  <w:r w:rsidR="002B7B08" w:rsidRPr="00BA2BC6">
                    <w:rPr>
                      <w:rFonts w:ascii="Arial" w:hAnsi="Arial" w:cs="Arial"/>
                      <w:b/>
                      <w:szCs w:val="24"/>
                    </w:rPr>
                    <w:t xml:space="preserve"> </w:t>
                  </w:r>
                  <w:r w:rsidRPr="00BA2BC6">
                    <w:rPr>
                      <w:rFonts w:ascii="Arial" w:hAnsi="Arial" w:cs="Arial"/>
                      <w:b/>
                      <w:szCs w:val="24"/>
                    </w:rPr>
                    <w:t>4</w:t>
                  </w:r>
                  <w:r w:rsidR="002B7B08" w:rsidRPr="00BA2BC6">
                    <w:rPr>
                      <w:rFonts w:ascii="Arial" w:hAnsi="Arial" w:cs="Arial"/>
                      <w:b/>
                      <w:szCs w:val="24"/>
                    </w:rPr>
                    <w:t>693654</w:t>
                  </w:r>
                  <w:r w:rsidR="00A01057" w:rsidRPr="00BA2BC6">
                    <w:rPr>
                      <w:rFonts w:ascii="Arial" w:hAnsi="Arial" w:cs="Arial"/>
                      <w:b/>
                      <w:szCs w:val="24"/>
                    </w:rPr>
                    <w:t>,</w:t>
                  </w:r>
                </w:p>
                <w:p w14:paraId="7CB7D37B" w14:textId="77777777" w:rsidR="00A01057" w:rsidRPr="00BA2BC6" w:rsidRDefault="00CD5356" w:rsidP="00E579FD">
                  <w:pPr>
                    <w:pStyle w:val="Tekstblokowy"/>
                    <w:tabs>
                      <w:tab w:val="left" w:pos="7018"/>
                    </w:tabs>
                    <w:ind w:left="497" w:right="355" w:hanging="567"/>
                    <w:rPr>
                      <w:rFonts w:ascii="Arial" w:hAnsi="Arial" w:cs="Arial"/>
                      <w:b/>
                      <w:bCs/>
                      <w:szCs w:val="24"/>
                    </w:rPr>
                  </w:pPr>
                  <w:r w:rsidRPr="00BA2BC6">
                    <w:rPr>
                      <w:rFonts w:ascii="Arial" w:hAnsi="Arial" w:cs="Arial"/>
                      <w:b/>
                      <w:szCs w:val="24"/>
                    </w:rPr>
                    <w:t xml:space="preserve">     </w:t>
                  </w:r>
                  <w:r w:rsidR="00A01057" w:rsidRPr="00BA2BC6">
                    <w:rPr>
                      <w:rFonts w:ascii="Arial" w:hAnsi="Arial" w:cs="Arial"/>
                      <w:b/>
                      <w:szCs w:val="24"/>
                    </w:rPr>
                    <w:t xml:space="preserve"> </w:t>
                  </w:r>
                </w:p>
              </w:tc>
              <w:tc>
                <w:tcPr>
                  <w:tcW w:w="5220" w:type="dxa"/>
                  <w:vAlign w:val="center"/>
                </w:tcPr>
                <w:p w14:paraId="33391E21" w14:textId="77777777" w:rsidR="004021AE" w:rsidRPr="00BA2BC6" w:rsidRDefault="004021AE" w:rsidP="00E579FD">
                  <w:pPr>
                    <w:pStyle w:val="Tekstblokowy"/>
                    <w:tabs>
                      <w:tab w:val="left" w:pos="7018"/>
                    </w:tabs>
                    <w:ind w:left="73" w:right="355"/>
                    <w:rPr>
                      <w:rFonts w:ascii="Arial" w:hAnsi="Arial" w:cs="Arial"/>
                      <w:b/>
                      <w:szCs w:val="24"/>
                      <w:lang w:val="de-DE"/>
                    </w:rPr>
                  </w:pPr>
                </w:p>
                <w:p w14:paraId="3145A8FD" w14:textId="77777777" w:rsidR="00102EAB" w:rsidRPr="00BA2BC6" w:rsidRDefault="00102EAB" w:rsidP="00E579FD">
                  <w:pPr>
                    <w:pStyle w:val="Tekstblokowy"/>
                    <w:tabs>
                      <w:tab w:val="left" w:pos="7018"/>
                    </w:tabs>
                    <w:ind w:left="73" w:right="355"/>
                    <w:rPr>
                      <w:rFonts w:ascii="Arial" w:hAnsi="Arial" w:cs="Arial"/>
                      <w:b/>
                      <w:bCs/>
                      <w:szCs w:val="24"/>
                      <w:lang w:val="de-DE"/>
                    </w:rPr>
                  </w:pPr>
                  <w:r w:rsidRPr="00BA2BC6">
                    <w:rPr>
                      <w:rFonts w:ascii="Arial" w:hAnsi="Arial" w:cs="Arial"/>
                      <w:b/>
                      <w:szCs w:val="24"/>
                      <w:lang w:val="de-DE"/>
                    </w:rPr>
                    <w:t>fax + 48 32</w:t>
                  </w:r>
                  <w:r w:rsidR="004021AE" w:rsidRPr="00BA2BC6">
                    <w:rPr>
                      <w:rFonts w:ascii="Arial" w:hAnsi="Arial" w:cs="Arial"/>
                      <w:b/>
                      <w:szCs w:val="24"/>
                      <w:lang w:val="de-DE"/>
                    </w:rPr>
                    <w:t xml:space="preserve"> </w:t>
                  </w:r>
                  <w:r w:rsidRPr="00BA2BC6">
                    <w:rPr>
                      <w:rFonts w:ascii="Arial" w:hAnsi="Arial" w:cs="Arial"/>
                      <w:b/>
                      <w:szCs w:val="24"/>
                      <w:lang w:val="de-DE"/>
                    </w:rPr>
                    <w:t>4</w:t>
                  </w:r>
                  <w:r w:rsidR="004021AE" w:rsidRPr="00BA2BC6">
                    <w:rPr>
                      <w:rFonts w:ascii="Arial" w:hAnsi="Arial" w:cs="Arial"/>
                      <w:b/>
                      <w:szCs w:val="24"/>
                      <w:lang w:val="de-DE"/>
                    </w:rPr>
                    <w:t>693654</w:t>
                  </w:r>
                  <w:r w:rsidR="00355783" w:rsidRPr="00BA2BC6">
                    <w:rPr>
                      <w:rFonts w:ascii="Arial" w:hAnsi="Arial" w:cs="Arial"/>
                      <w:b/>
                      <w:szCs w:val="24"/>
                      <w:lang w:val="de-DE"/>
                    </w:rPr>
                    <w:t xml:space="preserve"> </w:t>
                  </w:r>
                  <w:proofErr w:type="spellStart"/>
                  <w:r w:rsidR="00355783" w:rsidRPr="00BA2BC6">
                    <w:rPr>
                      <w:rFonts w:ascii="Arial" w:hAnsi="Arial" w:cs="Arial"/>
                      <w:b/>
                      <w:szCs w:val="24"/>
                      <w:lang w:val="de-DE"/>
                    </w:rPr>
                    <w:t>wew</w:t>
                  </w:r>
                  <w:proofErr w:type="spellEnd"/>
                  <w:r w:rsidR="00355783" w:rsidRPr="00BA2BC6">
                    <w:rPr>
                      <w:rFonts w:ascii="Arial" w:hAnsi="Arial" w:cs="Arial"/>
                      <w:b/>
                      <w:szCs w:val="24"/>
                      <w:lang w:val="de-DE"/>
                    </w:rPr>
                    <w:t>. 0</w:t>
                  </w:r>
                </w:p>
              </w:tc>
            </w:tr>
            <w:tr w:rsidR="00102EAB" w:rsidRPr="00BA2BC6" w14:paraId="5B238362" w14:textId="77777777">
              <w:trPr>
                <w:cantSplit/>
                <w:trHeight w:val="286"/>
              </w:trPr>
              <w:tc>
                <w:tcPr>
                  <w:tcW w:w="3730" w:type="dxa"/>
                  <w:vAlign w:val="center"/>
                </w:tcPr>
                <w:p w14:paraId="768DE13A" w14:textId="77777777" w:rsidR="00102EAB" w:rsidRPr="00BA2BC6" w:rsidRDefault="00102EAB" w:rsidP="00E579FD">
                  <w:pPr>
                    <w:pStyle w:val="Tekstblokowy"/>
                    <w:tabs>
                      <w:tab w:val="left" w:pos="7018"/>
                    </w:tabs>
                    <w:ind w:left="497" w:right="355" w:hanging="567"/>
                    <w:rPr>
                      <w:rFonts w:ascii="Arial" w:hAnsi="Arial" w:cs="Arial"/>
                      <w:b/>
                      <w:bCs/>
                      <w:szCs w:val="24"/>
                      <w:lang w:val="de-DE"/>
                    </w:rPr>
                  </w:pPr>
                  <w:r w:rsidRPr="00BA2BC6">
                    <w:rPr>
                      <w:rFonts w:ascii="Arial" w:hAnsi="Arial" w:cs="Arial"/>
                      <w:b/>
                      <w:szCs w:val="24"/>
                      <w:lang w:val="de-DE"/>
                    </w:rPr>
                    <w:t xml:space="preserve">REGON </w:t>
                  </w:r>
                  <w:r w:rsidR="004021AE" w:rsidRPr="00BA2BC6">
                    <w:rPr>
                      <w:rFonts w:ascii="Arial" w:hAnsi="Arial" w:cs="Arial"/>
                      <w:b/>
                      <w:szCs w:val="24"/>
                      <w:lang w:val="de-DE"/>
                    </w:rPr>
                    <w:t>240236917</w:t>
                  </w:r>
                </w:p>
              </w:tc>
              <w:tc>
                <w:tcPr>
                  <w:tcW w:w="5220" w:type="dxa"/>
                  <w:vAlign w:val="center"/>
                </w:tcPr>
                <w:p w14:paraId="3C065CD1" w14:textId="77777777" w:rsidR="00102EAB" w:rsidRPr="00BA2BC6" w:rsidRDefault="00102EAB" w:rsidP="00E579FD">
                  <w:pPr>
                    <w:pStyle w:val="Tekstblokowy"/>
                    <w:tabs>
                      <w:tab w:val="left" w:pos="7018"/>
                    </w:tabs>
                    <w:ind w:left="73" w:right="355"/>
                    <w:rPr>
                      <w:rFonts w:ascii="Arial" w:hAnsi="Arial" w:cs="Arial"/>
                      <w:b/>
                      <w:bCs/>
                      <w:szCs w:val="24"/>
                      <w:lang w:val="de-DE"/>
                    </w:rPr>
                  </w:pPr>
                  <w:r w:rsidRPr="00BA2BC6">
                    <w:rPr>
                      <w:rFonts w:ascii="Arial" w:hAnsi="Arial" w:cs="Arial"/>
                      <w:b/>
                      <w:szCs w:val="24"/>
                      <w:lang w:val="de-DE"/>
                    </w:rPr>
                    <w:t xml:space="preserve">NIP </w:t>
                  </w:r>
                  <w:r w:rsidRPr="00BA2BC6">
                    <w:rPr>
                      <w:rFonts w:ascii="Arial" w:hAnsi="Arial" w:cs="Arial"/>
                      <w:b/>
                    </w:rPr>
                    <w:t>5482430901</w:t>
                  </w:r>
                </w:p>
              </w:tc>
            </w:tr>
            <w:tr w:rsidR="00102EAB" w:rsidRPr="00E74193" w14:paraId="31E71B5A" w14:textId="77777777">
              <w:trPr>
                <w:cantSplit/>
                <w:trHeight w:val="733"/>
              </w:trPr>
              <w:tc>
                <w:tcPr>
                  <w:tcW w:w="3730" w:type="dxa"/>
                  <w:vAlign w:val="center"/>
                </w:tcPr>
                <w:p w14:paraId="7C742F0C" w14:textId="77777777" w:rsidR="00CD5356" w:rsidRPr="00BA2BC6" w:rsidRDefault="00102EAB" w:rsidP="00330373">
                  <w:pPr>
                    <w:pStyle w:val="Tekstblokowy"/>
                    <w:tabs>
                      <w:tab w:val="left" w:pos="7018"/>
                    </w:tabs>
                    <w:ind w:left="0" w:right="355"/>
                    <w:rPr>
                      <w:rFonts w:ascii="Arial" w:hAnsi="Arial" w:cs="Arial"/>
                      <w:b/>
                      <w:bCs/>
                      <w:szCs w:val="24"/>
                      <w:lang w:val="de-DE"/>
                    </w:rPr>
                  </w:pPr>
                  <w:proofErr w:type="spellStart"/>
                  <w:r w:rsidRPr="00BA2BC6">
                    <w:rPr>
                      <w:rFonts w:ascii="Arial" w:hAnsi="Arial" w:cs="Arial"/>
                      <w:b/>
                      <w:szCs w:val="24"/>
                      <w:lang w:val="de-DE"/>
                    </w:rPr>
                    <w:t>e-mail</w:t>
                  </w:r>
                  <w:proofErr w:type="spellEnd"/>
                  <w:r w:rsidRPr="00BA2BC6">
                    <w:rPr>
                      <w:rFonts w:ascii="Arial" w:hAnsi="Arial" w:cs="Arial"/>
                      <w:b/>
                      <w:szCs w:val="24"/>
                      <w:lang w:val="de-DE"/>
                    </w:rPr>
                    <w:t>:</w:t>
                  </w:r>
                  <w:r w:rsidR="004021AE" w:rsidRPr="00BA2BC6">
                    <w:rPr>
                      <w:rFonts w:ascii="Arial" w:hAnsi="Arial" w:cs="Arial"/>
                      <w:b/>
                      <w:szCs w:val="24"/>
                      <w:lang w:val="de-DE"/>
                    </w:rPr>
                    <w:t xml:space="preserve"> gzwik@zebrzydowice.pl</w:t>
                  </w:r>
                </w:p>
              </w:tc>
              <w:tc>
                <w:tcPr>
                  <w:tcW w:w="5220" w:type="dxa"/>
                  <w:vAlign w:val="center"/>
                </w:tcPr>
                <w:p w14:paraId="103DE782" w14:textId="77777777" w:rsidR="00102EAB" w:rsidRPr="00BA2BC6" w:rsidRDefault="00102EAB" w:rsidP="00E579FD">
                  <w:pPr>
                    <w:pStyle w:val="Tekstblokowy"/>
                    <w:tabs>
                      <w:tab w:val="left" w:pos="7018"/>
                    </w:tabs>
                    <w:ind w:left="73" w:right="355"/>
                    <w:rPr>
                      <w:rFonts w:ascii="Arial" w:hAnsi="Arial" w:cs="Arial"/>
                      <w:b/>
                      <w:bCs/>
                      <w:szCs w:val="24"/>
                      <w:lang w:val="de-DE"/>
                    </w:rPr>
                  </w:pPr>
                  <w:r w:rsidRPr="00BA2BC6">
                    <w:rPr>
                      <w:rFonts w:ascii="Arial" w:hAnsi="Arial" w:cs="Arial"/>
                      <w:b/>
                      <w:szCs w:val="24"/>
                      <w:lang w:val="de-DE"/>
                    </w:rPr>
                    <w:t>http://www.</w:t>
                  </w:r>
                  <w:r w:rsidR="004021AE" w:rsidRPr="00BA2BC6">
                    <w:rPr>
                      <w:rFonts w:ascii="Arial" w:hAnsi="Arial" w:cs="Arial"/>
                      <w:b/>
                      <w:szCs w:val="24"/>
                      <w:lang w:val="de-DE"/>
                    </w:rPr>
                    <w:t>gzwik.</w:t>
                  </w:r>
                  <w:r w:rsidRPr="00BA2BC6">
                    <w:rPr>
                      <w:rFonts w:ascii="Arial" w:hAnsi="Arial" w:cs="Arial"/>
                      <w:b/>
                      <w:szCs w:val="24"/>
                      <w:lang w:val="de-DE"/>
                    </w:rPr>
                    <w:t>zebrzydowice.pl</w:t>
                  </w:r>
                </w:p>
              </w:tc>
            </w:tr>
          </w:tbl>
          <w:p w14:paraId="0A111D39" w14:textId="77777777" w:rsidR="00102EAB" w:rsidRPr="004021AE" w:rsidRDefault="00102EAB" w:rsidP="00102EAB">
            <w:pPr>
              <w:jc w:val="both"/>
              <w:rPr>
                <w:rFonts w:ascii="Arial" w:hAnsi="Arial" w:cs="Arial"/>
                <w:sz w:val="24"/>
                <w:szCs w:val="24"/>
                <w:lang w:val="de-DE"/>
              </w:rPr>
            </w:pPr>
          </w:p>
          <w:p w14:paraId="4D9AB8CC" w14:textId="77777777" w:rsidR="00102EAB" w:rsidRPr="004021AE" w:rsidRDefault="00102EAB" w:rsidP="00102EAB">
            <w:pPr>
              <w:rPr>
                <w:rFonts w:ascii="Arial" w:hAnsi="Arial" w:cs="Arial"/>
                <w:b/>
                <w:sz w:val="28"/>
                <w:lang w:val="de-DE" w:eastAsia="ar-SA"/>
              </w:rPr>
            </w:pPr>
          </w:p>
        </w:tc>
      </w:tr>
    </w:tbl>
    <w:p w14:paraId="5BAA38C4" w14:textId="77777777" w:rsidR="00495DD4" w:rsidRPr="004021AE" w:rsidRDefault="00495DD4" w:rsidP="00495DD4">
      <w:pPr>
        <w:rPr>
          <w:rFonts w:ascii="Arial" w:hAnsi="Arial" w:cs="Arial"/>
          <w:b/>
          <w:lang w:val="de-DE"/>
        </w:rPr>
      </w:pPr>
    </w:p>
    <w:p w14:paraId="2C50B097" w14:textId="77777777" w:rsidR="00495DD4" w:rsidRPr="004021AE" w:rsidRDefault="00495DD4" w:rsidP="00495DD4">
      <w:pPr>
        <w:rPr>
          <w:rFonts w:ascii="Arial" w:hAnsi="Arial" w:cs="Arial"/>
          <w:b/>
          <w:lang w:val="de-DE"/>
        </w:rPr>
      </w:pPr>
    </w:p>
    <w:p w14:paraId="2E934E39" w14:textId="19EE1292" w:rsidR="00495DD4" w:rsidRDefault="00555FB5" w:rsidP="00495DD4">
      <w:pPr>
        <w:rPr>
          <w:rFonts w:ascii="Arial" w:hAnsi="Arial" w:cs="Arial"/>
          <w:b/>
        </w:rPr>
      </w:pPr>
      <w:r>
        <w:rPr>
          <w:rFonts w:ascii="Arial" w:hAnsi="Arial" w:cs="Arial"/>
          <w:b/>
        </w:rPr>
        <w:t xml:space="preserve">Zebrzydowice, </w:t>
      </w:r>
      <w:r w:rsidRPr="003B25C2">
        <w:rPr>
          <w:rFonts w:ascii="Arial" w:hAnsi="Arial" w:cs="Arial"/>
          <w:b/>
        </w:rPr>
        <w:t>dnia</w:t>
      </w:r>
      <w:r w:rsidR="00174400" w:rsidRPr="003B25C2">
        <w:rPr>
          <w:rFonts w:ascii="Arial" w:hAnsi="Arial" w:cs="Arial"/>
          <w:b/>
        </w:rPr>
        <w:t xml:space="preserve"> </w:t>
      </w:r>
      <w:r w:rsidR="006D49AC">
        <w:rPr>
          <w:rFonts w:ascii="Arial" w:hAnsi="Arial" w:cs="Arial"/>
          <w:b/>
        </w:rPr>
        <w:t>05</w:t>
      </w:r>
      <w:r w:rsidR="00322B55" w:rsidRPr="003B25C2">
        <w:rPr>
          <w:rFonts w:ascii="Arial" w:hAnsi="Arial" w:cs="Arial"/>
          <w:b/>
        </w:rPr>
        <w:t>.</w:t>
      </w:r>
      <w:r w:rsidR="00986DD3" w:rsidRPr="003B25C2">
        <w:rPr>
          <w:rFonts w:ascii="Arial" w:hAnsi="Arial" w:cs="Arial"/>
          <w:b/>
        </w:rPr>
        <w:t>0</w:t>
      </w:r>
      <w:r w:rsidR="006D49AC">
        <w:rPr>
          <w:rFonts w:ascii="Arial" w:hAnsi="Arial" w:cs="Arial"/>
          <w:b/>
        </w:rPr>
        <w:t>3</w:t>
      </w:r>
      <w:r w:rsidR="00986DD3" w:rsidRPr="003B25C2">
        <w:rPr>
          <w:rFonts w:ascii="Arial" w:hAnsi="Arial" w:cs="Arial"/>
          <w:b/>
        </w:rPr>
        <w:t>.20</w:t>
      </w:r>
      <w:r w:rsidR="00330373" w:rsidRPr="003B25C2">
        <w:rPr>
          <w:rFonts w:ascii="Arial" w:hAnsi="Arial" w:cs="Arial"/>
          <w:b/>
        </w:rPr>
        <w:t>20</w:t>
      </w:r>
      <w:r w:rsidR="00174400">
        <w:rPr>
          <w:rFonts w:ascii="Arial" w:hAnsi="Arial" w:cs="Arial"/>
          <w:b/>
        </w:rPr>
        <w:t>r.</w:t>
      </w:r>
    </w:p>
    <w:p w14:paraId="642CB17A" w14:textId="77777777" w:rsidR="00174400" w:rsidRDefault="00174400" w:rsidP="00495DD4">
      <w:pPr>
        <w:rPr>
          <w:rFonts w:ascii="Arial" w:hAnsi="Arial" w:cs="Arial"/>
          <w:b/>
        </w:rPr>
      </w:pPr>
    </w:p>
    <w:p w14:paraId="21A18E2F" w14:textId="764AB100" w:rsidR="004B6C50" w:rsidRDefault="00597E62" w:rsidP="00495DD4">
      <w:pPr>
        <w:rPr>
          <w:rFonts w:ascii="Arial" w:hAnsi="Arial" w:cs="Arial"/>
          <w:b/>
        </w:rPr>
      </w:pPr>
      <w:r>
        <w:rPr>
          <w:rFonts w:ascii="Arial" w:hAnsi="Arial" w:cs="Arial"/>
          <w:b/>
        </w:rPr>
        <w:t xml:space="preserve">                                                                    </w:t>
      </w:r>
      <w:r w:rsidR="00495DD4">
        <w:rPr>
          <w:rFonts w:ascii="Arial" w:hAnsi="Arial" w:cs="Arial"/>
          <w:b/>
        </w:rPr>
        <w:t>ZATWIERDZIŁ:</w:t>
      </w:r>
      <w:r w:rsidR="00102EAB" w:rsidRPr="00102EAB">
        <w:rPr>
          <w:rFonts w:ascii="Arial" w:hAnsi="Arial" w:cs="Arial"/>
          <w:b/>
        </w:rPr>
        <w:t xml:space="preserve"> </w:t>
      </w:r>
    </w:p>
    <w:p w14:paraId="4DD85406" w14:textId="77777777" w:rsidR="004B6C50" w:rsidRDefault="004B6C50" w:rsidP="00495DD4">
      <w:pPr>
        <w:rPr>
          <w:rFonts w:ascii="Arial" w:hAnsi="Arial" w:cs="Arial"/>
          <w:b/>
        </w:rPr>
      </w:pPr>
    </w:p>
    <w:p w14:paraId="7F1C57CC" w14:textId="77777777" w:rsidR="004B6C50" w:rsidRDefault="004B6C50" w:rsidP="00495DD4">
      <w:pPr>
        <w:rPr>
          <w:rFonts w:ascii="Arial" w:hAnsi="Arial" w:cs="Arial"/>
          <w:b/>
        </w:rPr>
      </w:pPr>
    </w:p>
    <w:p w14:paraId="7D612358" w14:textId="77777777" w:rsidR="004B6C50" w:rsidRDefault="004B6C50" w:rsidP="00495DD4">
      <w:pPr>
        <w:rPr>
          <w:rFonts w:ascii="Arial" w:hAnsi="Arial" w:cs="Arial"/>
          <w:b/>
        </w:rPr>
      </w:pPr>
    </w:p>
    <w:p w14:paraId="1295D916" w14:textId="77777777" w:rsidR="00102EAB" w:rsidRPr="007C40C5" w:rsidRDefault="00597E62" w:rsidP="00495DD4">
      <w:pPr>
        <w:rPr>
          <w:rFonts w:ascii="Arial" w:hAnsi="Arial" w:cs="Arial"/>
          <w:lang w:eastAsia="ar-SA"/>
        </w:rPr>
      </w:pPr>
      <w:r>
        <w:rPr>
          <w:rFonts w:ascii="Arial" w:hAnsi="Arial" w:cs="Arial"/>
          <w:b/>
        </w:rPr>
        <w:t xml:space="preserve">                                                                                              </w:t>
      </w:r>
      <w:r w:rsidR="00102EAB" w:rsidRPr="00102EAB">
        <w:rPr>
          <w:rFonts w:ascii="Arial" w:hAnsi="Arial" w:cs="Arial"/>
          <w:b/>
        </w:rPr>
        <w:t>........</w:t>
      </w:r>
      <w:r w:rsidR="00CE49ED">
        <w:rPr>
          <w:rFonts w:ascii="Arial" w:hAnsi="Arial" w:cs="Arial"/>
          <w:b/>
        </w:rPr>
        <w:t>...........</w:t>
      </w:r>
      <w:r w:rsidR="00102EAB" w:rsidRPr="00102EAB">
        <w:rPr>
          <w:rFonts w:ascii="Arial" w:hAnsi="Arial" w:cs="Arial"/>
          <w:b/>
        </w:rPr>
        <w:t>....................................</w:t>
      </w:r>
    </w:p>
    <w:p w14:paraId="19B5ED0C" w14:textId="77777777" w:rsidR="00A23824" w:rsidRPr="00786930" w:rsidRDefault="00102EAB" w:rsidP="00786930">
      <w:pPr>
        <w:jc w:val="center"/>
        <w:rPr>
          <w:b/>
          <w:sz w:val="24"/>
          <w:szCs w:val="24"/>
        </w:rPr>
      </w:pPr>
      <w:r w:rsidRPr="00102EAB">
        <w:rPr>
          <w:rFonts w:ascii="Arial" w:hAnsi="Arial" w:cs="Arial"/>
        </w:rPr>
        <w:br w:type="page"/>
      </w:r>
      <w:r w:rsidR="00A23824" w:rsidRPr="00786930">
        <w:rPr>
          <w:b/>
          <w:sz w:val="24"/>
          <w:szCs w:val="24"/>
        </w:rPr>
        <w:lastRenderedPageBreak/>
        <w:t>Spis treści:</w:t>
      </w:r>
    </w:p>
    <w:p w14:paraId="7353A6D8" w14:textId="77777777" w:rsidR="00A23824" w:rsidRPr="00476A67" w:rsidRDefault="00A23824">
      <w:pPr>
        <w:jc w:val="both"/>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7065"/>
        <w:gridCol w:w="851"/>
      </w:tblGrid>
      <w:tr w:rsidR="003675DB" w:rsidRPr="00476A67" w14:paraId="4598CB2C" w14:textId="77777777" w:rsidTr="00E4113C">
        <w:trPr>
          <w:trHeight w:val="591"/>
        </w:trPr>
        <w:tc>
          <w:tcPr>
            <w:tcW w:w="1548" w:type="dxa"/>
            <w:vAlign w:val="center"/>
          </w:tcPr>
          <w:p w14:paraId="6B34A33A" w14:textId="77777777" w:rsidR="003675DB" w:rsidRPr="00476A67" w:rsidRDefault="003675DB" w:rsidP="0080395B">
            <w:pPr>
              <w:jc w:val="both"/>
              <w:rPr>
                <w:sz w:val="22"/>
                <w:szCs w:val="22"/>
              </w:rPr>
            </w:pPr>
            <w:r w:rsidRPr="00476A67">
              <w:rPr>
                <w:sz w:val="22"/>
                <w:szCs w:val="22"/>
              </w:rPr>
              <w:t>Część I</w:t>
            </w:r>
          </w:p>
        </w:tc>
        <w:tc>
          <w:tcPr>
            <w:tcW w:w="7065" w:type="dxa"/>
            <w:vAlign w:val="center"/>
          </w:tcPr>
          <w:p w14:paraId="5D66E486" w14:textId="77777777" w:rsidR="003675DB" w:rsidRPr="00476A67" w:rsidRDefault="00977ACD" w:rsidP="00343A33">
            <w:pPr>
              <w:rPr>
                <w:sz w:val="22"/>
                <w:szCs w:val="22"/>
              </w:rPr>
            </w:pPr>
            <w:r w:rsidRPr="00476A67">
              <w:rPr>
                <w:sz w:val="22"/>
                <w:szCs w:val="22"/>
              </w:rPr>
              <w:t>Opis przedmiotu zamówienia oraz rozwiązania równoważne dot</w:t>
            </w:r>
            <w:r w:rsidR="00343A33">
              <w:rPr>
                <w:sz w:val="22"/>
                <w:szCs w:val="22"/>
              </w:rPr>
              <w:t>yczące</w:t>
            </w:r>
            <w:r w:rsidRPr="00476A67">
              <w:rPr>
                <w:sz w:val="22"/>
                <w:szCs w:val="22"/>
              </w:rPr>
              <w:t xml:space="preserve"> przedmiotu zamówienia.</w:t>
            </w:r>
          </w:p>
        </w:tc>
        <w:tc>
          <w:tcPr>
            <w:tcW w:w="851" w:type="dxa"/>
            <w:vAlign w:val="center"/>
          </w:tcPr>
          <w:p w14:paraId="4F59DDA4" w14:textId="77777777" w:rsidR="003675DB" w:rsidRPr="00F67942" w:rsidRDefault="00113F78" w:rsidP="00097454">
            <w:pPr>
              <w:jc w:val="center"/>
              <w:rPr>
                <w:sz w:val="22"/>
                <w:szCs w:val="22"/>
              </w:rPr>
            </w:pPr>
            <w:r w:rsidRPr="00F67942">
              <w:rPr>
                <w:sz w:val="22"/>
                <w:szCs w:val="22"/>
              </w:rPr>
              <w:t xml:space="preserve">str. </w:t>
            </w:r>
            <w:r w:rsidR="00161771" w:rsidRPr="00F67942">
              <w:rPr>
                <w:sz w:val="22"/>
                <w:szCs w:val="22"/>
              </w:rPr>
              <w:t>4</w:t>
            </w:r>
          </w:p>
        </w:tc>
      </w:tr>
      <w:tr w:rsidR="003675DB" w:rsidRPr="00476A67" w14:paraId="1A4F5245" w14:textId="77777777">
        <w:trPr>
          <w:trHeight w:val="567"/>
        </w:trPr>
        <w:tc>
          <w:tcPr>
            <w:tcW w:w="1548" w:type="dxa"/>
            <w:vAlign w:val="center"/>
          </w:tcPr>
          <w:p w14:paraId="11B734B9" w14:textId="77777777" w:rsidR="003675DB" w:rsidRPr="00476A67" w:rsidRDefault="003675DB">
            <w:pPr>
              <w:rPr>
                <w:sz w:val="22"/>
                <w:szCs w:val="22"/>
              </w:rPr>
            </w:pPr>
            <w:r w:rsidRPr="00476A67">
              <w:rPr>
                <w:sz w:val="22"/>
                <w:szCs w:val="22"/>
              </w:rPr>
              <w:t>Część II</w:t>
            </w:r>
          </w:p>
        </w:tc>
        <w:tc>
          <w:tcPr>
            <w:tcW w:w="7065" w:type="dxa"/>
            <w:vAlign w:val="center"/>
          </w:tcPr>
          <w:p w14:paraId="3C6E599A" w14:textId="77777777" w:rsidR="003675DB" w:rsidRPr="00476A67" w:rsidRDefault="00166A9E" w:rsidP="00343A33">
            <w:pPr>
              <w:rPr>
                <w:sz w:val="22"/>
                <w:szCs w:val="22"/>
              </w:rPr>
            </w:pPr>
            <w:r>
              <w:rPr>
                <w:sz w:val="22"/>
                <w:szCs w:val="22"/>
              </w:rPr>
              <w:t>Informacja na temat części zamówienia i możliwości składania ofert częściowych</w:t>
            </w:r>
          </w:p>
        </w:tc>
        <w:tc>
          <w:tcPr>
            <w:tcW w:w="851" w:type="dxa"/>
            <w:vAlign w:val="center"/>
          </w:tcPr>
          <w:p w14:paraId="70702BDB" w14:textId="77777777" w:rsidR="003675DB" w:rsidRPr="00F67942" w:rsidRDefault="00DB7D5F" w:rsidP="00CD6FFC">
            <w:pPr>
              <w:jc w:val="center"/>
              <w:rPr>
                <w:sz w:val="22"/>
                <w:szCs w:val="22"/>
              </w:rPr>
            </w:pPr>
            <w:r w:rsidRPr="00F67942">
              <w:rPr>
                <w:sz w:val="22"/>
                <w:szCs w:val="22"/>
              </w:rPr>
              <w:t xml:space="preserve">str. </w:t>
            </w:r>
            <w:r w:rsidR="0069700E" w:rsidRPr="00F67942">
              <w:rPr>
                <w:sz w:val="22"/>
                <w:szCs w:val="22"/>
              </w:rPr>
              <w:t>8</w:t>
            </w:r>
          </w:p>
        </w:tc>
      </w:tr>
      <w:tr w:rsidR="00397D39" w:rsidRPr="00A854C0" w14:paraId="49BD2B75" w14:textId="77777777">
        <w:trPr>
          <w:trHeight w:val="567"/>
        </w:trPr>
        <w:tc>
          <w:tcPr>
            <w:tcW w:w="1548" w:type="dxa"/>
            <w:vAlign w:val="center"/>
          </w:tcPr>
          <w:p w14:paraId="7013CF25" w14:textId="77777777" w:rsidR="00397D39" w:rsidRPr="00A854C0" w:rsidRDefault="00397D39">
            <w:pPr>
              <w:rPr>
                <w:sz w:val="22"/>
                <w:szCs w:val="22"/>
              </w:rPr>
            </w:pPr>
            <w:r w:rsidRPr="00A854C0">
              <w:rPr>
                <w:sz w:val="22"/>
                <w:szCs w:val="22"/>
              </w:rPr>
              <w:t>Część III</w:t>
            </w:r>
          </w:p>
        </w:tc>
        <w:tc>
          <w:tcPr>
            <w:tcW w:w="7065" w:type="dxa"/>
            <w:vAlign w:val="center"/>
          </w:tcPr>
          <w:p w14:paraId="42FEB37B" w14:textId="77777777" w:rsidR="00397D39" w:rsidRPr="00A854C0" w:rsidRDefault="00166A9E" w:rsidP="00343A33">
            <w:pPr>
              <w:rPr>
                <w:sz w:val="22"/>
                <w:szCs w:val="22"/>
              </w:rPr>
            </w:pPr>
            <w:r>
              <w:rPr>
                <w:sz w:val="22"/>
                <w:szCs w:val="22"/>
              </w:rPr>
              <w:t>Informacja na temat możliwości składania ofert wariantowych</w:t>
            </w:r>
          </w:p>
        </w:tc>
        <w:tc>
          <w:tcPr>
            <w:tcW w:w="851" w:type="dxa"/>
            <w:vAlign w:val="center"/>
          </w:tcPr>
          <w:p w14:paraId="40384508" w14:textId="77777777" w:rsidR="00397D39" w:rsidRPr="00F67942" w:rsidRDefault="001C735E" w:rsidP="00CD6FFC">
            <w:pPr>
              <w:jc w:val="center"/>
              <w:rPr>
                <w:sz w:val="22"/>
                <w:szCs w:val="22"/>
              </w:rPr>
            </w:pPr>
            <w:r w:rsidRPr="00F67942">
              <w:rPr>
                <w:sz w:val="22"/>
                <w:szCs w:val="22"/>
              </w:rPr>
              <w:t xml:space="preserve">str. </w:t>
            </w:r>
            <w:r w:rsidR="0069700E" w:rsidRPr="00F67942">
              <w:rPr>
                <w:sz w:val="22"/>
                <w:szCs w:val="22"/>
              </w:rPr>
              <w:t>8</w:t>
            </w:r>
          </w:p>
        </w:tc>
      </w:tr>
      <w:tr w:rsidR="00397D39" w:rsidRPr="00A854C0" w14:paraId="270B6529" w14:textId="77777777">
        <w:trPr>
          <w:trHeight w:val="567"/>
        </w:trPr>
        <w:tc>
          <w:tcPr>
            <w:tcW w:w="1548" w:type="dxa"/>
            <w:vAlign w:val="center"/>
          </w:tcPr>
          <w:p w14:paraId="79390264" w14:textId="77777777" w:rsidR="00397D39" w:rsidRPr="00A854C0" w:rsidRDefault="00397D39">
            <w:pPr>
              <w:rPr>
                <w:sz w:val="22"/>
                <w:szCs w:val="22"/>
              </w:rPr>
            </w:pPr>
            <w:r w:rsidRPr="00A854C0">
              <w:rPr>
                <w:sz w:val="22"/>
                <w:szCs w:val="22"/>
              </w:rPr>
              <w:t>Część IV</w:t>
            </w:r>
          </w:p>
        </w:tc>
        <w:tc>
          <w:tcPr>
            <w:tcW w:w="7065" w:type="dxa"/>
            <w:vAlign w:val="center"/>
          </w:tcPr>
          <w:p w14:paraId="1B1D9CD5" w14:textId="77777777" w:rsidR="00397D39" w:rsidRPr="00A854C0" w:rsidRDefault="00166A9E" w:rsidP="00343A33">
            <w:pPr>
              <w:rPr>
                <w:sz w:val="22"/>
                <w:szCs w:val="22"/>
              </w:rPr>
            </w:pPr>
            <w:r>
              <w:rPr>
                <w:sz w:val="22"/>
                <w:szCs w:val="22"/>
              </w:rPr>
              <w:t>Informacja na temat przewidywanego zamówienia polegającego na powtórzeniu podobnych robót budowlanych</w:t>
            </w:r>
            <w:r w:rsidR="00D72D3D">
              <w:rPr>
                <w:sz w:val="22"/>
                <w:szCs w:val="22"/>
              </w:rPr>
              <w:t>/dostaw/usług</w:t>
            </w:r>
          </w:p>
        </w:tc>
        <w:tc>
          <w:tcPr>
            <w:tcW w:w="851" w:type="dxa"/>
            <w:vAlign w:val="center"/>
          </w:tcPr>
          <w:p w14:paraId="5A165D70" w14:textId="77777777" w:rsidR="00397D39" w:rsidRPr="00F67942" w:rsidRDefault="001C735E" w:rsidP="00CD6FFC">
            <w:pPr>
              <w:jc w:val="center"/>
              <w:rPr>
                <w:sz w:val="22"/>
                <w:szCs w:val="22"/>
              </w:rPr>
            </w:pPr>
            <w:r w:rsidRPr="00F67942">
              <w:rPr>
                <w:sz w:val="22"/>
                <w:szCs w:val="22"/>
              </w:rPr>
              <w:t xml:space="preserve">str. </w:t>
            </w:r>
            <w:r w:rsidR="0069700E" w:rsidRPr="00F67942">
              <w:rPr>
                <w:sz w:val="22"/>
                <w:szCs w:val="22"/>
              </w:rPr>
              <w:t>8</w:t>
            </w:r>
          </w:p>
        </w:tc>
      </w:tr>
      <w:tr w:rsidR="007C30D9" w:rsidRPr="00A854C0" w14:paraId="41E2E68C" w14:textId="77777777" w:rsidTr="00343A33">
        <w:trPr>
          <w:trHeight w:val="541"/>
        </w:trPr>
        <w:tc>
          <w:tcPr>
            <w:tcW w:w="1548" w:type="dxa"/>
            <w:vAlign w:val="center"/>
          </w:tcPr>
          <w:p w14:paraId="7B3496B4" w14:textId="77777777" w:rsidR="007C30D9" w:rsidRPr="00A854C0" w:rsidRDefault="00397D39" w:rsidP="007C30D9">
            <w:pPr>
              <w:rPr>
                <w:sz w:val="22"/>
                <w:szCs w:val="22"/>
              </w:rPr>
            </w:pPr>
            <w:r w:rsidRPr="00A854C0">
              <w:rPr>
                <w:sz w:val="22"/>
                <w:szCs w:val="22"/>
              </w:rPr>
              <w:t>Część V</w:t>
            </w:r>
          </w:p>
        </w:tc>
        <w:tc>
          <w:tcPr>
            <w:tcW w:w="7065" w:type="dxa"/>
            <w:vAlign w:val="center"/>
          </w:tcPr>
          <w:p w14:paraId="2B867C2A" w14:textId="77777777" w:rsidR="007C30D9" w:rsidRPr="00A854C0" w:rsidRDefault="00166A9E" w:rsidP="00343A33">
            <w:pPr>
              <w:rPr>
                <w:sz w:val="22"/>
                <w:szCs w:val="22"/>
              </w:rPr>
            </w:pPr>
            <w:r>
              <w:rPr>
                <w:sz w:val="22"/>
                <w:szCs w:val="22"/>
              </w:rPr>
              <w:t>Maksymalna liczna wykonawców, z którymi zamawiający zawrze umowę ramową</w:t>
            </w:r>
          </w:p>
        </w:tc>
        <w:tc>
          <w:tcPr>
            <w:tcW w:w="851" w:type="dxa"/>
            <w:vAlign w:val="center"/>
          </w:tcPr>
          <w:p w14:paraId="61562C00" w14:textId="77777777" w:rsidR="007C30D9" w:rsidRPr="00F67942" w:rsidRDefault="007F7C05" w:rsidP="007C30D9">
            <w:pPr>
              <w:jc w:val="center"/>
              <w:rPr>
                <w:sz w:val="22"/>
                <w:szCs w:val="22"/>
              </w:rPr>
            </w:pPr>
            <w:r w:rsidRPr="00F67942">
              <w:rPr>
                <w:sz w:val="22"/>
                <w:szCs w:val="22"/>
              </w:rPr>
              <w:t xml:space="preserve">str. </w:t>
            </w:r>
            <w:r w:rsidR="0069700E" w:rsidRPr="00F67942">
              <w:rPr>
                <w:sz w:val="22"/>
                <w:szCs w:val="22"/>
              </w:rPr>
              <w:t>8</w:t>
            </w:r>
          </w:p>
        </w:tc>
      </w:tr>
      <w:tr w:rsidR="007C30D9" w:rsidRPr="00A854C0" w14:paraId="4309FF83" w14:textId="77777777" w:rsidTr="005E15EF">
        <w:trPr>
          <w:trHeight w:val="513"/>
        </w:trPr>
        <w:tc>
          <w:tcPr>
            <w:tcW w:w="1548" w:type="dxa"/>
            <w:vAlign w:val="center"/>
          </w:tcPr>
          <w:p w14:paraId="38B36DF0" w14:textId="77777777" w:rsidR="007C30D9" w:rsidRPr="00A854C0" w:rsidRDefault="00397D39" w:rsidP="007C30D9">
            <w:pPr>
              <w:rPr>
                <w:sz w:val="22"/>
                <w:szCs w:val="22"/>
              </w:rPr>
            </w:pPr>
            <w:r w:rsidRPr="00A854C0">
              <w:rPr>
                <w:sz w:val="22"/>
                <w:szCs w:val="22"/>
              </w:rPr>
              <w:t>Część VI</w:t>
            </w:r>
          </w:p>
        </w:tc>
        <w:tc>
          <w:tcPr>
            <w:tcW w:w="7065" w:type="dxa"/>
            <w:vAlign w:val="center"/>
          </w:tcPr>
          <w:p w14:paraId="568D6B4D" w14:textId="77777777" w:rsidR="007C30D9" w:rsidRPr="00A854C0" w:rsidRDefault="00166A9E" w:rsidP="00343A33">
            <w:pPr>
              <w:rPr>
                <w:sz w:val="22"/>
                <w:szCs w:val="22"/>
              </w:rPr>
            </w:pPr>
            <w:r>
              <w:rPr>
                <w:sz w:val="22"/>
                <w:szCs w:val="22"/>
              </w:rPr>
              <w:t>Informacja na temat aukcji elektronicznej</w:t>
            </w:r>
          </w:p>
        </w:tc>
        <w:tc>
          <w:tcPr>
            <w:tcW w:w="851" w:type="dxa"/>
            <w:vAlign w:val="center"/>
          </w:tcPr>
          <w:p w14:paraId="0A5A3E05" w14:textId="77777777" w:rsidR="007C30D9" w:rsidRPr="00F67942" w:rsidRDefault="007C30D9" w:rsidP="00F57D4E">
            <w:pPr>
              <w:jc w:val="center"/>
              <w:rPr>
                <w:sz w:val="22"/>
                <w:szCs w:val="22"/>
              </w:rPr>
            </w:pPr>
            <w:r w:rsidRPr="00F67942">
              <w:rPr>
                <w:sz w:val="22"/>
                <w:szCs w:val="22"/>
              </w:rPr>
              <w:t xml:space="preserve">str. </w:t>
            </w:r>
            <w:r w:rsidR="0069700E" w:rsidRPr="00F67942">
              <w:rPr>
                <w:sz w:val="22"/>
                <w:szCs w:val="22"/>
              </w:rPr>
              <w:t>8</w:t>
            </w:r>
          </w:p>
        </w:tc>
      </w:tr>
      <w:tr w:rsidR="007C30D9" w:rsidRPr="00A854C0" w14:paraId="5BCBD58E" w14:textId="77777777">
        <w:trPr>
          <w:trHeight w:val="567"/>
        </w:trPr>
        <w:tc>
          <w:tcPr>
            <w:tcW w:w="1548" w:type="dxa"/>
            <w:vAlign w:val="center"/>
          </w:tcPr>
          <w:p w14:paraId="719C192E" w14:textId="77777777" w:rsidR="007C30D9" w:rsidRPr="00A854C0" w:rsidRDefault="007C30D9" w:rsidP="007C30D9">
            <w:pPr>
              <w:rPr>
                <w:sz w:val="22"/>
                <w:szCs w:val="22"/>
              </w:rPr>
            </w:pPr>
            <w:r w:rsidRPr="00A854C0">
              <w:rPr>
                <w:sz w:val="22"/>
                <w:szCs w:val="22"/>
              </w:rPr>
              <w:t>Część V</w:t>
            </w:r>
            <w:r w:rsidR="00397D39" w:rsidRPr="00A854C0">
              <w:rPr>
                <w:sz w:val="22"/>
                <w:szCs w:val="22"/>
              </w:rPr>
              <w:t>II</w:t>
            </w:r>
          </w:p>
        </w:tc>
        <w:tc>
          <w:tcPr>
            <w:tcW w:w="7065" w:type="dxa"/>
            <w:vAlign w:val="center"/>
          </w:tcPr>
          <w:p w14:paraId="0C7EFCB0" w14:textId="77777777" w:rsidR="007C30D9" w:rsidRPr="00A854C0" w:rsidRDefault="00166A9E" w:rsidP="00343A33">
            <w:pPr>
              <w:rPr>
                <w:sz w:val="22"/>
                <w:szCs w:val="22"/>
              </w:rPr>
            </w:pPr>
            <w:r>
              <w:rPr>
                <w:sz w:val="22"/>
                <w:szCs w:val="22"/>
              </w:rPr>
              <w:t>Informacja w sprawie zwrotu kosztów w postępowaniu</w:t>
            </w:r>
          </w:p>
        </w:tc>
        <w:tc>
          <w:tcPr>
            <w:tcW w:w="851" w:type="dxa"/>
            <w:vAlign w:val="center"/>
          </w:tcPr>
          <w:p w14:paraId="7EB0B2E4" w14:textId="77777777" w:rsidR="007C30D9" w:rsidRPr="00F67942" w:rsidRDefault="007C30D9" w:rsidP="009C47A1">
            <w:pPr>
              <w:jc w:val="center"/>
              <w:rPr>
                <w:sz w:val="22"/>
                <w:szCs w:val="22"/>
              </w:rPr>
            </w:pPr>
            <w:r w:rsidRPr="00F67942">
              <w:rPr>
                <w:sz w:val="22"/>
                <w:szCs w:val="22"/>
              </w:rPr>
              <w:t xml:space="preserve">str. </w:t>
            </w:r>
            <w:r w:rsidR="0069700E" w:rsidRPr="00F67942">
              <w:rPr>
                <w:sz w:val="22"/>
                <w:szCs w:val="22"/>
              </w:rPr>
              <w:t>8</w:t>
            </w:r>
          </w:p>
        </w:tc>
      </w:tr>
      <w:tr w:rsidR="007C30D9" w:rsidRPr="00A854C0" w14:paraId="2E71F639" w14:textId="77777777">
        <w:trPr>
          <w:trHeight w:val="567"/>
        </w:trPr>
        <w:tc>
          <w:tcPr>
            <w:tcW w:w="1548" w:type="dxa"/>
            <w:vAlign w:val="center"/>
          </w:tcPr>
          <w:p w14:paraId="35CC84D3" w14:textId="77777777" w:rsidR="007C30D9" w:rsidRPr="00A854C0" w:rsidRDefault="007C30D9" w:rsidP="007C30D9">
            <w:pPr>
              <w:rPr>
                <w:sz w:val="22"/>
                <w:szCs w:val="22"/>
              </w:rPr>
            </w:pPr>
            <w:r w:rsidRPr="00A854C0">
              <w:rPr>
                <w:sz w:val="22"/>
                <w:szCs w:val="22"/>
              </w:rPr>
              <w:t>Część VI</w:t>
            </w:r>
            <w:r w:rsidR="00397D39" w:rsidRPr="00A854C0">
              <w:rPr>
                <w:sz w:val="22"/>
                <w:szCs w:val="22"/>
              </w:rPr>
              <w:t>II</w:t>
            </w:r>
          </w:p>
        </w:tc>
        <w:tc>
          <w:tcPr>
            <w:tcW w:w="7065" w:type="dxa"/>
            <w:vAlign w:val="center"/>
          </w:tcPr>
          <w:p w14:paraId="02105D23" w14:textId="77777777" w:rsidR="007C30D9" w:rsidRPr="00A854C0" w:rsidRDefault="00166A9E" w:rsidP="00343A33">
            <w:pPr>
              <w:rPr>
                <w:sz w:val="22"/>
                <w:szCs w:val="22"/>
              </w:rPr>
            </w:pPr>
            <w:r>
              <w:rPr>
                <w:sz w:val="22"/>
                <w:szCs w:val="22"/>
              </w:rPr>
              <w:t xml:space="preserve">Informacja na temat możliwości składania oferty wspólnej </w:t>
            </w:r>
            <w:r w:rsidR="005E15EF">
              <w:rPr>
                <w:sz w:val="22"/>
                <w:szCs w:val="22"/>
              </w:rPr>
              <w:t>(</w:t>
            </w:r>
            <w:r>
              <w:rPr>
                <w:sz w:val="22"/>
                <w:szCs w:val="22"/>
              </w:rPr>
              <w:t>przez dwa lub więcej podmiotów</w:t>
            </w:r>
            <w:r w:rsidR="005E15EF">
              <w:rPr>
                <w:sz w:val="22"/>
                <w:szCs w:val="22"/>
              </w:rPr>
              <w:t>)</w:t>
            </w:r>
          </w:p>
        </w:tc>
        <w:tc>
          <w:tcPr>
            <w:tcW w:w="851" w:type="dxa"/>
            <w:vAlign w:val="center"/>
          </w:tcPr>
          <w:p w14:paraId="48D1A9F5" w14:textId="77777777" w:rsidR="007C30D9" w:rsidRPr="00F67942" w:rsidRDefault="007C30D9" w:rsidP="00B4230B">
            <w:pPr>
              <w:jc w:val="center"/>
              <w:rPr>
                <w:sz w:val="22"/>
                <w:szCs w:val="22"/>
              </w:rPr>
            </w:pPr>
            <w:r w:rsidRPr="00F67942">
              <w:rPr>
                <w:sz w:val="22"/>
                <w:szCs w:val="22"/>
              </w:rPr>
              <w:t xml:space="preserve">str. </w:t>
            </w:r>
            <w:r w:rsidR="0069700E" w:rsidRPr="00F67942">
              <w:rPr>
                <w:sz w:val="22"/>
                <w:szCs w:val="22"/>
              </w:rPr>
              <w:t>8</w:t>
            </w:r>
          </w:p>
        </w:tc>
      </w:tr>
      <w:tr w:rsidR="007C30D9" w:rsidRPr="00A854C0" w14:paraId="61F04F22" w14:textId="77777777">
        <w:trPr>
          <w:trHeight w:val="567"/>
        </w:trPr>
        <w:tc>
          <w:tcPr>
            <w:tcW w:w="1548" w:type="dxa"/>
            <w:vAlign w:val="center"/>
          </w:tcPr>
          <w:p w14:paraId="64FFA77F" w14:textId="77777777" w:rsidR="007C30D9" w:rsidRPr="00A854C0" w:rsidRDefault="00397D39" w:rsidP="007C30D9">
            <w:pPr>
              <w:rPr>
                <w:sz w:val="22"/>
                <w:szCs w:val="22"/>
              </w:rPr>
            </w:pPr>
            <w:r w:rsidRPr="00A854C0">
              <w:rPr>
                <w:sz w:val="22"/>
                <w:szCs w:val="22"/>
              </w:rPr>
              <w:t>Część IX</w:t>
            </w:r>
          </w:p>
        </w:tc>
        <w:tc>
          <w:tcPr>
            <w:tcW w:w="7065" w:type="dxa"/>
            <w:vAlign w:val="center"/>
          </w:tcPr>
          <w:p w14:paraId="3EC99538" w14:textId="77777777" w:rsidR="007C30D9" w:rsidRPr="00A854C0" w:rsidRDefault="00166A9E" w:rsidP="00343A33">
            <w:pPr>
              <w:rPr>
                <w:sz w:val="22"/>
                <w:szCs w:val="22"/>
              </w:rPr>
            </w:pPr>
            <w:r>
              <w:rPr>
                <w:sz w:val="22"/>
                <w:szCs w:val="22"/>
              </w:rPr>
              <w:t>Informacja na temat podwykonawców</w:t>
            </w:r>
          </w:p>
        </w:tc>
        <w:tc>
          <w:tcPr>
            <w:tcW w:w="851" w:type="dxa"/>
            <w:vAlign w:val="center"/>
          </w:tcPr>
          <w:p w14:paraId="566E5644" w14:textId="77777777" w:rsidR="007C30D9" w:rsidRPr="00F67942" w:rsidRDefault="007C30D9" w:rsidP="00F57D4E">
            <w:pPr>
              <w:jc w:val="center"/>
              <w:rPr>
                <w:sz w:val="22"/>
                <w:szCs w:val="22"/>
              </w:rPr>
            </w:pPr>
            <w:r w:rsidRPr="00F67942">
              <w:rPr>
                <w:sz w:val="22"/>
                <w:szCs w:val="22"/>
              </w:rPr>
              <w:t xml:space="preserve">str. </w:t>
            </w:r>
            <w:r w:rsidR="0069700E" w:rsidRPr="00F67942">
              <w:rPr>
                <w:sz w:val="22"/>
                <w:szCs w:val="22"/>
              </w:rPr>
              <w:t>9</w:t>
            </w:r>
          </w:p>
        </w:tc>
      </w:tr>
      <w:tr w:rsidR="007C30D9" w:rsidRPr="00A854C0" w14:paraId="68D97DA6" w14:textId="77777777">
        <w:trPr>
          <w:trHeight w:val="567"/>
        </w:trPr>
        <w:tc>
          <w:tcPr>
            <w:tcW w:w="1548" w:type="dxa"/>
            <w:vAlign w:val="center"/>
          </w:tcPr>
          <w:p w14:paraId="5B18C2C9" w14:textId="77777777" w:rsidR="007C30D9" w:rsidRPr="00A854C0" w:rsidRDefault="00397D39" w:rsidP="007C30D9">
            <w:pPr>
              <w:rPr>
                <w:sz w:val="22"/>
                <w:szCs w:val="22"/>
              </w:rPr>
            </w:pPr>
            <w:r w:rsidRPr="00A854C0">
              <w:rPr>
                <w:sz w:val="22"/>
                <w:szCs w:val="22"/>
              </w:rPr>
              <w:t>Część X</w:t>
            </w:r>
          </w:p>
        </w:tc>
        <w:tc>
          <w:tcPr>
            <w:tcW w:w="7065" w:type="dxa"/>
            <w:vAlign w:val="center"/>
          </w:tcPr>
          <w:p w14:paraId="5FF58763" w14:textId="77777777" w:rsidR="007C30D9" w:rsidRPr="00A854C0" w:rsidRDefault="00166A9E" w:rsidP="00343A33">
            <w:pPr>
              <w:rPr>
                <w:sz w:val="22"/>
                <w:szCs w:val="22"/>
              </w:rPr>
            </w:pPr>
            <w:r>
              <w:rPr>
                <w:sz w:val="22"/>
                <w:szCs w:val="22"/>
              </w:rPr>
              <w:t>Termin wykonania przedmiotu zamówienia</w:t>
            </w:r>
          </w:p>
        </w:tc>
        <w:tc>
          <w:tcPr>
            <w:tcW w:w="851" w:type="dxa"/>
            <w:vAlign w:val="center"/>
          </w:tcPr>
          <w:p w14:paraId="6957D028" w14:textId="77777777" w:rsidR="007C30D9" w:rsidRPr="00F67942" w:rsidRDefault="007C30D9" w:rsidP="007F7C05">
            <w:pPr>
              <w:jc w:val="center"/>
              <w:rPr>
                <w:sz w:val="22"/>
                <w:szCs w:val="22"/>
              </w:rPr>
            </w:pPr>
            <w:r w:rsidRPr="00F67942">
              <w:rPr>
                <w:sz w:val="22"/>
                <w:szCs w:val="22"/>
              </w:rPr>
              <w:t xml:space="preserve">str. </w:t>
            </w:r>
            <w:r w:rsidR="0069700E" w:rsidRPr="00F67942">
              <w:rPr>
                <w:sz w:val="22"/>
                <w:szCs w:val="22"/>
              </w:rPr>
              <w:t>9</w:t>
            </w:r>
          </w:p>
        </w:tc>
      </w:tr>
      <w:tr w:rsidR="00E4113C" w:rsidRPr="00A854C0" w14:paraId="30A289EC" w14:textId="77777777">
        <w:trPr>
          <w:trHeight w:val="567"/>
        </w:trPr>
        <w:tc>
          <w:tcPr>
            <w:tcW w:w="1548" w:type="dxa"/>
            <w:vAlign w:val="center"/>
          </w:tcPr>
          <w:p w14:paraId="7AB63174" w14:textId="77777777" w:rsidR="00E4113C" w:rsidRPr="00E4113C" w:rsidRDefault="00E4113C" w:rsidP="00E4113C">
            <w:pPr>
              <w:rPr>
                <w:sz w:val="22"/>
                <w:szCs w:val="22"/>
              </w:rPr>
            </w:pPr>
            <w:r w:rsidRPr="00E4113C">
              <w:rPr>
                <w:sz w:val="22"/>
                <w:szCs w:val="22"/>
              </w:rPr>
              <w:t>Część XI</w:t>
            </w:r>
          </w:p>
        </w:tc>
        <w:tc>
          <w:tcPr>
            <w:tcW w:w="7065" w:type="dxa"/>
            <w:vAlign w:val="center"/>
          </w:tcPr>
          <w:p w14:paraId="3A941B6A" w14:textId="77777777" w:rsidR="00E4113C" w:rsidRPr="00E4113C" w:rsidRDefault="00E4113C" w:rsidP="00E4113C">
            <w:pPr>
              <w:jc w:val="both"/>
              <w:rPr>
                <w:color w:val="FF0000"/>
                <w:sz w:val="22"/>
                <w:szCs w:val="22"/>
              </w:rPr>
            </w:pPr>
            <w:r w:rsidRPr="00760FB9">
              <w:rPr>
                <w:sz w:val="22"/>
                <w:szCs w:val="22"/>
              </w:rPr>
              <w:t>Procedura odwrócona w przetargu nieograniczonym</w:t>
            </w:r>
          </w:p>
        </w:tc>
        <w:tc>
          <w:tcPr>
            <w:tcW w:w="851" w:type="dxa"/>
            <w:vAlign w:val="center"/>
          </w:tcPr>
          <w:p w14:paraId="5EEC771D" w14:textId="79E62D78" w:rsidR="00E4113C" w:rsidRPr="00F67942" w:rsidRDefault="00E4113C" w:rsidP="00E4113C">
            <w:pPr>
              <w:jc w:val="center"/>
              <w:rPr>
                <w:sz w:val="22"/>
                <w:szCs w:val="22"/>
              </w:rPr>
            </w:pPr>
            <w:r w:rsidRPr="00F67942">
              <w:rPr>
                <w:sz w:val="22"/>
                <w:szCs w:val="22"/>
              </w:rPr>
              <w:t xml:space="preserve">str. </w:t>
            </w:r>
            <w:r w:rsidR="004A0D23" w:rsidRPr="00F67942">
              <w:rPr>
                <w:sz w:val="22"/>
                <w:szCs w:val="22"/>
              </w:rPr>
              <w:t>10</w:t>
            </w:r>
          </w:p>
        </w:tc>
      </w:tr>
      <w:tr w:rsidR="00E4113C" w:rsidRPr="00A854C0" w14:paraId="6851C1A8" w14:textId="77777777">
        <w:trPr>
          <w:trHeight w:val="567"/>
        </w:trPr>
        <w:tc>
          <w:tcPr>
            <w:tcW w:w="1548" w:type="dxa"/>
            <w:vAlign w:val="center"/>
          </w:tcPr>
          <w:p w14:paraId="6691FC46" w14:textId="77777777" w:rsidR="00E4113C" w:rsidRPr="00E4113C" w:rsidRDefault="00E4113C" w:rsidP="00E4113C">
            <w:pPr>
              <w:rPr>
                <w:sz w:val="22"/>
                <w:szCs w:val="22"/>
              </w:rPr>
            </w:pPr>
            <w:r w:rsidRPr="00E4113C">
              <w:rPr>
                <w:sz w:val="22"/>
                <w:szCs w:val="22"/>
              </w:rPr>
              <w:t>Część XII</w:t>
            </w:r>
          </w:p>
        </w:tc>
        <w:tc>
          <w:tcPr>
            <w:tcW w:w="7065" w:type="dxa"/>
            <w:vAlign w:val="center"/>
          </w:tcPr>
          <w:p w14:paraId="0987E598" w14:textId="77777777" w:rsidR="00E4113C" w:rsidRPr="00A854C0" w:rsidRDefault="00E4113C" w:rsidP="00E4113C">
            <w:pPr>
              <w:rPr>
                <w:sz w:val="22"/>
                <w:szCs w:val="22"/>
              </w:rPr>
            </w:pPr>
            <w:r>
              <w:rPr>
                <w:sz w:val="22"/>
                <w:szCs w:val="22"/>
              </w:rPr>
              <w:t>Podstawy wykluczenia z postępowania o udzielenie zamówienia, warunki udziału oraz wykaz oświadczeń i dokumentów, potwierdzających spełnienie warunków udziału w postępowaniu oraz brak podstaw wykluczenia</w:t>
            </w:r>
          </w:p>
        </w:tc>
        <w:tc>
          <w:tcPr>
            <w:tcW w:w="851" w:type="dxa"/>
            <w:vAlign w:val="center"/>
          </w:tcPr>
          <w:p w14:paraId="3D7FBBBB" w14:textId="77777777" w:rsidR="00E4113C" w:rsidRPr="00F67942" w:rsidRDefault="00E4113C" w:rsidP="00E4113C">
            <w:pPr>
              <w:jc w:val="center"/>
              <w:rPr>
                <w:sz w:val="22"/>
                <w:szCs w:val="22"/>
              </w:rPr>
            </w:pPr>
            <w:r w:rsidRPr="00F67942">
              <w:rPr>
                <w:sz w:val="22"/>
                <w:szCs w:val="22"/>
              </w:rPr>
              <w:t>str. 10</w:t>
            </w:r>
          </w:p>
        </w:tc>
      </w:tr>
      <w:tr w:rsidR="00E4113C" w:rsidRPr="00A854C0" w14:paraId="791C8EC5" w14:textId="77777777">
        <w:trPr>
          <w:trHeight w:val="567"/>
        </w:trPr>
        <w:tc>
          <w:tcPr>
            <w:tcW w:w="1548" w:type="dxa"/>
            <w:vAlign w:val="center"/>
          </w:tcPr>
          <w:p w14:paraId="237F4A3C" w14:textId="77777777" w:rsidR="00E4113C" w:rsidRPr="00E4113C" w:rsidRDefault="00E4113C" w:rsidP="00E4113C">
            <w:pPr>
              <w:rPr>
                <w:sz w:val="22"/>
                <w:szCs w:val="22"/>
              </w:rPr>
            </w:pPr>
            <w:r w:rsidRPr="00E4113C">
              <w:rPr>
                <w:sz w:val="22"/>
                <w:szCs w:val="22"/>
              </w:rPr>
              <w:t>Część XIII</w:t>
            </w:r>
          </w:p>
        </w:tc>
        <w:tc>
          <w:tcPr>
            <w:tcW w:w="7065" w:type="dxa"/>
            <w:vAlign w:val="center"/>
          </w:tcPr>
          <w:p w14:paraId="654FB177" w14:textId="77777777" w:rsidR="00E4113C" w:rsidRPr="00A854C0" w:rsidRDefault="00E4113C" w:rsidP="00E4113C">
            <w:pPr>
              <w:rPr>
                <w:sz w:val="22"/>
                <w:szCs w:val="22"/>
              </w:rPr>
            </w:pPr>
            <w:r>
              <w:rPr>
                <w:sz w:val="22"/>
                <w:szCs w:val="22"/>
              </w:rPr>
              <w:t>Korzystanie z zasobów innych podmiotów w celu potwierdzenia spełniania warunków udziału w postępowaniu</w:t>
            </w:r>
          </w:p>
        </w:tc>
        <w:tc>
          <w:tcPr>
            <w:tcW w:w="851" w:type="dxa"/>
            <w:vAlign w:val="center"/>
          </w:tcPr>
          <w:p w14:paraId="3D5821FC" w14:textId="77777777" w:rsidR="00E4113C" w:rsidRPr="00F67942" w:rsidRDefault="00E4113C" w:rsidP="00E4113C">
            <w:pPr>
              <w:jc w:val="center"/>
              <w:rPr>
                <w:sz w:val="22"/>
                <w:szCs w:val="22"/>
              </w:rPr>
            </w:pPr>
            <w:r w:rsidRPr="00F67942">
              <w:rPr>
                <w:sz w:val="22"/>
                <w:szCs w:val="22"/>
              </w:rPr>
              <w:t>str. 13</w:t>
            </w:r>
          </w:p>
        </w:tc>
      </w:tr>
      <w:tr w:rsidR="00E4113C" w:rsidRPr="00A854C0" w14:paraId="33903238" w14:textId="77777777">
        <w:trPr>
          <w:trHeight w:val="567"/>
        </w:trPr>
        <w:tc>
          <w:tcPr>
            <w:tcW w:w="1548" w:type="dxa"/>
            <w:vAlign w:val="center"/>
          </w:tcPr>
          <w:p w14:paraId="579E0DAE" w14:textId="77777777" w:rsidR="00E4113C" w:rsidRPr="00E4113C" w:rsidRDefault="00E4113C" w:rsidP="00E4113C">
            <w:pPr>
              <w:rPr>
                <w:sz w:val="22"/>
                <w:szCs w:val="22"/>
              </w:rPr>
            </w:pPr>
            <w:r w:rsidRPr="00E4113C">
              <w:rPr>
                <w:sz w:val="22"/>
                <w:szCs w:val="22"/>
              </w:rPr>
              <w:t>Część XIV</w:t>
            </w:r>
          </w:p>
        </w:tc>
        <w:tc>
          <w:tcPr>
            <w:tcW w:w="7065" w:type="dxa"/>
            <w:vAlign w:val="center"/>
          </w:tcPr>
          <w:p w14:paraId="657FBEA0" w14:textId="77777777" w:rsidR="00E4113C" w:rsidRPr="00A854C0" w:rsidRDefault="00E4113C" w:rsidP="00E4113C">
            <w:pPr>
              <w:rPr>
                <w:sz w:val="22"/>
                <w:szCs w:val="22"/>
              </w:rPr>
            </w:pPr>
            <w:r>
              <w:rPr>
                <w:sz w:val="22"/>
                <w:szCs w:val="22"/>
              </w:rPr>
              <w:t>Procedura sanacyjna - samooczyszczenie</w:t>
            </w:r>
          </w:p>
        </w:tc>
        <w:tc>
          <w:tcPr>
            <w:tcW w:w="851" w:type="dxa"/>
            <w:vAlign w:val="center"/>
          </w:tcPr>
          <w:p w14:paraId="70C0E7F9" w14:textId="77777777" w:rsidR="00E4113C" w:rsidRPr="00F67942" w:rsidRDefault="00E4113C" w:rsidP="00E4113C">
            <w:pPr>
              <w:jc w:val="center"/>
              <w:rPr>
                <w:sz w:val="22"/>
                <w:szCs w:val="22"/>
              </w:rPr>
            </w:pPr>
            <w:r w:rsidRPr="00F67942">
              <w:rPr>
                <w:sz w:val="22"/>
                <w:szCs w:val="22"/>
              </w:rPr>
              <w:t>str. 14</w:t>
            </w:r>
          </w:p>
        </w:tc>
      </w:tr>
      <w:tr w:rsidR="00E4113C" w:rsidRPr="00A854C0" w14:paraId="22D85262" w14:textId="77777777" w:rsidTr="00343A33">
        <w:trPr>
          <w:trHeight w:val="617"/>
        </w:trPr>
        <w:tc>
          <w:tcPr>
            <w:tcW w:w="1548" w:type="dxa"/>
            <w:vAlign w:val="center"/>
          </w:tcPr>
          <w:p w14:paraId="3DE36470" w14:textId="77777777" w:rsidR="00E4113C" w:rsidRPr="00E4113C" w:rsidRDefault="00E4113C" w:rsidP="00E4113C">
            <w:pPr>
              <w:rPr>
                <w:sz w:val="22"/>
                <w:szCs w:val="22"/>
              </w:rPr>
            </w:pPr>
            <w:r w:rsidRPr="00E4113C">
              <w:rPr>
                <w:sz w:val="22"/>
                <w:szCs w:val="22"/>
              </w:rPr>
              <w:t>Część XV</w:t>
            </w:r>
          </w:p>
        </w:tc>
        <w:tc>
          <w:tcPr>
            <w:tcW w:w="7065" w:type="dxa"/>
            <w:vAlign w:val="center"/>
          </w:tcPr>
          <w:p w14:paraId="5790EB36" w14:textId="77777777" w:rsidR="00E4113C" w:rsidRPr="00A854C0" w:rsidRDefault="00E4113C" w:rsidP="00E4113C">
            <w:pPr>
              <w:rPr>
                <w:sz w:val="22"/>
                <w:szCs w:val="22"/>
              </w:rPr>
            </w:pPr>
            <w:r>
              <w:rPr>
                <w:sz w:val="22"/>
                <w:szCs w:val="22"/>
              </w:rPr>
              <w:t>Informacja o sposobie porozumiewania się zamawiającego z wykonawcami oraz przekazywania dokumentów</w:t>
            </w:r>
          </w:p>
        </w:tc>
        <w:tc>
          <w:tcPr>
            <w:tcW w:w="851" w:type="dxa"/>
            <w:vAlign w:val="center"/>
          </w:tcPr>
          <w:p w14:paraId="6D9C5E3E" w14:textId="77777777" w:rsidR="00E4113C" w:rsidRPr="00F67942" w:rsidRDefault="00E4113C" w:rsidP="00E4113C">
            <w:pPr>
              <w:jc w:val="center"/>
              <w:rPr>
                <w:sz w:val="22"/>
                <w:szCs w:val="22"/>
              </w:rPr>
            </w:pPr>
            <w:r w:rsidRPr="00F67942">
              <w:rPr>
                <w:sz w:val="22"/>
                <w:szCs w:val="22"/>
              </w:rPr>
              <w:t>str. 14</w:t>
            </w:r>
          </w:p>
        </w:tc>
      </w:tr>
      <w:tr w:rsidR="00E4113C" w:rsidRPr="00A854C0" w14:paraId="16C71484" w14:textId="77777777">
        <w:trPr>
          <w:trHeight w:val="567"/>
        </w:trPr>
        <w:tc>
          <w:tcPr>
            <w:tcW w:w="1548" w:type="dxa"/>
            <w:vAlign w:val="center"/>
          </w:tcPr>
          <w:p w14:paraId="5FDD35C4" w14:textId="77777777" w:rsidR="00E4113C" w:rsidRPr="00E4113C" w:rsidRDefault="00E4113C" w:rsidP="00E4113C">
            <w:pPr>
              <w:rPr>
                <w:sz w:val="22"/>
                <w:szCs w:val="22"/>
              </w:rPr>
            </w:pPr>
            <w:r w:rsidRPr="00E4113C">
              <w:rPr>
                <w:sz w:val="22"/>
                <w:szCs w:val="22"/>
              </w:rPr>
              <w:t>Część XVI</w:t>
            </w:r>
          </w:p>
        </w:tc>
        <w:tc>
          <w:tcPr>
            <w:tcW w:w="7065" w:type="dxa"/>
            <w:vAlign w:val="center"/>
          </w:tcPr>
          <w:p w14:paraId="44649AF0" w14:textId="77777777" w:rsidR="00E4113C" w:rsidRPr="00A854C0" w:rsidRDefault="00E4113C" w:rsidP="00E4113C">
            <w:pPr>
              <w:rPr>
                <w:sz w:val="22"/>
                <w:szCs w:val="22"/>
              </w:rPr>
            </w:pPr>
            <w:r>
              <w:rPr>
                <w:iCs/>
                <w:sz w:val="22"/>
                <w:szCs w:val="22"/>
              </w:rPr>
              <w:t>Opis sposobu udzielania wyjaśnień dotyczących SIWZ</w:t>
            </w:r>
          </w:p>
        </w:tc>
        <w:tc>
          <w:tcPr>
            <w:tcW w:w="851" w:type="dxa"/>
            <w:vAlign w:val="center"/>
          </w:tcPr>
          <w:p w14:paraId="6298B0E4" w14:textId="77777777" w:rsidR="00E4113C" w:rsidRPr="00F67942" w:rsidRDefault="00E4113C" w:rsidP="00E4113C">
            <w:pPr>
              <w:jc w:val="center"/>
              <w:rPr>
                <w:sz w:val="22"/>
                <w:szCs w:val="22"/>
              </w:rPr>
            </w:pPr>
            <w:r w:rsidRPr="00F67942">
              <w:rPr>
                <w:sz w:val="22"/>
                <w:szCs w:val="22"/>
              </w:rPr>
              <w:t>str. 15</w:t>
            </w:r>
          </w:p>
        </w:tc>
      </w:tr>
      <w:tr w:rsidR="00E4113C" w:rsidRPr="00A854C0" w14:paraId="391E26DE" w14:textId="77777777">
        <w:trPr>
          <w:trHeight w:val="567"/>
        </w:trPr>
        <w:tc>
          <w:tcPr>
            <w:tcW w:w="1548" w:type="dxa"/>
            <w:vAlign w:val="center"/>
          </w:tcPr>
          <w:p w14:paraId="6E6ABED4" w14:textId="77777777" w:rsidR="00E4113C" w:rsidRPr="00E4113C" w:rsidRDefault="00E4113C" w:rsidP="00E4113C">
            <w:pPr>
              <w:rPr>
                <w:sz w:val="22"/>
                <w:szCs w:val="22"/>
              </w:rPr>
            </w:pPr>
            <w:r w:rsidRPr="00E4113C">
              <w:rPr>
                <w:sz w:val="22"/>
                <w:szCs w:val="22"/>
              </w:rPr>
              <w:t>Część XVII</w:t>
            </w:r>
          </w:p>
        </w:tc>
        <w:tc>
          <w:tcPr>
            <w:tcW w:w="7065" w:type="dxa"/>
            <w:vAlign w:val="center"/>
          </w:tcPr>
          <w:p w14:paraId="1027B1AC" w14:textId="77777777" w:rsidR="00E4113C" w:rsidRPr="00A854C0" w:rsidRDefault="00E4113C" w:rsidP="00E4113C">
            <w:pPr>
              <w:rPr>
                <w:sz w:val="22"/>
                <w:szCs w:val="22"/>
              </w:rPr>
            </w:pPr>
            <w:r>
              <w:rPr>
                <w:sz w:val="22"/>
                <w:szCs w:val="22"/>
              </w:rPr>
              <w:t xml:space="preserve">Osoby ze strony zamawiającego uprawnione do porozumiewania się </w:t>
            </w:r>
            <w:r>
              <w:rPr>
                <w:sz w:val="22"/>
                <w:szCs w:val="22"/>
              </w:rPr>
              <w:br/>
              <w:t>z wykonawcami</w:t>
            </w:r>
          </w:p>
        </w:tc>
        <w:tc>
          <w:tcPr>
            <w:tcW w:w="851" w:type="dxa"/>
            <w:vAlign w:val="center"/>
          </w:tcPr>
          <w:p w14:paraId="5DD7C144" w14:textId="77777777" w:rsidR="00E4113C" w:rsidRPr="00F67942" w:rsidRDefault="00E4113C" w:rsidP="00E4113C">
            <w:pPr>
              <w:jc w:val="center"/>
              <w:rPr>
                <w:sz w:val="22"/>
                <w:szCs w:val="22"/>
              </w:rPr>
            </w:pPr>
            <w:r w:rsidRPr="00F67942">
              <w:rPr>
                <w:sz w:val="22"/>
                <w:szCs w:val="22"/>
              </w:rPr>
              <w:t>str. 15</w:t>
            </w:r>
          </w:p>
        </w:tc>
      </w:tr>
      <w:tr w:rsidR="00E4113C" w:rsidRPr="00A854C0" w14:paraId="6713F1DB" w14:textId="77777777">
        <w:trPr>
          <w:trHeight w:val="567"/>
        </w:trPr>
        <w:tc>
          <w:tcPr>
            <w:tcW w:w="1548" w:type="dxa"/>
            <w:vAlign w:val="center"/>
          </w:tcPr>
          <w:p w14:paraId="54C5F255" w14:textId="77777777" w:rsidR="00E4113C" w:rsidRPr="00E4113C" w:rsidRDefault="00E4113C" w:rsidP="00E4113C">
            <w:pPr>
              <w:rPr>
                <w:sz w:val="22"/>
                <w:szCs w:val="22"/>
              </w:rPr>
            </w:pPr>
            <w:r w:rsidRPr="00E4113C">
              <w:rPr>
                <w:sz w:val="22"/>
                <w:szCs w:val="22"/>
              </w:rPr>
              <w:t>Część XVIII</w:t>
            </w:r>
          </w:p>
        </w:tc>
        <w:tc>
          <w:tcPr>
            <w:tcW w:w="7065" w:type="dxa"/>
            <w:vAlign w:val="center"/>
          </w:tcPr>
          <w:p w14:paraId="48EE7EFF" w14:textId="77777777" w:rsidR="00E4113C" w:rsidRPr="00A854C0" w:rsidRDefault="00E4113C" w:rsidP="00E4113C">
            <w:pPr>
              <w:rPr>
                <w:iCs/>
                <w:sz w:val="22"/>
                <w:szCs w:val="22"/>
              </w:rPr>
            </w:pPr>
            <w:r>
              <w:rPr>
                <w:iCs/>
                <w:sz w:val="22"/>
                <w:szCs w:val="22"/>
              </w:rPr>
              <w:t>Informacje dotyczące wadium</w:t>
            </w:r>
          </w:p>
        </w:tc>
        <w:tc>
          <w:tcPr>
            <w:tcW w:w="851" w:type="dxa"/>
            <w:vAlign w:val="center"/>
          </w:tcPr>
          <w:p w14:paraId="008AC77F" w14:textId="77777777" w:rsidR="00E4113C" w:rsidRPr="00F67942" w:rsidRDefault="00E4113C" w:rsidP="00E4113C">
            <w:pPr>
              <w:jc w:val="center"/>
              <w:rPr>
                <w:sz w:val="22"/>
                <w:szCs w:val="22"/>
              </w:rPr>
            </w:pPr>
            <w:r w:rsidRPr="00F67942">
              <w:rPr>
                <w:sz w:val="22"/>
                <w:szCs w:val="22"/>
              </w:rPr>
              <w:t xml:space="preserve">str. 15 </w:t>
            </w:r>
          </w:p>
        </w:tc>
      </w:tr>
      <w:tr w:rsidR="00E4113C" w:rsidRPr="00A854C0" w14:paraId="6C8336EF" w14:textId="77777777">
        <w:trPr>
          <w:trHeight w:val="567"/>
        </w:trPr>
        <w:tc>
          <w:tcPr>
            <w:tcW w:w="1548" w:type="dxa"/>
            <w:vAlign w:val="center"/>
          </w:tcPr>
          <w:p w14:paraId="03324A89" w14:textId="77777777" w:rsidR="00E4113C" w:rsidRPr="00E4113C" w:rsidRDefault="00E4113C" w:rsidP="00E4113C">
            <w:pPr>
              <w:rPr>
                <w:sz w:val="22"/>
                <w:szCs w:val="22"/>
              </w:rPr>
            </w:pPr>
            <w:r w:rsidRPr="00E4113C">
              <w:rPr>
                <w:sz w:val="22"/>
                <w:szCs w:val="22"/>
              </w:rPr>
              <w:t>Część XIX</w:t>
            </w:r>
          </w:p>
        </w:tc>
        <w:tc>
          <w:tcPr>
            <w:tcW w:w="7065" w:type="dxa"/>
            <w:vAlign w:val="center"/>
          </w:tcPr>
          <w:p w14:paraId="3B621EE5" w14:textId="77777777" w:rsidR="00E4113C" w:rsidRPr="00A854C0" w:rsidRDefault="00E4113C" w:rsidP="00E4113C">
            <w:pPr>
              <w:rPr>
                <w:iCs/>
                <w:sz w:val="22"/>
                <w:szCs w:val="22"/>
              </w:rPr>
            </w:pPr>
            <w:r>
              <w:rPr>
                <w:iCs/>
                <w:sz w:val="22"/>
                <w:szCs w:val="22"/>
              </w:rPr>
              <w:t>Termin związania ofertą</w:t>
            </w:r>
          </w:p>
        </w:tc>
        <w:tc>
          <w:tcPr>
            <w:tcW w:w="851" w:type="dxa"/>
            <w:vAlign w:val="center"/>
          </w:tcPr>
          <w:p w14:paraId="3E4808B7" w14:textId="113D3159" w:rsidR="00E4113C" w:rsidRPr="00F67942" w:rsidRDefault="00E4113C" w:rsidP="00E4113C">
            <w:pPr>
              <w:jc w:val="center"/>
              <w:rPr>
                <w:sz w:val="22"/>
                <w:szCs w:val="22"/>
              </w:rPr>
            </w:pPr>
            <w:r w:rsidRPr="00F67942">
              <w:rPr>
                <w:sz w:val="22"/>
                <w:szCs w:val="22"/>
              </w:rPr>
              <w:t>str. 1</w:t>
            </w:r>
            <w:r w:rsidR="00F67942" w:rsidRPr="00F67942">
              <w:rPr>
                <w:sz w:val="22"/>
                <w:szCs w:val="22"/>
              </w:rPr>
              <w:t>7</w:t>
            </w:r>
            <w:r w:rsidRPr="00F67942">
              <w:rPr>
                <w:sz w:val="22"/>
                <w:szCs w:val="22"/>
              </w:rPr>
              <w:t xml:space="preserve"> </w:t>
            </w:r>
          </w:p>
        </w:tc>
      </w:tr>
      <w:tr w:rsidR="00E4113C" w:rsidRPr="00A854C0" w14:paraId="0AD75279" w14:textId="77777777">
        <w:trPr>
          <w:trHeight w:val="567"/>
        </w:trPr>
        <w:tc>
          <w:tcPr>
            <w:tcW w:w="1548" w:type="dxa"/>
            <w:vAlign w:val="center"/>
          </w:tcPr>
          <w:p w14:paraId="00DF6298" w14:textId="77777777" w:rsidR="00E4113C" w:rsidRPr="00E4113C" w:rsidRDefault="00E4113C" w:rsidP="00E4113C">
            <w:pPr>
              <w:rPr>
                <w:sz w:val="22"/>
                <w:szCs w:val="22"/>
              </w:rPr>
            </w:pPr>
            <w:r w:rsidRPr="00E4113C">
              <w:rPr>
                <w:sz w:val="22"/>
                <w:szCs w:val="22"/>
              </w:rPr>
              <w:t>Część XX</w:t>
            </w:r>
          </w:p>
        </w:tc>
        <w:tc>
          <w:tcPr>
            <w:tcW w:w="7065" w:type="dxa"/>
            <w:vAlign w:val="center"/>
          </w:tcPr>
          <w:p w14:paraId="14D606C3" w14:textId="77777777" w:rsidR="00E4113C" w:rsidRPr="00A854C0" w:rsidRDefault="00E4113C" w:rsidP="00E4113C">
            <w:pPr>
              <w:rPr>
                <w:iCs/>
                <w:sz w:val="22"/>
                <w:szCs w:val="22"/>
              </w:rPr>
            </w:pPr>
            <w:r>
              <w:rPr>
                <w:iCs/>
                <w:sz w:val="22"/>
                <w:szCs w:val="22"/>
              </w:rPr>
              <w:t>Opis sposobu przygotowania ofert</w:t>
            </w:r>
          </w:p>
        </w:tc>
        <w:tc>
          <w:tcPr>
            <w:tcW w:w="851" w:type="dxa"/>
            <w:vAlign w:val="center"/>
          </w:tcPr>
          <w:p w14:paraId="71CE1A64" w14:textId="19181361" w:rsidR="00E4113C" w:rsidRPr="00F67942" w:rsidRDefault="00E4113C" w:rsidP="00E4113C">
            <w:pPr>
              <w:jc w:val="center"/>
              <w:rPr>
                <w:sz w:val="22"/>
                <w:szCs w:val="22"/>
              </w:rPr>
            </w:pPr>
            <w:r w:rsidRPr="00F67942">
              <w:rPr>
                <w:sz w:val="22"/>
                <w:szCs w:val="22"/>
              </w:rPr>
              <w:t>str. 1</w:t>
            </w:r>
            <w:r w:rsidR="00F67942" w:rsidRPr="00F67942">
              <w:rPr>
                <w:sz w:val="22"/>
                <w:szCs w:val="22"/>
              </w:rPr>
              <w:t>7</w:t>
            </w:r>
            <w:r w:rsidRPr="00F67942">
              <w:rPr>
                <w:sz w:val="22"/>
                <w:szCs w:val="22"/>
              </w:rPr>
              <w:t xml:space="preserve"> </w:t>
            </w:r>
          </w:p>
        </w:tc>
      </w:tr>
      <w:tr w:rsidR="00E4113C" w:rsidRPr="00A854C0" w14:paraId="0F55B7D9" w14:textId="77777777">
        <w:trPr>
          <w:trHeight w:val="567"/>
        </w:trPr>
        <w:tc>
          <w:tcPr>
            <w:tcW w:w="1548" w:type="dxa"/>
            <w:vAlign w:val="center"/>
          </w:tcPr>
          <w:p w14:paraId="0183A9A1" w14:textId="77777777" w:rsidR="00E4113C" w:rsidRPr="00E4113C" w:rsidRDefault="00E4113C" w:rsidP="00E4113C">
            <w:pPr>
              <w:rPr>
                <w:sz w:val="22"/>
                <w:szCs w:val="22"/>
              </w:rPr>
            </w:pPr>
            <w:r w:rsidRPr="00E4113C">
              <w:rPr>
                <w:sz w:val="22"/>
                <w:szCs w:val="22"/>
              </w:rPr>
              <w:t>Część XXI</w:t>
            </w:r>
          </w:p>
        </w:tc>
        <w:tc>
          <w:tcPr>
            <w:tcW w:w="7065" w:type="dxa"/>
            <w:vAlign w:val="center"/>
          </w:tcPr>
          <w:p w14:paraId="330F2569" w14:textId="77777777" w:rsidR="00E4113C" w:rsidRDefault="00E4113C" w:rsidP="00E4113C">
            <w:pPr>
              <w:rPr>
                <w:iCs/>
                <w:sz w:val="22"/>
                <w:szCs w:val="22"/>
              </w:rPr>
            </w:pPr>
            <w:r>
              <w:rPr>
                <w:iCs/>
                <w:sz w:val="22"/>
                <w:szCs w:val="22"/>
              </w:rPr>
              <w:t>Opis sposobu obliczenia ceny</w:t>
            </w:r>
          </w:p>
        </w:tc>
        <w:tc>
          <w:tcPr>
            <w:tcW w:w="851" w:type="dxa"/>
            <w:vAlign w:val="center"/>
          </w:tcPr>
          <w:p w14:paraId="671AEF28" w14:textId="77777777" w:rsidR="00E4113C" w:rsidRPr="00F67942" w:rsidRDefault="00E4113C" w:rsidP="00E4113C">
            <w:pPr>
              <w:jc w:val="center"/>
              <w:rPr>
                <w:sz w:val="22"/>
                <w:szCs w:val="22"/>
              </w:rPr>
            </w:pPr>
            <w:r w:rsidRPr="00F67942">
              <w:rPr>
                <w:sz w:val="22"/>
                <w:szCs w:val="22"/>
              </w:rPr>
              <w:t>str. 19</w:t>
            </w:r>
          </w:p>
        </w:tc>
      </w:tr>
      <w:tr w:rsidR="00E4113C" w:rsidRPr="00A854C0" w14:paraId="2E8E5B18" w14:textId="77777777">
        <w:trPr>
          <w:trHeight w:val="567"/>
        </w:trPr>
        <w:tc>
          <w:tcPr>
            <w:tcW w:w="1548" w:type="dxa"/>
            <w:vAlign w:val="center"/>
          </w:tcPr>
          <w:p w14:paraId="667AC79C" w14:textId="77777777" w:rsidR="00E4113C" w:rsidRPr="00E4113C" w:rsidRDefault="00E4113C" w:rsidP="00E4113C">
            <w:pPr>
              <w:rPr>
                <w:sz w:val="22"/>
                <w:szCs w:val="22"/>
              </w:rPr>
            </w:pPr>
            <w:r w:rsidRPr="00E4113C">
              <w:rPr>
                <w:sz w:val="22"/>
                <w:szCs w:val="22"/>
              </w:rPr>
              <w:t>Część XXII</w:t>
            </w:r>
          </w:p>
        </w:tc>
        <w:tc>
          <w:tcPr>
            <w:tcW w:w="7065" w:type="dxa"/>
            <w:vAlign w:val="center"/>
          </w:tcPr>
          <w:p w14:paraId="0F48AC54" w14:textId="77777777" w:rsidR="00E4113C" w:rsidRDefault="00E4113C" w:rsidP="00E4113C">
            <w:pPr>
              <w:rPr>
                <w:iCs/>
                <w:sz w:val="22"/>
                <w:szCs w:val="22"/>
              </w:rPr>
            </w:pPr>
            <w:r>
              <w:rPr>
                <w:iCs/>
                <w:sz w:val="22"/>
                <w:szCs w:val="22"/>
              </w:rPr>
              <w:t>Miejsce oraz termin składania i otwarcia ofert</w:t>
            </w:r>
          </w:p>
        </w:tc>
        <w:tc>
          <w:tcPr>
            <w:tcW w:w="851" w:type="dxa"/>
            <w:vAlign w:val="center"/>
          </w:tcPr>
          <w:p w14:paraId="7207C145" w14:textId="77777777" w:rsidR="00E4113C" w:rsidRPr="00F67942" w:rsidRDefault="00E4113C" w:rsidP="00E4113C">
            <w:pPr>
              <w:jc w:val="center"/>
              <w:rPr>
                <w:sz w:val="22"/>
                <w:szCs w:val="22"/>
              </w:rPr>
            </w:pPr>
            <w:r w:rsidRPr="00F67942">
              <w:rPr>
                <w:sz w:val="22"/>
                <w:szCs w:val="22"/>
              </w:rPr>
              <w:t>str. 19</w:t>
            </w:r>
          </w:p>
        </w:tc>
      </w:tr>
      <w:tr w:rsidR="00E4113C" w:rsidRPr="00A854C0" w14:paraId="66BAA253" w14:textId="77777777">
        <w:trPr>
          <w:trHeight w:val="567"/>
        </w:trPr>
        <w:tc>
          <w:tcPr>
            <w:tcW w:w="1548" w:type="dxa"/>
            <w:vAlign w:val="center"/>
          </w:tcPr>
          <w:p w14:paraId="26497845" w14:textId="77777777" w:rsidR="00E4113C" w:rsidRPr="00E4113C" w:rsidRDefault="00E4113C" w:rsidP="00E4113C">
            <w:pPr>
              <w:rPr>
                <w:sz w:val="22"/>
                <w:szCs w:val="22"/>
              </w:rPr>
            </w:pPr>
            <w:r w:rsidRPr="00E4113C">
              <w:rPr>
                <w:sz w:val="22"/>
                <w:szCs w:val="22"/>
              </w:rPr>
              <w:t>Część XXIII</w:t>
            </w:r>
          </w:p>
        </w:tc>
        <w:tc>
          <w:tcPr>
            <w:tcW w:w="7065" w:type="dxa"/>
            <w:vAlign w:val="center"/>
          </w:tcPr>
          <w:p w14:paraId="6B97ACA8" w14:textId="77777777" w:rsidR="00E4113C" w:rsidRDefault="00E4113C" w:rsidP="00E4113C">
            <w:pPr>
              <w:rPr>
                <w:iCs/>
                <w:sz w:val="22"/>
                <w:szCs w:val="22"/>
              </w:rPr>
            </w:pPr>
            <w:r>
              <w:rPr>
                <w:iCs/>
                <w:sz w:val="22"/>
                <w:szCs w:val="22"/>
              </w:rPr>
              <w:t>Informacja o trybie otwarcia i oceny ofert</w:t>
            </w:r>
          </w:p>
        </w:tc>
        <w:tc>
          <w:tcPr>
            <w:tcW w:w="851" w:type="dxa"/>
            <w:vAlign w:val="center"/>
          </w:tcPr>
          <w:p w14:paraId="34C78EB6" w14:textId="6BE8D79C" w:rsidR="00E4113C" w:rsidRPr="00F67942" w:rsidRDefault="00E4113C" w:rsidP="00E4113C">
            <w:pPr>
              <w:jc w:val="center"/>
              <w:rPr>
                <w:sz w:val="22"/>
                <w:szCs w:val="22"/>
              </w:rPr>
            </w:pPr>
            <w:r w:rsidRPr="00F67942">
              <w:rPr>
                <w:sz w:val="22"/>
                <w:szCs w:val="22"/>
              </w:rPr>
              <w:t xml:space="preserve">str. </w:t>
            </w:r>
            <w:r w:rsidR="00F67942" w:rsidRPr="00F67942">
              <w:rPr>
                <w:sz w:val="22"/>
                <w:szCs w:val="22"/>
              </w:rPr>
              <w:t>20</w:t>
            </w:r>
          </w:p>
        </w:tc>
      </w:tr>
      <w:tr w:rsidR="00E4113C" w:rsidRPr="00A854C0" w14:paraId="067C040B" w14:textId="77777777">
        <w:trPr>
          <w:trHeight w:val="567"/>
        </w:trPr>
        <w:tc>
          <w:tcPr>
            <w:tcW w:w="1548" w:type="dxa"/>
            <w:vAlign w:val="center"/>
          </w:tcPr>
          <w:p w14:paraId="20F22B90" w14:textId="77777777" w:rsidR="00E4113C" w:rsidRPr="00E4113C" w:rsidRDefault="00E4113C" w:rsidP="00E4113C">
            <w:pPr>
              <w:rPr>
                <w:sz w:val="22"/>
                <w:szCs w:val="22"/>
              </w:rPr>
            </w:pPr>
            <w:r w:rsidRPr="00E4113C">
              <w:rPr>
                <w:sz w:val="22"/>
                <w:szCs w:val="22"/>
              </w:rPr>
              <w:t xml:space="preserve">Część XXIV </w:t>
            </w:r>
          </w:p>
        </w:tc>
        <w:tc>
          <w:tcPr>
            <w:tcW w:w="7065" w:type="dxa"/>
            <w:vAlign w:val="center"/>
          </w:tcPr>
          <w:p w14:paraId="057DEBE3" w14:textId="77777777" w:rsidR="00E4113C" w:rsidRDefault="00E4113C" w:rsidP="00E4113C">
            <w:pPr>
              <w:rPr>
                <w:iCs/>
                <w:sz w:val="22"/>
                <w:szCs w:val="22"/>
              </w:rPr>
            </w:pPr>
            <w:r>
              <w:rPr>
                <w:iCs/>
                <w:sz w:val="22"/>
                <w:szCs w:val="22"/>
              </w:rPr>
              <w:t>Opis kryteriów, którymi zamawiający będzie się kierował przy wyborze oferty wraz z podaniem wag tych kryteriów i sposobu oceny ofert</w:t>
            </w:r>
          </w:p>
        </w:tc>
        <w:tc>
          <w:tcPr>
            <w:tcW w:w="851" w:type="dxa"/>
            <w:vAlign w:val="center"/>
          </w:tcPr>
          <w:p w14:paraId="4ACF1C43" w14:textId="65AFE373" w:rsidR="00E4113C" w:rsidRPr="00F67942" w:rsidRDefault="00E4113C" w:rsidP="00E4113C">
            <w:pPr>
              <w:jc w:val="center"/>
              <w:rPr>
                <w:sz w:val="22"/>
                <w:szCs w:val="22"/>
              </w:rPr>
            </w:pPr>
            <w:r w:rsidRPr="00F67942">
              <w:rPr>
                <w:sz w:val="22"/>
                <w:szCs w:val="22"/>
              </w:rPr>
              <w:t>str. 2</w:t>
            </w:r>
            <w:r w:rsidR="00F67942" w:rsidRPr="00F67942">
              <w:rPr>
                <w:sz w:val="22"/>
                <w:szCs w:val="22"/>
              </w:rPr>
              <w:t>1</w:t>
            </w:r>
          </w:p>
        </w:tc>
      </w:tr>
      <w:tr w:rsidR="00E4113C" w:rsidRPr="00A854C0" w14:paraId="1117BC7A" w14:textId="77777777">
        <w:trPr>
          <w:trHeight w:val="567"/>
        </w:trPr>
        <w:tc>
          <w:tcPr>
            <w:tcW w:w="1548" w:type="dxa"/>
            <w:vAlign w:val="center"/>
          </w:tcPr>
          <w:p w14:paraId="5EB3DB55" w14:textId="77777777" w:rsidR="00E4113C" w:rsidRPr="00E4113C" w:rsidRDefault="00E4113C" w:rsidP="00E4113C">
            <w:pPr>
              <w:rPr>
                <w:sz w:val="22"/>
                <w:szCs w:val="22"/>
              </w:rPr>
            </w:pPr>
            <w:r w:rsidRPr="00E4113C">
              <w:rPr>
                <w:sz w:val="22"/>
                <w:szCs w:val="22"/>
              </w:rPr>
              <w:lastRenderedPageBreak/>
              <w:t>Część XXV</w:t>
            </w:r>
          </w:p>
        </w:tc>
        <w:tc>
          <w:tcPr>
            <w:tcW w:w="7065" w:type="dxa"/>
            <w:vAlign w:val="center"/>
          </w:tcPr>
          <w:p w14:paraId="34F234B4" w14:textId="77777777" w:rsidR="00E4113C" w:rsidRDefault="00E4113C" w:rsidP="00E4113C">
            <w:pPr>
              <w:jc w:val="both"/>
              <w:rPr>
                <w:iCs/>
                <w:sz w:val="22"/>
                <w:szCs w:val="22"/>
              </w:rPr>
            </w:pPr>
            <w:r>
              <w:rPr>
                <w:sz w:val="22"/>
                <w:szCs w:val="22"/>
              </w:rPr>
              <w:t>Informacje dotyczące umowy</w:t>
            </w:r>
          </w:p>
        </w:tc>
        <w:tc>
          <w:tcPr>
            <w:tcW w:w="851" w:type="dxa"/>
            <w:vAlign w:val="center"/>
          </w:tcPr>
          <w:p w14:paraId="4ADCBBA6" w14:textId="77777777" w:rsidR="00E4113C" w:rsidRPr="00F67942" w:rsidRDefault="00E4113C" w:rsidP="00E4113C">
            <w:pPr>
              <w:jc w:val="center"/>
              <w:rPr>
                <w:sz w:val="22"/>
                <w:szCs w:val="22"/>
              </w:rPr>
            </w:pPr>
            <w:r w:rsidRPr="00F67942">
              <w:rPr>
                <w:sz w:val="22"/>
                <w:szCs w:val="22"/>
              </w:rPr>
              <w:t>str. 22</w:t>
            </w:r>
          </w:p>
        </w:tc>
      </w:tr>
      <w:tr w:rsidR="00E4113C" w:rsidRPr="00A854C0" w14:paraId="76EC561A" w14:textId="77777777">
        <w:trPr>
          <w:trHeight w:val="567"/>
        </w:trPr>
        <w:tc>
          <w:tcPr>
            <w:tcW w:w="1548" w:type="dxa"/>
            <w:vAlign w:val="center"/>
          </w:tcPr>
          <w:p w14:paraId="56A660BF" w14:textId="77777777" w:rsidR="00E4113C" w:rsidRPr="00E4113C" w:rsidRDefault="00E4113C" w:rsidP="00E4113C">
            <w:pPr>
              <w:rPr>
                <w:sz w:val="22"/>
                <w:szCs w:val="22"/>
              </w:rPr>
            </w:pPr>
            <w:r w:rsidRPr="00E4113C">
              <w:rPr>
                <w:sz w:val="22"/>
                <w:szCs w:val="22"/>
              </w:rPr>
              <w:t>Część XXVI</w:t>
            </w:r>
          </w:p>
        </w:tc>
        <w:tc>
          <w:tcPr>
            <w:tcW w:w="7065" w:type="dxa"/>
            <w:vAlign w:val="center"/>
          </w:tcPr>
          <w:p w14:paraId="47DA63B7" w14:textId="77777777" w:rsidR="00E4113C" w:rsidRDefault="00E4113C" w:rsidP="00E4113C">
            <w:pPr>
              <w:jc w:val="both"/>
              <w:rPr>
                <w:iCs/>
                <w:sz w:val="22"/>
                <w:szCs w:val="22"/>
              </w:rPr>
            </w:pPr>
            <w:r>
              <w:rPr>
                <w:iCs/>
                <w:sz w:val="22"/>
                <w:szCs w:val="22"/>
              </w:rPr>
              <w:t xml:space="preserve">Pouczenie o środkach ochrony prawnej przysługujących wykonawcom </w:t>
            </w:r>
            <w:r>
              <w:rPr>
                <w:iCs/>
                <w:sz w:val="22"/>
                <w:szCs w:val="22"/>
              </w:rPr>
              <w:br/>
              <w:t>w toku postępowania o udzielenie zamówienia publicznego</w:t>
            </w:r>
          </w:p>
        </w:tc>
        <w:tc>
          <w:tcPr>
            <w:tcW w:w="851" w:type="dxa"/>
            <w:vAlign w:val="center"/>
          </w:tcPr>
          <w:p w14:paraId="203045A4" w14:textId="7E1F15B1" w:rsidR="00E4113C" w:rsidRPr="00F67942" w:rsidRDefault="00E4113C" w:rsidP="00E4113C">
            <w:pPr>
              <w:jc w:val="center"/>
              <w:rPr>
                <w:sz w:val="22"/>
                <w:szCs w:val="22"/>
              </w:rPr>
            </w:pPr>
            <w:r w:rsidRPr="00F67942">
              <w:rPr>
                <w:sz w:val="22"/>
                <w:szCs w:val="22"/>
              </w:rPr>
              <w:t>str. 2</w:t>
            </w:r>
            <w:r w:rsidR="00F67942" w:rsidRPr="00F67942">
              <w:rPr>
                <w:sz w:val="22"/>
                <w:szCs w:val="22"/>
              </w:rPr>
              <w:t>4</w:t>
            </w:r>
          </w:p>
        </w:tc>
      </w:tr>
      <w:tr w:rsidR="00E4113C" w:rsidRPr="00A854C0" w14:paraId="7B1FF4AE" w14:textId="77777777">
        <w:trPr>
          <w:trHeight w:val="567"/>
        </w:trPr>
        <w:tc>
          <w:tcPr>
            <w:tcW w:w="1548" w:type="dxa"/>
            <w:vAlign w:val="center"/>
          </w:tcPr>
          <w:p w14:paraId="63B0261E" w14:textId="77777777" w:rsidR="00E4113C" w:rsidRPr="00E4113C" w:rsidRDefault="00E4113C" w:rsidP="00E4113C">
            <w:pPr>
              <w:rPr>
                <w:sz w:val="22"/>
                <w:szCs w:val="22"/>
              </w:rPr>
            </w:pPr>
            <w:r w:rsidRPr="00E4113C">
              <w:rPr>
                <w:sz w:val="22"/>
                <w:szCs w:val="22"/>
              </w:rPr>
              <w:t>Część XXVII</w:t>
            </w:r>
          </w:p>
        </w:tc>
        <w:tc>
          <w:tcPr>
            <w:tcW w:w="7065" w:type="dxa"/>
            <w:vAlign w:val="center"/>
          </w:tcPr>
          <w:p w14:paraId="77B344B5" w14:textId="77777777" w:rsidR="00E4113C" w:rsidRDefault="00E4113C" w:rsidP="00E4113C">
            <w:pPr>
              <w:jc w:val="both"/>
              <w:rPr>
                <w:iCs/>
                <w:sz w:val="22"/>
                <w:szCs w:val="22"/>
              </w:rPr>
            </w:pPr>
            <w:r>
              <w:rPr>
                <w:iCs/>
                <w:sz w:val="22"/>
                <w:szCs w:val="22"/>
              </w:rPr>
              <w:t>Informacje o formalnościach jakie powinny zostać dopełnione po wyborze oferty w celu zawarcia umowy w sprawie zamówienia</w:t>
            </w:r>
          </w:p>
        </w:tc>
        <w:tc>
          <w:tcPr>
            <w:tcW w:w="851" w:type="dxa"/>
            <w:vAlign w:val="center"/>
          </w:tcPr>
          <w:p w14:paraId="335FBE9A" w14:textId="79F4F56F" w:rsidR="00E4113C" w:rsidRPr="00F67942" w:rsidRDefault="00E4113C" w:rsidP="00E4113C">
            <w:pPr>
              <w:jc w:val="center"/>
              <w:rPr>
                <w:sz w:val="22"/>
                <w:szCs w:val="22"/>
              </w:rPr>
            </w:pPr>
            <w:r w:rsidRPr="00F67942">
              <w:rPr>
                <w:sz w:val="22"/>
                <w:szCs w:val="22"/>
              </w:rPr>
              <w:t>str. 2</w:t>
            </w:r>
            <w:r w:rsidR="00F67942" w:rsidRPr="00F67942">
              <w:rPr>
                <w:sz w:val="22"/>
                <w:szCs w:val="22"/>
              </w:rPr>
              <w:t>5</w:t>
            </w:r>
          </w:p>
        </w:tc>
      </w:tr>
      <w:tr w:rsidR="00E4113C" w:rsidRPr="00A854C0" w14:paraId="62372101" w14:textId="77777777">
        <w:trPr>
          <w:trHeight w:val="567"/>
        </w:trPr>
        <w:tc>
          <w:tcPr>
            <w:tcW w:w="1548" w:type="dxa"/>
            <w:vAlign w:val="center"/>
          </w:tcPr>
          <w:p w14:paraId="13FAB624" w14:textId="77777777" w:rsidR="00E4113C" w:rsidRPr="00E4113C" w:rsidRDefault="00E4113C" w:rsidP="00E4113C">
            <w:pPr>
              <w:rPr>
                <w:sz w:val="22"/>
                <w:szCs w:val="22"/>
              </w:rPr>
            </w:pPr>
            <w:r w:rsidRPr="00E4113C">
              <w:rPr>
                <w:sz w:val="22"/>
                <w:szCs w:val="22"/>
              </w:rPr>
              <w:t>Część XXVIII</w:t>
            </w:r>
          </w:p>
        </w:tc>
        <w:tc>
          <w:tcPr>
            <w:tcW w:w="7065" w:type="dxa"/>
            <w:vAlign w:val="center"/>
          </w:tcPr>
          <w:p w14:paraId="142A5188" w14:textId="77777777" w:rsidR="00E4113C" w:rsidRDefault="00E4113C" w:rsidP="00E4113C">
            <w:pPr>
              <w:jc w:val="both"/>
              <w:rPr>
                <w:iCs/>
                <w:sz w:val="22"/>
                <w:szCs w:val="22"/>
              </w:rPr>
            </w:pPr>
            <w:r>
              <w:rPr>
                <w:iCs/>
                <w:sz w:val="22"/>
                <w:szCs w:val="22"/>
              </w:rPr>
              <w:t>Gwarancja jakości i rękojmia za wady</w:t>
            </w:r>
          </w:p>
        </w:tc>
        <w:tc>
          <w:tcPr>
            <w:tcW w:w="851" w:type="dxa"/>
            <w:vAlign w:val="center"/>
          </w:tcPr>
          <w:p w14:paraId="368688B4" w14:textId="3D15872C" w:rsidR="00E4113C" w:rsidRPr="00F67942" w:rsidRDefault="00E4113C" w:rsidP="00E4113C">
            <w:pPr>
              <w:jc w:val="center"/>
              <w:rPr>
                <w:sz w:val="22"/>
                <w:szCs w:val="22"/>
              </w:rPr>
            </w:pPr>
            <w:r w:rsidRPr="00F67942">
              <w:rPr>
                <w:sz w:val="22"/>
                <w:szCs w:val="22"/>
              </w:rPr>
              <w:t>str. 2</w:t>
            </w:r>
            <w:r w:rsidR="00F67942" w:rsidRPr="00F67942">
              <w:rPr>
                <w:sz w:val="22"/>
                <w:szCs w:val="22"/>
              </w:rPr>
              <w:t>6</w:t>
            </w:r>
          </w:p>
        </w:tc>
      </w:tr>
      <w:tr w:rsidR="00E4113C" w:rsidRPr="00A854C0" w14:paraId="053CD398" w14:textId="77777777">
        <w:trPr>
          <w:trHeight w:val="567"/>
        </w:trPr>
        <w:tc>
          <w:tcPr>
            <w:tcW w:w="1548" w:type="dxa"/>
            <w:vAlign w:val="center"/>
          </w:tcPr>
          <w:p w14:paraId="77FA055E" w14:textId="77777777" w:rsidR="00E4113C" w:rsidRPr="00E4113C" w:rsidRDefault="00E4113C" w:rsidP="00E4113C">
            <w:pPr>
              <w:rPr>
                <w:sz w:val="22"/>
                <w:szCs w:val="22"/>
              </w:rPr>
            </w:pPr>
            <w:r w:rsidRPr="00E4113C">
              <w:rPr>
                <w:sz w:val="22"/>
                <w:szCs w:val="22"/>
              </w:rPr>
              <w:t>Część XXIX</w:t>
            </w:r>
          </w:p>
        </w:tc>
        <w:tc>
          <w:tcPr>
            <w:tcW w:w="7065" w:type="dxa"/>
            <w:vAlign w:val="center"/>
          </w:tcPr>
          <w:p w14:paraId="4DACD777" w14:textId="77777777" w:rsidR="00E4113C" w:rsidRDefault="00E4113C" w:rsidP="00E4113C">
            <w:pPr>
              <w:jc w:val="both"/>
              <w:rPr>
                <w:iCs/>
                <w:sz w:val="22"/>
                <w:szCs w:val="22"/>
              </w:rPr>
            </w:pPr>
            <w:r>
              <w:rPr>
                <w:iCs/>
                <w:sz w:val="22"/>
                <w:szCs w:val="22"/>
              </w:rPr>
              <w:t>Klauzula informacyjna z art. 13  RODO  do zastosowania w celu związanym z postępowaniem o udzielenie zamówienia publicznego</w:t>
            </w:r>
          </w:p>
        </w:tc>
        <w:tc>
          <w:tcPr>
            <w:tcW w:w="851" w:type="dxa"/>
            <w:vAlign w:val="center"/>
          </w:tcPr>
          <w:p w14:paraId="7AD2D4DB" w14:textId="65BA31A9" w:rsidR="00E4113C" w:rsidRPr="00F67942" w:rsidRDefault="00E4113C" w:rsidP="00E4113C">
            <w:pPr>
              <w:jc w:val="center"/>
              <w:rPr>
                <w:sz w:val="22"/>
                <w:szCs w:val="22"/>
              </w:rPr>
            </w:pPr>
            <w:r w:rsidRPr="00F67942">
              <w:rPr>
                <w:sz w:val="22"/>
                <w:szCs w:val="22"/>
              </w:rPr>
              <w:t>str. 2</w:t>
            </w:r>
            <w:r w:rsidR="00F67942" w:rsidRPr="00F67942">
              <w:rPr>
                <w:sz w:val="22"/>
                <w:szCs w:val="22"/>
              </w:rPr>
              <w:t>6</w:t>
            </w:r>
          </w:p>
        </w:tc>
      </w:tr>
      <w:tr w:rsidR="00E4113C" w:rsidRPr="00A854C0" w14:paraId="0940829B" w14:textId="77777777">
        <w:trPr>
          <w:trHeight w:val="567"/>
        </w:trPr>
        <w:tc>
          <w:tcPr>
            <w:tcW w:w="1548" w:type="dxa"/>
            <w:vAlign w:val="center"/>
          </w:tcPr>
          <w:p w14:paraId="098E0F6A" w14:textId="77777777" w:rsidR="00E4113C" w:rsidRPr="00E4113C" w:rsidRDefault="00E4113C" w:rsidP="00E4113C">
            <w:pPr>
              <w:rPr>
                <w:sz w:val="22"/>
                <w:szCs w:val="22"/>
              </w:rPr>
            </w:pPr>
            <w:r w:rsidRPr="00E4113C">
              <w:rPr>
                <w:sz w:val="22"/>
                <w:szCs w:val="22"/>
              </w:rPr>
              <w:t>Część XXX</w:t>
            </w:r>
          </w:p>
        </w:tc>
        <w:tc>
          <w:tcPr>
            <w:tcW w:w="7065" w:type="dxa"/>
            <w:vAlign w:val="center"/>
          </w:tcPr>
          <w:p w14:paraId="29F21AE5" w14:textId="77777777" w:rsidR="00E4113C" w:rsidRDefault="00E4113C" w:rsidP="00E4113C">
            <w:pPr>
              <w:jc w:val="both"/>
              <w:rPr>
                <w:iCs/>
                <w:sz w:val="22"/>
                <w:szCs w:val="22"/>
              </w:rPr>
            </w:pPr>
            <w:r>
              <w:rPr>
                <w:iCs/>
                <w:sz w:val="22"/>
                <w:szCs w:val="22"/>
              </w:rPr>
              <w:t>Wykaz załączników do SIWZ</w:t>
            </w:r>
          </w:p>
        </w:tc>
        <w:tc>
          <w:tcPr>
            <w:tcW w:w="851" w:type="dxa"/>
            <w:vAlign w:val="center"/>
          </w:tcPr>
          <w:p w14:paraId="47FE7E4F" w14:textId="0B1BB224" w:rsidR="00E4113C" w:rsidRPr="00F67942" w:rsidRDefault="00E4113C" w:rsidP="00E4113C">
            <w:pPr>
              <w:jc w:val="center"/>
              <w:rPr>
                <w:sz w:val="22"/>
                <w:szCs w:val="22"/>
              </w:rPr>
            </w:pPr>
            <w:r w:rsidRPr="00F67942">
              <w:rPr>
                <w:sz w:val="22"/>
                <w:szCs w:val="22"/>
              </w:rPr>
              <w:t>str. 2</w:t>
            </w:r>
            <w:r w:rsidR="00F67942" w:rsidRPr="00F67942">
              <w:rPr>
                <w:sz w:val="22"/>
                <w:szCs w:val="22"/>
              </w:rPr>
              <w:t>7</w:t>
            </w:r>
          </w:p>
        </w:tc>
      </w:tr>
    </w:tbl>
    <w:p w14:paraId="0ADF28FD" w14:textId="77777777" w:rsidR="00B4230B" w:rsidRPr="00A854C0" w:rsidRDefault="00B4230B">
      <w:pPr>
        <w:jc w:val="both"/>
        <w:rPr>
          <w:sz w:val="22"/>
          <w:szCs w:val="22"/>
        </w:rPr>
      </w:pPr>
    </w:p>
    <w:p w14:paraId="2E3419A0" w14:textId="77777777" w:rsidR="008322C3" w:rsidRPr="00476A67" w:rsidRDefault="008322C3" w:rsidP="00B93F83">
      <w:pPr>
        <w:tabs>
          <w:tab w:val="left" w:pos="1701"/>
        </w:tabs>
        <w:jc w:val="both"/>
        <w:rPr>
          <w:b/>
          <w:sz w:val="22"/>
          <w:szCs w:val="22"/>
        </w:rPr>
      </w:pPr>
    </w:p>
    <w:p w14:paraId="1FC7CCF1" w14:textId="77777777" w:rsidR="00D23F2A" w:rsidRDefault="00D23F2A" w:rsidP="00B93F83">
      <w:pPr>
        <w:tabs>
          <w:tab w:val="left" w:pos="1701"/>
        </w:tabs>
        <w:jc w:val="both"/>
        <w:rPr>
          <w:b/>
          <w:sz w:val="22"/>
          <w:szCs w:val="22"/>
        </w:rPr>
      </w:pPr>
    </w:p>
    <w:p w14:paraId="4F0E0DC5" w14:textId="77777777" w:rsidR="0031243B" w:rsidRDefault="0031243B" w:rsidP="00B93F83">
      <w:pPr>
        <w:tabs>
          <w:tab w:val="left" w:pos="1701"/>
        </w:tabs>
        <w:jc w:val="both"/>
        <w:rPr>
          <w:b/>
          <w:sz w:val="22"/>
          <w:szCs w:val="22"/>
        </w:rPr>
      </w:pPr>
    </w:p>
    <w:p w14:paraId="69331EB2" w14:textId="77777777" w:rsidR="0031243B" w:rsidRDefault="0031243B" w:rsidP="00B93F83">
      <w:pPr>
        <w:tabs>
          <w:tab w:val="left" w:pos="1701"/>
        </w:tabs>
        <w:jc w:val="both"/>
        <w:rPr>
          <w:b/>
          <w:sz w:val="22"/>
          <w:szCs w:val="22"/>
        </w:rPr>
      </w:pPr>
    </w:p>
    <w:p w14:paraId="692D9496" w14:textId="77777777" w:rsidR="0031243B" w:rsidRDefault="0031243B" w:rsidP="00B93F83">
      <w:pPr>
        <w:tabs>
          <w:tab w:val="left" w:pos="1701"/>
        </w:tabs>
        <w:jc w:val="both"/>
        <w:rPr>
          <w:b/>
          <w:sz w:val="22"/>
          <w:szCs w:val="22"/>
        </w:rPr>
      </w:pPr>
    </w:p>
    <w:p w14:paraId="14AA3D59" w14:textId="77777777" w:rsidR="0031243B" w:rsidRDefault="0031243B" w:rsidP="00B93F83">
      <w:pPr>
        <w:tabs>
          <w:tab w:val="left" w:pos="1701"/>
        </w:tabs>
        <w:jc w:val="both"/>
        <w:rPr>
          <w:b/>
          <w:sz w:val="22"/>
          <w:szCs w:val="22"/>
        </w:rPr>
      </w:pPr>
    </w:p>
    <w:p w14:paraId="620046A9" w14:textId="77777777" w:rsidR="0031243B" w:rsidRDefault="0031243B" w:rsidP="00B93F83">
      <w:pPr>
        <w:tabs>
          <w:tab w:val="left" w:pos="1701"/>
        </w:tabs>
        <w:jc w:val="both"/>
        <w:rPr>
          <w:b/>
          <w:sz w:val="22"/>
          <w:szCs w:val="22"/>
        </w:rPr>
      </w:pPr>
    </w:p>
    <w:p w14:paraId="3FA3BE9A" w14:textId="77777777" w:rsidR="0031243B" w:rsidRDefault="0031243B" w:rsidP="00B93F83">
      <w:pPr>
        <w:tabs>
          <w:tab w:val="left" w:pos="1701"/>
        </w:tabs>
        <w:jc w:val="both"/>
        <w:rPr>
          <w:b/>
          <w:sz w:val="22"/>
          <w:szCs w:val="22"/>
        </w:rPr>
      </w:pPr>
    </w:p>
    <w:p w14:paraId="07D3E16E" w14:textId="77777777" w:rsidR="0031243B" w:rsidRDefault="0031243B" w:rsidP="00B93F83">
      <w:pPr>
        <w:tabs>
          <w:tab w:val="left" w:pos="1701"/>
        </w:tabs>
        <w:jc w:val="both"/>
        <w:rPr>
          <w:b/>
          <w:sz w:val="22"/>
          <w:szCs w:val="22"/>
        </w:rPr>
      </w:pPr>
    </w:p>
    <w:p w14:paraId="667BF760" w14:textId="77777777" w:rsidR="0031243B" w:rsidRDefault="0031243B" w:rsidP="00B93F83">
      <w:pPr>
        <w:tabs>
          <w:tab w:val="left" w:pos="1701"/>
        </w:tabs>
        <w:jc w:val="both"/>
        <w:rPr>
          <w:b/>
          <w:sz w:val="22"/>
          <w:szCs w:val="22"/>
        </w:rPr>
      </w:pPr>
    </w:p>
    <w:p w14:paraId="3CCE037A" w14:textId="77777777" w:rsidR="0031243B" w:rsidRDefault="0031243B" w:rsidP="00B93F83">
      <w:pPr>
        <w:tabs>
          <w:tab w:val="left" w:pos="1701"/>
        </w:tabs>
        <w:jc w:val="both"/>
        <w:rPr>
          <w:b/>
          <w:sz w:val="22"/>
          <w:szCs w:val="22"/>
        </w:rPr>
      </w:pPr>
    </w:p>
    <w:p w14:paraId="466844D9" w14:textId="77777777" w:rsidR="0031243B" w:rsidRDefault="0031243B" w:rsidP="00B93F83">
      <w:pPr>
        <w:tabs>
          <w:tab w:val="left" w:pos="1701"/>
        </w:tabs>
        <w:jc w:val="both"/>
        <w:rPr>
          <w:b/>
          <w:sz w:val="22"/>
          <w:szCs w:val="22"/>
        </w:rPr>
      </w:pPr>
    </w:p>
    <w:p w14:paraId="29261765" w14:textId="77777777" w:rsidR="0031243B" w:rsidRDefault="0031243B" w:rsidP="00B93F83">
      <w:pPr>
        <w:tabs>
          <w:tab w:val="left" w:pos="1701"/>
        </w:tabs>
        <w:jc w:val="both"/>
        <w:rPr>
          <w:b/>
          <w:sz w:val="22"/>
          <w:szCs w:val="22"/>
        </w:rPr>
      </w:pPr>
    </w:p>
    <w:p w14:paraId="355C3A02" w14:textId="77777777" w:rsidR="0031243B" w:rsidRDefault="0031243B" w:rsidP="00B93F83">
      <w:pPr>
        <w:tabs>
          <w:tab w:val="left" w:pos="1701"/>
        </w:tabs>
        <w:jc w:val="both"/>
        <w:rPr>
          <w:b/>
          <w:sz w:val="22"/>
          <w:szCs w:val="22"/>
        </w:rPr>
      </w:pPr>
    </w:p>
    <w:p w14:paraId="2E2A4109" w14:textId="77777777" w:rsidR="0031243B" w:rsidRDefault="0031243B" w:rsidP="00B93F83">
      <w:pPr>
        <w:tabs>
          <w:tab w:val="left" w:pos="1701"/>
        </w:tabs>
        <w:jc w:val="both"/>
        <w:rPr>
          <w:b/>
          <w:sz w:val="22"/>
          <w:szCs w:val="22"/>
        </w:rPr>
      </w:pPr>
    </w:p>
    <w:p w14:paraId="260DB5BC" w14:textId="77777777" w:rsidR="0031243B" w:rsidRDefault="0031243B" w:rsidP="00B93F83">
      <w:pPr>
        <w:tabs>
          <w:tab w:val="left" w:pos="1701"/>
        </w:tabs>
        <w:jc w:val="both"/>
        <w:rPr>
          <w:b/>
          <w:sz w:val="22"/>
          <w:szCs w:val="22"/>
        </w:rPr>
      </w:pPr>
    </w:p>
    <w:p w14:paraId="7701C15D" w14:textId="77777777" w:rsidR="0031243B" w:rsidRDefault="0031243B" w:rsidP="00B93F83">
      <w:pPr>
        <w:tabs>
          <w:tab w:val="left" w:pos="1701"/>
        </w:tabs>
        <w:jc w:val="both"/>
        <w:rPr>
          <w:b/>
          <w:sz w:val="22"/>
          <w:szCs w:val="22"/>
        </w:rPr>
      </w:pPr>
    </w:p>
    <w:p w14:paraId="19640559" w14:textId="77777777" w:rsidR="0031243B" w:rsidRDefault="0031243B" w:rsidP="00B93F83">
      <w:pPr>
        <w:tabs>
          <w:tab w:val="left" w:pos="1701"/>
        </w:tabs>
        <w:jc w:val="both"/>
        <w:rPr>
          <w:b/>
          <w:sz w:val="22"/>
          <w:szCs w:val="22"/>
        </w:rPr>
      </w:pPr>
    </w:p>
    <w:p w14:paraId="2D2DE4DA" w14:textId="77777777" w:rsidR="0031243B" w:rsidRDefault="0031243B" w:rsidP="00B93F83">
      <w:pPr>
        <w:tabs>
          <w:tab w:val="left" w:pos="1701"/>
        </w:tabs>
        <w:jc w:val="both"/>
        <w:rPr>
          <w:b/>
          <w:sz w:val="22"/>
          <w:szCs w:val="22"/>
        </w:rPr>
      </w:pPr>
    </w:p>
    <w:p w14:paraId="54B1378A" w14:textId="77777777" w:rsidR="0031243B" w:rsidRDefault="0031243B" w:rsidP="00B93F83">
      <w:pPr>
        <w:tabs>
          <w:tab w:val="left" w:pos="1701"/>
        </w:tabs>
        <w:jc w:val="both"/>
        <w:rPr>
          <w:b/>
          <w:sz w:val="22"/>
          <w:szCs w:val="22"/>
        </w:rPr>
      </w:pPr>
    </w:p>
    <w:p w14:paraId="2DAC99C0" w14:textId="77777777" w:rsidR="0031243B" w:rsidRDefault="0031243B" w:rsidP="00B93F83">
      <w:pPr>
        <w:tabs>
          <w:tab w:val="left" w:pos="1701"/>
        </w:tabs>
        <w:jc w:val="both"/>
        <w:rPr>
          <w:b/>
          <w:sz w:val="22"/>
          <w:szCs w:val="22"/>
        </w:rPr>
      </w:pPr>
    </w:p>
    <w:p w14:paraId="519334D0" w14:textId="77777777" w:rsidR="0031243B" w:rsidRDefault="0031243B" w:rsidP="00B93F83">
      <w:pPr>
        <w:tabs>
          <w:tab w:val="left" w:pos="1701"/>
        </w:tabs>
        <w:jc w:val="both"/>
        <w:rPr>
          <w:b/>
          <w:sz w:val="22"/>
          <w:szCs w:val="22"/>
        </w:rPr>
      </w:pPr>
    </w:p>
    <w:p w14:paraId="175DF624" w14:textId="77777777" w:rsidR="0031243B" w:rsidRDefault="0031243B" w:rsidP="00B93F83">
      <w:pPr>
        <w:tabs>
          <w:tab w:val="left" w:pos="1701"/>
        </w:tabs>
        <w:jc w:val="both"/>
        <w:rPr>
          <w:b/>
          <w:sz w:val="22"/>
          <w:szCs w:val="22"/>
        </w:rPr>
      </w:pPr>
    </w:p>
    <w:p w14:paraId="0AB8901C" w14:textId="77777777" w:rsidR="0031243B" w:rsidRDefault="0031243B" w:rsidP="00B93F83">
      <w:pPr>
        <w:tabs>
          <w:tab w:val="left" w:pos="1701"/>
        </w:tabs>
        <w:jc w:val="both"/>
        <w:rPr>
          <w:b/>
          <w:sz w:val="22"/>
          <w:szCs w:val="22"/>
        </w:rPr>
      </w:pPr>
    </w:p>
    <w:p w14:paraId="657D2B28" w14:textId="77777777" w:rsidR="0031243B" w:rsidRDefault="0031243B" w:rsidP="00B93F83">
      <w:pPr>
        <w:tabs>
          <w:tab w:val="left" w:pos="1701"/>
        </w:tabs>
        <w:jc w:val="both"/>
        <w:rPr>
          <w:b/>
          <w:sz w:val="22"/>
          <w:szCs w:val="22"/>
        </w:rPr>
      </w:pPr>
    </w:p>
    <w:p w14:paraId="0DED8516" w14:textId="77777777" w:rsidR="0031243B" w:rsidRDefault="0031243B" w:rsidP="00B93F83">
      <w:pPr>
        <w:tabs>
          <w:tab w:val="left" w:pos="1701"/>
        </w:tabs>
        <w:jc w:val="both"/>
        <w:rPr>
          <w:b/>
          <w:sz w:val="22"/>
          <w:szCs w:val="22"/>
        </w:rPr>
      </w:pPr>
    </w:p>
    <w:p w14:paraId="6C175184" w14:textId="77777777" w:rsidR="0031243B" w:rsidRDefault="0031243B" w:rsidP="00B93F83">
      <w:pPr>
        <w:tabs>
          <w:tab w:val="left" w:pos="1701"/>
        </w:tabs>
        <w:jc w:val="both"/>
        <w:rPr>
          <w:b/>
          <w:sz w:val="22"/>
          <w:szCs w:val="22"/>
        </w:rPr>
      </w:pPr>
    </w:p>
    <w:p w14:paraId="559F1B74" w14:textId="77777777" w:rsidR="0031243B" w:rsidRDefault="0031243B" w:rsidP="00B93F83">
      <w:pPr>
        <w:tabs>
          <w:tab w:val="left" w:pos="1701"/>
        </w:tabs>
        <w:jc w:val="both"/>
        <w:rPr>
          <w:b/>
          <w:sz w:val="22"/>
          <w:szCs w:val="22"/>
        </w:rPr>
      </w:pPr>
    </w:p>
    <w:p w14:paraId="53ED1D90" w14:textId="77777777" w:rsidR="0031243B" w:rsidRDefault="0031243B" w:rsidP="00B93F83">
      <w:pPr>
        <w:tabs>
          <w:tab w:val="left" w:pos="1701"/>
        </w:tabs>
        <w:jc w:val="both"/>
        <w:rPr>
          <w:b/>
          <w:sz w:val="22"/>
          <w:szCs w:val="22"/>
        </w:rPr>
      </w:pPr>
    </w:p>
    <w:p w14:paraId="4A93F0C8" w14:textId="77777777" w:rsidR="0031243B" w:rsidRDefault="0031243B" w:rsidP="00B93F83">
      <w:pPr>
        <w:tabs>
          <w:tab w:val="left" w:pos="1701"/>
        </w:tabs>
        <w:jc w:val="both"/>
        <w:rPr>
          <w:b/>
          <w:sz w:val="22"/>
          <w:szCs w:val="22"/>
        </w:rPr>
      </w:pPr>
    </w:p>
    <w:p w14:paraId="28890FD6" w14:textId="77777777" w:rsidR="0031243B" w:rsidRDefault="0031243B" w:rsidP="00B93F83">
      <w:pPr>
        <w:tabs>
          <w:tab w:val="left" w:pos="1701"/>
        </w:tabs>
        <w:jc w:val="both"/>
        <w:rPr>
          <w:b/>
          <w:sz w:val="22"/>
          <w:szCs w:val="22"/>
        </w:rPr>
      </w:pPr>
    </w:p>
    <w:p w14:paraId="2D313CCA" w14:textId="77777777" w:rsidR="0031243B" w:rsidRDefault="0031243B" w:rsidP="00B93F83">
      <w:pPr>
        <w:tabs>
          <w:tab w:val="left" w:pos="1701"/>
        </w:tabs>
        <w:jc w:val="both"/>
        <w:rPr>
          <w:b/>
          <w:sz w:val="22"/>
          <w:szCs w:val="22"/>
        </w:rPr>
      </w:pPr>
    </w:p>
    <w:p w14:paraId="54F5E620" w14:textId="77777777" w:rsidR="0031243B" w:rsidRDefault="0031243B" w:rsidP="00B93F83">
      <w:pPr>
        <w:tabs>
          <w:tab w:val="left" w:pos="1701"/>
        </w:tabs>
        <w:jc w:val="both"/>
        <w:rPr>
          <w:b/>
          <w:sz w:val="22"/>
          <w:szCs w:val="22"/>
        </w:rPr>
      </w:pPr>
    </w:p>
    <w:p w14:paraId="788A442B" w14:textId="77777777" w:rsidR="0031243B" w:rsidRDefault="0031243B" w:rsidP="00B93F83">
      <w:pPr>
        <w:tabs>
          <w:tab w:val="left" w:pos="1701"/>
        </w:tabs>
        <w:jc w:val="both"/>
        <w:rPr>
          <w:b/>
          <w:sz w:val="22"/>
          <w:szCs w:val="22"/>
        </w:rPr>
      </w:pPr>
    </w:p>
    <w:p w14:paraId="6B66310F" w14:textId="77777777" w:rsidR="0031243B" w:rsidRDefault="0031243B" w:rsidP="00B93F83">
      <w:pPr>
        <w:tabs>
          <w:tab w:val="left" w:pos="1701"/>
        </w:tabs>
        <w:jc w:val="both"/>
        <w:rPr>
          <w:b/>
          <w:sz w:val="22"/>
          <w:szCs w:val="22"/>
        </w:rPr>
      </w:pPr>
    </w:p>
    <w:p w14:paraId="4A750E00" w14:textId="77777777" w:rsidR="0031243B" w:rsidRDefault="0031243B" w:rsidP="00B93F83">
      <w:pPr>
        <w:tabs>
          <w:tab w:val="left" w:pos="1701"/>
        </w:tabs>
        <w:jc w:val="both"/>
        <w:rPr>
          <w:b/>
          <w:sz w:val="22"/>
          <w:szCs w:val="22"/>
        </w:rPr>
      </w:pPr>
    </w:p>
    <w:p w14:paraId="07A6F217" w14:textId="77777777" w:rsidR="0031243B" w:rsidRDefault="0031243B" w:rsidP="00B93F83">
      <w:pPr>
        <w:tabs>
          <w:tab w:val="left" w:pos="1701"/>
        </w:tabs>
        <w:jc w:val="both"/>
        <w:rPr>
          <w:b/>
          <w:sz w:val="22"/>
          <w:szCs w:val="22"/>
        </w:rPr>
      </w:pPr>
    </w:p>
    <w:p w14:paraId="2AA218E6" w14:textId="77777777" w:rsidR="0031243B" w:rsidRDefault="0031243B" w:rsidP="00B93F83">
      <w:pPr>
        <w:tabs>
          <w:tab w:val="left" w:pos="1701"/>
        </w:tabs>
        <w:jc w:val="both"/>
        <w:rPr>
          <w:b/>
          <w:sz w:val="22"/>
          <w:szCs w:val="22"/>
        </w:rPr>
      </w:pPr>
    </w:p>
    <w:p w14:paraId="27A20067" w14:textId="77777777" w:rsidR="0031243B" w:rsidRDefault="0031243B" w:rsidP="00B93F83">
      <w:pPr>
        <w:tabs>
          <w:tab w:val="left" w:pos="1701"/>
        </w:tabs>
        <w:jc w:val="both"/>
        <w:rPr>
          <w:b/>
          <w:sz w:val="22"/>
          <w:szCs w:val="22"/>
        </w:rPr>
      </w:pPr>
    </w:p>
    <w:p w14:paraId="0CF648E3" w14:textId="77777777" w:rsidR="00786930" w:rsidRDefault="00786930" w:rsidP="00B223C2">
      <w:pPr>
        <w:jc w:val="both"/>
        <w:rPr>
          <w:b/>
          <w:sz w:val="22"/>
          <w:szCs w:val="22"/>
        </w:rPr>
      </w:pPr>
    </w:p>
    <w:p w14:paraId="5F56DB4B" w14:textId="77777777" w:rsidR="00786930" w:rsidRDefault="00786930" w:rsidP="00B93F83">
      <w:pPr>
        <w:tabs>
          <w:tab w:val="left" w:pos="1701"/>
        </w:tabs>
        <w:jc w:val="both"/>
        <w:rPr>
          <w:b/>
          <w:sz w:val="22"/>
          <w:szCs w:val="22"/>
        </w:rPr>
      </w:pPr>
    </w:p>
    <w:p w14:paraId="2227BA3E" w14:textId="77777777" w:rsidR="00786930" w:rsidRDefault="00786930" w:rsidP="00B93F83">
      <w:pPr>
        <w:tabs>
          <w:tab w:val="left" w:pos="1701"/>
        </w:tabs>
        <w:jc w:val="both"/>
        <w:rPr>
          <w:b/>
          <w:sz w:val="22"/>
          <w:szCs w:val="22"/>
        </w:rPr>
      </w:pPr>
    </w:p>
    <w:p w14:paraId="6920A8E0" w14:textId="77777777" w:rsidR="0031243B" w:rsidRDefault="0031243B" w:rsidP="00B93F83">
      <w:pPr>
        <w:tabs>
          <w:tab w:val="left" w:pos="1701"/>
        </w:tabs>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3"/>
        <w:gridCol w:w="7569"/>
      </w:tblGrid>
      <w:tr w:rsidR="009A5F0B" w:rsidRPr="00476A67" w14:paraId="4B480EEB" w14:textId="77777777" w:rsidTr="00786930">
        <w:trPr>
          <w:trHeight w:val="470"/>
        </w:trPr>
        <w:tc>
          <w:tcPr>
            <w:tcW w:w="1510" w:type="dxa"/>
            <w:shd w:val="clear" w:color="auto" w:fill="E0E0E0"/>
            <w:vAlign w:val="center"/>
          </w:tcPr>
          <w:p w14:paraId="24FB76BD" w14:textId="77777777" w:rsidR="009A5F0B" w:rsidRPr="003E182D" w:rsidRDefault="005F6B61" w:rsidP="00786930">
            <w:pPr>
              <w:pStyle w:val="Nagwek7"/>
              <w:jc w:val="center"/>
              <w:rPr>
                <w:rFonts w:ascii="Times New Roman" w:hAnsi="Times New Roman"/>
                <w:color w:val="auto"/>
                <w:szCs w:val="24"/>
              </w:rPr>
            </w:pPr>
            <w:r w:rsidRPr="003E182D">
              <w:rPr>
                <w:rFonts w:ascii="Times New Roman" w:hAnsi="Times New Roman"/>
                <w:color w:val="auto"/>
                <w:szCs w:val="24"/>
              </w:rPr>
              <w:lastRenderedPageBreak/>
              <w:t>Część I</w:t>
            </w:r>
          </w:p>
        </w:tc>
        <w:tc>
          <w:tcPr>
            <w:tcW w:w="7702" w:type="dxa"/>
            <w:shd w:val="clear" w:color="auto" w:fill="E0E0E0"/>
            <w:vAlign w:val="center"/>
          </w:tcPr>
          <w:p w14:paraId="5E06F093" w14:textId="77777777" w:rsidR="009A5F0B" w:rsidRPr="003E182D" w:rsidRDefault="000150B2" w:rsidP="00343A33">
            <w:pPr>
              <w:pStyle w:val="Nagwek7"/>
              <w:rPr>
                <w:rFonts w:ascii="Times New Roman" w:hAnsi="Times New Roman"/>
                <w:color w:val="auto"/>
                <w:szCs w:val="24"/>
              </w:rPr>
            </w:pPr>
            <w:r w:rsidRPr="003E182D">
              <w:rPr>
                <w:rFonts w:ascii="Times New Roman" w:hAnsi="Times New Roman"/>
                <w:color w:val="auto"/>
                <w:szCs w:val="24"/>
              </w:rPr>
              <w:t>Opis</w:t>
            </w:r>
            <w:r w:rsidR="009A5F0B" w:rsidRPr="003E182D">
              <w:rPr>
                <w:rFonts w:ascii="Times New Roman" w:hAnsi="Times New Roman"/>
                <w:color w:val="auto"/>
                <w:szCs w:val="24"/>
              </w:rPr>
              <w:t xml:space="preserve"> prze</w:t>
            </w:r>
            <w:r w:rsidR="00AA10F6" w:rsidRPr="003E182D">
              <w:rPr>
                <w:rFonts w:ascii="Times New Roman" w:hAnsi="Times New Roman"/>
                <w:color w:val="auto"/>
                <w:szCs w:val="24"/>
              </w:rPr>
              <w:t>dmiotu zamówienia oraz rozwiązania równoważne</w:t>
            </w:r>
            <w:r w:rsidR="0051067B" w:rsidRPr="003E182D">
              <w:rPr>
                <w:rFonts w:ascii="Times New Roman" w:hAnsi="Times New Roman"/>
                <w:color w:val="auto"/>
                <w:szCs w:val="24"/>
              </w:rPr>
              <w:t xml:space="preserve"> dot</w:t>
            </w:r>
            <w:r w:rsidR="00343A33">
              <w:rPr>
                <w:rFonts w:ascii="Times New Roman" w:hAnsi="Times New Roman"/>
                <w:color w:val="auto"/>
                <w:szCs w:val="24"/>
              </w:rPr>
              <w:t xml:space="preserve">yczące </w:t>
            </w:r>
            <w:r w:rsidR="00977ACD" w:rsidRPr="003E182D">
              <w:rPr>
                <w:rFonts w:ascii="Times New Roman" w:hAnsi="Times New Roman"/>
                <w:color w:val="auto"/>
                <w:szCs w:val="24"/>
              </w:rPr>
              <w:t>przedmiotu zamówienia</w:t>
            </w:r>
          </w:p>
        </w:tc>
      </w:tr>
    </w:tbl>
    <w:p w14:paraId="26712D35" w14:textId="77777777" w:rsidR="005A5836" w:rsidRPr="00476A67" w:rsidRDefault="005A5836" w:rsidP="005A5836">
      <w:pPr>
        <w:jc w:val="both"/>
        <w:rPr>
          <w:b/>
          <w:sz w:val="22"/>
          <w:szCs w:val="22"/>
        </w:rPr>
      </w:pPr>
    </w:p>
    <w:p w14:paraId="5EE009F1" w14:textId="77777777" w:rsidR="008F1148" w:rsidRPr="006D33C6" w:rsidRDefault="008F1148" w:rsidP="00BE5F08">
      <w:pPr>
        <w:numPr>
          <w:ilvl w:val="0"/>
          <w:numId w:val="21"/>
        </w:numPr>
        <w:tabs>
          <w:tab w:val="clear" w:pos="720"/>
          <w:tab w:val="num" w:pos="426"/>
        </w:tabs>
        <w:ind w:left="426" w:hanging="426"/>
        <w:rPr>
          <w:b/>
          <w:sz w:val="22"/>
          <w:szCs w:val="22"/>
        </w:rPr>
      </w:pPr>
      <w:r w:rsidRPr="006D33C6">
        <w:rPr>
          <w:b/>
          <w:sz w:val="22"/>
          <w:szCs w:val="22"/>
        </w:rPr>
        <w:t>Przedmiot zamówienia</w:t>
      </w:r>
    </w:p>
    <w:p w14:paraId="53EA4B86" w14:textId="77777777" w:rsidR="00BC060E" w:rsidRDefault="00330373" w:rsidP="00BC060E">
      <w:pPr>
        <w:pStyle w:val="Teksttreci20"/>
        <w:shd w:val="clear" w:color="auto" w:fill="auto"/>
        <w:spacing w:after="0" w:line="240" w:lineRule="auto"/>
        <w:ind w:firstLine="426"/>
        <w:jc w:val="both"/>
        <w:rPr>
          <w:rFonts w:ascii="Times New Roman" w:hAnsi="Times New Roman"/>
          <w:sz w:val="22"/>
          <w:szCs w:val="22"/>
          <w:lang w:val="pl-PL"/>
        </w:rPr>
      </w:pPr>
      <w:bookmarkStart w:id="0" w:name="_Hlk32905648"/>
      <w:r>
        <w:rPr>
          <w:rFonts w:ascii="Times New Roman" w:hAnsi="Times New Roman"/>
          <w:sz w:val="22"/>
          <w:szCs w:val="22"/>
          <w:lang w:val="pl-PL"/>
        </w:rPr>
        <w:t xml:space="preserve">Przedmiotem zamówienia jest </w:t>
      </w:r>
      <w:r w:rsidR="0058120F">
        <w:rPr>
          <w:rFonts w:ascii="Times New Roman" w:hAnsi="Times New Roman"/>
          <w:sz w:val="22"/>
          <w:szCs w:val="22"/>
          <w:lang w:val="pl-PL"/>
        </w:rPr>
        <w:t xml:space="preserve">opracowanie dokumentacji projektowej rozbudowy i modernizacji </w:t>
      </w:r>
      <w:r w:rsidR="00630D2D">
        <w:rPr>
          <w:rFonts w:ascii="Times New Roman" w:hAnsi="Times New Roman"/>
          <w:sz w:val="22"/>
          <w:szCs w:val="22"/>
          <w:lang w:val="pl-PL"/>
        </w:rPr>
        <w:br/>
        <w:t xml:space="preserve">        </w:t>
      </w:r>
      <w:r w:rsidR="0058120F">
        <w:rPr>
          <w:rFonts w:ascii="Times New Roman" w:hAnsi="Times New Roman"/>
          <w:sz w:val="22"/>
          <w:szCs w:val="22"/>
          <w:lang w:val="pl-PL"/>
        </w:rPr>
        <w:t>oczyszczalni ścieków w Zebrzydowicach</w:t>
      </w:r>
      <w:r w:rsidR="00BC060E">
        <w:rPr>
          <w:rFonts w:ascii="Times New Roman" w:hAnsi="Times New Roman"/>
          <w:sz w:val="22"/>
          <w:szCs w:val="22"/>
          <w:lang w:val="pl-PL"/>
        </w:rPr>
        <w:t>, w szczególności:</w:t>
      </w:r>
    </w:p>
    <w:p w14:paraId="5E603FE0" w14:textId="77777777" w:rsidR="00BC060E" w:rsidRDefault="00BC060E" w:rsidP="00BE5F08">
      <w:pPr>
        <w:pStyle w:val="Teksttreci20"/>
        <w:numPr>
          <w:ilvl w:val="0"/>
          <w:numId w:val="31"/>
        </w:numPr>
        <w:shd w:val="clear" w:color="auto" w:fill="auto"/>
        <w:spacing w:after="0" w:line="240" w:lineRule="auto"/>
        <w:ind w:left="709" w:hanging="283"/>
        <w:jc w:val="both"/>
        <w:rPr>
          <w:rFonts w:ascii="Times New Roman" w:hAnsi="Times New Roman"/>
          <w:sz w:val="22"/>
          <w:szCs w:val="22"/>
          <w:u w:val="single"/>
          <w:lang w:val="pl-PL"/>
        </w:rPr>
      </w:pPr>
      <w:bookmarkStart w:id="1" w:name="_Hlk33512209"/>
      <w:r w:rsidRPr="003920A4">
        <w:rPr>
          <w:rFonts w:ascii="Times New Roman" w:hAnsi="Times New Roman"/>
          <w:sz w:val="22"/>
          <w:szCs w:val="22"/>
          <w:u w:val="single"/>
          <w:lang w:val="pl-PL"/>
        </w:rPr>
        <w:t>Opracowanie koncepcji rozbudowy i modernizacji oczyszczalni w 2 wariantach w terminie</w:t>
      </w:r>
      <w:r w:rsidR="00F525CF" w:rsidRPr="003920A4">
        <w:rPr>
          <w:rFonts w:ascii="Times New Roman" w:hAnsi="Times New Roman"/>
          <w:sz w:val="22"/>
          <w:szCs w:val="22"/>
          <w:u w:val="single"/>
          <w:lang w:val="pl-PL"/>
        </w:rPr>
        <w:t xml:space="preserve"> </w:t>
      </w:r>
      <w:r w:rsidR="003920A4">
        <w:rPr>
          <w:rFonts w:ascii="Times New Roman" w:hAnsi="Times New Roman"/>
          <w:sz w:val="22"/>
          <w:szCs w:val="22"/>
          <w:u w:val="single"/>
          <w:lang w:val="pl-PL"/>
        </w:rPr>
        <w:br/>
      </w:r>
      <w:r w:rsidRPr="003920A4">
        <w:rPr>
          <w:rFonts w:ascii="Times New Roman" w:hAnsi="Times New Roman"/>
          <w:sz w:val="22"/>
          <w:szCs w:val="22"/>
          <w:u w:val="single"/>
          <w:lang w:val="pl-PL"/>
        </w:rPr>
        <w:t>4 miesięcy od dnia podpisania umowy</w:t>
      </w:r>
    </w:p>
    <w:p w14:paraId="2D7F594E" w14:textId="77777777" w:rsidR="003920A4" w:rsidRPr="003920A4" w:rsidRDefault="003920A4" w:rsidP="003920A4">
      <w:pPr>
        <w:pStyle w:val="Teksttreci20"/>
        <w:shd w:val="clear" w:color="auto" w:fill="auto"/>
        <w:spacing w:after="0" w:line="240" w:lineRule="auto"/>
        <w:ind w:left="709" w:firstLine="0"/>
        <w:jc w:val="both"/>
        <w:rPr>
          <w:rFonts w:ascii="Times New Roman" w:hAnsi="Times New Roman"/>
          <w:sz w:val="22"/>
          <w:szCs w:val="22"/>
          <w:u w:val="single"/>
          <w:lang w:val="pl-PL"/>
        </w:rPr>
      </w:pPr>
    </w:p>
    <w:p w14:paraId="0991D284" w14:textId="77777777" w:rsidR="00BC060E" w:rsidRPr="003920A4" w:rsidRDefault="00BC060E" w:rsidP="00BE5F08">
      <w:pPr>
        <w:pStyle w:val="Teksttreci20"/>
        <w:numPr>
          <w:ilvl w:val="0"/>
          <w:numId w:val="31"/>
        </w:numPr>
        <w:shd w:val="clear" w:color="auto" w:fill="auto"/>
        <w:spacing w:after="0" w:line="240" w:lineRule="auto"/>
        <w:ind w:left="709" w:hanging="283"/>
        <w:jc w:val="both"/>
        <w:rPr>
          <w:rFonts w:ascii="Times New Roman" w:hAnsi="Times New Roman"/>
          <w:sz w:val="22"/>
          <w:szCs w:val="22"/>
          <w:u w:val="single"/>
          <w:lang w:val="pl-PL"/>
        </w:rPr>
      </w:pPr>
      <w:r w:rsidRPr="003920A4">
        <w:rPr>
          <w:rFonts w:ascii="Times New Roman" w:hAnsi="Times New Roman"/>
          <w:sz w:val="22"/>
          <w:szCs w:val="22"/>
          <w:u w:val="single"/>
          <w:lang w:val="pl-PL"/>
        </w:rPr>
        <w:t>Opracowanie dokumentacji projektowej, a w tym:</w:t>
      </w:r>
    </w:p>
    <w:p w14:paraId="3A45C8E0" w14:textId="77777777" w:rsidR="00BC060E" w:rsidRDefault="00AF6755"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Pozyskanie i opracowanie wszelkich materiałów niezbędnych dla wykonania kompleksowej dokumentacji projektowej:</w:t>
      </w:r>
    </w:p>
    <w:p w14:paraId="223818B0" w14:textId="77777777" w:rsidR="00AF6755" w:rsidRDefault="00AF6755" w:rsidP="00DE3A45">
      <w:pPr>
        <w:pStyle w:val="Teksttreci20"/>
        <w:numPr>
          <w:ilvl w:val="0"/>
          <w:numId w:val="32"/>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wykonanie mapy do celów projektowych,</w:t>
      </w:r>
    </w:p>
    <w:p w14:paraId="5D17CD36" w14:textId="77777777" w:rsidR="00AF6755" w:rsidRDefault="00AF6755" w:rsidP="00BE5F08">
      <w:pPr>
        <w:pStyle w:val="Teksttreci20"/>
        <w:numPr>
          <w:ilvl w:val="0"/>
          <w:numId w:val="32"/>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ustalenie geotechnicznych warunków posadowienia obiektów budowlanych (sporządzenia w zależności od potrzeb: dokumentacji geotechnicznej, dokumentacji geologiczno-inżynierskiej i dokumentacji hydrogeologicznej),</w:t>
      </w:r>
    </w:p>
    <w:p w14:paraId="75287013" w14:textId="77777777" w:rsidR="00AF6755" w:rsidRDefault="00AF6755" w:rsidP="00BE5F08">
      <w:pPr>
        <w:pStyle w:val="Teksttreci20"/>
        <w:numPr>
          <w:ilvl w:val="0"/>
          <w:numId w:val="32"/>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uzyskanie wszelkich niezbędnych opinii, warunków i decyzji,</w:t>
      </w:r>
    </w:p>
    <w:p w14:paraId="2B60727A" w14:textId="77777777" w:rsidR="00AF6755" w:rsidRDefault="00AF6755" w:rsidP="00BE5F08">
      <w:pPr>
        <w:pStyle w:val="Teksttreci20"/>
        <w:numPr>
          <w:ilvl w:val="0"/>
          <w:numId w:val="32"/>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wykonanie wizji lokalnych i oględzin w terenie,</w:t>
      </w:r>
    </w:p>
    <w:p w14:paraId="2E14899D" w14:textId="77777777" w:rsidR="00AF6755" w:rsidRDefault="00AF6755" w:rsidP="00BE5F08">
      <w:pPr>
        <w:pStyle w:val="Teksttreci20"/>
        <w:numPr>
          <w:ilvl w:val="0"/>
          <w:numId w:val="32"/>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wykonanie inwentaryzacji drzew i k</w:t>
      </w:r>
      <w:r w:rsidR="00381698">
        <w:rPr>
          <w:rFonts w:ascii="Times New Roman" w:hAnsi="Times New Roman"/>
          <w:sz w:val="22"/>
          <w:szCs w:val="22"/>
          <w:lang w:val="pl-PL"/>
        </w:rPr>
        <w:t xml:space="preserve">rzewów do wycinki wraz z wyceną drewna </w:t>
      </w:r>
      <w:r w:rsidR="00D72D3D">
        <w:rPr>
          <w:rFonts w:ascii="Times New Roman" w:hAnsi="Times New Roman"/>
          <w:sz w:val="22"/>
          <w:szCs w:val="22"/>
          <w:lang w:val="pl-PL"/>
        </w:rPr>
        <w:br/>
      </w:r>
      <w:r w:rsidR="00381698">
        <w:rPr>
          <w:rFonts w:ascii="Times New Roman" w:hAnsi="Times New Roman"/>
          <w:sz w:val="22"/>
          <w:szCs w:val="22"/>
          <w:lang w:val="pl-PL"/>
        </w:rPr>
        <w:t>z wycinki i uzyskanie decyzji zezwalającej na ich wycinkę w przypadku drzew</w:t>
      </w:r>
      <w:r w:rsidR="00F525CF">
        <w:rPr>
          <w:rFonts w:ascii="Times New Roman" w:hAnsi="Times New Roman"/>
          <w:sz w:val="22"/>
          <w:szCs w:val="22"/>
          <w:lang w:val="pl-PL"/>
        </w:rPr>
        <w:t xml:space="preserve"> </w:t>
      </w:r>
      <w:r w:rsidR="00D72D3D">
        <w:rPr>
          <w:rFonts w:ascii="Times New Roman" w:hAnsi="Times New Roman"/>
          <w:sz w:val="22"/>
          <w:szCs w:val="22"/>
          <w:lang w:val="pl-PL"/>
        </w:rPr>
        <w:br/>
      </w:r>
      <w:r w:rsidR="00381698">
        <w:rPr>
          <w:rFonts w:ascii="Times New Roman" w:hAnsi="Times New Roman"/>
          <w:sz w:val="22"/>
          <w:szCs w:val="22"/>
          <w:lang w:val="pl-PL"/>
        </w:rPr>
        <w:t>i krzewów koli</w:t>
      </w:r>
      <w:r w:rsidR="00F525CF">
        <w:rPr>
          <w:rFonts w:ascii="Times New Roman" w:hAnsi="Times New Roman"/>
          <w:sz w:val="22"/>
          <w:szCs w:val="22"/>
          <w:lang w:val="pl-PL"/>
        </w:rPr>
        <w:t>dujących z projektowanymi robotami budowlanymi.</w:t>
      </w:r>
    </w:p>
    <w:p w14:paraId="64F016F6" w14:textId="77777777" w:rsidR="00F525CF" w:rsidRDefault="00F525CF"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Wykonanie projektu budowlanego dla poszczególnych branż:</w:t>
      </w:r>
      <w:r w:rsidRPr="00F525CF">
        <w:rPr>
          <w:rFonts w:ascii="Times New Roman" w:hAnsi="Times New Roman"/>
          <w:sz w:val="22"/>
          <w:szCs w:val="22"/>
          <w:lang w:val="pl-PL"/>
        </w:rPr>
        <w:t xml:space="preserve"> </w:t>
      </w:r>
      <w:r>
        <w:rPr>
          <w:rFonts w:ascii="Times New Roman" w:hAnsi="Times New Roman"/>
          <w:sz w:val="22"/>
          <w:szCs w:val="22"/>
          <w:lang w:val="pl-PL"/>
        </w:rPr>
        <w:t xml:space="preserve">architektoniczno-budowlana; technologiczna; elektryczna; </w:t>
      </w:r>
      <w:proofErr w:type="spellStart"/>
      <w:r>
        <w:rPr>
          <w:rFonts w:ascii="Times New Roman" w:hAnsi="Times New Roman"/>
          <w:sz w:val="22"/>
          <w:szCs w:val="22"/>
          <w:lang w:val="pl-PL"/>
        </w:rPr>
        <w:t>AKPiA</w:t>
      </w:r>
      <w:proofErr w:type="spellEnd"/>
      <w:r>
        <w:rPr>
          <w:rFonts w:ascii="Times New Roman" w:hAnsi="Times New Roman"/>
          <w:sz w:val="22"/>
          <w:szCs w:val="22"/>
          <w:lang w:val="pl-PL"/>
        </w:rPr>
        <w:t>: sterowanie, telemetria, wizualizacja; instalacje; drogi oraz instrukcja bezpieczeństwa (środowiskowego i informatycznego)</w:t>
      </w:r>
      <w:r w:rsidR="009E41EC">
        <w:rPr>
          <w:rFonts w:ascii="Times New Roman" w:hAnsi="Times New Roman"/>
          <w:sz w:val="22"/>
          <w:szCs w:val="22"/>
          <w:lang w:val="pl-PL"/>
        </w:rPr>
        <w:t>.</w:t>
      </w:r>
    </w:p>
    <w:p w14:paraId="69ADCDC8" w14:textId="77777777" w:rsidR="00F525CF" w:rsidRDefault="00F525CF"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Wykonanie projektów wykonawczych dla w/w branż</w:t>
      </w:r>
      <w:r w:rsidR="009E41EC">
        <w:rPr>
          <w:rFonts w:ascii="Times New Roman" w:hAnsi="Times New Roman"/>
          <w:sz w:val="22"/>
          <w:szCs w:val="22"/>
          <w:lang w:val="pl-PL"/>
        </w:rPr>
        <w:t>.</w:t>
      </w:r>
    </w:p>
    <w:p w14:paraId="4BBC5982" w14:textId="77777777" w:rsidR="00F525CF" w:rsidRDefault="00F525CF"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 xml:space="preserve">Wymagana ilość projektu budowlanego: 5 egzemplarzy w wersji papierowej wraz ze wszystkimi niezbędnymi opiniami, uzgodnieniami, raportami, decyzjami, porozumieniami i zezwoleniami oraz informacją dotyczącą bezpieczeństwa i ochrony zdrowia </w:t>
      </w:r>
      <w:r w:rsidR="00355783">
        <w:rPr>
          <w:rFonts w:ascii="Times New Roman" w:hAnsi="Times New Roman"/>
          <w:sz w:val="22"/>
          <w:szCs w:val="22"/>
          <w:lang w:val="pl-PL"/>
        </w:rPr>
        <w:t xml:space="preserve">- </w:t>
      </w:r>
      <w:r>
        <w:rPr>
          <w:rFonts w:ascii="Times New Roman" w:hAnsi="Times New Roman"/>
          <w:sz w:val="22"/>
          <w:szCs w:val="22"/>
          <w:lang w:val="pl-PL"/>
        </w:rPr>
        <w:t>informacja BIOZ</w:t>
      </w:r>
      <w:r w:rsidR="00355783">
        <w:rPr>
          <w:rFonts w:ascii="Times New Roman" w:hAnsi="Times New Roman"/>
          <w:sz w:val="22"/>
          <w:szCs w:val="22"/>
          <w:lang w:val="pl-PL"/>
        </w:rPr>
        <w:t xml:space="preserve"> (bez nazw własnych).</w:t>
      </w:r>
    </w:p>
    <w:p w14:paraId="13C2A0A1" w14:textId="77777777" w:rsidR="00F525CF" w:rsidRDefault="00F525CF"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Wymagana ilość projektów wykonawczych: 5 egzemplarzy w wersji papierowej</w:t>
      </w:r>
      <w:r w:rsidR="009E41EC">
        <w:rPr>
          <w:rFonts w:ascii="Times New Roman" w:hAnsi="Times New Roman"/>
          <w:sz w:val="22"/>
          <w:szCs w:val="22"/>
          <w:lang w:val="pl-PL"/>
        </w:rPr>
        <w:t>.</w:t>
      </w:r>
    </w:p>
    <w:p w14:paraId="2C98F025" w14:textId="77777777" w:rsidR="00F525CF" w:rsidRDefault="00F525CF"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Uzyskanie decyzji zatwierdzającej projekt budowlany i udzielającej prawomocnego pozwolenia na budowę</w:t>
      </w:r>
      <w:r w:rsidR="009E41EC">
        <w:rPr>
          <w:rFonts w:ascii="Times New Roman" w:hAnsi="Times New Roman"/>
          <w:sz w:val="22"/>
          <w:szCs w:val="22"/>
          <w:lang w:val="pl-PL"/>
        </w:rPr>
        <w:t>.</w:t>
      </w:r>
    </w:p>
    <w:p w14:paraId="02418301" w14:textId="77777777" w:rsidR="000212D2" w:rsidRDefault="000212D2"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Opracowanie dokumentacji w celu przygotowania postępowania o udzielenie zamówienia publicznego na realizację projektu</w:t>
      </w:r>
      <w:r w:rsidR="009E41EC">
        <w:rPr>
          <w:rFonts w:ascii="Times New Roman" w:hAnsi="Times New Roman"/>
          <w:sz w:val="22"/>
          <w:szCs w:val="22"/>
          <w:lang w:val="pl-PL"/>
        </w:rPr>
        <w:t>.</w:t>
      </w:r>
    </w:p>
    <w:p w14:paraId="264B5C63" w14:textId="77777777" w:rsidR="000212D2" w:rsidRDefault="009E41EC" w:rsidP="00BE5F08">
      <w:pPr>
        <w:pStyle w:val="Teksttreci20"/>
        <w:numPr>
          <w:ilvl w:val="0"/>
          <w:numId w:val="33"/>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o</w:t>
      </w:r>
      <w:r w:rsidR="000212D2">
        <w:rPr>
          <w:rFonts w:ascii="Times New Roman" w:hAnsi="Times New Roman"/>
          <w:sz w:val="22"/>
          <w:szCs w:val="22"/>
          <w:lang w:val="pl-PL"/>
        </w:rPr>
        <w:t>pracowanie Specyfikacji Technicznych Wykonania i Odbioru Robót Budowlanych (</w:t>
      </w:r>
      <w:proofErr w:type="spellStart"/>
      <w:r w:rsidR="000212D2">
        <w:rPr>
          <w:rFonts w:ascii="Times New Roman" w:hAnsi="Times New Roman"/>
          <w:sz w:val="22"/>
          <w:szCs w:val="22"/>
          <w:lang w:val="pl-PL"/>
        </w:rPr>
        <w:t>STWiORB</w:t>
      </w:r>
      <w:proofErr w:type="spellEnd"/>
      <w:r w:rsidR="000212D2">
        <w:rPr>
          <w:rFonts w:ascii="Times New Roman" w:hAnsi="Times New Roman"/>
          <w:sz w:val="22"/>
          <w:szCs w:val="22"/>
          <w:lang w:val="pl-PL"/>
        </w:rPr>
        <w:t>) dla poszczególnych branż - wymagane 6 egzemplarzy w wersji papierowej</w:t>
      </w:r>
      <w:r w:rsidR="00355783">
        <w:rPr>
          <w:rFonts w:ascii="Times New Roman" w:hAnsi="Times New Roman"/>
          <w:sz w:val="22"/>
          <w:szCs w:val="22"/>
          <w:lang w:val="pl-PL"/>
        </w:rPr>
        <w:t xml:space="preserve"> (bez nazw własnych)</w:t>
      </w:r>
      <w:r>
        <w:rPr>
          <w:rFonts w:ascii="Times New Roman" w:hAnsi="Times New Roman"/>
          <w:sz w:val="22"/>
          <w:szCs w:val="22"/>
          <w:lang w:val="pl-PL"/>
        </w:rPr>
        <w:t>,</w:t>
      </w:r>
    </w:p>
    <w:p w14:paraId="3423FD16" w14:textId="77777777" w:rsidR="000212D2" w:rsidRDefault="009E41EC" w:rsidP="00BE5F08">
      <w:pPr>
        <w:pStyle w:val="Teksttreci20"/>
        <w:numPr>
          <w:ilvl w:val="0"/>
          <w:numId w:val="33"/>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o</w:t>
      </w:r>
      <w:r w:rsidR="000212D2">
        <w:rPr>
          <w:rFonts w:ascii="Times New Roman" w:hAnsi="Times New Roman"/>
          <w:sz w:val="22"/>
          <w:szCs w:val="22"/>
          <w:lang w:val="pl-PL"/>
        </w:rPr>
        <w:t>pracowanie przedmiarów robót - wymagane 2 egzemplarze w wersji papierowej</w:t>
      </w:r>
      <w:r w:rsidR="00355783">
        <w:rPr>
          <w:rFonts w:ascii="Times New Roman" w:hAnsi="Times New Roman"/>
          <w:sz w:val="22"/>
          <w:szCs w:val="22"/>
          <w:lang w:val="pl-PL"/>
        </w:rPr>
        <w:t xml:space="preserve"> (bez nazw własnych),</w:t>
      </w:r>
    </w:p>
    <w:p w14:paraId="63B10B88" w14:textId="77777777" w:rsidR="000212D2" w:rsidRDefault="009E41EC" w:rsidP="00BE5F08">
      <w:pPr>
        <w:pStyle w:val="Teksttreci20"/>
        <w:numPr>
          <w:ilvl w:val="0"/>
          <w:numId w:val="33"/>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o</w:t>
      </w:r>
      <w:r w:rsidR="000212D2">
        <w:rPr>
          <w:rFonts w:ascii="Times New Roman" w:hAnsi="Times New Roman"/>
          <w:sz w:val="22"/>
          <w:szCs w:val="22"/>
          <w:lang w:val="pl-PL"/>
        </w:rPr>
        <w:t>pracowanie kosztorysu inwestorskiego z aktualnymi cenami i wykonany wg obowiązujących przepisów - wymagane 2 egzemplarze w wersji papierowej</w:t>
      </w:r>
      <w:r w:rsidR="00355783">
        <w:rPr>
          <w:rFonts w:ascii="Times New Roman" w:hAnsi="Times New Roman"/>
          <w:sz w:val="22"/>
          <w:szCs w:val="22"/>
          <w:lang w:val="pl-PL"/>
        </w:rPr>
        <w:t xml:space="preserve"> (bez nazw własnych)</w:t>
      </w:r>
    </w:p>
    <w:p w14:paraId="1A1458BE" w14:textId="77777777" w:rsidR="000212D2" w:rsidRDefault="000212D2"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Przekazanie Zamawiającemu oryginałów wszelkich uzyskanych decyzji administracyjnych, uzgodnień, warunków technicznych, opinii itp.</w:t>
      </w:r>
    </w:p>
    <w:bookmarkEnd w:id="1"/>
    <w:p w14:paraId="199D3FED" w14:textId="77777777" w:rsidR="000212D2" w:rsidRDefault="000212D2" w:rsidP="000212D2">
      <w:pPr>
        <w:pStyle w:val="Teksttreci20"/>
        <w:shd w:val="clear" w:color="auto" w:fill="auto"/>
        <w:spacing w:after="0" w:line="240" w:lineRule="auto"/>
        <w:ind w:left="709" w:firstLine="0"/>
        <w:jc w:val="both"/>
        <w:rPr>
          <w:rFonts w:ascii="Times New Roman" w:hAnsi="Times New Roman"/>
          <w:sz w:val="22"/>
          <w:szCs w:val="22"/>
          <w:lang w:val="pl-PL"/>
        </w:rPr>
      </w:pPr>
    </w:p>
    <w:p w14:paraId="40AA24D7" w14:textId="77777777" w:rsidR="000212D2" w:rsidRDefault="000212D2" w:rsidP="000212D2">
      <w:pPr>
        <w:pStyle w:val="Teksttreci20"/>
        <w:shd w:val="clear" w:color="auto" w:fill="auto"/>
        <w:spacing w:after="0" w:line="240" w:lineRule="auto"/>
        <w:ind w:firstLine="426"/>
        <w:jc w:val="both"/>
        <w:rPr>
          <w:rFonts w:ascii="Times New Roman" w:hAnsi="Times New Roman"/>
          <w:sz w:val="22"/>
          <w:szCs w:val="22"/>
          <w:lang w:val="pl-PL"/>
        </w:rPr>
      </w:pPr>
      <w:bookmarkStart w:id="2" w:name="_Hlk33512658"/>
      <w:r>
        <w:rPr>
          <w:rFonts w:ascii="Times New Roman" w:hAnsi="Times New Roman"/>
          <w:sz w:val="22"/>
          <w:szCs w:val="22"/>
          <w:lang w:val="pl-PL"/>
        </w:rPr>
        <w:t xml:space="preserve">Przed złożeniem dokumentacji do zatwierdzenia w Starostwie Powiatowym należy uzyskać </w:t>
      </w:r>
      <w:r w:rsidR="00355783">
        <w:rPr>
          <w:rFonts w:ascii="Times New Roman" w:hAnsi="Times New Roman"/>
          <w:sz w:val="22"/>
          <w:szCs w:val="22"/>
          <w:lang w:val="pl-PL"/>
        </w:rPr>
        <w:br/>
        <w:t xml:space="preserve">pisemną </w:t>
      </w:r>
      <w:r>
        <w:rPr>
          <w:rFonts w:ascii="Times New Roman" w:hAnsi="Times New Roman"/>
          <w:sz w:val="22"/>
          <w:szCs w:val="22"/>
          <w:lang w:val="pl-PL"/>
        </w:rPr>
        <w:t>pozytywną opinię Zamawiającego poprzedzoną konsultacjami na etapie realizacji projektu, aby sprawdzić czy dokumentacja odpowiada wymogom zawartym w opisie przedmiotu zamówienia.</w:t>
      </w:r>
    </w:p>
    <w:p w14:paraId="5A54195B" w14:textId="77777777" w:rsidR="000212D2" w:rsidRDefault="000212D2" w:rsidP="000212D2">
      <w:pPr>
        <w:pStyle w:val="Teksttreci20"/>
        <w:shd w:val="clear" w:color="auto" w:fill="auto"/>
        <w:spacing w:after="0" w:line="240" w:lineRule="auto"/>
        <w:ind w:firstLine="426"/>
        <w:jc w:val="both"/>
        <w:rPr>
          <w:rFonts w:ascii="Times New Roman" w:hAnsi="Times New Roman"/>
          <w:sz w:val="22"/>
          <w:szCs w:val="22"/>
          <w:lang w:val="pl-PL"/>
        </w:rPr>
      </w:pPr>
      <w:r>
        <w:rPr>
          <w:rFonts w:ascii="Times New Roman" w:hAnsi="Times New Roman"/>
          <w:sz w:val="22"/>
          <w:szCs w:val="22"/>
          <w:lang w:val="pl-PL"/>
        </w:rPr>
        <w:t xml:space="preserve">Całość dokumentacji należy dostarczyć w wersji papierowej w ilościach wymaganych powyżej oraz w postaci cyfrowej (na nośniku CD - wersja CD musi być tożsama z wersją papierową) Dodatkowo należy umieścić na nośniku CD rysunki w wersji edytowalnej w formacie </w:t>
      </w:r>
      <w:proofErr w:type="spellStart"/>
      <w:r w:rsidRPr="000212D2">
        <w:rPr>
          <w:rFonts w:ascii="Times New Roman" w:hAnsi="Times New Roman"/>
          <w:i/>
          <w:iCs/>
          <w:sz w:val="22"/>
          <w:szCs w:val="22"/>
          <w:lang w:val="pl-PL"/>
        </w:rPr>
        <w:t>dwg</w:t>
      </w:r>
      <w:proofErr w:type="spellEnd"/>
      <w:r>
        <w:rPr>
          <w:rFonts w:ascii="Times New Roman" w:hAnsi="Times New Roman"/>
          <w:sz w:val="22"/>
          <w:szCs w:val="22"/>
          <w:lang w:val="pl-PL"/>
        </w:rPr>
        <w:t xml:space="preserve"> oraz kosztorysy </w:t>
      </w:r>
      <w:r w:rsidR="00D72D3D">
        <w:rPr>
          <w:rFonts w:ascii="Times New Roman" w:hAnsi="Times New Roman"/>
          <w:sz w:val="22"/>
          <w:szCs w:val="22"/>
          <w:lang w:val="pl-PL"/>
        </w:rPr>
        <w:br/>
      </w:r>
      <w:r>
        <w:rPr>
          <w:rFonts w:ascii="Times New Roman" w:hAnsi="Times New Roman"/>
          <w:sz w:val="22"/>
          <w:szCs w:val="22"/>
          <w:lang w:val="pl-PL"/>
        </w:rPr>
        <w:t xml:space="preserve">w formacie </w:t>
      </w:r>
      <w:proofErr w:type="spellStart"/>
      <w:r w:rsidRPr="000212D2">
        <w:rPr>
          <w:rFonts w:ascii="Times New Roman" w:hAnsi="Times New Roman"/>
          <w:i/>
          <w:iCs/>
          <w:sz w:val="22"/>
          <w:szCs w:val="22"/>
          <w:lang w:val="pl-PL"/>
        </w:rPr>
        <w:t>ath</w:t>
      </w:r>
      <w:proofErr w:type="spellEnd"/>
      <w:r>
        <w:rPr>
          <w:rFonts w:ascii="Times New Roman" w:hAnsi="Times New Roman"/>
          <w:sz w:val="22"/>
          <w:szCs w:val="22"/>
          <w:lang w:val="pl-PL"/>
        </w:rPr>
        <w:t>.</w:t>
      </w:r>
    </w:p>
    <w:p w14:paraId="675D9C50" w14:textId="77777777" w:rsidR="002470F1" w:rsidRDefault="002470F1" w:rsidP="000212D2">
      <w:pPr>
        <w:pStyle w:val="Teksttreci20"/>
        <w:shd w:val="clear" w:color="auto" w:fill="auto"/>
        <w:spacing w:after="0" w:line="240" w:lineRule="auto"/>
        <w:ind w:firstLine="426"/>
        <w:jc w:val="both"/>
        <w:rPr>
          <w:rFonts w:ascii="Times New Roman" w:hAnsi="Times New Roman"/>
          <w:sz w:val="22"/>
          <w:szCs w:val="22"/>
          <w:lang w:val="pl-PL"/>
        </w:rPr>
      </w:pPr>
    </w:p>
    <w:p w14:paraId="0D428441" w14:textId="77777777" w:rsidR="002470F1" w:rsidRDefault="002470F1" w:rsidP="00BE5F08">
      <w:pPr>
        <w:pStyle w:val="Teksttreci20"/>
        <w:numPr>
          <w:ilvl w:val="0"/>
          <w:numId w:val="31"/>
        </w:numPr>
        <w:shd w:val="clear" w:color="auto" w:fill="auto"/>
        <w:spacing w:after="0" w:line="240" w:lineRule="auto"/>
        <w:ind w:left="709" w:hanging="283"/>
        <w:jc w:val="both"/>
        <w:rPr>
          <w:rFonts w:ascii="Times New Roman" w:hAnsi="Times New Roman"/>
          <w:sz w:val="22"/>
          <w:szCs w:val="22"/>
          <w:u w:val="single"/>
          <w:lang w:val="pl-PL"/>
        </w:rPr>
      </w:pPr>
      <w:r w:rsidRPr="003920A4">
        <w:rPr>
          <w:rFonts w:ascii="Times New Roman" w:hAnsi="Times New Roman"/>
          <w:sz w:val="22"/>
          <w:szCs w:val="22"/>
          <w:u w:val="single"/>
          <w:lang w:val="pl-PL"/>
        </w:rPr>
        <w:t>Udział w postępowaniu na wyłonienie wykonawcy robót budowlanych</w:t>
      </w:r>
    </w:p>
    <w:p w14:paraId="4BD86743" w14:textId="77777777" w:rsidR="003920A4" w:rsidRPr="003920A4" w:rsidRDefault="003920A4" w:rsidP="003920A4">
      <w:pPr>
        <w:pStyle w:val="Teksttreci20"/>
        <w:shd w:val="clear" w:color="auto" w:fill="auto"/>
        <w:spacing w:after="0" w:line="240" w:lineRule="auto"/>
        <w:ind w:left="709" w:firstLine="0"/>
        <w:jc w:val="both"/>
        <w:rPr>
          <w:rFonts w:ascii="Times New Roman" w:hAnsi="Times New Roman"/>
          <w:sz w:val="22"/>
          <w:szCs w:val="22"/>
          <w:u w:val="single"/>
          <w:lang w:val="pl-PL"/>
        </w:rPr>
      </w:pPr>
    </w:p>
    <w:p w14:paraId="47FE5147" w14:textId="77777777" w:rsidR="002470F1" w:rsidRDefault="002470F1" w:rsidP="002470F1">
      <w:pPr>
        <w:pStyle w:val="Teksttreci20"/>
        <w:shd w:val="clear" w:color="auto" w:fill="auto"/>
        <w:spacing w:after="0" w:line="240" w:lineRule="auto"/>
        <w:ind w:left="284" w:firstLine="425"/>
        <w:jc w:val="both"/>
        <w:rPr>
          <w:rFonts w:ascii="Times New Roman" w:hAnsi="Times New Roman"/>
          <w:sz w:val="22"/>
          <w:szCs w:val="22"/>
          <w:lang w:val="pl-PL"/>
        </w:rPr>
      </w:pPr>
      <w:r>
        <w:rPr>
          <w:rFonts w:ascii="Times New Roman" w:hAnsi="Times New Roman"/>
          <w:sz w:val="22"/>
          <w:szCs w:val="22"/>
          <w:lang w:val="pl-PL"/>
        </w:rPr>
        <w:t xml:space="preserve">Wykonawca w ramach udziału przygotuje wyjaśnienia, odpowiedzi do opracowanej dokumentacji podczas prowadzenia postępowania na wyłonienie wykonawcy robót budowlanych </w:t>
      </w:r>
      <w:r w:rsidR="00D72D3D">
        <w:rPr>
          <w:rFonts w:ascii="Times New Roman" w:hAnsi="Times New Roman"/>
          <w:sz w:val="22"/>
          <w:szCs w:val="22"/>
          <w:lang w:val="pl-PL"/>
        </w:rPr>
        <w:br/>
      </w:r>
      <w:r>
        <w:rPr>
          <w:rFonts w:ascii="Times New Roman" w:hAnsi="Times New Roman"/>
          <w:sz w:val="22"/>
          <w:szCs w:val="22"/>
          <w:lang w:val="pl-PL"/>
        </w:rPr>
        <w:lastRenderedPageBreak/>
        <w:t xml:space="preserve">(w przypadku wystąpienia takiej konieczności, np. zadawane pytania przez wykonawców przygotowujących się do składania ofert w postępowaniu na roboty budowlane w oparciu  </w:t>
      </w:r>
      <w:r>
        <w:rPr>
          <w:rFonts w:ascii="Times New Roman" w:hAnsi="Times New Roman"/>
          <w:sz w:val="22"/>
          <w:szCs w:val="22"/>
          <w:lang w:val="pl-PL"/>
        </w:rPr>
        <w:br/>
        <w:t xml:space="preserve">o przedmiotową dokumentację). Odpowiedzi na zapytania muszą być udzielane w terminie 2 dni </w:t>
      </w:r>
      <w:r w:rsidR="00AB46C3">
        <w:rPr>
          <w:rFonts w:ascii="Times New Roman" w:hAnsi="Times New Roman"/>
          <w:sz w:val="22"/>
          <w:szCs w:val="22"/>
          <w:lang w:val="pl-PL"/>
        </w:rPr>
        <w:t xml:space="preserve">roboczych </w:t>
      </w:r>
      <w:r>
        <w:rPr>
          <w:rFonts w:ascii="Times New Roman" w:hAnsi="Times New Roman"/>
          <w:sz w:val="22"/>
          <w:szCs w:val="22"/>
          <w:lang w:val="pl-PL"/>
        </w:rPr>
        <w:t>od otrzymania pytań.</w:t>
      </w:r>
    </w:p>
    <w:p w14:paraId="0280E5C4" w14:textId="77777777" w:rsidR="002470F1" w:rsidRDefault="002470F1" w:rsidP="002470F1">
      <w:pPr>
        <w:pStyle w:val="Teksttreci20"/>
        <w:shd w:val="clear" w:color="auto" w:fill="auto"/>
        <w:spacing w:after="0" w:line="240" w:lineRule="auto"/>
        <w:ind w:firstLine="709"/>
        <w:jc w:val="both"/>
        <w:rPr>
          <w:rFonts w:ascii="Times New Roman" w:hAnsi="Times New Roman"/>
          <w:sz w:val="22"/>
          <w:szCs w:val="22"/>
          <w:lang w:val="pl-PL"/>
        </w:rPr>
      </w:pPr>
    </w:p>
    <w:p w14:paraId="25FB42EE" w14:textId="33F1090C" w:rsidR="002470F1" w:rsidRDefault="002470F1" w:rsidP="00BE5F08">
      <w:pPr>
        <w:pStyle w:val="Teksttreci20"/>
        <w:numPr>
          <w:ilvl w:val="0"/>
          <w:numId w:val="31"/>
        </w:numPr>
        <w:shd w:val="clear" w:color="auto" w:fill="auto"/>
        <w:spacing w:after="0" w:line="240" w:lineRule="auto"/>
        <w:ind w:left="709" w:hanging="283"/>
        <w:jc w:val="both"/>
        <w:rPr>
          <w:rFonts w:ascii="Times New Roman" w:hAnsi="Times New Roman"/>
          <w:sz w:val="22"/>
          <w:szCs w:val="22"/>
          <w:u w:val="single"/>
          <w:lang w:val="pl-PL"/>
        </w:rPr>
      </w:pPr>
      <w:r w:rsidRPr="003920A4">
        <w:rPr>
          <w:rFonts w:ascii="Times New Roman" w:hAnsi="Times New Roman"/>
          <w:sz w:val="22"/>
          <w:szCs w:val="22"/>
          <w:u w:val="single"/>
          <w:lang w:val="pl-PL"/>
        </w:rPr>
        <w:t>Pełnienie nadzoru autorskiego w trakcie realizacji inwestycji w oparciu o przygotowaną dokumentację projektową</w:t>
      </w:r>
      <w:r w:rsidR="00355783">
        <w:rPr>
          <w:rFonts w:ascii="Times New Roman" w:hAnsi="Times New Roman"/>
          <w:sz w:val="22"/>
          <w:szCs w:val="22"/>
          <w:u w:val="single"/>
          <w:lang w:val="pl-PL"/>
        </w:rPr>
        <w:t xml:space="preserve"> (wartość nadzoru</w:t>
      </w:r>
      <w:r w:rsidR="00AB46C3">
        <w:rPr>
          <w:rFonts w:ascii="Times New Roman" w:hAnsi="Times New Roman"/>
          <w:sz w:val="22"/>
          <w:szCs w:val="22"/>
          <w:u w:val="single"/>
          <w:lang w:val="pl-PL"/>
        </w:rPr>
        <w:t xml:space="preserve"> </w:t>
      </w:r>
      <w:r w:rsidR="00780AB6">
        <w:rPr>
          <w:rFonts w:ascii="Times New Roman" w:hAnsi="Times New Roman"/>
          <w:sz w:val="22"/>
          <w:szCs w:val="22"/>
          <w:u w:val="single"/>
          <w:lang w:val="pl-PL"/>
        </w:rPr>
        <w:t>należy wliczyć</w:t>
      </w:r>
      <w:r w:rsidR="00AB46C3">
        <w:rPr>
          <w:rFonts w:ascii="Times New Roman" w:hAnsi="Times New Roman"/>
          <w:sz w:val="22"/>
          <w:szCs w:val="22"/>
          <w:u w:val="single"/>
          <w:lang w:val="pl-PL"/>
        </w:rPr>
        <w:t xml:space="preserve"> w kwotę oferty projektowej).</w:t>
      </w:r>
    </w:p>
    <w:p w14:paraId="33437D2E" w14:textId="77777777" w:rsidR="003920A4" w:rsidRPr="003920A4" w:rsidRDefault="003920A4" w:rsidP="003920A4">
      <w:pPr>
        <w:pStyle w:val="Teksttreci20"/>
        <w:shd w:val="clear" w:color="auto" w:fill="auto"/>
        <w:spacing w:after="0" w:line="240" w:lineRule="auto"/>
        <w:ind w:left="709" w:firstLine="0"/>
        <w:jc w:val="both"/>
        <w:rPr>
          <w:rFonts w:ascii="Times New Roman" w:hAnsi="Times New Roman"/>
          <w:sz w:val="22"/>
          <w:szCs w:val="22"/>
          <w:u w:val="single"/>
          <w:lang w:val="pl-PL"/>
        </w:rPr>
      </w:pPr>
    </w:p>
    <w:p w14:paraId="3F261A96" w14:textId="1AB6D3F5" w:rsidR="002470F1" w:rsidRDefault="003920A4" w:rsidP="006C7BD4">
      <w:pPr>
        <w:pStyle w:val="Teksttreci20"/>
        <w:shd w:val="clear" w:color="auto" w:fill="auto"/>
        <w:spacing w:after="0" w:line="240" w:lineRule="auto"/>
        <w:ind w:firstLine="426"/>
        <w:jc w:val="both"/>
        <w:rPr>
          <w:rFonts w:ascii="Times New Roman" w:hAnsi="Times New Roman"/>
          <w:sz w:val="22"/>
          <w:szCs w:val="22"/>
          <w:lang w:val="pl-PL"/>
        </w:rPr>
      </w:pPr>
      <w:r>
        <w:rPr>
          <w:rFonts w:ascii="Times New Roman" w:hAnsi="Times New Roman"/>
          <w:sz w:val="22"/>
          <w:szCs w:val="22"/>
          <w:lang w:val="pl-PL"/>
        </w:rPr>
        <w:t>Wykonawca będzie sprawować nadzór autorski stosownie do art. 20 ust. 1 pkt. 4 Prawa Budowlanego, w sposób zgodny z umową zawartą przez Zamawiającego z wykonawcą robót budowlanych oraz wynikający z zaistniałych potrzeb rozwiązywania problemów wynikłych na tle realizacji zadania.</w:t>
      </w:r>
    </w:p>
    <w:p w14:paraId="33D6D445" w14:textId="77777777" w:rsidR="003920A4" w:rsidRDefault="003920A4" w:rsidP="006C7BD4">
      <w:pPr>
        <w:pStyle w:val="Teksttreci20"/>
        <w:shd w:val="clear" w:color="auto" w:fill="auto"/>
        <w:spacing w:after="0" w:line="240" w:lineRule="auto"/>
        <w:ind w:firstLine="426"/>
        <w:jc w:val="both"/>
        <w:rPr>
          <w:rFonts w:ascii="Times New Roman" w:hAnsi="Times New Roman"/>
          <w:sz w:val="22"/>
          <w:szCs w:val="22"/>
          <w:lang w:val="pl-PL"/>
        </w:rPr>
      </w:pPr>
      <w:r>
        <w:rPr>
          <w:rFonts w:ascii="Times New Roman" w:hAnsi="Times New Roman"/>
          <w:sz w:val="22"/>
          <w:szCs w:val="22"/>
          <w:lang w:val="pl-PL"/>
        </w:rPr>
        <w:t xml:space="preserve">Zobowiązanie projektanta do pełnienia nadzoru autorskiego w czasie realizacji zadania powstaje </w:t>
      </w:r>
      <w:r w:rsidR="00D72D3D">
        <w:rPr>
          <w:rFonts w:ascii="Times New Roman" w:hAnsi="Times New Roman"/>
          <w:sz w:val="22"/>
          <w:szCs w:val="22"/>
          <w:lang w:val="pl-PL"/>
        </w:rPr>
        <w:br/>
      </w:r>
      <w:r>
        <w:rPr>
          <w:rFonts w:ascii="Times New Roman" w:hAnsi="Times New Roman"/>
          <w:sz w:val="22"/>
          <w:szCs w:val="22"/>
          <w:lang w:val="pl-PL"/>
        </w:rPr>
        <w:t xml:space="preserve">z chwilą zawarcia przez Zamawiającego umowy z wykonawcą na wykonanie robót budowlanych </w:t>
      </w:r>
      <w:r w:rsidR="00914B53">
        <w:rPr>
          <w:rFonts w:ascii="Times New Roman" w:hAnsi="Times New Roman"/>
          <w:sz w:val="22"/>
          <w:szCs w:val="22"/>
          <w:lang w:val="pl-PL"/>
        </w:rPr>
        <w:br/>
      </w:r>
      <w:r>
        <w:rPr>
          <w:rFonts w:ascii="Times New Roman" w:hAnsi="Times New Roman"/>
          <w:sz w:val="22"/>
          <w:szCs w:val="22"/>
          <w:lang w:val="pl-PL"/>
        </w:rPr>
        <w:t xml:space="preserve">i przekazania mu terenu budowy. Nadzór autorski Wykonawca będzie pełnił do zakończenia budowy </w:t>
      </w:r>
      <w:r w:rsidR="00914B53">
        <w:rPr>
          <w:rFonts w:ascii="Times New Roman" w:hAnsi="Times New Roman"/>
          <w:sz w:val="22"/>
          <w:szCs w:val="22"/>
          <w:lang w:val="pl-PL"/>
        </w:rPr>
        <w:br/>
      </w:r>
      <w:r>
        <w:rPr>
          <w:rFonts w:ascii="Times New Roman" w:hAnsi="Times New Roman"/>
          <w:sz w:val="22"/>
          <w:szCs w:val="22"/>
          <w:lang w:val="pl-PL"/>
        </w:rPr>
        <w:t>i przekazania inwestycji do użytkowania, tj. podpisania protokołu odbioru.</w:t>
      </w:r>
      <w:bookmarkEnd w:id="0"/>
    </w:p>
    <w:bookmarkEnd w:id="2"/>
    <w:p w14:paraId="539A247F" w14:textId="77777777" w:rsidR="003920A4" w:rsidRPr="009E41EC" w:rsidRDefault="003920A4" w:rsidP="002470F1">
      <w:pPr>
        <w:pStyle w:val="Teksttreci20"/>
        <w:shd w:val="clear" w:color="auto" w:fill="auto"/>
        <w:spacing w:after="0" w:line="240" w:lineRule="auto"/>
        <w:ind w:left="284" w:firstLine="425"/>
        <w:jc w:val="both"/>
        <w:rPr>
          <w:rFonts w:ascii="Times New Roman" w:hAnsi="Times New Roman"/>
          <w:sz w:val="22"/>
          <w:szCs w:val="22"/>
          <w:u w:val="single"/>
          <w:lang w:val="pl-PL"/>
        </w:rPr>
      </w:pPr>
    </w:p>
    <w:p w14:paraId="5B76F646" w14:textId="77777777" w:rsidR="002470F1" w:rsidRDefault="003920A4" w:rsidP="00BE5F08">
      <w:pPr>
        <w:pStyle w:val="Teksttreci20"/>
        <w:numPr>
          <w:ilvl w:val="0"/>
          <w:numId w:val="31"/>
        </w:numPr>
        <w:shd w:val="clear" w:color="auto" w:fill="auto"/>
        <w:spacing w:after="0" w:line="240" w:lineRule="auto"/>
        <w:ind w:left="709" w:hanging="283"/>
        <w:jc w:val="both"/>
        <w:rPr>
          <w:rFonts w:ascii="Times New Roman" w:hAnsi="Times New Roman"/>
          <w:sz w:val="22"/>
          <w:szCs w:val="22"/>
          <w:u w:val="single"/>
          <w:lang w:val="pl-PL"/>
        </w:rPr>
      </w:pPr>
      <w:bookmarkStart w:id="3" w:name="_Hlk33687944"/>
      <w:r w:rsidRPr="009E41EC">
        <w:rPr>
          <w:rFonts w:ascii="Times New Roman" w:hAnsi="Times New Roman"/>
          <w:sz w:val="22"/>
          <w:szCs w:val="22"/>
          <w:u w:val="single"/>
          <w:lang w:val="pl-PL"/>
        </w:rPr>
        <w:t>Zakres</w:t>
      </w:r>
      <w:r w:rsidR="009E41EC" w:rsidRPr="009E41EC">
        <w:rPr>
          <w:rFonts w:ascii="Times New Roman" w:hAnsi="Times New Roman"/>
          <w:sz w:val="22"/>
          <w:szCs w:val="22"/>
          <w:u w:val="single"/>
          <w:lang w:val="pl-PL"/>
        </w:rPr>
        <w:t xml:space="preserve"> dokumentacji projektowej</w:t>
      </w:r>
      <w:r w:rsidR="009E41EC">
        <w:rPr>
          <w:rFonts w:ascii="Times New Roman" w:hAnsi="Times New Roman"/>
          <w:sz w:val="22"/>
          <w:szCs w:val="22"/>
          <w:u w:val="single"/>
          <w:lang w:val="pl-PL"/>
        </w:rPr>
        <w:t>:</w:t>
      </w:r>
    </w:p>
    <w:p w14:paraId="7DD2C8F9" w14:textId="77777777" w:rsidR="009E41EC" w:rsidRDefault="009E41EC"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 xml:space="preserve">Rozbudowa ma polegać na zastosowaniu tego samego rozwiązania co w obecnie pracującej oczyszczalni (podziemne zbiorniki, technologia typu KOVONA) dla zaktualizowanego obciążenia oczyszczalni (stan obecny + planowane do połączenia obiekty + rezerwa wynikająca z możliwości dalszej zabudowy mieszkaniowej) na terenie Zebrzydowic </w:t>
      </w:r>
      <w:r w:rsidR="00D72D3D">
        <w:rPr>
          <w:rFonts w:ascii="Times New Roman" w:hAnsi="Times New Roman"/>
          <w:sz w:val="22"/>
          <w:szCs w:val="22"/>
          <w:lang w:val="pl-PL"/>
        </w:rPr>
        <w:br/>
      </w:r>
      <w:r>
        <w:rPr>
          <w:rFonts w:ascii="Times New Roman" w:hAnsi="Times New Roman"/>
          <w:sz w:val="22"/>
          <w:szCs w:val="22"/>
          <w:lang w:val="pl-PL"/>
        </w:rPr>
        <w:t>i Marklowic Górnych.</w:t>
      </w:r>
    </w:p>
    <w:p w14:paraId="1A74E7BA" w14:textId="77777777" w:rsidR="009E41EC" w:rsidRDefault="009E41EC"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Należy zaprojektować instalację fotowoltaiczną dla pokrycia potrzeb oczyszczalni.</w:t>
      </w:r>
    </w:p>
    <w:p w14:paraId="11EA9A5F" w14:textId="77777777" w:rsidR="009E41EC" w:rsidRDefault="009E41EC"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Projekt rozbudowy i modernizacji musi uwzględniać możliwość prowadzenia robót budowlanych z zachowaniem ciągłości pracy istniejących urządzeń</w:t>
      </w:r>
      <w:r w:rsidR="00AB46C3">
        <w:rPr>
          <w:rFonts w:ascii="Times New Roman" w:hAnsi="Times New Roman"/>
          <w:sz w:val="22"/>
          <w:szCs w:val="22"/>
          <w:lang w:val="pl-PL"/>
        </w:rPr>
        <w:t xml:space="preserve"> oraz całej oczyszczalni</w:t>
      </w:r>
      <w:r>
        <w:rPr>
          <w:rFonts w:ascii="Times New Roman" w:hAnsi="Times New Roman"/>
          <w:sz w:val="22"/>
          <w:szCs w:val="22"/>
          <w:lang w:val="pl-PL"/>
        </w:rPr>
        <w:t>.</w:t>
      </w:r>
    </w:p>
    <w:p w14:paraId="7030F325" w14:textId="77777777" w:rsidR="009E41EC" w:rsidRDefault="009E41EC"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W istniejących obiektach należy:</w:t>
      </w:r>
    </w:p>
    <w:p w14:paraId="20ECBAF8" w14:textId="77777777" w:rsidR="009E41EC" w:rsidRDefault="009E41EC"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 xml:space="preserve">wymienić dmuchawy </w:t>
      </w:r>
      <w:r w:rsidR="00BF57AF">
        <w:rPr>
          <w:rFonts w:ascii="Times New Roman" w:hAnsi="Times New Roman"/>
          <w:sz w:val="22"/>
          <w:szCs w:val="22"/>
          <w:lang w:val="pl-PL"/>
        </w:rPr>
        <w:t>(system z falownikiem współpracujący z sondami tlenu),</w:t>
      </w:r>
    </w:p>
    <w:p w14:paraId="34CD7E8E" w14:textId="19FB9EC0" w:rsidR="00BF57AF" w:rsidRDefault="000167C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z</w:t>
      </w:r>
      <w:r w:rsidR="00BF57AF">
        <w:rPr>
          <w:rFonts w:ascii="Times New Roman" w:hAnsi="Times New Roman"/>
          <w:sz w:val="22"/>
          <w:szCs w:val="22"/>
          <w:lang w:val="pl-PL"/>
        </w:rPr>
        <w:t>moderniz</w:t>
      </w:r>
      <w:r>
        <w:rPr>
          <w:rFonts w:ascii="Times New Roman" w:hAnsi="Times New Roman"/>
          <w:sz w:val="22"/>
          <w:szCs w:val="22"/>
          <w:lang w:val="pl-PL"/>
        </w:rPr>
        <w:t>ować</w:t>
      </w:r>
      <w:r w:rsidR="00BF57AF">
        <w:rPr>
          <w:rFonts w:ascii="Times New Roman" w:hAnsi="Times New Roman"/>
          <w:sz w:val="22"/>
          <w:szCs w:val="22"/>
          <w:lang w:val="pl-PL"/>
        </w:rPr>
        <w:t xml:space="preserve"> system napowietrzania</w:t>
      </w:r>
    </w:p>
    <w:p w14:paraId="4A7CEBD8" w14:textId="37F2BB83" w:rsidR="00BF57AF" w:rsidRDefault="00BF57A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wymi</w:t>
      </w:r>
      <w:r w:rsidR="000167CF">
        <w:rPr>
          <w:rFonts w:ascii="Times New Roman" w:hAnsi="Times New Roman"/>
          <w:sz w:val="22"/>
          <w:szCs w:val="22"/>
          <w:lang w:val="pl-PL"/>
        </w:rPr>
        <w:t>e</w:t>
      </w:r>
      <w:r>
        <w:rPr>
          <w:rFonts w:ascii="Times New Roman" w:hAnsi="Times New Roman"/>
          <w:sz w:val="22"/>
          <w:szCs w:val="22"/>
          <w:lang w:val="pl-PL"/>
        </w:rPr>
        <w:t>n</w:t>
      </w:r>
      <w:r w:rsidR="000167CF">
        <w:rPr>
          <w:rFonts w:ascii="Times New Roman" w:hAnsi="Times New Roman"/>
          <w:sz w:val="22"/>
          <w:szCs w:val="22"/>
          <w:lang w:val="pl-PL"/>
        </w:rPr>
        <w:t>ić</w:t>
      </w:r>
      <w:r>
        <w:rPr>
          <w:rFonts w:ascii="Times New Roman" w:hAnsi="Times New Roman"/>
          <w:sz w:val="22"/>
          <w:szCs w:val="22"/>
          <w:lang w:val="pl-PL"/>
        </w:rPr>
        <w:t xml:space="preserve"> zasuw</w:t>
      </w:r>
      <w:r w:rsidR="000167CF">
        <w:rPr>
          <w:rFonts w:ascii="Times New Roman" w:hAnsi="Times New Roman"/>
          <w:sz w:val="22"/>
          <w:szCs w:val="22"/>
          <w:lang w:val="pl-PL"/>
        </w:rPr>
        <w:t>y</w:t>
      </w:r>
      <w:r>
        <w:rPr>
          <w:rFonts w:ascii="Times New Roman" w:hAnsi="Times New Roman"/>
          <w:sz w:val="22"/>
          <w:szCs w:val="22"/>
          <w:lang w:val="pl-PL"/>
        </w:rPr>
        <w:t xml:space="preserve"> na zasuwy z automatycznym sterowaniem z zachowaniem sterowania ręcznego (tam gdzie to możliwe),</w:t>
      </w:r>
    </w:p>
    <w:p w14:paraId="3570AAA4" w14:textId="77777777" w:rsidR="00BF57AF" w:rsidRDefault="00BF57A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przeprowadzić remont przepompowni wraz z wymianą osprzętu i pomp,</w:t>
      </w:r>
    </w:p>
    <w:p w14:paraId="3E4F2201" w14:textId="14509CD4" w:rsidR="00BF57AF" w:rsidRDefault="00BF57A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 xml:space="preserve">w zbiornikach wtórnych </w:t>
      </w:r>
      <w:r w:rsidR="000167CF">
        <w:rPr>
          <w:rFonts w:ascii="Times New Roman" w:hAnsi="Times New Roman"/>
          <w:sz w:val="22"/>
          <w:szCs w:val="22"/>
          <w:lang w:val="pl-PL"/>
        </w:rPr>
        <w:t>z</w:t>
      </w:r>
      <w:r>
        <w:rPr>
          <w:rFonts w:ascii="Times New Roman" w:hAnsi="Times New Roman"/>
          <w:sz w:val="22"/>
          <w:szCs w:val="22"/>
          <w:lang w:val="pl-PL"/>
        </w:rPr>
        <w:t>likwid</w:t>
      </w:r>
      <w:r w:rsidR="000167CF">
        <w:rPr>
          <w:rFonts w:ascii="Times New Roman" w:hAnsi="Times New Roman"/>
          <w:sz w:val="22"/>
          <w:szCs w:val="22"/>
          <w:lang w:val="pl-PL"/>
        </w:rPr>
        <w:t>ować</w:t>
      </w:r>
      <w:r>
        <w:rPr>
          <w:rFonts w:ascii="Times New Roman" w:hAnsi="Times New Roman"/>
          <w:sz w:val="22"/>
          <w:szCs w:val="22"/>
          <w:lang w:val="pl-PL"/>
        </w:rPr>
        <w:t xml:space="preserve"> pomp</w:t>
      </w:r>
      <w:r w:rsidR="000167CF">
        <w:rPr>
          <w:rFonts w:ascii="Times New Roman" w:hAnsi="Times New Roman"/>
          <w:sz w:val="22"/>
          <w:szCs w:val="22"/>
          <w:lang w:val="pl-PL"/>
        </w:rPr>
        <w:t>y</w:t>
      </w:r>
      <w:r>
        <w:rPr>
          <w:rFonts w:ascii="Times New Roman" w:hAnsi="Times New Roman"/>
          <w:sz w:val="22"/>
          <w:szCs w:val="22"/>
          <w:lang w:val="pl-PL"/>
        </w:rPr>
        <w:t xml:space="preserve"> mamuto</w:t>
      </w:r>
      <w:r w:rsidR="000167CF">
        <w:rPr>
          <w:rFonts w:ascii="Times New Roman" w:hAnsi="Times New Roman"/>
          <w:sz w:val="22"/>
          <w:szCs w:val="22"/>
          <w:lang w:val="pl-PL"/>
        </w:rPr>
        <w:t>we</w:t>
      </w:r>
      <w:r>
        <w:rPr>
          <w:rFonts w:ascii="Times New Roman" w:hAnsi="Times New Roman"/>
          <w:sz w:val="22"/>
          <w:szCs w:val="22"/>
          <w:lang w:val="pl-PL"/>
        </w:rPr>
        <w:t xml:space="preserve"> i zastosowa</w:t>
      </w:r>
      <w:r w:rsidR="000167CF">
        <w:rPr>
          <w:rFonts w:ascii="Times New Roman" w:hAnsi="Times New Roman"/>
          <w:sz w:val="22"/>
          <w:szCs w:val="22"/>
          <w:lang w:val="pl-PL"/>
        </w:rPr>
        <w:t>ć</w:t>
      </w:r>
      <w:r>
        <w:rPr>
          <w:rFonts w:ascii="Times New Roman" w:hAnsi="Times New Roman"/>
          <w:sz w:val="22"/>
          <w:szCs w:val="22"/>
          <w:lang w:val="pl-PL"/>
        </w:rPr>
        <w:t xml:space="preserve"> pomp</w:t>
      </w:r>
      <w:r w:rsidR="000167CF">
        <w:rPr>
          <w:rFonts w:ascii="Times New Roman" w:hAnsi="Times New Roman"/>
          <w:sz w:val="22"/>
          <w:szCs w:val="22"/>
          <w:lang w:val="pl-PL"/>
        </w:rPr>
        <w:t>y</w:t>
      </w:r>
      <w:r>
        <w:rPr>
          <w:rFonts w:ascii="Times New Roman" w:hAnsi="Times New Roman"/>
          <w:sz w:val="22"/>
          <w:szCs w:val="22"/>
          <w:lang w:val="pl-PL"/>
        </w:rPr>
        <w:t xml:space="preserve"> do osadu, zmodernizować system zgarniania osadu,</w:t>
      </w:r>
    </w:p>
    <w:p w14:paraId="7CD864B0" w14:textId="5E41163D" w:rsidR="00BF57AF" w:rsidRDefault="00BF57A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wymi</w:t>
      </w:r>
      <w:r w:rsidR="000167CF">
        <w:rPr>
          <w:rFonts w:ascii="Times New Roman" w:hAnsi="Times New Roman"/>
          <w:sz w:val="22"/>
          <w:szCs w:val="22"/>
          <w:lang w:val="pl-PL"/>
        </w:rPr>
        <w:t>enić</w:t>
      </w:r>
      <w:r>
        <w:rPr>
          <w:rFonts w:ascii="Times New Roman" w:hAnsi="Times New Roman"/>
          <w:sz w:val="22"/>
          <w:szCs w:val="22"/>
          <w:lang w:val="pl-PL"/>
        </w:rPr>
        <w:t xml:space="preserve"> mieszadł</w:t>
      </w:r>
      <w:r w:rsidR="000167CF">
        <w:rPr>
          <w:rFonts w:ascii="Times New Roman" w:hAnsi="Times New Roman"/>
          <w:sz w:val="22"/>
          <w:szCs w:val="22"/>
          <w:lang w:val="pl-PL"/>
        </w:rPr>
        <w:t>a</w:t>
      </w:r>
      <w:r>
        <w:rPr>
          <w:rFonts w:ascii="Times New Roman" w:hAnsi="Times New Roman"/>
          <w:sz w:val="22"/>
          <w:szCs w:val="22"/>
          <w:lang w:val="pl-PL"/>
        </w:rPr>
        <w:t>,</w:t>
      </w:r>
    </w:p>
    <w:p w14:paraId="149BBC76" w14:textId="00B9949D" w:rsidR="00BF57AF" w:rsidRDefault="000167C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wymienić korytka</w:t>
      </w:r>
    </w:p>
    <w:p w14:paraId="3599AC8C" w14:textId="1E243496" w:rsidR="00BF57AF" w:rsidRPr="00BF57AF" w:rsidRDefault="000167C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 xml:space="preserve">zastosować </w:t>
      </w:r>
      <w:r w:rsidR="00BF57AF">
        <w:rPr>
          <w:rFonts w:ascii="Times New Roman" w:hAnsi="Times New Roman"/>
          <w:sz w:val="22"/>
          <w:szCs w:val="22"/>
          <w:lang w:val="pl-PL"/>
        </w:rPr>
        <w:t xml:space="preserve">nowy </w:t>
      </w:r>
      <w:proofErr w:type="spellStart"/>
      <w:r w:rsidR="00BF57AF">
        <w:rPr>
          <w:rFonts w:ascii="Times New Roman" w:hAnsi="Times New Roman"/>
          <w:sz w:val="22"/>
          <w:szCs w:val="22"/>
          <w:lang w:val="pl-PL"/>
        </w:rPr>
        <w:t>sitopiaskownik</w:t>
      </w:r>
      <w:proofErr w:type="spellEnd"/>
      <w:r w:rsidR="00BF57AF">
        <w:rPr>
          <w:rFonts w:ascii="Times New Roman" w:hAnsi="Times New Roman"/>
          <w:sz w:val="22"/>
          <w:szCs w:val="22"/>
          <w:lang w:val="pl-PL"/>
        </w:rPr>
        <w:t xml:space="preserve"> </w:t>
      </w:r>
      <w:r w:rsidR="00AB46C3">
        <w:rPr>
          <w:rFonts w:ascii="Times New Roman" w:hAnsi="Times New Roman"/>
          <w:sz w:val="22"/>
          <w:szCs w:val="22"/>
          <w:lang w:val="pl-PL"/>
        </w:rPr>
        <w:t>(rodzaj i parametry do pisemnej akceptacji Zamawiającego)</w:t>
      </w:r>
    </w:p>
    <w:p w14:paraId="637D3ABE" w14:textId="2BBEEDE8" w:rsidR="00BF57AF" w:rsidRDefault="000167C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 xml:space="preserve">zaprojektować </w:t>
      </w:r>
      <w:r w:rsidR="00BF57AF" w:rsidRPr="00BF57AF">
        <w:rPr>
          <w:rFonts w:ascii="Times New Roman" w:hAnsi="Times New Roman"/>
          <w:sz w:val="22"/>
          <w:szCs w:val="22"/>
          <w:lang w:val="pl-PL"/>
        </w:rPr>
        <w:t xml:space="preserve">dozowanie ścieków (dowożonych do stacji </w:t>
      </w:r>
      <w:proofErr w:type="spellStart"/>
      <w:r w:rsidR="00BF57AF" w:rsidRPr="00BF57AF">
        <w:rPr>
          <w:rFonts w:ascii="Times New Roman" w:hAnsi="Times New Roman"/>
          <w:sz w:val="22"/>
          <w:szCs w:val="22"/>
          <w:lang w:val="pl-PL"/>
        </w:rPr>
        <w:t>zlewczej</w:t>
      </w:r>
      <w:proofErr w:type="spellEnd"/>
      <w:r w:rsidR="00BF57AF" w:rsidRPr="00BF57AF">
        <w:rPr>
          <w:rFonts w:ascii="Times New Roman" w:hAnsi="Times New Roman"/>
          <w:sz w:val="22"/>
          <w:szCs w:val="22"/>
          <w:lang w:val="pl-PL"/>
        </w:rPr>
        <w:t>) na oczyszczalnię w sposób kontrolowany,</w:t>
      </w:r>
    </w:p>
    <w:p w14:paraId="56437A97" w14:textId="5FD99A86" w:rsidR="00BF57AF" w:rsidRPr="00BF57AF" w:rsidRDefault="00BF57A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wymi</w:t>
      </w:r>
      <w:r w:rsidR="000167CF">
        <w:rPr>
          <w:rFonts w:ascii="Times New Roman" w:hAnsi="Times New Roman"/>
          <w:sz w:val="22"/>
          <w:szCs w:val="22"/>
          <w:lang w:val="pl-PL"/>
        </w:rPr>
        <w:t>enić</w:t>
      </w:r>
      <w:r>
        <w:rPr>
          <w:rFonts w:ascii="Times New Roman" w:hAnsi="Times New Roman"/>
          <w:sz w:val="22"/>
          <w:szCs w:val="22"/>
          <w:lang w:val="pl-PL"/>
        </w:rPr>
        <w:t xml:space="preserve"> urządze</w:t>
      </w:r>
      <w:r w:rsidR="000167CF">
        <w:rPr>
          <w:rFonts w:ascii="Times New Roman" w:hAnsi="Times New Roman"/>
          <w:sz w:val="22"/>
          <w:szCs w:val="22"/>
          <w:lang w:val="pl-PL"/>
        </w:rPr>
        <w:t>nia</w:t>
      </w:r>
      <w:r>
        <w:rPr>
          <w:rFonts w:ascii="Times New Roman" w:hAnsi="Times New Roman"/>
          <w:sz w:val="22"/>
          <w:szCs w:val="22"/>
          <w:lang w:val="pl-PL"/>
        </w:rPr>
        <w:t xml:space="preserve"> kontrolno-pomiarowych (pomiar zawartości tlenu, wymiana sond </w:t>
      </w:r>
      <w:r>
        <w:rPr>
          <w:rFonts w:ascii="Times New Roman" w:hAnsi="Times New Roman"/>
          <w:sz w:val="22"/>
          <w:szCs w:val="22"/>
          <w:lang w:val="pl-PL"/>
        </w:rPr>
        <w:br/>
        <w:t xml:space="preserve">i aparatury do pomiaru koncentracji osadu, uruchomienie poboru próbek ścieków oczyszczonych, pomiar </w:t>
      </w:r>
      <w:proofErr w:type="spellStart"/>
      <w:r>
        <w:rPr>
          <w:rFonts w:ascii="Times New Roman" w:hAnsi="Times New Roman"/>
          <w:sz w:val="22"/>
          <w:szCs w:val="22"/>
          <w:lang w:val="pl-PL"/>
        </w:rPr>
        <w:t>pH</w:t>
      </w:r>
      <w:proofErr w:type="spellEnd"/>
      <w:r>
        <w:rPr>
          <w:rFonts w:ascii="Times New Roman" w:hAnsi="Times New Roman"/>
          <w:sz w:val="22"/>
          <w:szCs w:val="22"/>
          <w:lang w:val="pl-PL"/>
        </w:rPr>
        <w:t>, itp.)</w:t>
      </w:r>
    </w:p>
    <w:p w14:paraId="75C2DE73" w14:textId="77777777" w:rsidR="009E41EC" w:rsidRDefault="00BF57AF"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Dla całej oczyszczalni należy zaprojektować:</w:t>
      </w:r>
    </w:p>
    <w:p w14:paraId="4FDCDBAF" w14:textId="77777777" w:rsidR="00BF57AF" w:rsidRDefault="00BF57AF"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dodatkowy ciąg technologiczny,</w:t>
      </w:r>
    </w:p>
    <w:p w14:paraId="66E4B6CB" w14:textId="77777777" w:rsidR="00BF57AF" w:rsidRDefault="00BF57AF"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zaplecze socjalne (dla 3 osób obsługujących oczyszczalnię),</w:t>
      </w:r>
    </w:p>
    <w:p w14:paraId="6F456B00" w14:textId="77777777" w:rsidR="00BF57AF" w:rsidRDefault="00BF57AF"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nową rozdzielnię, pomieszczenia dmuchaw, pomieszczenie warsztatowe,</w:t>
      </w:r>
    </w:p>
    <w:p w14:paraId="5526D65C" w14:textId="77777777" w:rsidR="00BF57AF" w:rsidRDefault="00BF57AF"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oświetlenie zewnętrzne i monitoring,</w:t>
      </w:r>
    </w:p>
    <w:p w14:paraId="4DFA6EE6" w14:textId="2C834B9D" w:rsidR="00BF57AF" w:rsidRDefault="00BF57AF"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komunikacj</w:t>
      </w:r>
      <w:r w:rsidR="000167CF">
        <w:rPr>
          <w:rFonts w:ascii="Times New Roman" w:hAnsi="Times New Roman"/>
          <w:sz w:val="22"/>
          <w:szCs w:val="22"/>
          <w:lang w:val="pl-PL"/>
        </w:rPr>
        <w:t>ę</w:t>
      </w:r>
      <w:r>
        <w:rPr>
          <w:rFonts w:ascii="Times New Roman" w:hAnsi="Times New Roman"/>
          <w:sz w:val="22"/>
          <w:szCs w:val="22"/>
          <w:lang w:val="pl-PL"/>
        </w:rPr>
        <w:t xml:space="preserve"> wewnętrzną,</w:t>
      </w:r>
    </w:p>
    <w:p w14:paraId="1B7D417A" w14:textId="77777777" w:rsidR="00BF57AF" w:rsidRDefault="00AB46C3"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 xml:space="preserve">zadaszone </w:t>
      </w:r>
      <w:r w:rsidR="00BF57AF">
        <w:rPr>
          <w:rFonts w:ascii="Times New Roman" w:hAnsi="Times New Roman"/>
          <w:sz w:val="22"/>
          <w:szCs w:val="22"/>
          <w:lang w:val="pl-PL"/>
        </w:rPr>
        <w:t>miejsce na magazynowanie osadu po odwodnieniu (wiata</w:t>
      </w:r>
      <w:r w:rsidR="00640EAC">
        <w:rPr>
          <w:rFonts w:ascii="Times New Roman" w:hAnsi="Times New Roman"/>
          <w:sz w:val="22"/>
          <w:szCs w:val="22"/>
          <w:lang w:val="pl-PL"/>
        </w:rPr>
        <w:t>, betonowe podłoże, odciek do oczyszczalni),</w:t>
      </w:r>
    </w:p>
    <w:p w14:paraId="2F45A995" w14:textId="77777777" w:rsidR="00640EAC" w:rsidRDefault="00640EAC"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zasilanie WLZ,</w:t>
      </w:r>
    </w:p>
    <w:p w14:paraId="1E877ED1" w14:textId="0276794F" w:rsidR="00640EAC" w:rsidRDefault="00640EAC"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agregat</w:t>
      </w:r>
      <w:r w:rsidR="00AB46C3">
        <w:rPr>
          <w:rFonts w:ascii="Times New Roman" w:hAnsi="Times New Roman"/>
          <w:sz w:val="22"/>
          <w:szCs w:val="22"/>
          <w:lang w:val="pl-PL"/>
        </w:rPr>
        <w:t xml:space="preserve"> (zasilanie awaryjne na </w:t>
      </w:r>
      <w:r w:rsidR="00AB46C3" w:rsidRPr="000612C6">
        <w:rPr>
          <w:rFonts w:ascii="Times New Roman" w:hAnsi="Times New Roman"/>
          <w:sz w:val="22"/>
          <w:szCs w:val="22"/>
          <w:lang w:val="pl-PL"/>
        </w:rPr>
        <w:t xml:space="preserve">potrzeby </w:t>
      </w:r>
      <w:r w:rsidR="000612C6" w:rsidRPr="000612C6">
        <w:rPr>
          <w:rFonts w:ascii="Times New Roman" w:hAnsi="Times New Roman"/>
          <w:sz w:val="22"/>
          <w:szCs w:val="22"/>
          <w:lang w:val="pl-PL"/>
        </w:rPr>
        <w:t>całej oczyszczalni)</w:t>
      </w:r>
    </w:p>
    <w:p w14:paraId="4F18C88E" w14:textId="77777777" w:rsidR="00640EAC" w:rsidRDefault="00640EAC"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system sterowania pracą oczyszczalni</w:t>
      </w:r>
    </w:p>
    <w:p w14:paraId="04D2C502" w14:textId="77777777" w:rsidR="00640EAC" w:rsidRDefault="00640EAC" w:rsidP="00640EAC">
      <w:pPr>
        <w:pStyle w:val="Teksttreci20"/>
        <w:shd w:val="clear" w:color="auto" w:fill="auto"/>
        <w:spacing w:after="0" w:line="240" w:lineRule="auto"/>
        <w:ind w:left="1418" w:firstLine="0"/>
        <w:jc w:val="both"/>
        <w:rPr>
          <w:rFonts w:ascii="Times New Roman" w:hAnsi="Times New Roman"/>
          <w:sz w:val="22"/>
          <w:szCs w:val="22"/>
          <w:lang w:val="pl-PL"/>
        </w:rPr>
      </w:pPr>
    </w:p>
    <w:p w14:paraId="24DC93E7" w14:textId="69B97768" w:rsidR="00640EAC" w:rsidRDefault="00640EAC"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 xml:space="preserve">Modernizowana oczyszczalnia wyposażona jest w przestarzały system automatyki </w:t>
      </w:r>
      <w:r w:rsidR="00795DC8">
        <w:rPr>
          <w:rFonts w:ascii="Times New Roman" w:hAnsi="Times New Roman"/>
          <w:sz w:val="22"/>
          <w:szCs w:val="22"/>
          <w:lang w:val="pl-PL"/>
        </w:rPr>
        <w:br/>
      </w:r>
      <w:r>
        <w:rPr>
          <w:rFonts w:ascii="Times New Roman" w:hAnsi="Times New Roman"/>
          <w:sz w:val="22"/>
          <w:szCs w:val="22"/>
          <w:lang w:val="pl-PL"/>
        </w:rPr>
        <w:t xml:space="preserve">i wizualizacji. W związku z tym konieczna jest wymiana szaf sterowniczych zbudowanych </w:t>
      </w:r>
      <w:r>
        <w:rPr>
          <w:rFonts w:ascii="Times New Roman" w:hAnsi="Times New Roman"/>
          <w:sz w:val="22"/>
          <w:szCs w:val="22"/>
          <w:lang w:val="pl-PL"/>
        </w:rPr>
        <w:lastRenderedPageBreak/>
        <w:t>w oparciu o nowoczesne sterowniki PLC z komunikacją cyfrową po</w:t>
      </w:r>
      <w:r w:rsidR="00914B53">
        <w:rPr>
          <w:rFonts w:ascii="Times New Roman" w:hAnsi="Times New Roman"/>
          <w:sz w:val="22"/>
          <w:szCs w:val="22"/>
          <w:lang w:val="pl-PL"/>
        </w:rPr>
        <w:t xml:space="preserve"> istniejącej</w:t>
      </w:r>
      <w:r>
        <w:rPr>
          <w:rFonts w:ascii="Times New Roman" w:hAnsi="Times New Roman"/>
          <w:sz w:val="22"/>
          <w:szCs w:val="22"/>
          <w:lang w:val="pl-PL"/>
        </w:rPr>
        <w:t xml:space="preserve"> sieci </w:t>
      </w:r>
      <w:r w:rsidR="00914B53" w:rsidRPr="00914B53">
        <w:rPr>
          <w:rFonts w:ascii="Times New Roman" w:hAnsi="Times New Roman"/>
          <w:sz w:val="22"/>
          <w:szCs w:val="22"/>
          <w:lang w:val="pl-PL"/>
        </w:rPr>
        <w:t>(do zapoznania się i wglądu na miejscu).</w:t>
      </w:r>
      <w:r>
        <w:rPr>
          <w:rFonts w:ascii="Times New Roman" w:hAnsi="Times New Roman"/>
          <w:sz w:val="22"/>
          <w:szCs w:val="22"/>
          <w:lang w:val="pl-PL"/>
        </w:rPr>
        <w:t xml:space="preserve"> Wizualizację należy zrealizować na stacji graficznej składającej się z komputera z dwoma monitorami 28”.</w:t>
      </w:r>
    </w:p>
    <w:p w14:paraId="0B26CBF8" w14:textId="77777777" w:rsidR="00F51F81" w:rsidRDefault="00F51F81" w:rsidP="00F51F81">
      <w:pPr>
        <w:pStyle w:val="Teksttreci20"/>
        <w:shd w:val="clear" w:color="auto" w:fill="auto"/>
        <w:spacing w:after="0" w:line="240" w:lineRule="auto"/>
        <w:ind w:left="1134" w:firstLine="0"/>
        <w:jc w:val="both"/>
        <w:rPr>
          <w:rFonts w:ascii="Times New Roman" w:hAnsi="Times New Roman"/>
          <w:sz w:val="22"/>
          <w:szCs w:val="22"/>
          <w:lang w:val="pl-PL"/>
        </w:rPr>
      </w:pPr>
    </w:p>
    <w:p w14:paraId="3D22C4E8" w14:textId="77777777" w:rsidR="00640EAC" w:rsidRDefault="00640EAC" w:rsidP="0009467B">
      <w:pPr>
        <w:pStyle w:val="Teksttreci20"/>
        <w:shd w:val="clear" w:color="auto" w:fill="auto"/>
        <w:spacing w:after="0" w:line="240" w:lineRule="auto"/>
        <w:ind w:left="426" w:firstLine="426"/>
        <w:jc w:val="both"/>
        <w:rPr>
          <w:rFonts w:ascii="Times New Roman" w:hAnsi="Times New Roman"/>
          <w:sz w:val="22"/>
          <w:szCs w:val="22"/>
          <w:lang w:val="pl-PL"/>
        </w:rPr>
      </w:pPr>
      <w:r>
        <w:rPr>
          <w:rFonts w:ascii="Times New Roman" w:hAnsi="Times New Roman"/>
          <w:sz w:val="22"/>
          <w:szCs w:val="22"/>
          <w:lang w:val="pl-PL"/>
        </w:rPr>
        <w:t>Komputery muszą spełniać następujące, minimalne wymogi:</w:t>
      </w:r>
    </w:p>
    <w:p w14:paraId="79E8D6C3" w14:textId="77777777" w:rsidR="00640EAC" w:rsidRDefault="00640EAC" w:rsidP="00BE5F08">
      <w:pPr>
        <w:pStyle w:val="Teksttreci20"/>
        <w:numPr>
          <w:ilvl w:val="0"/>
          <w:numId w:val="36"/>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 xml:space="preserve">komputer stacjonarny wyposażony w </w:t>
      </w:r>
      <w:r w:rsidR="00914B53">
        <w:rPr>
          <w:rFonts w:ascii="Times New Roman" w:hAnsi="Times New Roman"/>
          <w:sz w:val="22"/>
          <w:szCs w:val="22"/>
          <w:lang w:val="pl-PL"/>
        </w:rPr>
        <w:t xml:space="preserve">aktualny </w:t>
      </w:r>
      <w:r>
        <w:rPr>
          <w:rFonts w:ascii="Times New Roman" w:hAnsi="Times New Roman"/>
          <w:sz w:val="22"/>
          <w:szCs w:val="22"/>
          <w:lang w:val="pl-PL"/>
        </w:rPr>
        <w:t>system operacyjny</w:t>
      </w:r>
    </w:p>
    <w:p w14:paraId="7483F8EA" w14:textId="77777777" w:rsidR="0009467B" w:rsidRDefault="0009467B" w:rsidP="00BE5F08">
      <w:pPr>
        <w:pStyle w:val="Teksttreci20"/>
        <w:numPr>
          <w:ilvl w:val="0"/>
          <w:numId w:val="36"/>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procesor 4-rdzeniowy, 4-wątkowy, częstotliwość rdzenia 3400 MHz,</w:t>
      </w:r>
    </w:p>
    <w:p w14:paraId="05F10F70" w14:textId="77777777" w:rsidR="0009467B" w:rsidRDefault="0009467B" w:rsidP="00BE5F08">
      <w:pPr>
        <w:pStyle w:val="Teksttreci20"/>
        <w:numPr>
          <w:ilvl w:val="0"/>
          <w:numId w:val="36"/>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 xml:space="preserve">dysk HDD min. 1TB, 7200 </w:t>
      </w:r>
      <w:proofErr w:type="spellStart"/>
      <w:r>
        <w:rPr>
          <w:rFonts w:ascii="Times New Roman" w:hAnsi="Times New Roman"/>
          <w:sz w:val="22"/>
          <w:szCs w:val="22"/>
          <w:lang w:val="pl-PL"/>
        </w:rPr>
        <w:t>obr</w:t>
      </w:r>
      <w:proofErr w:type="spellEnd"/>
      <w:r>
        <w:rPr>
          <w:rFonts w:ascii="Times New Roman" w:hAnsi="Times New Roman"/>
          <w:sz w:val="22"/>
          <w:szCs w:val="22"/>
          <w:lang w:val="pl-PL"/>
        </w:rPr>
        <w:t>/min,</w:t>
      </w:r>
    </w:p>
    <w:p w14:paraId="0BE9FADB" w14:textId="77777777" w:rsidR="0009467B" w:rsidRDefault="0009467B" w:rsidP="00BE5F08">
      <w:pPr>
        <w:pStyle w:val="Teksttreci20"/>
        <w:numPr>
          <w:ilvl w:val="0"/>
          <w:numId w:val="36"/>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pamięć RAM min. 16 GB DDR4,</w:t>
      </w:r>
    </w:p>
    <w:p w14:paraId="2A495BC2" w14:textId="77777777" w:rsidR="0009467B" w:rsidRDefault="0009467B" w:rsidP="00BE5F08">
      <w:pPr>
        <w:pStyle w:val="Teksttreci20"/>
        <w:numPr>
          <w:ilvl w:val="0"/>
          <w:numId w:val="36"/>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karta graficzna obsługująca min 2 monitory,</w:t>
      </w:r>
    </w:p>
    <w:p w14:paraId="5B51DDCB" w14:textId="77777777" w:rsidR="0009467B" w:rsidRDefault="0009467B" w:rsidP="00BE5F08">
      <w:pPr>
        <w:pStyle w:val="Teksttreci20"/>
        <w:numPr>
          <w:ilvl w:val="0"/>
          <w:numId w:val="36"/>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mysz, klawiatura,</w:t>
      </w:r>
    </w:p>
    <w:p w14:paraId="6EB6970D" w14:textId="77777777" w:rsidR="0009467B" w:rsidRDefault="0009467B" w:rsidP="00BE5F08">
      <w:pPr>
        <w:pStyle w:val="Teksttreci20"/>
        <w:numPr>
          <w:ilvl w:val="0"/>
          <w:numId w:val="36"/>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napęd optyczny DVD +/-RW,</w:t>
      </w:r>
    </w:p>
    <w:p w14:paraId="6DCDB38C" w14:textId="77777777" w:rsidR="0009467B" w:rsidRDefault="0009467B" w:rsidP="00BE5F08">
      <w:pPr>
        <w:pStyle w:val="Teksttreci20"/>
        <w:numPr>
          <w:ilvl w:val="0"/>
          <w:numId w:val="36"/>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karta Ethernet 1GBIT.</w:t>
      </w:r>
    </w:p>
    <w:p w14:paraId="076DFC5F" w14:textId="77777777" w:rsidR="00640EAC" w:rsidRDefault="00640EAC" w:rsidP="00640EAC">
      <w:pPr>
        <w:pStyle w:val="Teksttreci20"/>
        <w:shd w:val="clear" w:color="auto" w:fill="auto"/>
        <w:spacing w:after="0" w:line="240" w:lineRule="auto"/>
        <w:ind w:firstLine="426"/>
        <w:jc w:val="both"/>
        <w:rPr>
          <w:rFonts w:ascii="Times New Roman" w:hAnsi="Times New Roman"/>
          <w:sz w:val="22"/>
          <w:szCs w:val="22"/>
          <w:lang w:val="pl-PL"/>
        </w:rPr>
      </w:pPr>
    </w:p>
    <w:p w14:paraId="21777B64" w14:textId="77777777" w:rsidR="00640EAC" w:rsidRDefault="00640EAC"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Zadania systemu sterowania</w:t>
      </w:r>
    </w:p>
    <w:p w14:paraId="7FC56B9D" w14:textId="77777777" w:rsidR="0009467B" w:rsidRDefault="0009467B" w:rsidP="0009467B">
      <w:pPr>
        <w:pStyle w:val="Teksttreci20"/>
        <w:shd w:val="clear" w:color="auto" w:fill="auto"/>
        <w:spacing w:after="0" w:line="240" w:lineRule="auto"/>
        <w:ind w:left="1134" w:firstLine="0"/>
        <w:jc w:val="both"/>
        <w:rPr>
          <w:rFonts w:ascii="Times New Roman" w:hAnsi="Times New Roman"/>
          <w:sz w:val="22"/>
          <w:szCs w:val="22"/>
          <w:lang w:val="pl-PL"/>
        </w:rPr>
      </w:pPr>
      <w:r>
        <w:rPr>
          <w:rFonts w:ascii="Times New Roman" w:hAnsi="Times New Roman"/>
          <w:sz w:val="22"/>
          <w:szCs w:val="22"/>
          <w:lang w:val="pl-PL"/>
        </w:rPr>
        <w:t>System sterowania i nadzoru oczyszczalni ścieków musi zapewnić:</w:t>
      </w:r>
    </w:p>
    <w:p w14:paraId="53BE6064" w14:textId="77777777" w:rsidR="0009467B" w:rsidRDefault="001F3622"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r</w:t>
      </w:r>
      <w:r w:rsidR="0009467B">
        <w:rPr>
          <w:rFonts w:ascii="Times New Roman" w:hAnsi="Times New Roman"/>
          <w:sz w:val="22"/>
          <w:szCs w:val="22"/>
          <w:lang w:val="pl-PL"/>
        </w:rPr>
        <w:t>ejestrację, archiwizację pomiarów ciągłych oraz sygnałów dwustanowych</w:t>
      </w:r>
      <w:r>
        <w:rPr>
          <w:rFonts w:ascii="Times New Roman" w:hAnsi="Times New Roman"/>
          <w:sz w:val="22"/>
          <w:szCs w:val="22"/>
          <w:lang w:val="pl-PL"/>
        </w:rPr>
        <w:t>,</w:t>
      </w:r>
    </w:p>
    <w:p w14:paraId="4984CDFE" w14:textId="77777777" w:rsidR="001F3622" w:rsidRDefault="001F3622"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drukowanie zestawień</w:t>
      </w:r>
      <w:r w:rsidR="00A17B84">
        <w:rPr>
          <w:rFonts w:ascii="Times New Roman" w:hAnsi="Times New Roman"/>
          <w:sz w:val="22"/>
          <w:szCs w:val="22"/>
          <w:lang w:val="pl-PL"/>
        </w:rPr>
        <w:t xml:space="preserve"> godzinowych, zmianowych, dobowych, miesięcznych, wszystkich sygnałów pomiarowych istotnych dla kontroli przebiegu procesu oczyszczania,</w:t>
      </w:r>
    </w:p>
    <w:p w14:paraId="06DF782C"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rejestrację czasu pracy urządzeń elektrycznych,</w:t>
      </w:r>
    </w:p>
    <w:p w14:paraId="4611DCDE"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prezentację stanu wszystkich urządzeń technologicznych oraz wyników pomiarów na monitorze,</w:t>
      </w:r>
    </w:p>
    <w:p w14:paraId="365302EC"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automatyczne sterowanie pracą urządzeń wykonawczych wg ustalonych algorytmów sterowania,</w:t>
      </w:r>
    </w:p>
    <w:p w14:paraId="29A3DC25" w14:textId="77777777" w:rsidR="00640EAC" w:rsidRP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zdalne sterowanie urządzeniami wykonawczymi z klawiatury komputera</w:t>
      </w:r>
      <w:r w:rsidRPr="00A17B84">
        <w:rPr>
          <w:rFonts w:ascii="Times New Roman" w:hAnsi="Times New Roman"/>
          <w:color w:val="FF0000"/>
          <w:sz w:val="22"/>
          <w:szCs w:val="22"/>
          <w:lang w:val="pl-PL"/>
        </w:rPr>
        <w:t xml:space="preserve"> </w:t>
      </w:r>
      <w:r w:rsidRPr="00914B53">
        <w:rPr>
          <w:rFonts w:ascii="Times New Roman" w:hAnsi="Times New Roman"/>
          <w:sz w:val="22"/>
          <w:szCs w:val="22"/>
          <w:lang w:val="pl-PL"/>
        </w:rPr>
        <w:t xml:space="preserve">oraz </w:t>
      </w:r>
      <w:r w:rsidR="00914B53" w:rsidRPr="00914B53">
        <w:rPr>
          <w:rFonts w:ascii="Times New Roman" w:hAnsi="Times New Roman"/>
          <w:sz w:val="22"/>
          <w:szCs w:val="22"/>
          <w:lang w:val="pl-PL"/>
        </w:rPr>
        <w:t>odczyty pomiarów</w:t>
      </w:r>
      <w:r w:rsidR="00914B53">
        <w:rPr>
          <w:rFonts w:ascii="Times New Roman" w:hAnsi="Times New Roman"/>
          <w:sz w:val="22"/>
          <w:szCs w:val="22"/>
          <w:lang w:val="pl-PL"/>
        </w:rPr>
        <w:t>,</w:t>
      </w:r>
    </w:p>
    <w:p w14:paraId="0E414B11"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ręczne sterowanie z poziomu zabudowanego urządzenia,</w:t>
      </w:r>
    </w:p>
    <w:p w14:paraId="79E9738F"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wysoką niezawodność,</w:t>
      </w:r>
    </w:p>
    <w:p w14:paraId="0C03317C"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dokładność i powtarzalność wskazań i obliczeń wielkości przetworzonych,</w:t>
      </w:r>
    </w:p>
    <w:p w14:paraId="718E1153"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możliwość zmiany algorytmów sterowania,</w:t>
      </w:r>
    </w:p>
    <w:p w14:paraId="723B8E97"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możliwość przyłączania dodatkowych urządzeń,</w:t>
      </w:r>
    </w:p>
    <w:p w14:paraId="71DA375B"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poprawną pracę wszystkich urządzeń technologicznych.</w:t>
      </w:r>
    </w:p>
    <w:p w14:paraId="5B8A8BAD" w14:textId="77777777" w:rsidR="00A17B84" w:rsidRPr="00A17B84" w:rsidRDefault="00A17B84" w:rsidP="00A17B84">
      <w:pPr>
        <w:pStyle w:val="Teksttreci20"/>
        <w:shd w:val="clear" w:color="auto" w:fill="auto"/>
        <w:spacing w:after="0" w:line="240" w:lineRule="auto"/>
        <w:ind w:left="1418" w:firstLine="0"/>
        <w:jc w:val="both"/>
        <w:rPr>
          <w:rFonts w:ascii="Times New Roman" w:hAnsi="Times New Roman"/>
          <w:sz w:val="22"/>
          <w:szCs w:val="22"/>
          <w:lang w:val="pl-PL"/>
        </w:rPr>
      </w:pPr>
    </w:p>
    <w:p w14:paraId="6D1D6228" w14:textId="77777777" w:rsidR="00BF57AF" w:rsidRPr="000612C6" w:rsidRDefault="00A17B84"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sidRPr="000612C6">
        <w:rPr>
          <w:rFonts w:ascii="Times New Roman" w:hAnsi="Times New Roman"/>
          <w:sz w:val="22"/>
          <w:szCs w:val="22"/>
          <w:lang w:val="pl-PL"/>
        </w:rPr>
        <w:t>Komunikacja</w:t>
      </w:r>
    </w:p>
    <w:p w14:paraId="1B4B9178" w14:textId="083FBD1E" w:rsidR="00A17B84" w:rsidRDefault="00A17B84" w:rsidP="00795DC8">
      <w:pPr>
        <w:pStyle w:val="Teksttreci20"/>
        <w:shd w:val="clear" w:color="auto" w:fill="auto"/>
        <w:spacing w:after="0" w:line="240" w:lineRule="auto"/>
        <w:ind w:left="709" w:firstLine="425"/>
        <w:jc w:val="both"/>
        <w:rPr>
          <w:rFonts w:ascii="Times New Roman" w:hAnsi="Times New Roman"/>
          <w:sz w:val="22"/>
          <w:szCs w:val="22"/>
          <w:lang w:val="pl-PL"/>
        </w:rPr>
      </w:pPr>
      <w:r w:rsidRPr="000612C6">
        <w:rPr>
          <w:rFonts w:ascii="Times New Roman" w:hAnsi="Times New Roman"/>
          <w:sz w:val="22"/>
          <w:szCs w:val="22"/>
          <w:lang w:val="pl-PL"/>
        </w:rPr>
        <w:t xml:space="preserve">Komunikację </w:t>
      </w:r>
      <w:r w:rsidR="000612C6" w:rsidRPr="000612C6">
        <w:rPr>
          <w:rFonts w:ascii="Times New Roman" w:hAnsi="Times New Roman"/>
          <w:sz w:val="22"/>
          <w:szCs w:val="22"/>
          <w:lang w:val="pl-PL"/>
        </w:rPr>
        <w:t>po</w:t>
      </w:r>
      <w:r w:rsidRPr="000612C6">
        <w:rPr>
          <w:rFonts w:ascii="Times New Roman" w:hAnsi="Times New Roman"/>
          <w:sz w:val="22"/>
          <w:szCs w:val="22"/>
          <w:lang w:val="pl-PL"/>
        </w:rPr>
        <w:t>między obiektami</w:t>
      </w:r>
      <w:r w:rsidR="00914B53" w:rsidRPr="000612C6">
        <w:rPr>
          <w:rFonts w:ascii="Times New Roman" w:hAnsi="Times New Roman"/>
          <w:sz w:val="22"/>
          <w:szCs w:val="22"/>
          <w:lang w:val="pl-PL"/>
        </w:rPr>
        <w:t xml:space="preserve"> </w:t>
      </w:r>
      <w:r w:rsidR="000612C6" w:rsidRPr="000612C6">
        <w:rPr>
          <w:rFonts w:ascii="Times New Roman" w:hAnsi="Times New Roman"/>
          <w:sz w:val="22"/>
          <w:szCs w:val="22"/>
          <w:lang w:val="pl-PL"/>
        </w:rPr>
        <w:t>technicznymi a pomieszczeniem obsługi</w:t>
      </w:r>
      <w:r w:rsidRPr="000612C6">
        <w:rPr>
          <w:rFonts w:ascii="Times New Roman" w:hAnsi="Times New Roman"/>
          <w:sz w:val="22"/>
          <w:szCs w:val="22"/>
          <w:lang w:val="pl-PL"/>
        </w:rPr>
        <w:t xml:space="preserve"> </w:t>
      </w:r>
      <w:r>
        <w:rPr>
          <w:rFonts w:ascii="Times New Roman" w:hAnsi="Times New Roman"/>
          <w:sz w:val="22"/>
          <w:szCs w:val="22"/>
          <w:lang w:val="pl-PL"/>
        </w:rPr>
        <w:t xml:space="preserve">należy wykonać jako </w:t>
      </w:r>
      <w:proofErr w:type="spellStart"/>
      <w:r>
        <w:rPr>
          <w:rFonts w:ascii="Times New Roman" w:hAnsi="Times New Roman"/>
          <w:sz w:val="22"/>
          <w:szCs w:val="22"/>
          <w:lang w:val="pl-PL"/>
        </w:rPr>
        <w:t>ethernetową</w:t>
      </w:r>
      <w:proofErr w:type="spellEnd"/>
      <w:r>
        <w:rPr>
          <w:rFonts w:ascii="Times New Roman" w:hAnsi="Times New Roman"/>
          <w:sz w:val="22"/>
          <w:szCs w:val="22"/>
          <w:lang w:val="pl-PL"/>
        </w:rPr>
        <w:t xml:space="preserve"> po protokole sieci LAN. Wewnątrz obiektów komunikację wykonać kablem ekranowym dla sieci Ethernet LAN</w:t>
      </w:r>
      <w:r w:rsidR="00795DC8">
        <w:rPr>
          <w:rFonts w:ascii="Times New Roman" w:hAnsi="Times New Roman"/>
          <w:sz w:val="22"/>
          <w:szCs w:val="22"/>
          <w:lang w:val="pl-PL"/>
        </w:rPr>
        <w:t xml:space="preserve">. Sterowniki są wyposażone w zintegrowane porty komunikacyjne dla </w:t>
      </w:r>
      <w:r w:rsidR="00914B53">
        <w:rPr>
          <w:rFonts w:ascii="Times New Roman" w:hAnsi="Times New Roman"/>
          <w:sz w:val="22"/>
          <w:szCs w:val="22"/>
          <w:lang w:val="pl-PL"/>
        </w:rPr>
        <w:t xml:space="preserve">istniejącej </w:t>
      </w:r>
      <w:r w:rsidR="00795DC8">
        <w:rPr>
          <w:rFonts w:ascii="Times New Roman" w:hAnsi="Times New Roman"/>
          <w:sz w:val="22"/>
          <w:szCs w:val="22"/>
          <w:lang w:val="pl-PL"/>
        </w:rPr>
        <w:t xml:space="preserve">sieci dla podłączenia urządzeń pomiarowych. W obrębie jednej listwy sterowniczej dopuszcza się zastosowanie sygnału analogowego 0-20 </w:t>
      </w:r>
      <w:proofErr w:type="spellStart"/>
      <w:r w:rsidR="00795DC8">
        <w:rPr>
          <w:rFonts w:ascii="Times New Roman" w:hAnsi="Times New Roman"/>
          <w:sz w:val="22"/>
          <w:szCs w:val="22"/>
          <w:lang w:val="pl-PL"/>
        </w:rPr>
        <w:t>mA</w:t>
      </w:r>
      <w:proofErr w:type="spellEnd"/>
      <w:r w:rsidR="00795DC8">
        <w:rPr>
          <w:rFonts w:ascii="Times New Roman" w:hAnsi="Times New Roman"/>
          <w:sz w:val="22"/>
          <w:szCs w:val="22"/>
          <w:lang w:val="pl-PL"/>
        </w:rPr>
        <w:t xml:space="preserve"> lub 4-20 </w:t>
      </w:r>
      <w:proofErr w:type="spellStart"/>
      <w:r w:rsidR="00795DC8">
        <w:rPr>
          <w:rFonts w:ascii="Times New Roman" w:hAnsi="Times New Roman"/>
          <w:sz w:val="22"/>
          <w:szCs w:val="22"/>
          <w:lang w:val="pl-PL"/>
        </w:rPr>
        <w:t>mA</w:t>
      </w:r>
      <w:proofErr w:type="spellEnd"/>
      <w:r w:rsidR="00795DC8">
        <w:rPr>
          <w:rFonts w:ascii="Times New Roman" w:hAnsi="Times New Roman"/>
          <w:sz w:val="22"/>
          <w:szCs w:val="22"/>
          <w:lang w:val="pl-PL"/>
        </w:rPr>
        <w:t xml:space="preserve"> w razie niemożliwości zastosowania rozwiązania sieciowego.</w:t>
      </w:r>
    </w:p>
    <w:p w14:paraId="3D1862AA" w14:textId="77777777" w:rsidR="00795DC8" w:rsidRDefault="00795DC8" w:rsidP="00795DC8">
      <w:pPr>
        <w:pStyle w:val="Teksttreci20"/>
        <w:shd w:val="clear" w:color="auto" w:fill="auto"/>
        <w:spacing w:after="0" w:line="240" w:lineRule="auto"/>
        <w:ind w:left="709" w:firstLine="425"/>
        <w:jc w:val="both"/>
        <w:rPr>
          <w:rFonts w:ascii="Times New Roman" w:hAnsi="Times New Roman"/>
          <w:sz w:val="22"/>
          <w:szCs w:val="22"/>
          <w:lang w:val="pl-PL"/>
        </w:rPr>
      </w:pPr>
    </w:p>
    <w:p w14:paraId="6B8DE4D4" w14:textId="77777777" w:rsidR="00A17B84" w:rsidRPr="00914B53" w:rsidRDefault="00795DC8"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sidRPr="00914B53">
        <w:rPr>
          <w:rFonts w:ascii="Times New Roman" w:hAnsi="Times New Roman"/>
          <w:sz w:val="22"/>
          <w:szCs w:val="22"/>
          <w:lang w:val="pl-PL"/>
        </w:rPr>
        <w:t>System wizualizacji</w:t>
      </w:r>
    </w:p>
    <w:p w14:paraId="3D908763" w14:textId="77777777" w:rsidR="00795DC8" w:rsidRPr="00914B53" w:rsidRDefault="00795DC8" w:rsidP="00795DC8">
      <w:pPr>
        <w:pStyle w:val="Teksttreci20"/>
        <w:shd w:val="clear" w:color="auto" w:fill="auto"/>
        <w:spacing w:after="0" w:line="240" w:lineRule="auto"/>
        <w:ind w:left="709" w:firstLine="425"/>
        <w:jc w:val="both"/>
        <w:rPr>
          <w:rFonts w:ascii="Times New Roman" w:hAnsi="Times New Roman"/>
          <w:sz w:val="22"/>
          <w:szCs w:val="22"/>
          <w:lang w:val="pl-PL"/>
        </w:rPr>
      </w:pPr>
      <w:r w:rsidRPr="00914B53">
        <w:rPr>
          <w:rFonts w:ascii="Times New Roman" w:hAnsi="Times New Roman"/>
          <w:sz w:val="22"/>
          <w:szCs w:val="22"/>
          <w:lang w:val="pl-PL"/>
        </w:rPr>
        <w:t xml:space="preserve">Modernizowana oczyszczalnia wyposażona jest w przestarzały system automatyki </w:t>
      </w:r>
      <w:r w:rsidRPr="00914B53">
        <w:rPr>
          <w:rFonts w:ascii="Times New Roman" w:hAnsi="Times New Roman"/>
          <w:sz w:val="22"/>
          <w:szCs w:val="22"/>
          <w:lang w:val="pl-PL"/>
        </w:rPr>
        <w:br/>
        <w:t xml:space="preserve">i wizualizacji. W związku z tym konieczna jest wymiana szaf sterowniczych zbudowanych </w:t>
      </w:r>
      <w:r w:rsidR="00D72D3D">
        <w:rPr>
          <w:rFonts w:ascii="Times New Roman" w:hAnsi="Times New Roman"/>
          <w:sz w:val="22"/>
          <w:szCs w:val="22"/>
          <w:lang w:val="pl-PL"/>
        </w:rPr>
        <w:br/>
      </w:r>
      <w:r w:rsidRPr="00914B53">
        <w:rPr>
          <w:rFonts w:ascii="Times New Roman" w:hAnsi="Times New Roman"/>
          <w:sz w:val="22"/>
          <w:szCs w:val="22"/>
          <w:lang w:val="pl-PL"/>
        </w:rPr>
        <w:t xml:space="preserve">w oparciu o nowoczesne sterowniki PLC z komunikacją cyfrową po sieci Ethernet LAN oraz </w:t>
      </w:r>
      <w:r w:rsidR="00914B53" w:rsidRPr="00914B53">
        <w:rPr>
          <w:rFonts w:ascii="Times New Roman" w:hAnsi="Times New Roman"/>
          <w:sz w:val="22"/>
          <w:szCs w:val="22"/>
          <w:lang w:val="pl-PL"/>
        </w:rPr>
        <w:t>istniejącej sieci</w:t>
      </w:r>
      <w:r w:rsidRPr="00914B53">
        <w:rPr>
          <w:rFonts w:ascii="Times New Roman" w:hAnsi="Times New Roman"/>
          <w:sz w:val="22"/>
          <w:szCs w:val="22"/>
          <w:lang w:val="pl-PL"/>
        </w:rPr>
        <w:t xml:space="preserve"> dla podłączenia urządzeń pomiarowych</w:t>
      </w:r>
      <w:r w:rsidR="00D60A95" w:rsidRPr="00914B53">
        <w:rPr>
          <w:rFonts w:ascii="Times New Roman" w:hAnsi="Times New Roman"/>
          <w:sz w:val="22"/>
          <w:szCs w:val="22"/>
          <w:lang w:val="pl-PL"/>
        </w:rPr>
        <w:t>.</w:t>
      </w:r>
    </w:p>
    <w:p w14:paraId="6CA6A9DE" w14:textId="77777777" w:rsidR="00795DC8" w:rsidRDefault="00795DC8" w:rsidP="00795DC8">
      <w:pPr>
        <w:pStyle w:val="Teksttreci20"/>
        <w:shd w:val="clear" w:color="auto" w:fill="auto"/>
        <w:spacing w:after="0" w:line="240" w:lineRule="auto"/>
        <w:ind w:left="709" w:firstLine="425"/>
        <w:jc w:val="both"/>
        <w:rPr>
          <w:rFonts w:ascii="Times New Roman" w:hAnsi="Times New Roman"/>
          <w:color w:val="FF0000"/>
          <w:sz w:val="22"/>
          <w:szCs w:val="22"/>
          <w:lang w:val="pl-PL"/>
        </w:rPr>
      </w:pPr>
    </w:p>
    <w:p w14:paraId="50CF9FBC" w14:textId="77777777" w:rsidR="00795DC8" w:rsidRDefault="00795DC8" w:rsidP="006C7BD4">
      <w:pPr>
        <w:pStyle w:val="Teksttreci20"/>
        <w:shd w:val="clear" w:color="auto" w:fill="auto"/>
        <w:spacing w:after="0" w:line="240" w:lineRule="auto"/>
        <w:ind w:left="709" w:firstLine="425"/>
        <w:jc w:val="both"/>
        <w:rPr>
          <w:rFonts w:ascii="Times New Roman" w:hAnsi="Times New Roman"/>
          <w:sz w:val="22"/>
          <w:szCs w:val="22"/>
          <w:lang w:val="pl-PL"/>
        </w:rPr>
      </w:pPr>
      <w:r>
        <w:rPr>
          <w:rFonts w:ascii="Times New Roman" w:hAnsi="Times New Roman"/>
          <w:sz w:val="22"/>
          <w:szCs w:val="22"/>
          <w:lang w:val="pl-PL"/>
        </w:rPr>
        <w:t>Do wizualizacji centralnej konieczne jest zabudowanie systemu wizualizacji, w skład którego wchodzić będą</w:t>
      </w:r>
      <w:r w:rsidR="006C7BD4">
        <w:rPr>
          <w:rFonts w:ascii="Times New Roman" w:hAnsi="Times New Roman"/>
          <w:sz w:val="22"/>
          <w:szCs w:val="22"/>
          <w:lang w:val="pl-PL"/>
        </w:rPr>
        <w:t xml:space="preserve"> </w:t>
      </w:r>
      <w:r>
        <w:rPr>
          <w:rFonts w:ascii="Times New Roman" w:hAnsi="Times New Roman"/>
          <w:sz w:val="22"/>
          <w:szCs w:val="22"/>
          <w:lang w:val="pl-PL"/>
        </w:rPr>
        <w:t>2 stacje operatorskie. W celu zapewnienia niezawodności systemu stacje będą redundantne co zapewni odtworzenie brakujących danych w przypadku uszkodzenia jednej z nich. Zadaniem stacji operatorskich będzie wizualizacja i sterowanie pracą urządzeń oczyszczalni ścieków. Dane pomiarowe będą wizualizowane i rejestrowane. Stacja operatorska musi zapewnić rejestrację danych w okresie nie krótszym niż 24 miesiące. Stan urządzeń będzie rejestrowany w postaci zdarzeń systemowych</w:t>
      </w:r>
      <w:r w:rsidR="006C7BD4">
        <w:rPr>
          <w:rFonts w:ascii="Times New Roman" w:hAnsi="Times New Roman"/>
          <w:sz w:val="22"/>
          <w:szCs w:val="22"/>
          <w:lang w:val="pl-PL"/>
        </w:rPr>
        <w:t xml:space="preserve">. Zdarzenia powinny być oznaczone stemplem czasu ze sterownika centralnego, tak aby zapewnić właściwą hierarchię rejestracji danych (rzeczywisty czas wystąpienia zdarzenia). Umożliwiać to będzie analizę stanów awaryjnych w przypadku uszkodzenia systemu. Wszystkie projektowane urządzenia muszą komunikować się </w:t>
      </w:r>
      <w:r w:rsidR="006C7BD4">
        <w:rPr>
          <w:rFonts w:ascii="Times New Roman" w:hAnsi="Times New Roman"/>
          <w:sz w:val="22"/>
          <w:szCs w:val="22"/>
          <w:lang w:val="pl-PL"/>
        </w:rPr>
        <w:lastRenderedPageBreak/>
        <w:t xml:space="preserve">po jednym protokole komunikacyjnym Ethernet LAN lub </w:t>
      </w:r>
      <w:r w:rsidR="00914B53">
        <w:rPr>
          <w:rFonts w:ascii="Times New Roman" w:hAnsi="Times New Roman"/>
          <w:sz w:val="22"/>
          <w:szCs w:val="22"/>
          <w:lang w:val="pl-PL"/>
        </w:rPr>
        <w:t>istniejącej sieci,</w:t>
      </w:r>
      <w:r w:rsidR="006C7BD4">
        <w:rPr>
          <w:rFonts w:ascii="Times New Roman" w:hAnsi="Times New Roman"/>
          <w:sz w:val="22"/>
          <w:szCs w:val="22"/>
          <w:lang w:val="pl-PL"/>
        </w:rPr>
        <w:t xml:space="preserve"> w przypadku urządzeń pomiarowych celem zapewnienia jednolitego standardu komunikacji na poziomie urządzeń. W związku z tym wszystkie urządzenia powinny mieć zintegrowany port </w:t>
      </w:r>
      <w:r w:rsidR="006C7BD4" w:rsidRPr="000612C6">
        <w:rPr>
          <w:rFonts w:ascii="Times New Roman" w:hAnsi="Times New Roman"/>
          <w:sz w:val="22"/>
          <w:szCs w:val="22"/>
          <w:lang w:val="pl-PL"/>
        </w:rPr>
        <w:t xml:space="preserve">komunikacyjny </w:t>
      </w:r>
      <w:r w:rsidR="008D3B4D" w:rsidRPr="000612C6">
        <w:rPr>
          <w:rFonts w:ascii="Times New Roman" w:hAnsi="Times New Roman"/>
          <w:sz w:val="22"/>
          <w:szCs w:val="22"/>
          <w:lang w:val="pl-PL"/>
        </w:rPr>
        <w:t>jak dla istniejącej sieci</w:t>
      </w:r>
      <w:r w:rsidR="006C7BD4" w:rsidRPr="000612C6">
        <w:rPr>
          <w:rFonts w:ascii="Times New Roman" w:hAnsi="Times New Roman"/>
          <w:sz w:val="22"/>
          <w:szCs w:val="22"/>
          <w:lang w:val="pl-PL"/>
        </w:rPr>
        <w:t xml:space="preserve"> </w:t>
      </w:r>
      <w:r w:rsidR="006C7BD4">
        <w:rPr>
          <w:rFonts w:ascii="Times New Roman" w:hAnsi="Times New Roman"/>
          <w:sz w:val="22"/>
          <w:szCs w:val="22"/>
          <w:lang w:val="pl-PL"/>
        </w:rPr>
        <w:t>oraz Ethernet LAN.</w:t>
      </w:r>
    </w:p>
    <w:p w14:paraId="482FD353" w14:textId="77777777" w:rsidR="004C68ED" w:rsidRDefault="004C68ED" w:rsidP="006C7BD4">
      <w:pPr>
        <w:pStyle w:val="Teksttreci20"/>
        <w:shd w:val="clear" w:color="auto" w:fill="auto"/>
        <w:spacing w:after="0" w:line="240" w:lineRule="auto"/>
        <w:ind w:left="709" w:firstLine="425"/>
        <w:jc w:val="both"/>
        <w:rPr>
          <w:rFonts w:ascii="Times New Roman" w:hAnsi="Times New Roman"/>
          <w:sz w:val="22"/>
          <w:szCs w:val="22"/>
          <w:lang w:val="pl-PL"/>
        </w:rPr>
      </w:pPr>
    </w:p>
    <w:p w14:paraId="6DCB03CC" w14:textId="77777777" w:rsidR="006C7BD4" w:rsidRDefault="006C7BD4" w:rsidP="006C7BD4">
      <w:pPr>
        <w:pStyle w:val="Teksttreci20"/>
        <w:shd w:val="clear" w:color="auto" w:fill="auto"/>
        <w:spacing w:after="0" w:line="240" w:lineRule="auto"/>
        <w:ind w:left="1134" w:firstLine="0"/>
        <w:jc w:val="both"/>
        <w:rPr>
          <w:rFonts w:ascii="Times New Roman" w:hAnsi="Times New Roman"/>
          <w:sz w:val="22"/>
          <w:szCs w:val="22"/>
          <w:lang w:val="pl-PL"/>
        </w:rPr>
      </w:pPr>
      <w:r>
        <w:rPr>
          <w:rFonts w:ascii="Times New Roman" w:hAnsi="Times New Roman"/>
          <w:sz w:val="22"/>
          <w:szCs w:val="22"/>
          <w:lang w:val="pl-PL"/>
        </w:rPr>
        <w:t>Dostarczone otwarte oprogramowanie wizualizacyjne powinno zapewnić:</w:t>
      </w:r>
    </w:p>
    <w:p w14:paraId="205D917D" w14:textId="77777777" w:rsidR="006C7BD4" w:rsidRDefault="006C7BD4" w:rsidP="00BE5F08">
      <w:pPr>
        <w:pStyle w:val="Teksttreci20"/>
        <w:numPr>
          <w:ilvl w:val="0"/>
          <w:numId w:val="38"/>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zdalne sterowanie i zmianę parametrów pracy urządzeń wykonawczych poprzez indywidualne okna diagnostyczne,</w:t>
      </w:r>
    </w:p>
    <w:p w14:paraId="40A31CEF" w14:textId="77777777" w:rsidR="006C7BD4" w:rsidRDefault="006C7BD4" w:rsidP="00BE5F08">
      <w:pPr>
        <w:pStyle w:val="Teksttreci20"/>
        <w:numPr>
          <w:ilvl w:val="0"/>
          <w:numId w:val="38"/>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obszar pomiarów technologicznych, podgląd i kontrola parametrów procesu</w:t>
      </w:r>
      <w:r w:rsidR="00D60A95">
        <w:rPr>
          <w:rFonts w:ascii="Times New Roman" w:hAnsi="Times New Roman"/>
          <w:sz w:val="22"/>
          <w:szCs w:val="22"/>
          <w:lang w:val="pl-PL"/>
        </w:rPr>
        <w:t xml:space="preserve"> technologicznego,</w:t>
      </w:r>
    </w:p>
    <w:p w14:paraId="4C99E353" w14:textId="77777777" w:rsidR="00D60A95" w:rsidRDefault="00D60A95" w:rsidP="00BE5F08">
      <w:pPr>
        <w:pStyle w:val="Teksttreci20"/>
        <w:numPr>
          <w:ilvl w:val="0"/>
          <w:numId w:val="38"/>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pomiary wielkości fizycznych, np. poziom, przepływ, czas pracy i postoju,</w:t>
      </w:r>
    </w:p>
    <w:p w14:paraId="46B2D393" w14:textId="77777777" w:rsidR="00D60A95" w:rsidRDefault="00D60A95" w:rsidP="00BE5F08">
      <w:pPr>
        <w:pStyle w:val="Teksttreci20"/>
        <w:numPr>
          <w:ilvl w:val="0"/>
          <w:numId w:val="38"/>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pomiary wielkości nie fizycznych, np. praca, awaria, odstawienie, otwarcie, zamknięcie,</w:t>
      </w:r>
    </w:p>
    <w:p w14:paraId="556B81DF" w14:textId="77777777" w:rsidR="00D60A95" w:rsidRDefault="00D60A95" w:rsidP="00BE5F08">
      <w:pPr>
        <w:pStyle w:val="Teksttreci20"/>
        <w:numPr>
          <w:ilvl w:val="0"/>
          <w:numId w:val="38"/>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pomiary wielkości chemicznych, np. zawartość tlenu.</w:t>
      </w:r>
    </w:p>
    <w:p w14:paraId="18622F31" w14:textId="77777777" w:rsidR="00D60A95" w:rsidRDefault="00D60A95" w:rsidP="00D60A95">
      <w:pPr>
        <w:pStyle w:val="Teksttreci20"/>
        <w:shd w:val="clear" w:color="auto" w:fill="auto"/>
        <w:spacing w:after="0" w:line="240" w:lineRule="auto"/>
        <w:ind w:left="1134" w:firstLine="0"/>
        <w:jc w:val="both"/>
        <w:rPr>
          <w:rFonts w:ascii="Times New Roman" w:hAnsi="Times New Roman"/>
          <w:sz w:val="22"/>
          <w:szCs w:val="22"/>
          <w:lang w:val="pl-PL"/>
        </w:rPr>
      </w:pPr>
    </w:p>
    <w:p w14:paraId="09B922DA" w14:textId="77777777" w:rsidR="00D60A95" w:rsidRDefault="00C24363" w:rsidP="00D60A95">
      <w:pPr>
        <w:pStyle w:val="Teksttreci20"/>
        <w:shd w:val="clear" w:color="auto" w:fill="auto"/>
        <w:spacing w:after="0" w:line="240" w:lineRule="auto"/>
        <w:ind w:left="1134" w:firstLine="0"/>
        <w:jc w:val="both"/>
        <w:rPr>
          <w:rFonts w:ascii="Times New Roman" w:hAnsi="Times New Roman"/>
          <w:sz w:val="22"/>
          <w:szCs w:val="22"/>
          <w:lang w:val="pl-PL"/>
        </w:rPr>
      </w:pPr>
      <w:r>
        <w:rPr>
          <w:rFonts w:ascii="Times New Roman" w:hAnsi="Times New Roman"/>
          <w:sz w:val="22"/>
          <w:szCs w:val="22"/>
          <w:lang w:val="pl-PL"/>
        </w:rPr>
        <w:t>System posiada następujące obszary nadzoru i rejestracji:</w:t>
      </w:r>
    </w:p>
    <w:p w14:paraId="1E7AB394" w14:textId="77777777" w:rsidR="00C24363" w:rsidRDefault="00C24363" w:rsidP="00BE5F08">
      <w:pPr>
        <w:pStyle w:val="Teksttreci20"/>
        <w:numPr>
          <w:ilvl w:val="0"/>
          <w:numId w:val="39"/>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kontrola i sygnalizacja przekroczeń ustawionych progów alarmowych,</w:t>
      </w:r>
    </w:p>
    <w:p w14:paraId="6447F8F3" w14:textId="77777777" w:rsidR="00C24363" w:rsidRDefault="00C24363" w:rsidP="00BE5F08">
      <w:pPr>
        <w:pStyle w:val="Teksttreci20"/>
        <w:numPr>
          <w:ilvl w:val="0"/>
          <w:numId w:val="39"/>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archiwizacja zdarzeń i przebiegów procesu technologicznego,</w:t>
      </w:r>
    </w:p>
    <w:p w14:paraId="3826675B" w14:textId="77777777" w:rsidR="00C24363" w:rsidRDefault="00C24363" w:rsidP="00BE5F08">
      <w:pPr>
        <w:pStyle w:val="Teksttreci20"/>
        <w:numPr>
          <w:ilvl w:val="0"/>
          <w:numId w:val="39"/>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przygotowanie zestawień i raportów dla Użytkownika.</w:t>
      </w:r>
    </w:p>
    <w:p w14:paraId="3457E92C" w14:textId="77777777" w:rsidR="00C24363" w:rsidRDefault="00C24363" w:rsidP="00C24363">
      <w:pPr>
        <w:pStyle w:val="Teksttreci20"/>
        <w:shd w:val="clear" w:color="auto" w:fill="auto"/>
        <w:spacing w:after="0" w:line="240" w:lineRule="auto"/>
        <w:ind w:firstLine="0"/>
        <w:jc w:val="both"/>
        <w:rPr>
          <w:rFonts w:ascii="Times New Roman" w:hAnsi="Times New Roman"/>
          <w:sz w:val="22"/>
          <w:szCs w:val="22"/>
          <w:lang w:val="pl-PL"/>
        </w:rPr>
      </w:pPr>
    </w:p>
    <w:p w14:paraId="2B991208" w14:textId="77777777" w:rsidR="0058120F" w:rsidRPr="00330373" w:rsidRDefault="00C24363" w:rsidP="00C24363">
      <w:pPr>
        <w:pStyle w:val="Teksttreci20"/>
        <w:shd w:val="clear" w:color="auto" w:fill="auto"/>
        <w:spacing w:after="0" w:line="240" w:lineRule="auto"/>
        <w:ind w:left="284" w:firstLine="425"/>
        <w:jc w:val="both"/>
        <w:rPr>
          <w:rFonts w:ascii="Times New Roman" w:hAnsi="Times New Roman"/>
          <w:sz w:val="22"/>
          <w:szCs w:val="22"/>
          <w:lang w:val="pl-PL"/>
        </w:rPr>
      </w:pPr>
      <w:r>
        <w:rPr>
          <w:rFonts w:ascii="Times New Roman" w:hAnsi="Times New Roman"/>
          <w:sz w:val="22"/>
          <w:szCs w:val="22"/>
          <w:lang w:val="pl-PL"/>
        </w:rPr>
        <w:t>Ponadto system zapewnia zdalny dostęp do pełnej funkcjonalności aplikacji wizualizacji poprzez dowolną przeglądarkę internetową.</w:t>
      </w:r>
    </w:p>
    <w:bookmarkEnd w:id="3"/>
    <w:p w14:paraId="2A55769A" w14:textId="6A6B8DE2" w:rsidR="00337FF3" w:rsidRDefault="00337FF3" w:rsidP="008610D7">
      <w:pPr>
        <w:pStyle w:val="Teksttreci20"/>
        <w:shd w:val="clear" w:color="auto" w:fill="auto"/>
        <w:spacing w:after="0" w:line="240" w:lineRule="auto"/>
        <w:ind w:firstLine="0"/>
        <w:rPr>
          <w:rFonts w:ascii="Times New Roman" w:hAnsi="Times New Roman"/>
          <w:sz w:val="22"/>
          <w:szCs w:val="22"/>
        </w:rPr>
      </w:pPr>
    </w:p>
    <w:p w14:paraId="3B2EF80F" w14:textId="067DB81A" w:rsidR="00F51F81" w:rsidRPr="00F51F81" w:rsidRDefault="00F51F81" w:rsidP="00F51F81">
      <w:pPr>
        <w:pStyle w:val="Teksttreci20"/>
        <w:numPr>
          <w:ilvl w:val="0"/>
          <w:numId w:val="31"/>
        </w:numPr>
        <w:shd w:val="clear" w:color="auto" w:fill="auto"/>
        <w:spacing w:after="0" w:line="240" w:lineRule="auto"/>
        <w:ind w:left="709" w:hanging="283"/>
        <w:rPr>
          <w:rFonts w:ascii="Times New Roman" w:hAnsi="Times New Roman"/>
          <w:sz w:val="22"/>
          <w:szCs w:val="22"/>
          <w:lang w:val="pl-PL"/>
        </w:rPr>
      </w:pPr>
      <w:r>
        <w:rPr>
          <w:rFonts w:ascii="Times New Roman" w:hAnsi="Times New Roman"/>
          <w:sz w:val="22"/>
          <w:szCs w:val="22"/>
          <w:u w:val="single"/>
          <w:lang w:val="pl-PL"/>
        </w:rPr>
        <w:t>Dodatkowe warunki:</w:t>
      </w:r>
    </w:p>
    <w:p w14:paraId="200C7FC2" w14:textId="391E1AA6" w:rsidR="00F51F81" w:rsidRDefault="00F51F81" w:rsidP="00F51F81">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 xml:space="preserve">Modernizację i rozbudowę oczyszczalni ścieków należy zlokalizować na działce nr 852/6 (załącznik mapowy). </w:t>
      </w:r>
    </w:p>
    <w:p w14:paraId="04C8218E" w14:textId="2DD1B0C9" w:rsidR="00F51F81" w:rsidRDefault="00F51F81" w:rsidP="00F51F81">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 xml:space="preserve">Instalacja </w:t>
      </w:r>
      <w:proofErr w:type="spellStart"/>
      <w:r>
        <w:rPr>
          <w:rFonts w:ascii="Times New Roman" w:hAnsi="Times New Roman"/>
          <w:sz w:val="22"/>
          <w:szCs w:val="22"/>
          <w:lang w:val="pl-PL"/>
        </w:rPr>
        <w:t>fotowoltaiki</w:t>
      </w:r>
      <w:proofErr w:type="spellEnd"/>
      <w:r>
        <w:rPr>
          <w:rFonts w:ascii="Times New Roman" w:hAnsi="Times New Roman"/>
          <w:sz w:val="22"/>
          <w:szCs w:val="22"/>
          <w:lang w:val="pl-PL"/>
        </w:rPr>
        <w:t xml:space="preserve"> jest przewidziana na działce sąsiedniej i należy ją przygotować jako odrębne opracowanie. Szczegóły lokalizacji </w:t>
      </w:r>
      <w:proofErr w:type="spellStart"/>
      <w:r>
        <w:rPr>
          <w:rFonts w:ascii="Times New Roman" w:hAnsi="Times New Roman"/>
          <w:sz w:val="22"/>
          <w:szCs w:val="22"/>
          <w:lang w:val="pl-PL"/>
        </w:rPr>
        <w:t>fotowoltaiki</w:t>
      </w:r>
      <w:proofErr w:type="spellEnd"/>
      <w:r>
        <w:rPr>
          <w:rFonts w:ascii="Times New Roman" w:hAnsi="Times New Roman"/>
          <w:sz w:val="22"/>
          <w:szCs w:val="22"/>
          <w:lang w:val="pl-PL"/>
        </w:rPr>
        <w:t xml:space="preserve"> będą ustalane na etapie projektowania. </w:t>
      </w:r>
    </w:p>
    <w:p w14:paraId="6CCAFFB2" w14:textId="77777777" w:rsidR="00F51F81" w:rsidRPr="00F51F81" w:rsidRDefault="00F51F81" w:rsidP="00F51F81">
      <w:pPr>
        <w:pStyle w:val="Teksttreci20"/>
        <w:shd w:val="clear" w:color="auto" w:fill="auto"/>
        <w:spacing w:after="0" w:line="240" w:lineRule="auto"/>
        <w:ind w:left="1134" w:firstLine="0"/>
        <w:rPr>
          <w:rFonts w:ascii="Times New Roman" w:hAnsi="Times New Roman"/>
          <w:sz w:val="22"/>
          <w:szCs w:val="22"/>
          <w:lang w:val="pl-PL"/>
        </w:rPr>
      </w:pPr>
    </w:p>
    <w:p w14:paraId="2BB3C68A" w14:textId="2BB01B0F" w:rsidR="00856657" w:rsidRPr="009F66F3" w:rsidRDefault="00965623" w:rsidP="00BE5F08">
      <w:pPr>
        <w:numPr>
          <w:ilvl w:val="0"/>
          <w:numId w:val="21"/>
        </w:numPr>
        <w:tabs>
          <w:tab w:val="clear" w:pos="720"/>
          <w:tab w:val="num" w:pos="426"/>
        </w:tabs>
        <w:ind w:left="426" w:hanging="426"/>
        <w:rPr>
          <w:sz w:val="22"/>
          <w:szCs w:val="22"/>
        </w:rPr>
      </w:pPr>
      <w:r w:rsidRPr="009F66F3">
        <w:rPr>
          <w:b/>
          <w:sz w:val="22"/>
          <w:szCs w:val="22"/>
        </w:rPr>
        <w:t xml:space="preserve">Zamówienie </w:t>
      </w:r>
      <w:r w:rsidR="00501CB2" w:rsidRPr="009F66F3">
        <w:rPr>
          <w:b/>
          <w:sz w:val="22"/>
          <w:szCs w:val="22"/>
        </w:rPr>
        <w:t xml:space="preserve">finansowane z budżetu </w:t>
      </w:r>
      <w:r w:rsidR="000C67F7" w:rsidRPr="009F66F3">
        <w:rPr>
          <w:b/>
          <w:sz w:val="22"/>
          <w:szCs w:val="22"/>
        </w:rPr>
        <w:t>G</w:t>
      </w:r>
      <w:r w:rsidR="00E01782">
        <w:rPr>
          <w:b/>
          <w:sz w:val="22"/>
          <w:szCs w:val="22"/>
        </w:rPr>
        <w:t>miny</w:t>
      </w:r>
      <w:r w:rsidR="00501CB2" w:rsidRPr="009F66F3">
        <w:rPr>
          <w:b/>
          <w:sz w:val="22"/>
          <w:szCs w:val="22"/>
        </w:rPr>
        <w:t>.</w:t>
      </w:r>
    </w:p>
    <w:p w14:paraId="2AD478BF" w14:textId="77777777" w:rsidR="008763EE" w:rsidRPr="009F66F3" w:rsidRDefault="008763EE" w:rsidP="00D676F7">
      <w:pPr>
        <w:ind w:firstLine="426"/>
        <w:jc w:val="both"/>
        <w:rPr>
          <w:bCs/>
          <w:sz w:val="22"/>
          <w:szCs w:val="22"/>
        </w:rPr>
      </w:pPr>
      <w:r w:rsidRPr="009F66F3">
        <w:rPr>
          <w:bCs/>
          <w:sz w:val="22"/>
          <w:szCs w:val="22"/>
        </w:rPr>
        <w:t xml:space="preserve">W 2020 r. Zamawiający przeznaczy na realizację zadania kwotę do wysokości </w:t>
      </w:r>
      <w:r w:rsidR="000C67F7" w:rsidRPr="009F66F3">
        <w:rPr>
          <w:bCs/>
          <w:sz w:val="22"/>
          <w:szCs w:val="22"/>
        </w:rPr>
        <w:t>50 000,00</w:t>
      </w:r>
      <w:r w:rsidR="00D676F7" w:rsidRPr="009F66F3">
        <w:rPr>
          <w:bCs/>
          <w:sz w:val="22"/>
          <w:szCs w:val="22"/>
        </w:rPr>
        <w:t xml:space="preserve"> zł</w:t>
      </w:r>
      <w:r w:rsidRPr="009F66F3">
        <w:rPr>
          <w:bCs/>
          <w:sz w:val="22"/>
          <w:szCs w:val="22"/>
        </w:rPr>
        <w:t xml:space="preserve"> brutto.</w:t>
      </w:r>
      <w:r w:rsidR="008D3B4D" w:rsidRPr="009F66F3">
        <w:rPr>
          <w:bCs/>
          <w:sz w:val="22"/>
          <w:szCs w:val="22"/>
        </w:rPr>
        <w:t xml:space="preserve"> Pozostała płatność w 2021 r.</w:t>
      </w:r>
    </w:p>
    <w:p w14:paraId="3428FE58" w14:textId="77777777" w:rsidR="00856657" w:rsidRPr="00287936" w:rsidRDefault="00856657" w:rsidP="00856657">
      <w:pPr>
        <w:pStyle w:val="Teksttreci20"/>
        <w:shd w:val="clear" w:color="auto" w:fill="auto"/>
        <w:spacing w:after="0" w:line="240" w:lineRule="auto"/>
        <w:ind w:firstLine="0"/>
        <w:rPr>
          <w:rFonts w:ascii="Times New Roman" w:hAnsi="Times New Roman"/>
          <w:b/>
          <w:color w:val="FF0000"/>
          <w:sz w:val="22"/>
          <w:szCs w:val="22"/>
          <w:lang w:bidi="pl-PL"/>
        </w:rPr>
      </w:pPr>
    </w:p>
    <w:p w14:paraId="23B25056" w14:textId="77777777" w:rsidR="007530ED" w:rsidRPr="00287936" w:rsidRDefault="00FA6CFE" w:rsidP="00BE5F08">
      <w:pPr>
        <w:pStyle w:val="Teksttreci20"/>
        <w:numPr>
          <w:ilvl w:val="0"/>
          <w:numId w:val="21"/>
        </w:numPr>
        <w:shd w:val="clear" w:color="auto" w:fill="auto"/>
        <w:tabs>
          <w:tab w:val="clear" w:pos="720"/>
          <w:tab w:val="num" w:pos="426"/>
        </w:tabs>
        <w:spacing w:after="0" w:line="240" w:lineRule="auto"/>
        <w:ind w:left="426" w:hanging="426"/>
        <w:rPr>
          <w:rFonts w:ascii="Times New Roman" w:hAnsi="Times New Roman"/>
          <w:b/>
          <w:sz w:val="22"/>
          <w:szCs w:val="22"/>
          <w:lang w:bidi="pl-PL"/>
        </w:rPr>
      </w:pPr>
      <w:r w:rsidRPr="00287936">
        <w:rPr>
          <w:rFonts w:ascii="Times New Roman" w:hAnsi="Times New Roman"/>
          <w:b/>
          <w:sz w:val="22"/>
          <w:szCs w:val="22"/>
          <w:lang w:bidi="pl-PL"/>
        </w:rPr>
        <w:t>Rozw</w:t>
      </w:r>
      <w:r w:rsidR="00AA10F6" w:rsidRPr="00287936">
        <w:rPr>
          <w:rFonts w:ascii="Times New Roman" w:hAnsi="Times New Roman"/>
          <w:b/>
          <w:sz w:val="22"/>
          <w:szCs w:val="22"/>
          <w:lang w:bidi="pl-PL"/>
        </w:rPr>
        <w:t xml:space="preserve">iązania równoważne </w:t>
      </w:r>
      <w:r w:rsidR="00EF463B" w:rsidRPr="00287936">
        <w:rPr>
          <w:rFonts w:ascii="Times New Roman" w:hAnsi="Times New Roman"/>
          <w:b/>
          <w:sz w:val="22"/>
          <w:szCs w:val="22"/>
          <w:lang w:bidi="pl-PL"/>
        </w:rPr>
        <w:t xml:space="preserve"> </w:t>
      </w:r>
    </w:p>
    <w:p w14:paraId="0AC0A8F8" w14:textId="6EB7F01D" w:rsidR="00AA10F6" w:rsidRPr="00287936" w:rsidRDefault="000167CF" w:rsidP="00EE6BE1">
      <w:pPr>
        <w:suppressAutoHyphens/>
        <w:ind w:firstLine="426"/>
        <w:jc w:val="both"/>
        <w:rPr>
          <w:bCs/>
          <w:sz w:val="22"/>
          <w:szCs w:val="22"/>
        </w:rPr>
      </w:pPr>
      <w:r>
        <w:rPr>
          <w:bCs/>
          <w:sz w:val="22"/>
          <w:szCs w:val="22"/>
        </w:rPr>
        <w:t xml:space="preserve">W dokumentacji projektowej </w:t>
      </w:r>
      <w:r w:rsidR="00AA10F6" w:rsidRPr="00287936">
        <w:rPr>
          <w:bCs/>
          <w:sz w:val="22"/>
          <w:szCs w:val="22"/>
        </w:rPr>
        <w:t>nie można opisywać przez wskazanie znaków towarowych, patentów lub pochodzenia, źródła lub szczególnego procesu, który charakteryzuje produkty lub usługi</w:t>
      </w:r>
      <w:r w:rsidR="001D51C5" w:rsidRPr="00287936">
        <w:rPr>
          <w:bCs/>
          <w:sz w:val="22"/>
          <w:szCs w:val="22"/>
        </w:rPr>
        <w:t xml:space="preserve"> dostarczane przez konkretnego W</w:t>
      </w:r>
      <w:r w:rsidR="00AA10F6" w:rsidRPr="00287936">
        <w:rPr>
          <w:bCs/>
          <w:sz w:val="22"/>
          <w:szCs w:val="22"/>
        </w:rPr>
        <w:t>ykonawcę, jeżeli mogłoby to doprowadzić do uprzywilejowania</w:t>
      </w:r>
      <w:r w:rsidR="001D51C5" w:rsidRPr="00287936">
        <w:rPr>
          <w:bCs/>
          <w:sz w:val="22"/>
          <w:szCs w:val="22"/>
        </w:rPr>
        <w:t xml:space="preserve"> lub wyeliminowania niektórych W</w:t>
      </w:r>
      <w:r w:rsidR="00AA10F6" w:rsidRPr="00287936">
        <w:rPr>
          <w:bCs/>
          <w:sz w:val="22"/>
          <w:szCs w:val="22"/>
        </w:rPr>
        <w:t>ykonawców lub produktów, chyba że jest to uzasadnione spe</w:t>
      </w:r>
      <w:r w:rsidR="001D51C5" w:rsidRPr="00287936">
        <w:rPr>
          <w:bCs/>
          <w:sz w:val="22"/>
          <w:szCs w:val="22"/>
        </w:rPr>
        <w:t>cyfiką przedmiotu zamówienia i Z</w:t>
      </w:r>
      <w:r w:rsidR="00AA10F6" w:rsidRPr="00287936">
        <w:rPr>
          <w:bCs/>
          <w:sz w:val="22"/>
          <w:szCs w:val="22"/>
        </w:rPr>
        <w:t>amawiający nie może opisać przedmiotu zamówienia za pomocą dostatecznie dokładnych określeń, a wskazaniu takiemu towarzyszą wyrazy „lub równoważny</w:t>
      </w:r>
      <w:r w:rsidR="004D26A2" w:rsidRPr="00287936">
        <w:rPr>
          <w:bCs/>
          <w:sz w:val="22"/>
          <w:szCs w:val="22"/>
        </w:rPr>
        <w:t>”</w:t>
      </w:r>
      <w:r w:rsidR="00AA10F6" w:rsidRPr="00287936">
        <w:rPr>
          <w:bCs/>
          <w:sz w:val="22"/>
          <w:szCs w:val="22"/>
        </w:rPr>
        <w:t>.</w:t>
      </w:r>
    </w:p>
    <w:p w14:paraId="1C1EEEA3" w14:textId="77777777" w:rsidR="003340FE" w:rsidRPr="00287936" w:rsidRDefault="003340FE" w:rsidP="00EE6BE1">
      <w:pPr>
        <w:suppressAutoHyphens/>
        <w:ind w:firstLine="426"/>
        <w:jc w:val="both"/>
        <w:rPr>
          <w:bCs/>
          <w:sz w:val="22"/>
          <w:szCs w:val="22"/>
        </w:rPr>
      </w:pPr>
      <w:r w:rsidRPr="00287936">
        <w:rPr>
          <w:bCs/>
          <w:sz w:val="22"/>
          <w:szCs w:val="22"/>
        </w:rPr>
        <w:t xml:space="preserve">Tam, gdzie został wskazany znak towarowy </w:t>
      </w:r>
      <w:r w:rsidR="00EE6BE1" w:rsidRPr="00287936">
        <w:rPr>
          <w:bCs/>
          <w:sz w:val="22"/>
          <w:szCs w:val="22"/>
        </w:rPr>
        <w:t>(</w:t>
      </w:r>
      <w:r w:rsidRPr="00287936">
        <w:rPr>
          <w:bCs/>
          <w:sz w:val="22"/>
          <w:szCs w:val="22"/>
        </w:rPr>
        <w:t>marka</w:t>
      </w:r>
      <w:r w:rsidR="00EE6BE1" w:rsidRPr="00287936">
        <w:rPr>
          <w:bCs/>
          <w:sz w:val="22"/>
          <w:szCs w:val="22"/>
        </w:rPr>
        <w:t>)</w:t>
      </w:r>
      <w:r w:rsidRPr="00287936">
        <w:rPr>
          <w:bCs/>
          <w:sz w:val="22"/>
          <w:szCs w:val="22"/>
        </w:rPr>
        <w:t>, producent, dostawca, patent, pochodzenie, źródło lub szczególny proces, który charakteryzuje produkty lub usługi dostarczone przez konkretnego wykonawcę lub nastąpiło wskazanie norm, europejskich ocen technicznych, wspólnych specyfikacji technicznych lub innych odniesień, o których mowa w art. 30 ust.</w:t>
      </w:r>
      <w:r w:rsidR="00EC5A42" w:rsidRPr="00287936">
        <w:rPr>
          <w:bCs/>
          <w:sz w:val="22"/>
          <w:szCs w:val="22"/>
        </w:rPr>
        <w:t xml:space="preserve"> 1</w:t>
      </w:r>
      <w:r w:rsidRPr="00287936">
        <w:rPr>
          <w:bCs/>
          <w:sz w:val="22"/>
          <w:szCs w:val="22"/>
        </w:rPr>
        <w:t xml:space="preserve"> </w:t>
      </w:r>
      <w:r w:rsidR="00EC5A42" w:rsidRPr="00287936">
        <w:rPr>
          <w:bCs/>
          <w:sz w:val="22"/>
          <w:szCs w:val="22"/>
        </w:rPr>
        <w:t>p</w:t>
      </w:r>
      <w:r w:rsidRPr="00287936">
        <w:rPr>
          <w:bCs/>
          <w:sz w:val="22"/>
          <w:szCs w:val="22"/>
        </w:rPr>
        <w:t>kt</w:t>
      </w:r>
      <w:r w:rsidR="00EC5A42" w:rsidRPr="00287936">
        <w:rPr>
          <w:bCs/>
          <w:sz w:val="22"/>
          <w:szCs w:val="22"/>
        </w:rPr>
        <w:t>.</w:t>
      </w:r>
      <w:r w:rsidRPr="00287936">
        <w:rPr>
          <w:bCs/>
          <w:sz w:val="22"/>
          <w:szCs w:val="22"/>
        </w:rPr>
        <w:t xml:space="preserve"> 2 lub ust. 3 ustawy, Zamawiający zgodnie z art. 29 ust. 3 ustawy dopuszcza złożenie </w:t>
      </w:r>
      <w:r w:rsidR="0023661D" w:rsidRPr="00287936">
        <w:rPr>
          <w:bCs/>
          <w:sz w:val="22"/>
          <w:szCs w:val="22"/>
        </w:rPr>
        <w:t xml:space="preserve">oferty równoważnej lub zgodnie </w:t>
      </w:r>
      <w:r w:rsidR="005E33C0" w:rsidRPr="00287936">
        <w:rPr>
          <w:bCs/>
          <w:sz w:val="22"/>
          <w:szCs w:val="22"/>
        </w:rPr>
        <w:br/>
      </w:r>
      <w:r w:rsidR="0023661D" w:rsidRPr="00287936">
        <w:rPr>
          <w:bCs/>
          <w:sz w:val="22"/>
          <w:szCs w:val="22"/>
        </w:rPr>
        <w:t>z art. 30 ust</w:t>
      </w:r>
      <w:r w:rsidR="00EC5A42" w:rsidRPr="00287936">
        <w:rPr>
          <w:bCs/>
          <w:sz w:val="22"/>
          <w:szCs w:val="22"/>
        </w:rPr>
        <w:t>.</w:t>
      </w:r>
      <w:r w:rsidR="0023661D" w:rsidRPr="00287936">
        <w:rPr>
          <w:bCs/>
          <w:sz w:val="22"/>
          <w:szCs w:val="22"/>
        </w:rPr>
        <w:t xml:space="preserve"> 4 ustawy zaoferowanie rozwiązań „równoważnych” w stosunku do wskazanych </w:t>
      </w:r>
      <w:r w:rsidR="005E33C0" w:rsidRPr="00287936">
        <w:rPr>
          <w:bCs/>
          <w:sz w:val="22"/>
          <w:szCs w:val="22"/>
        </w:rPr>
        <w:br/>
      </w:r>
      <w:r w:rsidR="0023661D" w:rsidRPr="00287936">
        <w:rPr>
          <w:bCs/>
          <w:sz w:val="22"/>
          <w:szCs w:val="22"/>
        </w:rPr>
        <w:t>w dokumentacji pod warunkiem, że zapewnią uzyskanie parametrów technicznych nie gorszych od założonych w dokumentacji oraz będą zgodne pod względem:</w:t>
      </w:r>
    </w:p>
    <w:p w14:paraId="69B5B40F" w14:textId="77777777" w:rsidR="0023661D" w:rsidRPr="00287936" w:rsidRDefault="0023661D" w:rsidP="00BE5F08">
      <w:pPr>
        <w:numPr>
          <w:ilvl w:val="0"/>
          <w:numId w:val="19"/>
        </w:numPr>
        <w:suppressAutoHyphens/>
        <w:ind w:left="709" w:hanging="283"/>
        <w:jc w:val="both"/>
        <w:rPr>
          <w:bCs/>
          <w:sz w:val="22"/>
          <w:szCs w:val="22"/>
        </w:rPr>
      </w:pPr>
      <w:r w:rsidRPr="00287936">
        <w:rPr>
          <w:bCs/>
          <w:sz w:val="22"/>
          <w:szCs w:val="22"/>
        </w:rPr>
        <w:t xml:space="preserve">gabarytów i konstrukcji </w:t>
      </w:r>
      <w:r w:rsidR="00AB4B11" w:rsidRPr="00287936">
        <w:rPr>
          <w:bCs/>
          <w:sz w:val="22"/>
          <w:szCs w:val="22"/>
        </w:rPr>
        <w:t>(</w:t>
      </w:r>
      <w:r w:rsidRPr="00287936">
        <w:rPr>
          <w:bCs/>
          <w:sz w:val="22"/>
          <w:szCs w:val="22"/>
        </w:rPr>
        <w:t>wielkość, rodzaj, właściwości fizyczne, liczba elementów  składowych</w:t>
      </w:r>
      <w:r w:rsidR="00AB4B11" w:rsidRPr="00287936">
        <w:rPr>
          <w:bCs/>
          <w:sz w:val="22"/>
          <w:szCs w:val="22"/>
        </w:rPr>
        <w:t>)</w:t>
      </w:r>
      <w:r w:rsidR="008D3B4D" w:rsidRPr="00287936">
        <w:rPr>
          <w:bCs/>
          <w:sz w:val="22"/>
          <w:szCs w:val="22"/>
        </w:rPr>
        <w:t>,</w:t>
      </w:r>
    </w:p>
    <w:p w14:paraId="7AC9A346" w14:textId="77777777" w:rsidR="0023661D" w:rsidRPr="00287936" w:rsidRDefault="0023661D" w:rsidP="00BE5F08">
      <w:pPr>
        <w:numPr>
          <w:ilvl w:val="0"/>
          <w:numId w:val="19"/>
        </w:numPr>
        <w:suppressAutoHyphens/>
        <w:ind w:left="709" w:hanging="283"/>
        <w:jc w:val="both"/>
        <w:rPr>
          <w:bCs/>
          <w:sz w:val="22"/>
          <w:szCs w:val="22"/>
        </w:rPr>
      </w:pPr>
      <w:r w:rsidRPr="00287936">
        <w:rPr>
          <w:bCs/>
          <w:sz w:val="22"/>
          <w:szCs w:val="22"/>
        </w:rPr>
        <w:t xml:space="preserve">charakteru użytkowego </w:t>
      </w:r>
      <w:r w:rsidR="00AB4B11" w:rsidRPr="00287936">
        <w:rPr>
          <w:bCs/>
          <w:sz w:val="22"/>
          <w:szCs w:val="22"/>
        </w:rPr>
        <w:t>(</w:t>
      </w:r>
      <w:r w:rsidRPr="00287936">
        <w:rPr>
          <w:bCs/>
          <w:sz w:val="22"/>
          <w:szCs w:val="22"/>
        </w:rPr>
        <w:t>tożsamość funkcji</w:t>
      </w:r>
      <w:r w:rsidR="00AB4B11" w:rsidRPr="00287936">
        <w:rPr>
          <w:bCs/>
          <w:sz w:val="22"/>
          <w:szCs w:val="22"/>
        </w:rPr>
        <w:t>)</w:t>
      </w:r>
      <w:r w:rsidR="008D3B4D" w:rsidRPr="00287936">
        <w:rPr>
          <w:bCs/>
          <w:sz w:val="22"/>
          <w:szCs w:val="22"/>
        </w:rPr>
        <w:t>,</w:t>
      </w:r>
    </w:p>
    <w:p w14:paraId="2489AFFD" w14:textId="77777777" w:rsidR="0023661D" w:rsidRPr="00287936" w:rsidRDefault="0023661D" w:rsidP="00BE5F08">
      <w:pPr>
        <w:numPr>
          <w:ilvl w:val="0"/>
          <w:numId w:val="19"/>
        </w:numPr>
        <w:suppressAutoHyphens/>
        <w:ind w:left="709" w:hanging="283"/>
        <w:jc w:val="both"/>
        <w:rPr>
          <w:bCs/>
          <w:sz w:val="22"/>
          <w:szCs w:val="22"/>
        </w:rPr>
      </w:pPr>
      <w:r w:rsidRPr="00287936">
        <w:rPr>
          <w:bCs/>
          <w:sz w:val="22"/>
          <w:szCs w:val="22"/>
        </w:rPr>
        <w:t xml:space="preserve">charakterystyki materiałowej </w:t>
      </w:r>
      <w:r w:rsidR="00AB4B11" w:rsidRPr="00287936">
        <w:rPr>
          <w:bCs/>
          <w:sz w:val="22"/>
          <w:szCs w:val="22"/>
        </w:rPr>
        <w:t>(</w:t>
      </w:r>
      <w:r w:rsidRPr="00287936">
        <w:rPr>
          <w:bCs/>
          <w:sz w:val="22"/>
          <w:szCs w:val="22"/>
        </w:rPr>
        <w:t>rodzaj, jakość materiałów</w:t>
      </w:r>
      <w:r w:rsidR="00AB4B11" w:rsidRPr="00287936">
        <w:rPr>
          <w:bCs/>
          <w:sz w:val="22"/>
          <w:szCs w:val="22"/>
        </w:rPr>
        <w:t>)</w:t>
      </w:r>
      <w:r w:rsidR="008D3B4D" w:rsidRPr="00287936">
        <w:rPr>
          <w:bCs/>
          <w:sz w:val="22"/>
          <w:szCs w:val="22"/>
        </w:rPr>
        <w:t>,</w:t>
      </w:r>
    </w:p>
    <w:p w14:paraId="5131449E" w14:textId="77777777" w:rsidR="0023661D" w:rsidRPr="00287936" w:rsidRDefault="0023661D" w:rsidP="00BE5F08">
      <w:pPr>
        <w:numPr>
          <w:ilvl w:val="0"/>
          <w:numId w:val="19"/>
        </w:numPr>
        <w:suppressAutoHyphens/>
        <w:ind w:left="709" w:hanging="283"/>
        <w:jc w:val="both"/>
        <w:rPr>
          <w:bCs/>
          <w:sz w:val="22"/>
          <w:szCs w:val="22"/>
        </w:rPr>
      </w:pPr>
      <w:r w:rsidRPr="00287936">
        <w:rPr>
          <w:bCs/>
          <w:sz w:val="22"/>
          <w:szCs w:val="22"/>
        </w:rPr>
        <w:t xml:space="preserve">parametrów technicznych </w:t>
      </w:r>
      <w:r w:rsidR="00AB4B11" w:rsidRPr="00287936">
        <w:rPr>
          <w:bCs/>
          <w:sz w:val="22"/>
          <w:szCs w:val="22"/>
        </w:rPr>
        <w:t>(</w:t>
      </w:r>
      <w:r w:rsidRPr="00287936">
        <w:rPr>
          <w:bCs/>
          <w:sz w:val="22"/>
          <w:szCs w:val="22"/>
        </w:rPr>
        <w:t>wytrzymałość, trwałość, dane techniczne, dane hydrauliczne,</w:t>
      </w:r>
      <w:r w:rsidR="008D3B4D" w:rsidRPr="00287936">
        <w:rPr>
          <w:bCs/>
          <w:sz w:val="22"/>
          <w:szCs w:val="22"/>
        </w:rPr>
        <w:t xml:space="preserve"> </w:t>
      </w:r>
      <w:r w:rsidRPr="00287936">
        <w:rPr>
          <w:bCs/>
          <w:sz w:val="22"/>
          <w:szCs w:val="22"/>
        </w:rPr>
        <w:t>charakterystyki liniowe, konstrukcja</w:t>
      </w:r>
      <w:r w:rsidR="00AB4B11" w:rsidRPr="00287936">
        <w:rPr>
          <w:bCs/>
          <w:sz w:val="22"/>
          <w:szCs w:val="22"/>
        </w:rPr>
        <w:t>)</w:t>
      </w:r>
      <w:r w:rsidR="008D3B4D" w:rsidRPr="00287936">
        <w:rPr>
          <w:bCs/>
          <w:sz w:val="22"/>
          <w:szCs w:val="22"/>
        </w:rPr>
        <w:t>,</w:t>
      </w:r>
    </w:p>
    <w:p w14:paraId="6A2234B7" w14:textId="77777777" w:rsidR="0023661D" w:rsidRPr="00287936" w:rsidRDefault="0023661D" w:rsidP="00BE5F08">
      <w:pPr>
        <w:numPr>
          <w:ilvl w:val="0"/>
          <w:numId w:val="19"/>
        </w:numPr>
        <w:suppressAutoHyphens/>
        <w:ind w:left="709" w:hanging="283"/>
        <w:jc w:val="both"/>
        <w:rPr>
          <w:bCs/>
          <w:sz w:val="22"/>
          <w:szCs w:val="22"/>
        </w:rPr>
      </w:pPr>
      <w:r w:rsidRPr="00287936">
        <w:rPr>
          <w:bCs/>
          <w:sz w:val="22"/>
          <w:szCs w:val="22"/>
        </w:rPr>
        <w:t>parametrów bezpieczeństwa użytkowania</w:t>
      </w:r>
      <w:r w:rsidR="008D3B4D" w:rsidRPr="00287936">
        <w:rPr>
          <w:bCs/>
          <w:sz w:val="22"/>
          <w:szCs w:val="22"/>
        </w:rPr>
        <w:t>,</w:t>
      </w:r>
    </w:p>
    <w:p w14:paraId="5A061C48" w14:textId="20976126" w:rsidR="003340FE" w:rsidRPr="00012524" w:rsidRDefault="0023661D" w:rsidP="005E33C0">
      <w:pPr>
        <w:numPr>
          <w:ilvl w:val="0"/>
          <w:numId w:val="19"/>
        </w:numPr>
        <w:suppressAutoHyphens/>
        <w:ind w:left="709" w:hanging="283"/>
        <w:jc w:val="both"/>
        <w:rPr>
          <w:bCs/>
          <w:sz w:val="22"/>
          <w:szCs w:val="22"/>
        </w:rPr>
      </w:pPr>
      <w:r w:rsidRPr="00287936">
        <w:rPr>
          <w:bCs/>
          <w:sz w:val="22"/>
          <w:szCs w:val="22"/>
        </w:rPr>
        <w:t>standardów emisyjnych</w:t>
      </w:r>
      <w:r w:rsidR="008D3B4D" w:rsidRPr="00287936">
        <w:rPr>
          <w:bCs/>
          <w:sz w:val="22"/>
          <w:szCs w:val="22"/>
        </w:rPr>
        <w:t>.</w:t>
      </w:r>
    </w:p>
    <w:p w14:paraId="3777CA27" w14:textId="77777777" w:rsidR="003340FE" w:rsidRPr="00287936" w:rsidRDefault="0023661D" w:rsidP="00AB4B11">
      <w:pPr>
        <w:suppressAutoHyphens/>
        <w:ind w:firstLine="426"/>
        <w:jc w:val="both"/>
        <w:rPr>
          <w:bCs/>
          <w:sz w:val="22"/>
          <w:szCs w:val="22"/>
        </w:rPr>
      </w:pPr>
      <w:r w:rsidRPr="00287936">
        <w:rPr>
          <w:bCs/>
          <w:sz w:val="22"/>
          <w:szCs w:val="22"/>
        </w:rPr>
        <w:lastRenderedPageBreak/>
        <w:t xml:space="preserve">Wykonawca na każde żądanie Zamawiającego </w:t>
      </w:r>
      <w:r w:rsidR="00AA32C2" w:rsidRPr="00287936">
        <w:rPr>
          <w:bCs/>
          <w:sz w:val="22"/>
          <w:szCs w:val="22"/>
        </w:rPr>
        <w:t>zobowiązany jest do okazania w stosunku do wskazanych materiałów znaków bezpieczeństwa, deklaracji zgodności lub aprobaty technicznej lub certyfikatu zgodności z PN przenoszącą normy europejskie lub normą państw członkowskich Europejskiego Obszaru Gospodarczego przenoszącą tę normę lub Polską Normę w przypadku braku Polskiej Normy przenoszącej europejskie.</w:t>
      </w:r>
    </w:p>
    <w:p w14:paraId="6842DB9D" w14:textId="7143883A" w:rsidR="003340FE" w:rsidRDefault="00AA32C2" w:rsidP="00DB522B">
      <w:pPr>
        <w:suppressAutoHyphens/>
        <w:ind w:firstLine="426"/>
        <w:jc w:val="both"/>
        <w:rPr>
          <w:bCs/>
          <w:sz w:val="22"/>
          <w:szCs w:val="22"/>
        </w:rPr>
      </w:pPr>
      <w:r w:rsidRPr="00287936">
        <w:rPr>
          <w:bCs/>
          <w:sz w:val="22"/>
          <w:szCs w:val="22"/>
        </w:rPr>
        <w:t xml:space="preserve">Ilekroć </w:t>
      </w:r>
      <w:r w:rsidR="00AB4B11" w:rsidRPr="00287936">
        <w:rPr>
          <w:bCs/>
          <w:sz w:val="22"/>
          <w:szCs w:val="22"/>
        </w:rPr>
        <w:t xml:space="preserve">w </w:t>
      </w:r>
      <w:r w:rsidRPr="00287936">
        <w:rPr>
          <w:bCs/>
          <w:sz w:val="22"/>
          <w:szCs w:val="22"/>
        </w:rPr>
        <w:t>dokumentacji mowa jest o polskich normach, należy przez to rozumieć polskie normy przenoszące normy europejskie lub normy innych państw członkowskich Europejskiego Obszaru Gospodarczego lub inne normy lub dokumenty, o których mowa w art. 30 ust. 1 pkt 2 ustawy.</w:t>
      </w:r>
    </w:p>
    <w:p w14:paraId="67F013C3" w14:textId="77777777" w:rsidR="00EF17C5" w:rsidRPr="00CC19FB" w:rsidRDefault="00E361BC" w:rsidP="00BE5F08">
      <w:pPr>
        <w:pStyle w:val="Teksttreci20"/>
        <w:numPr>
          <w:ilvl w:val="0"/>
          <w:numId w:val="21"/>
        </w:numPr>
        <w:shd w:val="clear" w:color="auto" w:fill="auto"/>
        <w:tabs>
          <w:tab w:val="clear" w:pos="720"/>
          <w:tab w:val="num" w:pos="426"/>
        </w:tabs>
        <w:spacing w:after="0" w:line="240" w:lineRule="auto"/>
        <w:ind w:left="426" w:hanging="426"/>
        <w:rPr>
          <w:rFonts w:ascii="Times New Roman" w:hAnsi="Times New Roman"/>
          <w:b/>
          <w:sz w:val="22"/>
          <w:szCs w:val="22"/>
          <w:lang w:bidi="pl-PL"/>
        </w:rPr>
      </w:pPr>
      <w:r w:rsidRPr="00CC19FB">
        <w:rPr>
          <w:rFonts w:ascii="Times New Roman" w:hAnsi="Times New Roman"/>
          <w:b/>
          <w:sz w:val="22"/>
          <w:szCs w:val="22"/>
          <w:lang w:bidi="pl-PL"/>
        </w:rPr>
        <w:t>Nazwa/y i k</w:t>
      </w:r>
      <w:r w:rsidR="00307C97" w:rsidRPr="00CC19FB">
        <w:rPr>
          <w:rFonts w:ascii="Times New Roman" w:hAnsi="Times New Roman"/>
          <w:b/>
          <w:sz w:val="22"/>
          <w:szCs w:val="22"/>
          <w:lang w:bidi="pl-PL"/>
        </w:rPr>
        <w:t>od</w:t>
      </w:r>
      <w:r w:rsidRPr="00CC19FB">
        <w:rPr>
          <w:rFonts w:ascii="Times New Roman" w:hAnsi="Times New Roman"/>
          <w:b/>
          <w:sz w:val="22"/>
          <w:szCs w:val="22"/>
          <w:lang w:bidi="pl-PL"/>
        </w:rPr>
        <w:t xml:space="preserve">/y  Wspólnego </w:t>
      </w:r>
      <w:r w:rsidR="003D5849" w:rsidRPr="00CC19FB">
        <w:rPr>
          <w:rFonts w:ascii="Times New Roman" w:hAnsi="Times New Roman"/>
          <w:b/>
          <w:sz w:val="22"/>
          <w:szCs w:val="22"/>
          <w:lang w:bidi="pl-PL"/>
        </w:rPr>
        <w:t>S</w:t>
      </w:r>
      <w:r w:rsidRPr="00CC19FB">
        <w:rPr>
          <w:rFonts w:ascii="Times New Roman" w:hAnsi="Times New Roman"/>
          <w:b/>
          <w:sz w:val="22"/>
          <w:szCs w:val="22"/>
          <w:lang w:bidi="pl-PL"/>
        </w:rPr>
        <w:t>łownika Zamówień</w:t>
      </w:r>
      <w:r w:rsidR="00307C97" w:rsidRPr="00CC19FB">
        <w:rPr>
          <w:rFonts w:ascii="Times New Roman" w:hAnsi="Times New Roman"/>
          <w:b/>
          <w:sz w:val="22"/>
          <w:szCs w:val="22"/>
          <w:lang w:bidi="pl-PL"/>
        </w:rPr>
        <w:t xml:space="preserve"> </w:t>
      </w:r>
      <w:r w:rsidRPr="00CC19FB">
        <w:rPr>
          <w:rFonts w:ascii="Times New Roman" w:hAnsi="Times New Roman"/>
          <w:b/>
          <w:sz w:val="22"/>
          <w:szCs w:val="22"/>
          <w:lang w:bidi="pl-PL"/>
        </w:rPr>
        <w:t xml:space="preserve">/ </w:t>
      </w:r>
      <w:r w:rsidR="00307C97" w:rsidRPr="00CC19FB">
        <w:rPr>
          <w:rFonts w:ascii="Times New Roman" w:hAnsi="Times New Roman"/>
          <w:b/>
          <w:sz w:val="22"/>
          <w:szCs w:val="22"/>
          <w:lang w:bidi="pl-PL"/>
        </w:rPr>
        <w:t>CPV</w:t>
      </w:r>
      <w:r w:rsidRPr="00CC19FB">
        <w:rPr>
          <w:rFonts w:ascii="Times New Roman" w:hAnsi="Times New Roman"/>
          <w:b/>
          <w:sz w:val="22"/>
          <w:szCs w:val="22"/>
          <w:lang w:bidi="pl-PL"/>
        </w:rPr>
        <w:t xml:space="preserve"> /</w:t>
      </w:r>
      <w:r w:rsidR="00307C97" w:rsidRPr="00CC19FB">
        <w:rPr>
          <w:rFonts w:ascii="Times New Roman" w:hAnsi="Times New Roman"/>
          <w:b/>
          <w:sz w:val="22"/>
          <w:szCs w:val="22"/>
          <w:lang w:bidi="pl-PL"/>
        </w:rPr>
        <w:t xml:space="preserve">: </w:t>
      </w:r>
    </w:p>
    <w:p w14:paraId="0033181B" w14:textId="77777777" w:rsidR="00EF17C5" w:rsidRPr="00B223C2" w:rsidRDefault="00EF17C5" w:rsidP="00EF17C5">
      <w:pPr>
        <w:pStyle w:val="Teksttreci20"/>
        <w:shd w:val="clear" w:color="auto" w:fill="auto"/>
        <w:spacing w:after="0" w:line="240" w:lineRule="auto"/>
        <w:ind w:firstLine="0"/>
        <w:rPr>
          <w:rFonts w:ascii="Times New Roman" w:hAnsi="Times New Roman"/>
          <w:b/>
          <w:color w:val="FF0000"/>
          <w:sz w:val="22"/>
          <w:szCs w:val="22"/>
          <w:lang w:val="pl-PL" w:bidi="pl-PL"/>
        </w:rPr>
      </w:pPr>
    </w:p>
    <w:p w14:paraId="43306560" w14:textId="77777777" w:rsidR="00D94D54" w:rsidRPr="000612C6" w:rsidRDefault="003767BE" w:rsidP="003767BE">
      <w:pPr>
        <w:pStyle w:val="Teksttreci20"/>
        <w:shd w:val="clear" w:color="auto" w:fill="auto"/>
        <w:spacing w:after="0" w:line="240" w:lineRule="auto"/>
        <w:ind w:left="360" w:firstLine="0"/>
        <w:rPr>
          <w:rFonts w:ascii="Times New Roman" w:hAnsi="Times New Roman"/>
          <w:sz w:val="22"/>
          <w:szCs w:val="22"/>
          <w:lang w:val="pl-PL" w:bidi="pl-PL"/>
        </w:rPr>
      </w:pPr>
      <w:r w:rsidRPr="000612C6">
        <w:rPr>
          <w:rFonts w:ascii="Times New Roman" w:hAnsi="Times New Roman"/>
          <w:sz w:val="22"/>
          <w:szCs w:val="22"/>
          <w:lang w:val="pl-PL" w:bidi="pl-PL"/>
        </w:rPr>
        <w:t>71322000-1</w:t>
      </w:r>
      <w:r w:rsidR="00501CB2" w:rsidRPr="000612C6">
        <w:rPr>
          <w:rFonts w:ascii="Times New Roman" w:hAnsi="Times New Roman"/>
          <w:sz w:val="22"/>
          <w:szCs w:val="22"/>
          <w:lang w:bidi="pl-PL"/>
        </w:rPr>
        <w:t xml:space="preserve">  </w:t>
      </w:r>
      <w:r w:rsidRPr="000612C6">
        <w:rPr>
          <w:rFonts w:ascii="Times New Roman" w:hAnsi="Times New Roman"/>
          <w:sz w:val="22"/>
          <w:szCs w:val="22"/>
          <w:lang w:val="pl-PL" w:bidi="pl-PL"/>
        </w:rPr>
        <w:t>Usługi inżynierii projektowej w zakresie inżynierii lądowej i wodnej</w:t>
      </w:r>
    </w:p>
    <w:p w14:paraId="69257071" w14:textId="07FE7481" w:rsidR="00760FB9" w:rsidRPr="00F845C6" w:rsidRDefault="00760FB9" w:rsidP="00F845C6">
      <w:pPr>
        <w:pStyle w:val="Teksttreci20"/>
        <w:shd w:val="clear" w:color="auto" w:fill="auto"/>
        <w:tabs>
          <w:tab w:val="left" w:pos="7800"/>
        </w:tabs>
        <w:spacing w:after="0" w:line="240" w:lineRule="auto"/>
        <w:ind w:left="360" w:firstLine="0"/>
        <w:rPr>
          <w:rFonts w:ascii="Times New Roman" w:hAnsi="Times New Roman"/>
          <w:color w:val="000000"/>
          <w:sz w:val="22"/>
          <w:szCs w:val="22"/>
          <w:lang w:val="pl-PL" w:bidi="pl-PL"/>
        </w:rPr>
      </w:pPr>
      <w:r>
        <w:rPr>
          <w:rFonts w:ascii="Times New Roman" w:hAnsi="Times New Roman"/>
          <w:color w:val="000000"/>
          <w:sz w:val="22"/>
          <w:szCs w:val="22"/>
          <w:lang w:val="pl-PL" w:bidi="pl-PL"/>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28"/>
        <w:gridCol w:w="7295"/>
      </w:tblGrid>
      <w:tr w:rsidR="00D7512F" w:rsidRPr="00476A67" w14:paraId="60EA4153" w14:textId="77777777" w:rsidTr="00B223C2">
        <w:trPr>
          <w:trHeight w:val="415"/>
        </w:trPr>
        <w:tc>
          <w:tcPr>
            <w:tcW w:w="1413" w:type="dxa"/>
            <w:shd w:val="clear" w:color="auto" w:fill="E0E0E0"/>
            <w:vAlign w:val="center"/>
          </w:tcPr>
          <w:p w14:paraId="5C5794B0" w14:textId="77777777" w:rsidR="00D7512F" w:rsidRPr="003E182D" w:rsidRDefault="00D7512F" w:rsidP="00994591">
            <w:pPr>
              <w:pStyle w:val="Nagwek2"/>
              <w:ind w:left="1201" w:hanging="1201"/>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II</w:t>
            </w:r>
          </w:p>
        </w:tc>
        <w:tc>
          <w:tcPr>
            <w:tcW w:w="7295" w:type="dxa"/>
            <w:shd w:val="clear" w:color="auto" w:fill="E0E0E0"/>
            <w:vAlign w:val="center"/>
          </w:tcPr>
          <w:p w14:paraId="26F00486" w14:textId="77777777" w:rsidR="00D7512F" w:rsidRPr="00D7512F" w:rsidRDefault="00D7512F" w:rsidP="00994591">
            <w:pPr>
              <w:jc w:val="both"/>
              <w:rPr>
                <w:b/>
                <w:sz w:val="24"/>
                <w:szCs w:val="24"/>
              </w:rPr>
            </w:pPr>
            <w:r w:rsidRPr="00D7512F">
              <w:rPr>
                <w:b/>
                <w:sz w:val="24"/>
                <w:szCs w:val="24"/>
              </w:rPr>
              <w:t>Informacja na temat części zamówienia i możliwości składania ofert częściowych</w:t>
            </w:r>
          </w:p>
        </w:tc>
      </w:tr>
    </w:tbl>
    <w:p w14:paraId="15D8F348" w14:textId="77777777" w:rsidR="00D7512F" w:rsidRDefault="00D7512F" w:rsidP="00253CE0">
      <w:pPr>
        <w:ind w:right="68"/>
        <w:rPr>
          <w:sz w:val="22"/>
          <w:szCs w:val="22"/>
          <w:lang w:eastAsia="x-none"/>
        </w:rPr>
      </w:pPr>
    </w:p>
    <w:p w14:paraId="3EF9DABC" w14:textId="77777777" w:rsidR="00D7512F" w:rsidRDefault="00D7512F" w:rsidP="00A22F84">
      <w:pPr>
        <w:numPr>
          <w:ilvl w:val="0"/>
          <w:numId w:val="6"/>
        </w:numPr>
        <w:tabs>
          <w:tab w:val="clear" w:pos="720"/>
          <w:tab w:val="num" w:pos="426"/>
        </w:tabs>
        <w:ind w:left="426" w:right="68" w:hanging="426"/>
        <w:jc w:val="both"/>
        <w:rPr>
          <w:sz w:val="22"/>
          <w:szCs w:val="22"/>
          <w:lang w:eastAsia="x-none"/>
        </w:rPr>
      </w:pPr>
      <w:r>
        <w:rPr>
          <w:sz w:val="22"/>
          <w:szCs w:val="22"/>
          <w:lang w:eastAsia="x-none"/>
        </w:rPr>
        <w:t>Oferta musi obejmować całość zamówienia, Zamawiający nie dopuszcza możliwości składania ofert częściowych.</w:t>
      </w:r>
    </w:p>
    <w:p w14:paraId="12494660" w14:textId="77777777" w:rsidR="00D7512F" w:rsidRDefault="00D7512F" w:rsidP="00A22F84">
      <w:pPr>
        <w:numPr>
          <w:ilvl w:val="0"/>
          <w:numId w:val="6"/>
        </w:numPr>
        <w:tabs>
          <w:tab w:val="clear" w:pos="720"/>
          <w:tab w:val="num" w:pos="426"/>
        </w:tabs>
        <w:ind w:left="426" w:right="68" w:hanging="426"/>
        <w:jc w:val="both"/>
        <w:rPr>
          <w:sz w:val="22"/>
          <w:szCs w:val="22"/>
          <w:lang w:eastAsia="x-none"/>
        </w:rPr>
      </w:pPr>
      <w:r>
        <w:rPr>
          <w:sz w:val="22"/>
          <w:szCs w:val="22"/>
          <w:lang w:eastAsia="x-none"/>
        </w:rPr>
        <w:t xml:space="preserve">Oferty częściowe jako sprzeczne </w:t>
      </w:r>
      <w:r w:rsidR="00DF501C">
        <w:rPr>
          <w:sz w:val="22"/>
          <w:szCs w:val="22"/>
          <w:lang w:eastAsia="x-none"/>
        </w:rPr>
        <w:t>(</w:t>
      </w:r>
      <w:r>
        <w:rPr>
          <w:sz w:val="22"/>
          <w:szCs w:val="22"/>
          <w:lang w:eastAsia="x-none"/>
        </w:rPr>
        <w:t>nie odpowiadające</w:t>
      </w:r>
      <w:r w:rsidR="00DF501C">
        <w:rPr>
          <w:sz w:val="22"/>
          <w:szCs w:val="22"/>
          <w:lang w:eastAsia="x-none"/>
        </w:rPr>
        <w:t>)</w:t>
      </w:r>
      <w:r>
        <w:rPr>
          <w:sz w:val="22"/>
          <w:szCs w:val="22"/>
          <w:lang w:eastAsia="x-none"/>
        </w:rPr>
        <w:t xml:space="preserve">  treści SIWZ zostaną odrzucone.</w:t>
      </w:r>
    </w:p>
    <w:p w14:paraId="201D8FD1" w14:textId="77777777" w:rsidR="00D676F7" w:rsidRDefault="00D676F7" w:rsidP="00D676F7">
      <w:pPr>
        <w:ind w:left="426" w:right="68"/>
        <w:jc w:val="both"/>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09"/>
        <w:gridCol w:w="7553"/>
      </w:tblGrid>
      <w:tr w:rsidR="00D7512F" w:rsidRPr="00476A67" w14:paraId="4CF11061" w14:textId="77777777" w:rsidTr="003767BE">
        <w:trPr>
          <w:trHeight w:val="567"/>
        </w:trPr>
        <w:tc>
          <w:tcPr>
            <w:tcW w:w="1510" w:type="dxa"/>
            <w:shd w:val="clear" w:color="auto" w:fill="E0E0E0"/>
            <w:vAlign w:val="center"/>
          </w:tcPr>
          <w:p w14:paraId="29230E95" w14:textId="77777777" w:rsidR="00D7512F" w:rsidRPr="003E182D" w:rsidRDefault="00D7512F" w:rsidP="00994591">
            <w:pPr>
              <w:pStyle w:val="Nagwek2"/>
              <w:ind w:left="1059" w:hanging="1059"/>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III</w:t>
            </w:r>
          </w:p>
        </w:tc>
        <w:tc>
          <w:tcPr>
            <w:tcW w:w="7702" w:type="dxa"/>
            <w:shd w:val="clear" w:color="auto" w:fill="E0E0E0"/>
            <w:vAlign w:val="center"/>
          </w:tcPr>
          <w:p w14:paraId="40F332CF" w14:textId="77777777" w:rsidR="00D7512F" w:rsidRPr="00D7512F" w:rsidRDefault="00D7512F" w:rsidP="00994591">
            <w:pPr>
              <w:jc w:val="both"/>
              <w:rPr>
                <w:b/>
                <w:sz w:val="24"/>
                <w:szCs w:val="24"/>
              </w:rPr>
            </w:pPr>
            <w:r w:rsidRPr="00D7512F">
              <w:rPr>
                <w:b/>
                <w:sz w:val="24"/>
                <w:szCs w:val="24"/>
              </w:rPr>
              <w:t>Informacja na temat mo</w:t>
            </w:r>
            <w:r>
              <w:rPr>
                <w:b/>
                <w:sz w:val="24"/>
                <w:szCs w:val="24"/>
              </w:rPr>
              <w:t>ż</w:t>
            </w:r>
            <w:r w:rsidRPr="00D7512F">
              <w:rPr>
                <w:b/>
                <w:sz w:val="24"/>
                <w:szCs w:val="24"/>
              </w:rPr>
              <w:t>liwo</w:t>
            </w:r>
            <w:r>
              <w:rPr>
                <w:b/>
                <w:sz w:val="24"/>
                <w:szCs w:val="24"/>
              </w:rPr>
              <w:t>ś</w:t>
            </w:r>
            <w:r w:rsidRPr="00D7512F">
              <w:rPr>
                <w:b/>
                <w:sz w:val="24"/>
                <w:szCs w:val="24"/>
              </w:rPr>
              <w:t>ci składania ofert wariantowych</w:t>
            </w:r>
          </w:p>
        </w:tc>
      </w:tr>
    </w:tbl>
    <w:p w14:paraId="570E49A1" w14:textId="77777777" w:rsidR="005E15EF" w:rsidRDefault="005E15EF" w:rsidP="00D7512F">
      <w:pPr>
        <w:ind w:right="68"/>
        <w:rPr>
          <w:sz w:val="22"/>
          <w:szCs w:val="22"/>
          <w:lang w:eastAsia="x-none"/>
        </w:rPr>
      </w:pPr>
    </w:p>
    <w:p w14:paraId="5A2B9102" w14:textId="77777777" w:rsidR="00D7512F" w:rsidRDefault="00D7512F" w:rsidP="00D7512F">
      <w:pPr>
        <w:ind w:right="68"/>
        <w:rPr>
          <w:sz w:val="22"/>
          <w:szCs w:val="22"/>
          <w:lang w:eastAsia="x-none"/>
        </w:rPr>
      </w:pPr>
      <w:r>
        <w:rPr>
          <w:sz w:val="22"/>
          <w:szCs w:val="22"/>
          <w:lang w:eastAsia="x-none"/>
        </w:rPr>
        <w:t>Zamawiający nie dopuszcza możliwości złożenia oferty wariantowej.</w:t>
      </w:r>
    </w:p>
    <w:p w14:paraId="5466ECAA" w14:textId="77777777" w:rsidR="00D7512F" w:rsidRDefault="00D7512F" w:rsidP="00D7512F">
      <w:pPr>
        <w:ind w:right="68"/>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09"/>
        <w:gridCol w:w="7553"/>
      </w:tblGrid>
      <w:tr w:rsidR="00D7512F" w:rsidRPr="00476A67" w14:paraId="4ED8995C" w14:textId="77777777" w:rsidTr="003767BE">
        <w:trPr>
          <w:trHeight w:val="487"/>
        </w:trPr>
        <w:tc>
          <w:tcPr>
            <w:tcW w:w="1510" w:type="dxa"/>
            <w:shd w:val="clear" w:color="auto" w:fill="E0E0E0"/>
            <w:vAlign w:val="center"/>
          </w:tcPr>
          <w:p w14:paraId="0B922807" w14:textId="77777777" w:rsidR="00D7512F" w:rsidRPr="003E182D" w:rsidRDefault="00D7512F" w:rsidP="00D72D3D">
            <w:pPr>
              <w:pStyle w:val="Nagwek2"/>
              <w:ind w:left="1059" w:hanging="1134"/>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I</w:t>
            </w:r>
            <w:r w:rsidRPr="003E182D">
              <w:rPr>
                <w:rFonts w:ascii="Times New Roman" w:hAnsi="Times New Roman"/>
                <w:b/>
                <w:bCs/>
                <w:color w:val="auto"/>
                <w:sz w:val="24"/>
                <w:szCs w:val="24"/>
              </w:rPr>
              <w:t>V</w:t>
            </w:r>
          </w:p>
        </w:tc>
        <w:tc>
          <w:tcPr>
            <w:tcW w:w="7702" w:type="dxa"/>
            <w:shd w:val="clear" w:color="auto" w:fill="E0E0E0"/>
            <w:vAlign w:val="center"/>
          </w:tcPr>
          <w:p w14:paraId="01164819" w14:textId="77777777" w:rsidR="00D7512F" w:rsidRPr="00D7512F" w:rsidRDefault="00D7512F" w:rsidP="00343A33">
            <w:pPr>
              <w:rPr>
                <w:b/>
                <w:sz w:val="24"/>
                <w:szCs w:val="24"/>
              </w:rPr>
            </w:pPr>
            <w:r w:rsidRPr="00D7512F">
              <w:rPr>
                <w:b/>
                <w:sz w:val="24"/>
                <w:szCs w:val="24"/>
              </w:rPr>
              <w:t>Informacja na temat przewidywanego zamówienia polegaj</w:t>
            </w:r>
            <w:r>
              <w:rPr>
                <w:b/>
                <w:sz w:val="24"/>
                <w:szCs w:val="24"/>
              </w:rPr>
              <w:t>ą</w:t>
            </w:r>
            <w:r w:rsidRPr="00D7512F">
              <w:rPr>
                <w:b/>
                <w:sz w:val="24"/>
                <w:szCs w:val="24"/>
              </w:rPr>
              <w:t>cego na powtórzeniu podobnych robót budowlanych</w:t>
            </w:r>
            <w:r w:rsidR="00D72D3D">
              <w:rPr>
                <w:b/>
                <w:sz w:val="24"/>
                <w:szCs w:val="24"/>
              </w:rPr>
              <w:t>/dostaw/usług</w:t>
            </w:r>
          </w:p>
        </w:tc>
      </w:tr>
    </w:tbl>
    <w:p w14:paraId="668033B0" w14:textId="77777777" w:rsidR="00D7512F" w:rsidRDefault="00D7512F" w:rsidP="00D7512F">
      <w:pPr>
        <w:ind w:right="68"/>
        <w:rPr>
          <w:sz w:val="22"/>
          <w:szCs w:val="22"/>
          <w:lang w:eastAsia="x-none"/>
        </w:rPr>
      </w:pPr>
    </w:p>
    <w:p w14:paraId="5F4BE75D" w14:textId="77777777" w:rsidR="00AD306F" w:rsidRPr="00F845C6" w:rsidRDefault="00AD306F" w:rsidP="005E15EF">
      <w:pPr>
        <w:rPr>
          <w:sz w:val="22"/>
          <w:szCs w:val="22"/>
        </w:rPr>
      </w:pPr>
      <w:r w:rsidRPr="00F845C6">
        <w:rPr>
          <w:sz w:val="22"/>
          <w:szCs w:val="22"/>
        </w:rPr>
        <w:t xml:space="preserve">Zamawiający </w:t>
      </w:r>
      <w:r w:rsidR="005E15EF" w:rsidRPr="00F845C6">
        <w:rPr>
          <w:sz w:val="22"/>
          <w:szCs w:val="22"/>
        </w:rPr>
        <w:t xml:space="preserve">nie </w:t>
      </w:r>
      <w:r w:rsidRPr="00F845C6">
        <w:rPr>
          <w:sz w:val="22"/>
          <w:szCs w:val="22"/>
        </w:rPr>
        <w:t xml:space="preserve">przewiduje udzielanie zamówień, o których mowa w art. 67 ust.1 pkt 6 ustawy </w:t>
      </w:r>
      <w:proofErr w:type="spellStart"/>
      <w:r w:rsidRPr="00F845C6">
        <w:rPr>
          <w:sz w:val="22"/>
          <w:szCs w:val="22"/>
        </w:rPr>
        <w:t>Pzp</w:t>
      </w:r>
      <w:proofErr w:type="spellEnd"/>
      <w:r w:rsidR="005E15EF" w:rsidRPr="00F845C6">
        <w:rPr>
          <w:sz w:val="22"/>
          <w:szCs w:val="22"/>
        </w:rPr>
        <w:t>.</w:t>
      </w:r>
    </w:p>
    <w:p w14:paraId="7DF7C15C" w14:textId="77777777" w:rsidR="00D7512F" w:rsidRDefault="00D7512F" w:rsidP="00D7512F">
      <w:pPr>
        <w:ind w:right="68"/>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15"/>
        <w:gridCol w:w="7547"/>
      </w:tblGrid>
      <w:tr w:rsidR="001179AF" w:rsidRPr="00476A67" w14:paraId="61AE0532" w14:textId="77777777" w:rsidTr="003767BE">
        <w:trPr>
          <w:trHeight w:val="435"/>
        </w:trPr>
        <w:tc>
          <w:tcPr>
            <w:tcW w:w="1510" w:type="dxa"/>
            <w:shd w:val="clear" w:color="auto" w:fill="E0E0E0"/>
            <w:vAlign w:val="center"/>
          </w:tcPr>
          <w:p w14:paraId="24C1D9D0" w14:textId="77777777" w:rsidR="001179AF" w:rsidRPr="003E182D" w:rsidRDefault="001179AF" w:rsidP="00994591">
            <w:pPr>
              <w:pStyle w:val="Nagwek2"/>
              <w:ind w:left="1201" w:hanging="1201"/>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V</w:t>
            </w:r>
          </w:p>
        </w:tc>
        <w:tc>
          <w:tcPr>
            <w:tcW w:w="7702" w:type="dxa"/>
            <w:shd w:val="clear" w:color="auto" w:fill="E0E0E0"/>
            <w:vAlign w:val="center"/>
          </w:tcPr>
          <w:p w14:paraId="3BCDCFEA" w14:textId="77777777" w:rsidR="001179AF" w:rsidRPr="00D7512F" w:rsidRDefault="001179AF" w:rsidP="00343A33">
            <w:pPr>
              <w:rPr>
                <w:b/>
                <w:sz w:val="24"/>
                <w:szCs w:val="24"/>
              </w:rPr>
            </w:pPr>
            <w:r>
              <w:rPr>
                <w:b/>
                <w:sz w:val="24"/>
                <w:szCs w:val="24"/>
              </w:rPr>
              <w:t>Maksymalna liczba wykonawców, z którymi zamawiający zawrze umowę ramową</w:t>
            </w:r>
          </w:p>
        </w:tc>
      </w:tr>
    </w:tbl>
    <w:p w14:paraId="6C0A2A0D" w14:textId="77777777" w:rsidR="001179AF" w:rsidRDefault="001179AF" w:rsidP="00D7512F">
      <w:pPr>
        <w:ind w:right="68"/>
        <w:rPr>
          <w:sz w:val="22"/>
          <w:szCs w:val="22"/>
          <w:lang w:eastAsia="x-none"/>
        </w:rPr>
      </w:pPr>
    </w:p>
    <w:p w14:paraId="5CFC1B39" w14:textId="77777777" w:rsidR="0083623C" w:rsidRDefault="001179AF" w:rsidP="00D7512F">
      <w:pPr>
        <w:ind w:right="68"/>
        <w:rPr>
          <w:sz w:val="22"/>
          <w:szCs w:val="22"/>
          <w:lang w:eastAsia="x-none"/>
        </w:rPr>
      </w:pPr>
      <w:r>
        <w:rPr>
          <w:sz w:val="22"/>
          <w:szCs w:val="22"/>
          <w:lang w:eastAsia="x-none"/>
        </w:rPr>
        <w:t>Przedmiotowe postępowanie nie jest prowadzone w celu zawarcia umowy ramowej.</w:t>
      </w:r>
    </w:p>
    <w:p w14:paraId="4EAD4621" w14:textId="77777777" w:rsidR="001179AF" w:rsidRDefault="001179AF" w:rsidP="00D7512F">
      <w:pPr>
        <w:ind w:right="68"/>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09"/>
        <w:gridCol w:w="7553"/>
      </w:tblGrid>
      <w:tr w:rsidR="001179AF" w:rsidRPr="00476A67" w14:paraId="6E264F9E" w14:textId="77777777" w:rsidTr="003767BE">
        <w:trPr>
          <w:trHeight w:val="525"/>
        </w:trPr>
        <w:tc>
          <w:tcPr>
            <w:tcW w:w="1510" w:type="dxa"/>
            <w:shd w:val="clear" w:color="auto" w:fill="E0E0E0"/>
            <w:vAlign w:val="center"/>
          </w:tcPr>
          <w:p w14:paraId="68683375" w14:textId="77777777" w:rsidR="001179AF" w:rsidRPr="003E182D" w:rsidRDefault="001179AF" w:rsidP="00994591">
            <w:pPr>
              <w:pStyle w:val="Nagwek2"/>
              <w:ind w:left="1059" w:hanging="1059"/>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VI</w:t>
            </w:r>
          </w:p>
        </w:tc>
        <w:tc>
          <w:tcPr>
            <w:tcW w:w="7702" w:type="dxa"/>
            <w:shd w:val="clear" w:color="auto" w:fill="E0E0E0"/>
            <w:vAlign w:val="center"/>
          </w:tcPr>
          <w:p w14:paraId="008AF6AF" w14:textId="77777777" w:rsidR="001179AF" w:rsidRPr="00D7512F" w:rsidRDefault="001179AF" w:rsidP="00994591">
            <w:pPr>
              <w:jc w:val="both"/>
              <w:rPr>
                <w:b/>
                <w:sz w:val="24"/>
                <w:szCs w:val="24"/>
              </w:rPr>
            </w:pPr>
            <w:r w:rsidRPr="00D7512F">
              <w:rPr>
                <w:b/>
                <w:sz w:val="24"/>
                <w:szCs w:val="24"/>
              </w:rPr>
              <w:t xml:space="preserve">Informacja na temat </w:t>
            </w:r>
            <w:r>
              <w:rPr>
                <w:b/>
                <w:sz w:val="24"/>
                <w:szCs w:val="24"/>
              </w:rPr>
              <w:t>aukcji elektronicznej</w:t>
            </w:r>
          </w:p>
        </w:tc>
      </w:tr>
    </w:tbl>
    <w:p w14:paraId="4EC95B82" w14:textId="77777777" w:rsidR="001179AF" w:rsidRDefault="001179AF" w:rsidP="00D7512F">
      <w:pPr>
        <w:ind w:right="68"/>
        <w:rPr>
          <w:sz w:val="22"/>
          <w:szCs w:val="22"/>
          <w:lang w:eastAsia="x-none"/>
        </w:rPr>
      </w:pPr>
    </w:p>
    <w:p w14:paraId="1DC85A07" w14:textId="77777777" w:rsidR="001179AF" w:rsidRDefault="001179AF" w:rsidP="00D7512F">
      <w:pPr>
        <w:ind w:right="68"/>
        <w:rPr>
          <w:sz w:val="22"/>
          <w:szCs w:val="22"/>
          <w:lang w:eastAsia="x-none"/>
        </w:rPr>
      </w:pPr>
      <w:r>
        <w:rPr>
          <w:sz w:val="22"/>
          <w:szCs w:val="22"/>
          <w:lang w:eastAsia="x-none"/>
        </w:rPr>
        <w:t>Zamawiający nie przewiduje w niniejszym postępowaniu przeprowadzenia aukcji elektronicznej</w:t>
      </w:r>
    </w:p>
    <w:p w14:paraId="2A32832E" w14:textId="77777777" w:rsidR="002E18CC" w:rsidRDefault="002E18CC" w:rsidP="00D7512F">
      <w:pPr>
        <w:ind w:right="68"/>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60"/>
        <w:gridCol w:w="7502"/>
      </w:tblGrid>
      <w:tr w:rsidR="00B31E5A" w:rsidRPr="00476A67" w14:paraId="3BA01C48" w14:textId="77777777" w:rsidTr="003767BE">
        <w:trPr>
          <w:trHeight w:val="501"/>
        </w:trPr>
        <w:tc>
          <w:tcPr>
            <w:tcW w:w="1510" w:type="dxa"/>
            <w:shd w:val="clear" w:color="auto" w:fill="E0E0E0"/>
            <w:vAlign w:val="center"/>
          </w:tcPr>
          <w:p w14:paraId="6EDF3DDF" w14:textId="77777777" w:rsidR="00B31E5A" w:rsidRPr="003E182D" w:rsidRDefault="00B31E5A" w:rsidP="00994591">
            <w:pPr>
              <w:pStyle w:val="Nagwek2"/>
              <w:ind w:left="1059" w:hanging="1059"/>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sidR="00D551AC">
              <w:rPr>
                <w:rFonts w:ascii="Times New Roman" w:hAnsi="Times New Roman"/>
                <w:b/>
                <w:bCs/>
                <w:color w:val="auto"/>
                <w:sz w:val="24"/>
                <w:szCs w:val="24"/>
              </w:rPr>
              <w:t>VII</w:t>
            </w:r>
          </w:p>
        </w:tc>
        <w:tc>
          <w:tcPr>
            <w:tcW w:w="7702" w:type="dxa"/>
            <w:shd w:val="clear" w:color="auto" w:fill="E0E0E0"/>
            <w:vAlign w:val="center"/>
          </w:tcPr>
          <w:p w14:paraId="05557CC4" w14:textId="77777777" w:rsidR="00B31E5A" w:rsidRPr="00D7512F" w:rsidRDefault="00B31E5A" w:rsidP="00994591">
            <w:pPr>
              <w:jc w:val="both"/>
              <w:rPr>
                <w:b/>
                <w:sz w:val="24"/>
                <w:szCs w:val="24"/>
              </w:rPr>
            </w:pPr>
            <w:r w:rsidRPr="00D7512F">
              <w:rPr>
                <w:b/>
                <w:sz w:val="24"/>
                <w:szCs w:val="24"/>
              </w:rPr>
              <w:t xml:space="preserve">Informacja </w:t>
            </w:r>
            <w:r w:rsidR="00D551AC">
              <w:rPr>
                <w:b/>
                <w:sz w:val="24"/>
                <w:szCs w:val="24"/>
              </w:rPr>
              <w:t>w sprawie zwrotu kosztów w postępowaniu</w:t>
            </w:r>
          </w:p>
        </w:tc>
      </w:tr>
    </w:tbl>
    <w:p w14:paraId="0869CF06" w14:textId="77777777" w:rsidR="002E18CC" w:rsidRDefault="002E18CC" w:rsidP="00D7512F">
      <w:pPr>
        <w:ind w:right="68"/>
        <w:rPr>
          <w:sz w:val="22"/>
          <w:szCs w:val="22"/>
          <w:lang w:eastAsia="x-none"/>
        </w:rPr>
      </w:pPr>
    </w:p>
    <w:p w14:paraId="5E37DCFD" w14:textId="77777777" w:rsidR="002E18CC" w:rsidRDefault="00D551AC" w:rsidP="00385830">
      <w:pPr>
        <w:ind w:right="68"/>
        <w:jc w:val="both"/>
        <w:rPr>
          <w:sz w:val="22"/>
          <w:szCs w:val="22"/>
          <w:lang w:eastAsia="x-none"/>
        </w:rPr>
      </w:pPr>
      <w:r>
        <w:rPr>
          <w:sz w:val="22"/>
          <w:szCs w:val="22"/>
          <w:lang w:eastAsia="x-none"/>
        </w:rPr>
        <w:t xml:space="preserve">Koszty udziału w postępowaniu, a w szczególności koszty sporządzenia oferty pokrywa Wykonawca. Zamawiający nie przewiduje zwrotu kosztów udziału w postępowaniu </w:t>
      </w:r>
      <w:r w:rsidR="00385830">
        <w:rPr>
          <w:sz w:val="22"/>
          <w:szCs w:val="22"/>
          <w:lang w:eastAsia="x-none"/>
        </w:rPr>
        <w:t>(</w:t>
      </w:r>
      <w:r>
        <w:rPr>
          <w:sz w:val="22"/>
          <w:szCs w:val="22"/>
          <w:lang w:eastAsia="x-none"/>
        </w:rPr>
        <w:t xml:space="preserve">za wyjątkiem zaistnienia sytuacji o której mowa w art. 93 ust. 4 ustawy </w:t>
      </w:r>
      <w:proofErr w:type="spellStart"/>
      <w:r>
        <w:rPr>
          <w:sz w:val="22"/>
          <w:szCs w:val="22"/>
          <w:lang w:eastAsia="x-none"/>
        </w:rPr>
        <w:t>Pzp</w:t>
      </w:r>
      <w:proofErr w:type="spellEnd"/>
      <w:r w:rsidR="00385830">
        <w:rPr>
          <w:sz w:val="22"/>
          <w:szCs w:val="22"/>
          <w:lang w:eastAsia="x-none"/>
        </w:rPr>
        <w:t>)</w:t>
      </w:r>
    </w:p>
    <w:p w14:paraId="2025BE83" w14:textId="77777777" w:rsidR="002E18CC" w:rsidRDefault="002E18CC" w:rsidP="00D7512F">
      <w:pPr>
        <w:ind w:right="68"/>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12"/>
        <w:gridCol w:w="7550"/>
      </w:tblGrid>
      <w:tr w:rsidR="00D551AC" w:rsidRPr="00476A67" w14:paraId="4D31624B" w14:textId="77777777" w:rsidTr="00B223C2">
        <w:trPr>
          <w:trHeight w:val="555"/>
        </w:trPr>
        <w:tc>
          <w:tcPr>
            <w:tcW w:w="1512" w:type="dxa"/>
            <w:shd w:val="clear" w:color="auto" w:fill="E0E0E0"/>
            <w:vAlign w:val="center"/>
          </w:tcPr>
          <w:p w14:paraId="630A70F1" w14:textId="77777777" w:rsidR="00D551AC" w:rsidRPr="003E182D" w:rsidRDefault="00D551AC" w:rsidP="00994591">
            <w:pPr>
              <w:pStyle w:val="Nagwek2"/>
              <w:ind w:left="918" w:hanging="918"/>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VIII</w:t>
            </w:r>
          </w:p>
        </w:tc>
        <w:tc>
          <w:tcPr>
            <w:tcW w:w="7550" w:type="dxa"/>
            <w:shd w:val="clear" w:color="auto" w:fill="E0E0E0"/>
            <w:vAlign w:val="center"/>
          </w:tcPr>
          <w:p w14:paraId="229BC716" w14:textId="77777777" w:rsidR="00D551AC" w:rsidRPr="00D7512F" w:rsidRDefault="00D551AC" w:rsidP="00343A33">
            <w:pPr>
              <w:rPr>
                <w:b/>
                <w:sz w:val="24"/>
                <w:szCs w:val="24"/>
              </w:rPr>
            </w:pPr>
            <w:r w:rsidRPr="00D7512F">
              <w:rPr>
                <w:b/>
                <w:sz w:val="24"/>
                <w:szCs w:val="24"/>
              </w:rPr>
              <w:t>Informacja na temat mo</w:t>
            </w:r>
            <w:r>
              <w:rPr>
                <w:b/>
                <w:sz w:val="24"/>
                <w:szCs w:val="24"/>
              </w:rPr>
              <w:t>ż</w:t>
            </w:r>
            <w:r w:rsidRPr="00D7512F">
              <w:rPr>
                <w:b/>
                <w:sz w:val="24"/>
                <w:szCs w:val="24"/>
              </w:rPr>
              <w:t>liwo</w:t>
            </w:r>
            <w:r>
              <w:rPr>
                <w:b/>
                <w:sz w:val="24"/>
                <w:szCs w:val="24"/>
              </w:rPr>
              <w:t>ś</w:t>
            </w:r>
            <w:r w:rsidRPr="00D7512F">
              <w:rPr>
                <w:b/>
                <w:sz w:val="24"/>
                <w:szCs w:val="24"/>
              </w:rPr>
              <w:t xml:space="preserve">ci składania </w:t>
            </w:r>
            <w:r>
              <w:rPr>
                <w:b/>
                <w:sz w:val="24"/>
                <w:szCs w:val="24"/>
              </w:rPr>
              <w:t xml:space="preserve">oferty wspólnej </w:t>
            </w:r>
            <w:r w:rsidR="00343A33">
              <w:rPr>
                <w:b/>
                <w:sz w:val="24"/>
                <w:szCs w:val="24"/>
              </w:rPr>
              <w:t>(</w:t>
            </w:r>
            <w:r>
              <w:rPr>
                <w:b/>
                <w:sz w:val="24"/>
                <w:szCs w:val="24"/>
              </w:rPr>
              <w:t>przez dwa lub więcej podmiotów</w:t>
            </w:r>
            <w:r w:rsidR="00343A33">
              <w:rPr>
                <w:b/>
                <w:sz w:val="24"/>
                <w:szCs w:val="24"/>
              </w:rPr>
              <w:t>)</w:t>
            </w:r>
          </w:p>
        </w:tc>
      </w:tr>
    </w:tbl>
    <w:p w14:paraId="7A94C623" w14:textId="77777777" w:rsidR="002E18CC" w:rsidRDefault="002E18CC" w:rsidP="00D7512F">
      <w:pPr>
        <w:ind w:right="68"/>
        <w:rPr>
          <w:sz w:val="22"/>
          <w:szCs w:val="22"/>
          <w:lang w:eastAsia="x-none"/>
        </w:rPr>
      </w:pPr>
    </w:p>
    <w:p w14:paraId="38822653" w14:textId="77777777" w:rsidR="002E18CC" w:rsidRDefault="00D551AC" w:rsidP="00A22F84">
      <w:pPr>
        <w:numPr>
          <w:ilvl w:val="0"/>
          <w:numId w:val="7"/>
        </w:numPr>
        <w:tabs>
          <w:tab w:val="clear" w:pos="720"/>
          <w:tab w:val="num" w:pos="426"/>
        </w:tabs>
        <w:ind w:left="426" w:right="68" w:hanging="426"/>
        <w:jc w:val="both"/>
        <w:rPr>
          <w:sz w:val="22"/>
          <w:szCs w:val="22"/>
          <w:lang w:eastAsia="x-none"/>
        </w:rPr>
      </w:pPr>
      <w:r>
        <w:rPr>
          <w:sz w:val="22"/>
          <w:szCs w:val="22"/>
          <w:lang w:eastAsia="x-none"/>
        </w:rPr>
        <w:t>Wykonawcy wspólnie ubiegaj</w:t>
      </w:r>
      <w:r w:rsidR="005C413B">
        <w:rPr>
          <w:sz w:val="22"/>
          <w:szCs w:val="22"/>
          <w:lang w:eastAsia="x-none"/>
        </w:rPr>
        <w:t>ą</w:t>
      </w:r>
      <w:r>
        <w:rPr>
          <w:sz w:val="22"/>
          <w:szCs w:val="22"/>
          <w:lang w:eastAsia="x-none"/>
        </w:rPr>
        <w:t>cy si</w:t>
      </w:r>
      <w:r w:rsidR="005C413B">
        <w:rPr>
          <w:sz w:val="22"/>
          <w:szCs w:val="22"/>
          <w:lang w:eastAsia="x-none"/>
        </w:rPr>
        <w:t>ę o zamówienie muszą</w:t>
      </w:r>
      <w:r>
        <w:rPr>
          <w:sz w:val="22"/>
          <w:szCs w:val="22"/>
          <w:lang w:eastAsia="x-none"/>
        </w:rPr>
        <w:t xml:space="preserve"> ustanowi</w:t>
      </w:r>
      <w:r w:rsidR="005C413B">
        <w:rPr>
          <w:sz w:val="22"/>
          <w:szCs w:val="22"/>
          <w:lang w:eastAsia="x-none"/>
        </w:rPr>
        <w:t>ć</w:t>
      </w:r>
      <w:r>
        <w:rPr>
          <w:sz w:val="22"/>
          <w:szCs w:val="22"/>
          <w:lang w:eastAsia="x-none"/>
        </w:rPr>
        <w:t xml:space="preserve"> pełnomocnika do reprezentowania ich w post</w:t>
      </w:r>
      <w:r w:rsidR="005C413B">
        <w:rPr>
          <w:sz w:val="22"/>
          <w:szCs w:val="22"/>
          <w:lang w:eastAsia="x-none"/>
        </w:rPr>
        <w:t>ę</w:t>
      </w:r>
      <w:r>
        <w:rPr>
          <w:sz w:val="22"/>
          <w:szCs w:val="22"/>
          <w:lang w:eastAsia="x-none"/>
        </w:rPr>
        <w:t xml:space="preserve">powaniu o udzielenie zamówienia albo reprezentowania </w:t>
      </w:r>
      <w:r w:rsidR="00385830">
        <w:rPr>
          <w:sz w:val="22"/>
          <w:szCs w:val="22"/>
          <w:lang w:eastAsia="x-none"/>
        </w:rPr>
        <w:br/>
      </w:r>
      <w:r>
        <w:rPr>
          <w:sz w:val="22"/>
          <w:szCs w:val="22"/>
          <w:lang w:eastAsia="x-none"/>
        </w:rPr>
        <w:t xml:space="preserve">i zawarcia umowy w sprawie zamówienia publicznego </w:t>
      </w:r>
      <w:r w:rsidR="00EC5A42">
        <w:rPr>
          <w:sz w:val="22"/>
          <w:szCs w:val="22"/>
          <w:lang w:eastAsia="x-none"/>
        </w:rPr>
        <w:t>-</w:t>
      </w:r>
      <w:r>
        <w:rPr>
          <w:sz w:val="22"/>
          <w:szCs w:val="22"/>
          <w:lang w:eastAsia="x-none"/>
        </w:rPr>
        <w:t xml:space="preserve"> nie dotyczy spółki cywilnej o ile upowa</w:t>
      </w:r>
      <w:r w:rsidR="005C413B">
        <w:rPr>
          <w:sz w:val="22"/>
          <w:szCs w:val="22"/>
          <w:lang w:eastAsia="x-none"/>
        </w:rPr>
        <w:t>ż</w:t>
      </w:r>
      <w:r>
        <w:rPr>
          <w:sz w:val="22"/>
          <w:szCs w:val="22"/>
          <w:lang w:eastAsia="x-none"/>
        </w:rPr>
        <w:t>nienie/pełnomocnictwo do wyst</w:t>
      </w:r>
      <w:r w:rsidR="005C413B">
        <w:rPr>
          <w:sz w:val="22"/>
          <w:szCs w:val="22"/>
          <w:lang w:eastAsia="x-none"/>
        </w:rPr>
        <w:t>ę</w:t>
      </w:r>
      <w:r>
        <w:rPr>
          <w:sz w:val="22"/>
          <w:szCs w:val="22"/>
          <w:lang w:eastAsia="x-none"/>
        </w:rPr>
        <w:t>powania w imieniu tej spółki wynika z doł</w:t>
      </w:r>
      <w:r w:rsidR="005C413B">
        <w:rPr>
          <w:sz w:val="22"/>
          <w:szCs w:val="22"/>
          <w:lang w:eastAsia="x-none"/>
        </w:rPr>
        <w:t>ą</w:t>
      </w:r>
      <w:r>
        <w:rPr>
          <w:sz w:val="22"/>
          <w:szCs w:val="22"/>
          <w:lang w:eastAsia="x-none"/>
        </w:rPr>
        <w:t>czonej do oferty umowy spółki b</w:t>
      </w:r>
      <w:r w:rsidR="005C413B">
        <w:rPr>
          <w:sz w:val="22"/>
          <w:szCs w:val="22"/>
          <w:lang w:eastAsia="x-none"/>
        </w:rPr>
        <w:t>ą</w:t>
      </w:r>
      <w:r>
        <w:rPr>
          <w:sz w:val="22"/>
          <w:szCs w:val="22"/>
          <w:lang w:eastAsia="x-none"/>
        </w:rPr>
        <w:t>d</w:t>
      </w:r>
      <w:r w:rsidR="005C413B">
        <w:rPr>
          <w:sz w:val="22"/>
          <w:szCs w:val="22"/>
          <w:lang w:eastAsia="x-none"/>
        </w:rPr>
        <w:t>ź</w:t>
      </w:r>
      <w:r>
        <w:rPr>
          <w:sz w:val="22"/>
          <w:szCs w:val="22"/>
          <w:lang w:eastAsia="x-none"/>
        </w:rPr>
        <w:t xml:space="preserve"> wszyscy wspólnicy podpisz</w:t>
      </w:r>
      <w:r w:rsidR="005C413B">
        <w:rPr>
          <w:sz w:val="22"/>
          <w:szCs w:val="22"/>
          <w:lang w:eastAsia="x-none"/>
        </w:rPr>
        <w:t>ą</w:t>
      </w:r>
      <w:r>
        <w:rPr>
          <w:sz w:val="22"/>
          <w:szCs w:val="22"/>
          <w:lang w:eastAsia="x-none"/>
        </w:rPr>
        <w:t xml:space="preserve"> ofert</w:t>
      </w:r>
      <w:r w:rsidR="005C413B">
        <w:rPr>
          <w:sz w:val="22"/>
          <w:szCs w:val="22"/>
          <w:lang w:eastAsia="x-none"/>
        </w:rPr>
        <w:t>ę</w:t>
      </w:r>
      <w:r>
        <w:rPr>
          <w:sz w:val="22"/>
          <w:szCs w:val="22"/>
          <w:lang w:eastAsia="x-none"/>
        </w:rPr>
        <w:t>.</w:t>
      </w:r>
    </w:p>
    <w:p w14:paraId="7405107F" w14:textId="77777777" w:rsidR="00067234" w:rsidRDefault="00067234" w:rsidP="00F42E20">
      <w:pPr>
        <w:tabs>
          <w:tab w:val="num" w:pos="426"/>
        </w:tabs>
        <w:ind w:left="426" w:right="68" w:hanging="426"/>
        <w:jc w:val="both"/>
        <w:rPr>
          <w:sz w:val="22"/>
          <w:szCs w:val="22"/>
          <w:lang w:eastAsia="x-none"/>
        </w:rPr>
      </w:pPr>
    </w:p>
    <w:p w14:paraId="0156C9E2" w14:textId="3C6C49D7" w:rsidR="00A23789" w:rsidRDefault="005C413B" w:rsidP="00760FB9">
      <w:pPr>
        <w:numPr>
          <w:ilvl w:val="0"/>
          <w:numId w:val="7"/>
        </w:numPr>
        <w:tabs>
          <w:tab w:val="clear" w:pos="720"/>
          <w:tab w:val="num" w:pos="426"/>
        </w:tabs>
        <w:ind w:left="426" w:right="68" w:hanging="426"/>
        <w:jc w:val="both"/>
        <w:rPr>
          <w:sz w:val="22"/>
          <w:szCs w:val="22"/>
          <w:lang w:eastAsia="x-none"/>
        </w:rPr>
      </w:pPr>
      <w:r>
        <w:rPr>
          <w:sz w:val="22"/>
          <w:szCs w:val="22"/>
          <w:lang w:eastAsia="x-none"/>
        </w:rPr>
        <w:lastRenderedPageBreak/>
        <w:t>W</w:t>
      </w:r>
      <w:r w:rsidR="00D551AC">
        <w:rPr>
          <w:sz w:val="22"/>
          <w:szCs w:val="22"/>
          <w:lang w:eastAsia="x-none"/>
        </w:rPr>
        <w:t>ykonawcy tworz</w:t>
      </w:r>
      <w:r>
        <w:rPr>
          <w:sz w:val="22"/>
          <w:szCs w:val="22"/>
          <w:lang w:eastAsia="x-none"/>
        </w:rPr>
        <w:t>ą</w:t>
      </w:r>
      <w:r w:rsidR="00D551AC">
        <w:rPr>
          <w:sz w:val="22"/>
          <w:szCs w:val="22"/>
          <w:lang w:eastAsia="x-none"/>
        </w:rPr>
        <w:t>cy jeden podmiot przedło</w:t>
      </w:r>
      <w:r>
        <w:rPr>
          <w:sz w:val="22"/>
          <w:szCs w:val="22"/>
          <w:lang w:eastAsia="x-none"/>
        </w:rPr>
        <w:t>żą</w:t>
      </w:r>
      <w:r w:rsidR="00D551AC">
        <w:rPr>
          <w:sz w:val="22"/>
          <w:szCs w:val="22"/>
          <w:lang w:eastAsia="x-none"/>
        </w:rPr>
        <w:t xml:space="preserve"> wraz z ofert</w:t>
      </w:r>
      <w:r>
        <w:rPr>
          <w:sz w:val="22"/>
          <w:szCs w:val="22"/>
          <w:lang w:eastAsia="x-none"/>
        </w:rPr>
        <w:t>ą</w:t>
      </w:r>
      <w:r w:rsidR="00D551AC">
        <w:rPr>
          <w:sz w:val="22"/>
          <w:szCs w:val="22"/>
          <w:lang w:eastAsia="x-none"/>
        </w:rPr>
        <w:t xml:space="preserve"> stosowne pełnomocnictwo </w:t>
      </w:r>
      <w:r w:rsidR="00287936">
        <w:rPr>
          <w:sz w:val="22"/>
          <w:szCs w:val="22"/>
          <w:lang w:eastAsia="x-none"/>
        </w:rPr>
        <w:t>-</w:t>
      </w:r>
      <w:r w:rsidR="00D551AC">
        <w:rPr>
          <w:sz w:val="22"/>
          <w:szCs w:val="22"/>
          <w:lang w:eastAsia="x-none"/>
        </w:rPr>
        <w:t xml:space="preserve"> zgodnie z rozdz</w:t>
      </w:r>
      <w:r>
        <w:rPr>
          <w:sz w:val="22"/>
          <w:szCs w:val="22"/>
          <w:lang w:eastAsia="x-none"/>
        </w:rPr>
        <w:t>.</w:t>
      </w:r>
      <w:r w:rsidR="00D551AC">
        <w:rPr>
          <w:sz w:val="22"/>
          <w:szCs w:val="22"/>
          <w:lang w:eastAsia="x-none"/>
        </w:rPr>
        <w:t xml:space="preserve"> </w:t>
      </w:r>
      <w:r>
        <w:rPr>
          <w:sz w:val="22"/>
          <w:szCs w:val="22"/>
          <w:lang w:eastAsia="x-none"/>
        </w:rPr>
        <w:t xml:space="preserve">XX pkt 2.3 SIWZ </w:t>
      </w:r>
      <w:r w:rsidR="00287936">
        <w:rPr>
          <w:sz w:val="22"/>
          <w:szCs w:val="22"/>
          <w:lang w:eastAsia="x-none"/>
        </w:rPr>
        <w:t>-</w:t>
      </w:r>
      <w:r>
        <w:rPr>
          <w:sz w:val="22"/>
          <w:szCs w:val="22"/>
          <w:lang w:eastAsia="x-none"/>
        </w:rPr>
        <w:t xml:space="preserve"> nie dotyczy spółki cywilnej o ile upoważnienie/pełnomocnictwo do występowania w imieniu tej spółki wynika z dołączonej do oferty umowy spółki bądź wszyscy wspólnicy podpiszą ofertę.</w:t>
      </w:r>
    </w:p>
    <w:p w14:paraId="215990A7" w14:textId="77777777" w:rsidR="009E5C97" w:rsidRPr="00760FB9" w:rsidRDefault="009E5C97" w:rsidP="009E5C97">
      <w:pPr>
        <w:ind w:right="68"/>
        <w:jc w:val="both"/>
        <w:rPr>
          <w:sz w:val="22"/>
          <w:szCs w:val="22"/>
          <w:lang w:eastAsia="x-none"/>
        </w:rPr>
      </w:pPr>
    </w:p>
    <w:p w14:paraId="798B8C62" w14:textId="77777777" w:rsidR="00A23789" w:rsidRDefault="005C413B" w:rsidP="00A23789">
      <w:pPr>
        <w:ind w:right="68"/>
        <w:jc w:val="both"/>
        <w:rPr>
          <w:sz w:val="22"/>
          <w:szCs w:val="22"/>
          <w:lang w:eastAsia="x-none"/>
        </w:rPr>
      </w:pPr>
      <w:r w:rsidRPr="00A23789">
        <w:rPr>
          <w:b/>
          <w:sz w:val="22"/>
          <w:szCs w:val="22"/>
          <w:u w:val="single"/>
          <w:lang w:eastAsia="x-none"/>
        </w:rPr>
        <w:t>Uwaga nr 1:</w:t>
      </w:r>
    </w:p>
    <w:p w14:paraId="79958F06" w14:textId="77777777" w:rsidR="002E18CC" w:rsidRPr="00A23789" w:rsidRDefault="005C413B" w:rsidP="00A23789">
      <w:pPr>
        <w:ind w:right="68"/>
        <w:jc w:val="both"/>
        <w:rPr>
          <w:sz w:val="22"/>
          <w:szCs w:val="22"/>
          <w:lang w:eastAsia="x-none"/>
        </w:rPr>
      </w:pPr>
      <w:r w:rsidRPr="005C413B">
        <w:rPr>
          <w:b/>
          <w:sz w:val="22"/>
          <w:szCs w:val="22"/>
          <w:lang w:eastAsia="x-none"/>
        </w:rPr>
        <w:t>Pełnomocnictwo, o którym mowa powy</w:t>
      </w:r>
      <w:r>
        <w:rPr>
          <w:b/>
          <w:sz w:val="22"/>
          <w:szCs w:val="22"/>
          <w:lang w:eastAsia="x-none"/>
        </w:rPr>
        <w:t>ż</w:t>
      </w:r>
      <w:r w:rsidRPr="005C413B">
        <w:rPr>
          <w:b/>
          <w:sz w:val="22"/>
          <w:szCs w:val="22"/>
          <w:lang w:eastAsia="x-none"/>
        </w:rPr>
        <w:t>ej mo</w:t>
      </w:r>
      <w:r>
        <w:rPr>
          <w:b/>
          <w:sz w:val="22"/>
          <w:szCs w:val="22"/>
          <w:lang w:eastAsia="x-none"/>
        </w:rPr>
        <w:t>ż</w:t>
      </w:r>
      <w:r w:rsidRPr="005C413B">
        <w:rPr>
          <w:b/>
          <w:sz w:val="22"/>
          <w:szCs w:val="22"/>
          <w:lang w:eastAsia="x-none"/>
        </w:rPr>
        <w:t>e wynika</w:t>
      </w:r>
      <w:r>
        <w:rPr>
          <w:b/>
          <w:sz w:val="22"/>
          <w:szCs w:val="22"/>
          <w:lang w:eastAsia="x-none"/>
        </w:rPr>
        <w:t>ć</w:t>
      </w:r>
      <w:r w:rsidRPr="005C413B">
        <w:rPr>
          <w:b/>
          <w:sz w:val="22"/>
          <w:szCs w:val="22"/>
          <w:lang w:eastAsia="x-none"/>
        </w:rPr>
        <w:t xml:space="preserve"> albo z dokumentu pod tak</w:t>
      </w:r>
      <w:r>
        <w:rPr>
          <w:b/>
          <w:sz w:val="22"/>
          <w:szCs w:val="22"/>
          <w:lang w:eastAsia="x-none"/>
        </w:rPr>
        <w:t>ą</w:t>
      </w:r>
      <w:r w:rsidRPr="005C413B">
        <w:rPr>
          <w:b/>
          <w:sz w:val="22"/>
          <w:szCs w:val="22"/>
          <w:lang w:eastAsia="x-none"/>
        </w:rPr>
        <w:t xml:space="preserve"> sam</w:t>
      </w:r>
      <w:r>
        <w:rPr>
          <w:b/>
          <w:sz w:val="22"/>
          <w:szCs w:val="22"/>
          <w:lang w:eastAsia="x-none"/>
        </w:rPr>
        <w:t>ą</w:t>
      </w:r>
      <w:r w:rsidRPr="005C413B">
        <w:rPr>
          <w:b/>
          <w:sz w:val="22"/>
          <w:szCs w:val="22"/>
          <w:lang w:eastAsia="x-none"/>
        </w:rPr>
        <w:t xml:space="preserve"> nazw</w:t>
      </w:r>
      <w:r>
        <w:rPr>
          <w:b/>
          <w:sz w:val="22"/>
          <w:szCs w:val="22"/>
          <w:lang w:eastAsia="x-none"/>
        </w:rPr>
        <w:t>ą</w:t>
      </w:r>
      <w:r w:rsidRPr="005C413B">
        <w:rPr>
          <w:b/>
          <w:sz w:val="22"/>
          <w:szCs w:val="22"/>
          <w:lang w:eastAsia="x-none"/>
        </w:rPr>
        <w:t xml:space="preserve"> albo z umowy podmiotów składaj</w:t>
      </w:r>
      <w:r>
        <w:rPr>
          <w:b/>
          <w:sz w:val="22"/>
          <w:szCs w:val="22"/>
          <w:lang w:eastAsia="x-none"/>
        </w:rPr>
        <w:t>ą</w:t>
      </w:r>
      <w:r w:rsidRPr="005C413B">
        <w:rPr>
          <w:b/>
          <w:sz w:val="22"/>
          <w:szCs w:val="22"/>
          <w:lang w:eastAsia="x-none"/>
        </w:rPr>
        <w:t>cych wspólnie ofert</w:t>
      </w:r>
      <w:r>
        <w:rPr>
          <w:b/>
          <w:sz w:val="22"/>
          <w:szCs w:val="22"/>
          <w:lang w:eastAsia="x-none"/>
        </w:rPr>
        <w:t>ę</w:t>
      </w:r>
      <w:r w:rsidRPr="005C413B">
        <w:rPr>
          <w:b/>
          <w:sz w:val="22"/>
          <w:szCs w:val="22"/>
          <w:lang w:eastAsia="x-none"/>
        </w:rPr>
        <w:t>.</w:t>
      </w:r>
    </w:p>
    <w:p w14:paraId="799CD57C" w14:textId="77777777" w:rsidR="00067234" w:rsidRDefault="00067234" w:rsidP="00F42E20">
      <w:pPr>
        <w:tabs>
          <w:tab w:val="num" w:pos="426"/>
        </w:tabs>
        <w:ind w:left="426" w:right="68" w:hanging="426"/>
        <w:jc w:val="both"/>
        <w:rPr>
          <w:b/>
          <w:sz w:val="22"/>
          <w:szCs w:val="22"/>
          <w:lang w:eastAsia="x-none"/>
        </w:rPr>
      </w:pPr>
    </w:p>
    <w:p w14:paraId="10B6DD14" w14:textId="77777777" w:rsidR="000A18C0" w:rsidRDefault="00067234" w:rsidP="00A22F84">
      <w:pPr>
        <w:numPr>
          <w:ilvl w:val="0"/>
          <w:numId w:val="7"/>
        </w:numPr>
        <w:tabs>
          <w:tab w:val="clear" w:pos="720"/>
          <w:tab w:val="num" w:pos="426"/>
        </w:tabs>
        <w:ind w:left="426" w:right="68" w:hanging="426"/>
        <w:jc w:val="both"/>
        <w:rPr>
          <w:sz w:val="22"/>
          <w:szCs w:val="22"/>
          <w:lang w:eastAsia="x-none"/>
        </w:rPr>
      </w:pPr>
      <w:r>
        <w:rPr>
          <w:sz w:val="22"/>
          <w:szCs w:val="22"/>
          <w:lang w:eastAsia="x-none"/>
        </w:rPr>
        <w:t>O</w:t>
      </w:r>
      <w:r w:rsidR="000A18C0">
        <w:rPr>
          <w:sz w:val="22"/>
          <w:szCs w:val="22"/>
          <w:lang w:eastAsia="x-none"/>
        </w:rPr>
        <w:t>ferta musi by</w:t>
      </w:r>
      <w:r>
        <w:rPr>
          <w:sz w:val="22"/>
          <w:szCs w:val="22"/>
          <w:lang w:eastAsia="x-none"/>
        </w:rPr>
        <w:t>ć</w:t>
      </w:r>
      <w:r w:rsidR="000A18C0">
        <w:rPr>
          <w:sz w:val="22"/>
          <w:szCs w:val="22"/>
          <w:lang w:eastAsia="x-none"/>
        </w:rPr>
        <w:t xml:space="preserve"> podpisana w taki sposób, by prawnie zobowi</w:t>
      </w:r>
      <w:r>
        <w:rPr>
          <w:sz w:val="22"/>
          <w:szCs w:val="22"/>
          <w:lang w:eastAsia="x-none"/>
        </w:rPr>
        <w:t>ą</w:t>
      </w:r>
      <w:r w:rsidR="000A18C0">
        <w:rPr>
          <w:sz w:val="22"/>
          <w:szCs w:val="22"/>
          <w:lang w:eastAsia="x-none"/>
        </w:rPr>
        <w:t>zywała wszystkich wykonawców wyst</w:t>
      </w:r>
      <w:r>
        <w:rPr>
          <w:sz w:val="22"/>
          <w:szCs w:val="22"/>
          <w:lang w:eastAsia="x-none"/>
        </w:rPr>
        <w:t>ę</w:t>
      </w:r>
      <w:r w:rsidR="000A18C0">
        <w:rPr>
          <w:sz w:val="22"/>
          <w:szCs w:val="22"/>
          <w:lang w:eastAsia="x-none"/>
        </w:rPr>
        <w:t>puj</w:t>
      </w:r>
      <w:r>
        <w:rPr>
          <w:sz w:val="22"/>
          <w:szCs w:val="22"/>
          <w:lang w:eastAsia="x-none"/>
        </w:rPr>
        <w:t>ą</w:t>
      </w:r>
      <w:r w:rsidR="000A18C0">
        <w:rPr>
          <w:sz w:val="22"/>
          <w:szCs w:val="22"/>
          <w:lang w:eastAsia="x-none"/>
        </w:rPr>
        <w:t xml:space="preserve">cych wspólnie </w:t>
      </w:r>
      <w:r w:rsidR="00385830">
        <w:rPr>
          <w:sz w:val="22"/>
          <w:szCs w:val="22"/>
          <w:lang w:eastAsia="x-none"/>
        </w:rPr>
        <w:t>(</w:t>
      </w:r>
      <w:r w:rsidR="000A18C0">
        <w:rPr>
          <w:sz w:val="22"/>
          <w:szCs w:val="22"/>
          <w:lang w:eastAsia="x-none"/>
        </w:rPr>
        <w:t>przez ka</w:t>
      </w:r>
      <w:r>
        <w:rPr>
          <w:sz w:val="22"/>
          <w:szCs w:val="22"/>
          <w:lang w:eastAsia="x-none"/>
        </w:rPr>
        <w:t>ż</w:t>
      </w:r>
      <w:r w:rsidR="000A18C0">
        <w:rPr>
          <w:sz w:val="22"/>
          <w:szCs w:val="22"/>
          <w:lang w:eastAsia="x-none"/>
        </w:rPr>
        <w:t>dego z wykonawców lub pełnomocnika</w:t>
      </w:r>
      <w:r w:rsidR="00385830">
        <w:rPr>
          <w:sz w:val="22"/>
          <w:szCs w:val="22"/>
          <w:lang w:eastAsia="x-none"/>
        </w:rPr>
        <w:t>)</w:t>
      </w:r>
      <w:r w:rsidR="000A18C0">
        <w:rPr>
          <w:sz w:val="22"/>
          <w:szCs w:val="22"/>
          <w:lang w:eastAsia="x-none"/>
        </w:rPr>
        <w:t>.</w:t>
      </w:r>
    </w:p>
    <w:p w14:paraId="524BF273" w14:textId="77777777" w:rsidR="00067234" w:rsidRDefault="00067234" w:rsidP="00F42E20">
      <w:pPr>
        <w:tabs>
          <w:tab w:val="num" w:pos="426"/>
        </w:tabs>
        <w:ind w:left="426" w:right="68" w:hanging="426"/>
        <w:jc w:val="both"/>
        <w:rPr>
          <w:sz w:val="22"/>
          <w:szCs w:val="22"/>
          <w:lang w:eastAsia="x-none"/>
        </w:rPr>
      </w:pPr>
    </w:p>
    <w:p w14:paraId="46A109BB" w14:textId="79F4B2AE" w:rsidR="000A18C0" w:rsidRDefault="00067234" w:rsidP="00A22F84">
      <w:pPr>
        <w:numPr>
          <w:ilvl w:val="0"/>
          <w:numId w:val="7"/>
        </w:numPr>
        <w:tabs>
          <w:tab w:val="clear" w:pos="720"/>
          <w:tab w:val="num" w:pos="426"/>
        </w:tabs>
        <w:ind w:left="426" w:right="68" w:hanging="426"/>
        <w:jc w:val="both"/>
        <w:rPr>
          <w:sz w:val="22"/>
          <w:szCs w:val="22"/>
          <w:lang w:eastAsia="x-none"/>
        </w:rPr>
      </w:pPr>
      <w:r>
        <w:rPr>
          <w:sz w:val="22"/>
          <w:szCs w:val="22"/>
          <w:lang w:eastAsia="x-none"/>
        </w:rPr>
        <w:t>W</w:t>
      </w:r>
      <w:r w:rsidR="000A18C0">
        <w:rPr>
          <w:sz w:val="22"/>
          <w:szCs w:val="22"/>
          <w:lang w:eastAsia="x-none"/>
        </w:rPr>
        <w:t xml:space="preserve"> przypadku wspólnego ubiegania si</w:t>
      </w:r>
      <w:r>
        <w:rPr>
          <w:sz w:val="22"/>
          <w:szCs w:val="22"/>
          <w:lang w:eastAsia="x-none"/>
        </w:rPr>
        <w:t>ę</w:t>
      </w:r>
      <w:r w:rsidR="000A18C0">
        <w:rPr>
          <w:sz w:val="22"/>
          <w:szCs w:val="22"/>
          <w:lang w:eastAsia="x-none"/>
        </w:rPr>
        <w:t xml:space="preserve"> o zamówienie przez wykonawców, o</w:t>
      </w:r>
      <w:r>
        <w:rPr>
          <w:sz w:val="22"/>
          <w:szCs w:val="22"/>
          <w:lang w:eastAsia="x-none"/>
        </w:rPr>
        <w:t>ś</w:t>
      </w:r>
      <w:r w:rsidR="000A18C0">
        <w:rPr>
          <w:sz w:val="22"/>
          <w:szCs w:val="22"/>
          <w:lang w:eastAsia="x-none"/>
        </w:rPr>
        <w:t xml:space="preserve">wiadczenie, </w:t>
      </w:r>
      <w:r w:rsidR="00385830">
        <w:rPr>
          <w:sz w:val="22"/>
          <w:szCs w:val="22"/>
          <w:lang w:eastAsia="x-none"/>
        </w:rPr>
        <w:br/>
      </w:r>
      <w:r w:rsidR="000A18C0">
        <w:rPr>
          <w:sz w:val="22"/>
          <w:szCs w:val="22"/>
          <w:lang w:eastAsia="x-none"/>
        </w:rPr>
        <w:t xml:space="preserve">o którym mowa w art. 25a ustawy </w:t>
      </w:r>
      <w:proofErr w:type="spellStart"/>
      <w:r w:rsidR="000A18C0">
        <w:rPr>
          <w:sz w:val="22"/>
          <w:szCs w:val="22"/>
          <w:lang w:eastAsia="x-none"/>
        </w:rPr>
        <w:t>Pzp</w:t>
      </w:r>
      <w:proofErr w:type="spellEnd"/>
      <w:r w:rsidR="007E1010">
        <w:rPr>
          <w:sz w:val="22"/>
          <w:szCs w:val="22"/>
          <w:lang w:eastAsia="x-none"/>
        </w:rPr>
        <w:t xml:space="preserve"> </w:t>
      </w:r>
      <w:r w:rsidR="00385830">
        <w:rPr>
          <w:sz w:val="22"/>
          <w:szCs w:val="22"/>
          <w:lang w:eastAsia="x-none"/>
        </w:rPr>
        <w:t>(</w:t>
      </w:r>
      <w:r w:rsidR="007E1010">
        <w:rPr>
          <w:sz w:val="22"/>
          <w:szCs w:val="22"/>
          <w:lang w:eastAsia="x-none"/>
        </w:rPr>
        <w:t>pkt 4.</w:t>
      </w:r>
      <w:r>
        <w:rPr>
          <w:sz w:val="22"/>
          <w:szCs w:val="22"/>
          <w:lang w:eastAsia="x-none"/>
        </w:rPr>
        <w:t>1 rozdziału XI</w:t>
      </w:r>
      <w:r w:rsidR="006A32A0">
        <w:rPr>
          <w:sz w:val="22"/>
          <w:szCs w:val="22"/>
          <w:lang w:eastAsia="x-none"/>
        </w:rPr>
        <w:t>I</w:t>
      </w:r>
      <w:r>
        <w:rPr>
          <w:sz w:val="22"/>
          <w:szCs w:val="22"/>
          <w:lang w:eastAsia="x-none"/>
        </w:rPr>
        <w:t xml:space="preserve"> SIWZ</w:t>
      </w:r>
      <w:r w:rsidR="00385830">
        <w:rPr>
          <w:sz w:val="22"/>
          <w:szCs w:val="22"/>
          <w:lang w:eastAsia="x-none"/>
        </w:rPr>
        <w:t>)</w:t>
      </w:r>
      <w:r>
        <w:rPr>
          <w:sz w:val="22"/>
          <w:szCs w:val="22"/>
          <w:lang w:eastAsia="x-none"/>
        </w:rPr>
        <w:t xml:space="preserve"> składa każ</w:t>
      </w:r>
      <w:r w:rsidR="007E1010">
        <w:rPr>
          <w:sz w:val="22"/>
          <w:szCs w:val="22"/>
          <w:lang w:eastAsia="x-none"/>
        </w:rPr>
        <w:t xml:space="preserve">dy </w:t>
      </w:r>
      <w:r w:rsidR="00385830">
        <w:rPr>
          <w:sz w:val="22"/>
          <w:szCs w:val="22"/>
          <w:lang w:eastAsia="x-none"/>
        </w:rPr>
        <w:br/>
      </w:r>
      <w:r w:rsidR="007E1010">
        <w:rPr>
          <w:sz w:val="22"/>
          <w:szCs w:val="22"/>
          <w:lang w:eastAsia="x-none"/>
        </w:rPr>
        <w:t xml:space="preserve">z </w:t>
      </w:r>
      <w:r>
        <w:rPr>
          <w:sz w:val="22"/>
          <w:szCs w:val="22"/>
          <w:lang w:eastAsia="x-none"/>
        </w:rPr>
        <w:t>W</w:t>
      </w:r>
      <w:r w:rsidR="007E1010">
        <w:rPr>
          <w:sz w:val="22"/>
          <w:szCs w:val="22"/>
          <w:lang w:eastAsia="x-none"/>
        </w:rPr>
        <w:t>ykonawców wspólnie ubiegaj</w:t>
      </w:r>
      <w:r>
        <w:rPr>
          <w:sz w:val="22"/>
          <w:szCs w:val="22"/>
          <w:lang w:eastAsia="x-none"/>
        </w:rPr>
        <w:t>ą</w:t>
      </w:r>
      <w:r w:rsidR="007E1010">
        <w:rPr>
          <w:sz w:val="22"/>
          <w:szCs w:val="22"/>
          <w:lang w:eastAsia="x-none"/>
        </w:rPr>
        <w:t>cych si</w:t>
      </w:r>
      <w:r>
        <w:rPr>
          <w:sz w:val="22"/>
          <w:szCs w:val="22"/>
          <w:lang w:eastAsia="x-none"/>
        </w:rPr>
        <w:t>ę</w:t>
      </w:r>
      <w:r w:rsidR="007E1010">
        <w:rPr>
          <w:sz w:val="22"/>
          <w:szCs w:val="22"/>
          <w:lang w:eastAsia="x-none"/>
        </w:rPr>
        <w:t xml:space="preserve"> o zamówienie. O</w:t>
      </w:r>
      <w:r>
        <w:rPr>
          <w:sz w:val="22"/>
          <w:szCs w:val="22"/>
          <w:lang w:eastAsia="x-none"/>
        </w:rPr>
        <w:t>ś</w:t>
      </w:r>
      <w:r w:rsidR="007E1010">
        <w:rPr>
          <w:sz w:val="22"/>
          <w:szCs w:val="22"/>
          <w:lang w:eastAsia="x-none"/>
        </w:rPr>
        <w:t xml:space="preserve">wiadczenia </w:t>
      </w:r>
      <w:r>
        <w:rPr>
          <w:sz w:val="22"/>
          <w:szCs w:val="22"/>
          <w:lang w:eastAsia="x-none"/>
        </w:rPr>
        <w:t>te potwierdzają</w:t>
      </w:r>
      <w:r w:rsidR="007E1010">
        <w:rPr>
          <w:sz w:val="22"/>
          <w:szCs w:val="22"/>
          <w:lang w:eastAsia="x-none"/>
        </w:rPr>
        <w:t xml:space="preserve"> spełnianie warunków udziału w post</w:t>
      </w:r>
      <w:r>
        <w:rPr>
          <w:sz w:val="22"/>
          <w:szCs w:val="22"/>
          <w:lang w:eastAsia="x-none"/>
        </w:rPr>
        <w:t>ę</w:t>
      </w:r>
      <w:r w:rsidR="007E1010">
        <w:rPr>
          <w:sz w:val="22"/>
          <w:szCs w:val="22"/>
          <w:lang w:eastAsia="x-none"/>
        </w:rPr>
        <w:t xml:space="preserve">powaniu oraz brak podstaw wykluczenia w zakresie, </w:t>
      </w:r>
      <w:r w:rsidR="00385830">
        <w:rPr>
          <w:sz w:val="22"/>
          <w:szCs w:val="22"/>
          <w:lang w:eastAsia="x-none"/>
        </w:rPr>
        <w:br/>
      </w:r>
      <w:r w:rsidR="007E1010">
        <w:rPr>
          <w:sz w:val="22"/>
          <w:szCs w:val="22"/>
          <w:lang w:eastAsia="x-none"/>
        </w:rPr>
        <w:t>w którym ka</w:t>
      </w:r>
      <w:r>
        <w:rPr>
          <w:sz w:val="22"/>
          <w:szCs w:val="22"/>
          <w:lang w:eastAsia="x-none"/>
        </w:rPr>
        <w:t>ż</w:t>
      </w:r>
      <w:r w:rsidR="007E1010">
        <w:rPr>
          <w:sz w:val="22"/>
          <w:szCs w:val="22"/>
          <w:lang w:eastAsia="x-none"/>
        </w:rPr>
        <w:t xml:space="preserve">dy z </w:t>
      </w:r>
      <w:r>
        <w:rPr>
          <w:sz w:val="22"/>
          <w:szCs w:val="22"/>
          <w:lang w:eastAsia="x-none"/>
        </w:rPr>
        <w:t>W</w:t>
      </w:r>
      <w:r w:rsidR="007E1010">
        <w:rPr>
          <w:sz w:val="22"/>
          <w:szCs w:val="22"/>
          <w:lang w:eastAsia="x-none"/>
        </w:rPr>
        <w:t>ykonawców wykazuje spełnianie warunków udziału w post</w:t>
      </w:r>
      <w:r>
        <w:rPr>
          <w:sz w:val="22"/>
          <w:szCs w:val="22"/>
          <w:lang w:eastAsia="x-none"/>
        </w:rPr>
        <w:t>ę</w:t>
      </w:r>
      <w:r w:rsidR="007E1010">
        <w:rPr>
          <w:sz w:val="22"/>
          <w:szCs w:val="22"/>
          <w:lang w:eastAsia="x-none"/>
        </w:rPr>
        <w:t xml:space="preserve">powaniu oraz brak podstaw wykluczenia </w:t>
      </w:r>
      <w:r w:rsidR="00385830">
        <w:rPr>
          <w:sz w:val="22"/>
          <w:szCs w:val="22"/>
          <w:lang w:eastAsia="x-none"/>
        </w:rPr>
        <w:t>(</w:t>
      </w:r>
      <w:r w:rsidR="007E1010">
        <w:rPr>
          <w:sz w:val="22"/>
          <w:szCs w:val="22"/>
          <w:lang w:eastAsia="x-none"/>
        </w:rPr>
        <w:t>ka</w:t>
      </w:r>
      <w:r>
        <w:rPr>
          <w:sz w:val="22"/>
          <w:szCs w:val="22"/>
          <w:lang w:eastAsia="x-none"/>
        </w:rPr>
        <w:t>ż</w:t>
      </w:r>
      <w:r w:rsidR="007E1010">
        <w:rPr>
          <w:sz w:val="22"/>
          <w:szCs w:val="22"/>
          <w:lang w:eastAsia="x-none"/>
        </w:rPr>
        <w:t xml:space="preserve">dy z </w:t>
      </w:r>
      <w:r>
        <w:rPr>
          <w:sz w:val="22"/>
          <w:szCs w:val="22"/>
          <w:lang w:eastAsia="x-none"/>
        </w:rPr>
        <w:t>W</w:t>
      </w:r>
      <w:r w:rsidR="007E1010">
        <w:rPr>
          <w:sz w:val="22"/>
          <w:szCs w:val="22"/>
          <w:lang w:eastAsia="x-none"/>
        </w:rPr>
        <w:t>ykonawców wspólnie składaj</w:t>
      </w:r>
      <w:r>
        <w:rPr>
          <w:sz w:val="22"/>
          <w:szCs w:val="22"/>
          <w:lang w:eastAsia="x-none"/>
        </w:rPr>
        <w:t>ą</w:t>
      </w:r>
      <w:r w:rsidR="007E1010">
        <w:rPr>
          <w:sz w:val="22"/>
          <w:szCs w:val="22"/>
          <w:lang w:eastAsia="x-none"/>
        </w:rPr>
        <w:t>cych ofert</w:t>
      </w:r>
      <w:r>
        <w:rPr>
          <w:sz w:val="22"/>
          <w:szCs w:val="22"/>
          <w:lang w:eastAsia="x-none"/>
        </w:rPr>
        <w:t>ę</w:t>
      </w:r>
      <w:r w:rsidR="007E1010">
        <w:rPr>
          <w:sz w:val="22"/>
          <w:szCs w:val="22"/>
          <w:lang w:eastAsia="x-none"/>
        </w:rPr>
        <w:t xml:space="preserve"> nie mo</w:t>
      </w:r>
      <w:r>
        <w:rPr>
          <w:sz w:val="22"/>
          <w:szCs w:val="22"/>
          <w:lang w:eastAsia="x-none"/>
        </w:rPr>
        <w:t>że podlegać</w:t>
      </w:r>
      <w:r w:rsidR="007E1010">
        <w:rPr>
          <w:sz w:val="22"/>
          <w:szCs w:val="22"/>
          <w:lang w:eastAsia="x-none"/>
        </w:rPr>
        <w:t xml:space="preserve"> wykluczeniu z post</w:t>
      </w:r>
      <w:r>
        <w:rPr>
          <w:sz w:val="22"/>
          <w:szCs w:val="22"/>
          <w:lang w:eastAsia="x-none"/>
        </w:rPr>
        <w:t>ę</w:t>
      </w:r>
      <w:r w:rsidR="007E1010">
        <w:rPr>
          <w:sz w:val="22"/>
          <w:szCs w:val="22"/>
          <w:lang w:eastAsia="x-none"/>
        </w:rPr>
        <w:t>powania co oznacza, i</w:t>
      </w:r>
      <w:r>
        <w:rPr>
          <w:sz w:val="22"/>
          <w:szCs w:val="22"/>
          <w:lang w:eastAsia="x-none"/>
        </w:rPr>
        <w:t>ż</w:t>
      </w:r>
      <w:r w:rsidR="007E1010">
        <w:rPr>
          <w:sz w:val="22"/>
          <w:szCs w:val="22"/>
          <w:lang w:eastAsia="x-none"/>
        </w:rPr>
        <w:t xml:space="preserve"> o</w:t>
      </w:r>
      <w:r>
        <w:rPr>
          <w:sz w:val="22"/>
          <w:szCs w:val="22"/>
          <w:lang w:eastAsia="x-none"/>
        </w:rPr>
        <w:t>ś</w:t>
      </w:r>
      <w:r w:rsidR="007E1010">
        <w:rPr>
          <w:sz w:val="22"/>
          <w:szCs w:val="22"/>
          <w:lang w:eastAsia="x-none"/>
        </w:rPr>
        <w:t>wiadczenie w tym zakresie musi zło</w:t>
      </w:r>
      <w:r>
        <w:rPr>
          <w:sz w:val="22"/>
          <w:szCs w:val="22"/>
          <w:lang w:eastAsia="x-none"/>
        </w:rPr>
        <w:t>żyć</w:t>
      </w:r>
      <w:r w:rsidR="007E1010">
        <w:rPr>
          <w:sz w:val="22"/>
          <w:szCs w:val="22"/>
          <w:lang w:eastAsia="x-none"/>
        </w:rPr>
        <w:t xml:space="preserve"> ka</w:t>
      </w:r>
      <w:r>
        <w:rPr>
          <w:sz w:val="22"/>
          <w:szCs w:val="22"/>
          <w:lang w:eastAsia="x-none"/>
        </w:rPr>
        <w:t>ż</w:t>
      </w:r>
      <w:r w:rsidR="007E1010">
        <w:rPr>
          <w:sz w:val="22"/>
          <w:szCs w:val="22"/>
          <w:lang w:eastAsia="x-none"/>
        </w:rPr>
        <w:t xml:space="preserve">dy z </w:t>
      </w:r>
      <w:r>
        <w:rPr>
          <w:sz w:val="22"/>
          <w:szCs w:val="22"/>
          <w:lang w:eastAsia="x-none"/>
        </w:rPr>
        <w:t>Wykona</w:t>
      </w:r>
      <w:r w:rsidR="007E1010">
        <w:rPr>
          <w:sz w:val="22"/>
          <w:szCs w:val="22"/>
          <w:lang w:eastAsia="x-none"/>
        </w:rPr>
        <w:t>wców sk</w:t>
      </w:r>
      <w:r>
        <w:rPr>
          <w:sz w:val="22"/>
          <w:szCs w:val="22"/>
          <w:lang w:eastAsia="x-none"/>
        </w:rPr>
        <w:t>ł</w:t>
      </w:r>
      <w:r w:rsidR="007E1010">
        <w:rPr>
          <w:sz w:val="22"/>
          <w:szCs w:val="22"/>
          <w:lang w:eastAsia="x-none"/>
        </w:rPr>
        <w:t>adaj</w:t>
      </w:r>
      <w:r>
        <w:rPr>
          <w:sz w:val="22"/>
          <w:szCs w:val="22"/>
          <w:lang w:eastAsia="x-none"/>
        </w:rPr>
        <w:t>ących ofertę</w:t>
      </w:r>
      <w:r w:rsidR="007E1010">
        <w:rPr>
          <w:sz w:val="22"/>
          <w:szCs w:val="22"/>
          <w:lang w:eastAsia="x-none"/>
        </w:rPr>
        <w:t xml:space="preserve"> wspóln</w:t>
      </w:r>
      <w:r>
        <w:rPr>
          <w:sz w:val="22"/>
          <w:szCs w:val="22"/>
          <w:lang w:eastAsia="x-none"/>
        </w:rPr>
        <w:t>ą</w:t>
      </w:r>
      <w:r w:rsidR="007E1010">
        <w:rPr>
          <w:sz w:val="22"/>
          <w:szCs w:val="22"/>
          <w:lang w:eastAsia="x-none"/>
        </w:rPr>
        <w:t>; o</w:t>
      </w:r>
      <w:r>
        <w:rPr>
          <w:sz w:val="22"/>
          <w:szCs w:val="22"/>
          <w:lang w:eastAsia="x-none"/>
        </w:rPr>
        <w:t>ś</w:t>
      </w:r>
      <w:r w:rsidR="007E1010">
        <w:rPr>
          <w:sz w:val="22"/>
          <w:szCs w:val="22"/>
          <w:lang w:eastAsia="x-none"/>
        </w:rPr>
        <w:t>wiadczenie o spełnianiu warunków udziału składa podmiot, który w odniesieniu do danego warunku ud</w:t>
      </w:r>
      <w:r>
        <w:rPr>
          <w:sz w:val="22"/>
          <w:szCs w:val="22"/>
          <w:lang w:eastAsia="x-none"/>
        </w:rPr>
        <w:t>ziału w postę</w:t>
      </w:r>
      <w:r w:rsidR="007E1010">
        <w:rPr>
          <w:sz w:val="22"/>
          <w:szCs w:val="22"/>
          <w:lang w:eastAsia="x-none"/>
        </w:rPr>
        <w:t>powaniu potwierdza jego spełnianie; dopuszcza si</w:t>
      </w:r>
      <w:r>
        <w:rPr>
          <w:sz w:val="22"/>
          <w:szCs w:val="22"/>
          <w:lang w:eastAsia="x-none"/>
        </w:rPr>
        <w:t>ę</w:t>
      </w:r>
      <w:r w:rsidR="007E1010">
        <w:rPr>
          <w:sz w:val="22"/>
          <w:szCs w:val="22"/>
          <w:lang w:eastAsia="x-none"/>
        </w:rPr>
        <w:t xml:space="preserve"> o</w:t>
      </w:r>
      <w:r>
        <w:rPr>
          <w:sz w:val="22"/>
          <w:szCs w:val="22"/>
          <w:lang w:eastAsia="x-none"/>
        </w:rPr>
        <w:t>ś</w:t>
      </w:r>
      <w:r w:rsidR="007E1010">
        <w:rPr>
          <w:sz w:val="22"/>
          <w:szCs w:val="22"/>
          <w:lang w:eastAsia="x-none"/>
        </w:rPr>
        <w:t>wiadczenie zło</w:t>
      </w:r>
      <w:r>
        <w:rPr>
          <w:sz w:val="22"/>
          <w:szCs w:val="22"/>
          <w:lang w:eastAsia="x-none"/>
        </w:rPr>
        <w:t>ż</w:t>
      </w:r>
      <w:r w:rsidR="007E1010">
        <w:rPr>
          <w:sz w:val="22"/>
          <w:szCs w:val="22"/>
          <w:lang w:eastAsia="x-none"/>
        </w:rPr>
        <w:t>one ł</w:t>
      </w:r>
      <w:r>
        <w:rPr>
          <w:sz w:val="22"/>
          <w:szCs w:val="22"/>
          <w:lang w:eastAsia="x-none"/>
        </w:rPr>
        <w:t>ą</w:t>
      </w:r>
      <w:r w:rsidR="007E1010">
        <w:rPr>
          <w:sz w:val="22"/>
          <w:szCs w:val="22"/>
          <w:lang w:eastAsia="x-none"/>
        </w:rPr>
        <w:t>cznie tj. podpisane przez wszystkie podmioty wspólnie składaj</w:t>
      </w:r>
      <w:r>
        <w:rPr>
          <w:sz w:val="22"/>
          <w:szCs w:val="22"/>
          <w:lang w:eastAsia="x-none"/>
        </w:rPr>
        <w:t>ą</w:t>
      </w:r>
      <w:r w:rsidR="007E1010">
        <w:rPr>
          <w:sz w:val="22"/>
          <w:szCs w:val="22"/>
          <w:lang w:eastAsia="x-none"/>
        </w:rPr>
        <w:t>ce ofert</w:t>
      </w:r>
      <w:r>
        <w:rPr>
          <w:sz w:val="22"/>
          <w:szCs w:val="22"/>
          <w:lang w:eastAsia="x-none"/>
        </w:rPr>
        <w:t>ę</w:t>
      </w:r>
      <w:r w:rsidR="007E1010">
        <w:rPr>
          <w:sz w:val="22"/>
          <w:szCs w:val="22"/>
          <w:lang w:eastAsia="x-none"/>
        </w:rPr>
        <w:t xml:space="preserve"> lub przez pełnomocnika wyst</w:t>
      </w:r>
      <w:r>
        <w:rPr>
          <w:sz w:val="22"/>
          <w:szCs w:val="22"/>
          <w:lang w:eastAsia="x-none"/>
        </w:rPr>
        <w:t>ę</w:t>
      </w:r>
      <w:r w:rsidR="007E1010">
        <w:rPr>
          <w:sz w:val="22"/>
          <w:szCs w:val="22"/>
          <w:lang w:eastAsia="x-none"/>
        </w:rPr>
        <w:t>puj</w:t>
      </w:r>
      <w:r>
        <w:rPr>
          <w:sz w:val="22"/>
          <w:szCs w:val="22"/>
          <w:lang w:eastAsia="x-none"/>
        </w:rPr>
        <w:t>ą</w:t>
      </w:r>
      <w:r w:rsidR="007E1010">
        <w:rPr>
          <w:sz w:val="22"/>
          <w:szCs w:val="22"/>
          <w:lang w:eastAsia="x-none"/>
        </w:rPr>
        <w:t>cego w imieniu wszystkich podmiotów</w:t>
      </w:r>
      <w:r w:rsidR="00385830">
        <w:rPr>
          <w:sz w:val="22"/>
          <w:szCs w:val="22"/>
          <w:lang w:eastAsia="x-none"/>
        </w:rPr>
        <w:t>)</w:t>
      </w:r>
      <w:r w:rsidR="007E1010">
        <w:rPr>
          <w:sz w:val="22"/>
          <w:szCs w:val="22"/>
          <w:lang w:eastAsia="x-none"/>
        </w:rPr>
        <w:t>.</w:t>
      </w:r>
    </w:p>
    <w:p w14:paraId="2AFF309D" w14:textId="77777777" w:rsidR="00067234" w:rsidRDefault="00067234" w:rsidP="00F42E20">
      <w:pPr>
        <w:tabs>
          <w:tab w:val="num" w:pos="426"/>
        </w:tabs>
        <w:ind w:left="426" w:right="68" w:hanging="426"/>
        <w:rPr>
          <w:sz w:val="22"/>
          <w:szCs w:val="22"/>
          <w:lang w:eastAsia="x-none"/>
        </w:rPr>
      </w:pPr>
    </w:p>
    <w:p w14:paraId="1AF8BD2C" w14:textId="77777777" w:rsidR="007E1010" w:rsidRDefault="00067234" w:rsidP="00A22F84">
      <w:pPr>
        <w:numPr>
          <w:ilvl w:val="0"/>
          <w:numId w:val="7"/>
        </w:numPr>
        <w:tabs>
          <w:tab w:val="clear" w:pos="720"/>
          <w:tab w:val="num" w:pos="426"/>
        </w:tabs>
        <w:ind w:left="426" w:right="68" w:hanging="426"/>
        <w:jc w:val="both"/>
        <w:rPr>
          <w:sz w:val="22"/>
          <w:szCs w:val="22"/>
          <w:lang w:eastAsia="x-none"/>
        </w:rPr>
      </w:pPr>
      <w:r>
        <w:rPr>
          <w:sz w:val="22"/>
          <w:szCs w:val="22"/>
          <w:lang w:eastAsia="x-none"/>
        </w:rPr>
        <w:t>D</w:t>
      </w:r>
      <w:r w:rsidR="007E1010">
        <w:rPr>
          <w:sz w:val="22"/>
          <w:szCs w:val="22"/>
          <w:lang w:eastAsia="x-none"/>
        </w:rPr>
        <w:t>opuszcza si</w:t>
      </w:r>
      <w:r>
        <w:rPr>
          <w:sz w:val="22"/>
          <w:szCs w:val="22"/>
          <w:lang w:eastAsia="x-none"/>
        </w:rPr>
        <w:t>ę</w:t>
      </w:r>
      <w:r w:rsidR="007E1010">
        <w:rPr>
          <w:sz w:val="22"/>
          <w:szCs w:val="22"/>
          <w:lang w:eastAsia="x-none"/>
        </w:rPr>
        <w:t xml:space="preserve">, aby wadium zostało wniesione przez pełnomocnika </w:t>
      </w:r>
      <w:r w:rsidR="00385830">
        <w:rPr>
          <w:sz w:val="22"/>
          <w:szCs w:val="22"/>
          <w:lang w:eastAsia="x-none"/>
        </w:rPr>
        <w:t>(</w:t>
      </w:r>
      <w:r w:rsidR="007E1010">
        <w:rPr>
          <w:sz w:val="22"/>
          <w:szCs w:val="22"/>
          <w:lang w:eastAsia="x-none"/>
        </w:rPr>
        <w:t>lidera</w:t>
      </w:r>
      <w:r w:rsidR="00385830">
        <w:rPr>
          <w:sz w:val="22"/>
          <w:szCs w:val="22"/>
          <w:lang w:eastAsia="x-none"/>
        </w:rPr>
        <w:t xml:space="preserve">) </w:t>
      </w:r>
      <w:r w:rsidR="007E1010">
        <w:rPr>
          <w:sz w:val="22"/>
          <w:szCs w:val="22"/>
          <w:lang w:eastAsia="x-none"/>
        </w:rPr>
        <w:t xml:space="preserve">lub jednego </w:t>
      </w:r>
      <w:r w:rsidR="00385830">
        <w:rPr>
          <w:sz w:val="22"/>
          <w:szCs w:val="22"/>
          <w:lang w:eastAsia="x-none"/>
        </w:rPr>
        <w:br/>
      </w:r>
      <w:r w:rsidR="007E1010">
        <w:rPr>
          <w:sz w:val="22"/>
          <w:szCs w:val="22"/>
          <w:lang w:eastAsia="x-none"/>
        </w:rPr>
        <w:t xml:space="preserve">z </w:t>
      </w:r>
      <w:r>
        <w:rPr>
          <w:sz w:val="22"/>
          <w:szCs w:val="22"/>
          <w:lang w:eastAsia="x-none"/>
        </w:rPr>
        <w:t>W</w:t>
      </w:r>
      <w:r w:rsidR="007E1010">
        <w:rPr>
          <w:sz w:val="22"/>
          <w:szCs w:val="22"/>
          <w:lang w:eastAsia="x-none"/>
        </w:rPr>
        <w:t>ykonawców wspólnie składaj</w:t>
      </w:r>
      <w:r>
        <w:rPr>
          <w:sz w:val="22"/>
          <w:szCs w:val="22"/>
          <w:lang w:eastAsia="x-none"/>
        </w:rPr>
        <w:t>ą</w:t>
      </w:r>
      <w:r w:rsidR="007E1010">
        <w:rPr>
          <w:sz w:val="22"/>
          <w:szCs w:val="22"/>
          <w:lang w:eastAsia="x-none"/>
        </w:rPr>
        <w:t>cych ofert</w:t>
      </w:r>
      <w:r>
        <w:rPr>
          <w:sz w:val="22"/>
          <w:szCs w:val="22"/>
          <w:lang w:eastAsia="x-none"/>
        </w:rPr>
        <w:t>ę</w:t>
      </w:r>
      <w:r w:rsidR="007E1010">
        <w:rPr>
          <w:sz w:val="22"/>
          <w:szCs w:val="22"/>
          <w:lang w:eastAsia="x-none"/>
        </w:rPr>
        <w:t>.</w:t>
      </w:r>
    </w:p>
    <w:p w14:paraId="537DF50F" w14:textId="77777777" w:rsidR="00067234" w:rsidRDefault="00067234" w:rsidP="00F42E20">
      <w:pPr>
        <w:tabs>
          <w:tab w:val="num" w:pos="426"/>
        </w:tabs>
        <w:ind w:left="426" w:right="68" w:hanging="426"/>
        <w:rPr>
          <w:sz w:val="22"/>
          <w:szCs w:val="22"/>
          <w:lang w:eastAsia="x-none"/>
        </w:rPr>
      </w:pPr>
    </w:p>
    <w:p w14:paraId="222F2382" w14:textId="77777777" w:rsidR="007E1010" w:rsidRDefault="00067234" w:rsidP="00A22F84">
      <w:pPr>
        <w:numPr>
          <w:ilvl w:val="0"/>
          <w:numId w:val="7"/>
        </w:numPr>
        <w:tabs>
          <w:tab w:val="clear" w:pos="720"/>
          <w:tab w:val="num" w:pos="426"/>
        </w:tabs>
        <w:ind w:left="426" w:right="68" w:hanging="426"/>
        <w:jc w:val="both"/>
        <w:rPr>
          <w:sz w:val="22"/>
          <w:szCs w:val="22"/>
          <w:lang w:eastAsia="x-none"/>
        </w:rPr>
      </w:pPr>
      <w:r>
        <w:rPr>
          <w:sz w:val="22"/>
          <w:szCs w:val="22"/>
          <w:lang w:eastAsia="x-none"/>
        </w:rPr>
        <w:t>W</w:t>
      </w:r>
      <w:r w:rsidR="007E1010">
        <w:rPr>
          <w:sz w:val="22"/>
          <w:szCs w:val="22"/>
          <w:lang w:eastAsia="x-none"/>
        </w:rPr>
        <w:t>szelka korespondencja prowadzona b</w:t>
      </w:r>
      <w:r>
        <w:rPr>
          <w:sz w:val="22"/>
          <w:szCs w:val="22"/>
          <w:lang w:eastAsia="x-none"/>
        </w:rPr>
        <w:t>ę</w:t>
      </w:r>
      <w:r w:rsidR="007E1010">
        <w:rPr>
          <w:sz w:val="22"/>
          <w:szCs w:val="22"/>
          <w:lang w:eastAsia="x-none"/>
        </w:rPr>
        <w:t>dzie wył</w:t>
      </w:r>
      <w:r>
        <w:rPr>
          <w:sz w:val="22"/>
          <w:szCs w:val="22"/>
          <w:lang w:eastAsia="x-none"/>
        </w:rPr>
        <w:t>ącznie z podmiotem wystę</w:t>
      </w:r>
      <w:r w:rsidR="007E1010">
        <w:rPr>
          <w:sz w:val="22"/>
          <w:szCs w:val="22"/>
          <w:lang w:eastAsia="x-none"/>
        </w:rPr>
        <w:t>puj</w:t>
      </w:r>
      <w:r>
        <w:rPr>
          <w:sz w:val="22"/>
          <w:szCs w:val="22"/>
          <w:lang w:eastAsia="x-none"/>
        </w:rPr>
        <w:t>ą</w:t>
      </w:r>
      <w:r w:rsidR="007E1010">
        <w:rPr>
          <w:sz w:val="22"/>
          <w:szCs w:val="22"/>
          <w:lang w:eastAsia="x-none"/>
        </w:rPr>
        <w:t xml:space="preserve">cym jako pełnomocnik </w:t>
      </w:r>
      <w:r>
        <w:rPr>
          <w:sz w:val="22"/>
          <w:szCs w:val="22"/>
          <w:lang w:eastAsia="x-none"/>
        </w:rPr>
        <w:t>W</w:t>
      </w:r>
      <w:r w:rsidR="007E1010">
        <w:rPr>
          <w:sz w:val="22"/>
          <w:szCs w:val="22"/>
          <w:lang w:eastAsia="x-none"/>
        </w:rPr>
        <w:t>ykonawców składaj</w:t>
      </w:r>
      <w:r>
        <w:rPr>
          <w:sz w:val="22"/>
          <w:szCs w:val="22"/>
          <w:lang w:eastAsia="x-none"/>
        </w:rPr>
        <w:t>ą</w:t>
      </w:r>
      <w:r w:rsidR="007E1010">
        <w:rPr>
          <w:sz w:val="22"/>
          <w:szCs w:val="22"/>
          <w:lang w:eastAsia="x-none"/>
        </w:rPr>
        <w:t>cych wspóln</w:t>
      </w:r>
      <w:r>
        <w:rPr>
          <w:sz w:val="22"/>
          <w:szCs w:val="22"/>
          <w:lang w:eastAsia="x-none"/>
        </w:rPr>
        <w:t>ą</w:t>
      </w:r>
      <w:r w:rsidR="007E1010">
        <w:rPr>
          <w:sz w:val="22"/>
          <w:szCs w:val="22"/>
          <w:lang w:eastAsia="x-none"/>
        </w:rPr>
        <w:t xml:space="preserve"> ofert</w:t>
      </w:r>
      <w:r>
        <w:rPr>
          <w:sz w:val="22"/>
          <w:szCs w:val="22"/>
          <w:lang w:eastAsia="x-none"/>
        </w:rPr>
        <w:t>ę</w:t>
      </w:r>
      <w:r w:rsidR="007E1010">
        <w:rPr>
          <w:sz w:val="22"/>
          <w:szCs w:val="22"/>
          <w:lang w:eastAsia="x-none"/>
        </w:rPr>
        <w:t>.</w:t>
      </w:r>
    </w:p>
    <w:p w14:paraId="0571EAA7" w14:textId="77777777" w:rsidR="0029748B" w:rsidRDefault="0029748B" w:rsidP="0029748B">
      <w:pPr>
        <w:ind w:right="68"/>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66"/>
        <w:gridCol w:w="7596"/>
      </w:tblGrid>
      <w:tr w:rsidR="0029748B" w:rsidRPr="00476A67" w14:paraId="09E40594" w14:textId="77777777" w:rsidTr="00B223C2">
        <w:trPr>
          <w:trHeight w:val="439"/>
        </w:trPr>
        <w:tc>
          <w:tcPr>
            <w:tcW w:w="1413" w:type="dxa"/>
            <w:shd w:val="clear" w:color="auto" w:fill="E0E0E0"/>
            <w:vAlign w:val="center"/>
          </w:tcPr>
          <w:p w14:paraId="7E43B386" w14:textId="77777777" w:rsidR="0029748B" w:rsidRPr="003E182D" w:rsidRDefault="0029748B" w:rsidP="00B223C2">
            <w:pPr>
              <w:pStyle w:val="Nagwek2"/>
              <w:ind w:left="1059" w:right="-200" w:hanging="1059"/>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IX</w:t>
            </w:r>
          </w:p>
        </w:tc>
        <w:tc>
          <w:tcPr>
            <w:tcW w:w="7649" w:type="dxa"/>
            <w:shd w:val="clear" w:color="auto" w:fill="E0E0E0"/>
            <w:vAlign w:val="center"/>
          </w:tcPr>
          <w:p w14:paraId="064B17FD" w14:textId="77777777" w:rsidR="0029748B" w:rsidRPr="00D7512F" w:rsidRDefault="0029748B" w:rsidP="00B223C2">
            <w:pPr>
              <w:ind w:right="-200"/>
              <w:jc w:val="both"/>
              <w:rPr>
                <w:b/>
                <w:sz w:val="24"/>
                <w:szCs w:val="24"/>
              </w:rPr>
            </w:pPr>
            <w:r w:rsidRPr="00D7512F">
              <w:rPr>
                <w:b/>
                <w:sz w:val="24"/>
                <w:szCs w:val="24"/>
              </w:rPr>
              <w:t xml:space="preserve">Informacja na temat </w:t>
            </w:r>
            <w:r>
              <w:rPr>
                <w:b/>
                <w:sz w:val="24"/>
                <w:szCs w:val="24"/>
              </w:rPr>
              <w:t>podwykonawców</w:t>
            </w:r>
          </w:p>
        </w:tc>
      </w:tr>
    </w:tbl>
    <w:p w14:paraId="0BB6A8E1" w14:textId="77777777" w:rsidR="0029748B" w:rsidRDefault="0029748B" w:rsidP="0029748B">
      <w:pPr>
        <w:ind w:right="68"/>
        <w:rPr>
          <w:sz w:val="22"/>
          <w:szCs w:val="22"/>
          <w:lang w:eastAsia="x-none"/>
        </w:rPr>
      </w:pPr>
    </w:p>
    <w:p w14:paraId="7979765C" w14:textId="77777777" w:rsidR="002A2790" w:rsidRDefault="002D4870" w:rsidP="00A22F84">
      <w:pPr>
        <w:numPr>
          <w:ilvl w:val="0"/>
          <w:numId w:val="8"/>
        </w:numPr>
        <w:tabs>
          <w:tab w:val="clear" w:pos="720"/>
        </w:tabs>
        <w:ind w:left="426" w:right="68" w:hanging="426"/>
        <w:jc w:val="both"/>
        <w:rPr>
          <w:sz w:val="22"/>
          <w:szCs w:val="22"/>
          <w:lang w:eastAsia="x-none"/>
        </w:rPr>
      </w:pPr>
      <w:r>
        <w:rPr>
          <w:sz w:val="22"/>
          <w:szCs w:val="22"/>
          <w:lang w:eastAsia="x-none"/>
        </w:rPr>
        <w:t>W</w:t>
      </w:r>
      <w:r w:rsidR="002A2790">
        <w:rPr>
          <w:sz w:val="22"/>
          <w:szCs w:val="22"/>
          <w:lang w:eastAsia="x-none"/>
        </w:rPr>
        <w:t>ykonawca mo</w:t>
      </w:r>
      <w:r w:rsidR="007C5DE7">
        <w:rPr>
          <w:sz w:val="22"/>
          <w:szCs w:val="22"/>
          <w:lang w:eastAsia="x-none"/>
        </w:rPr>
        <w:t>ż</w:t>
      </w:r>
      <w:r w:rsidR="002A2790">
        <w:rPr>
          <w:sz w:val="22"/>
          <w:szCs w:val="22"/>
          <w:lang w:eastAsia="x-none"/>
        </w:rPr>
        <w:t>e powierzy</w:t>
      </w:r>
      <w:r w:rsidR="007C5DE7">
        <w:rPr>
          <w:sz w:val="22"/>
          <w:szCs w:val="22"/>
          <w:lang w:eastAsia="x-none"/>
        </w:rPr>
        <w:t>ć</w:t>
      </w:r>
      <w:r w:rsidR="002A2790">
        <w:rPr>
          <w:sz w:val="22"/>
          <w:szCs w:val="22"/>
          <w:lang w:eastAsia="x-none"/>
        </w:rPr>
        <w:t xml:space="preserve"> wykonanie cz</w:t>
      </w:r>
      <w:r w:rsidR="007C5DE7">
        <w:rPr>
          <w:sz w:val="22"/>
          <w:szCs w:val="22"/>
          <w:lang w:eastAsia="x-none"/>
        </w:rPr>
        <w:t>ęś</w:t>
      </w:r>
      <w:r w:rsidR="002A2790">
        <w:rPr>
          <w:sz w:val="22"/>
          <w:szCs w:val="22"/>
          <w:lang w:eastAsia="x-none"/>
        </w:rPr>
        <w:t>ci zamówienia podwykonawcy.</w:t>
      </w:r>
    </w:p>
    <w:p w14:paraId="43BE9139" w14:textId="77777777" w:rsidR="007C5DE7" w:rsidRDefault="007C5DE7" w:rsidP="00F42E20">
      <w:pPr>
        <w:ind w:left="426" w:right="68" w:hanging="426"/>
        <w:jc w:val="both"/>
        <w:rPr>
          <w:sz w:val="22"/>
          <w:szCs w:val="22"/>
          <w:lang w:eastAsia="x-none"/>
        </w:rPr>
      </w:pPr>
    </w:p>
    <w:p w14:paraId="00D5FD78" w14:textId="3B77AE0E" w:rsidR="002A2790" w:rsidRDefault="007C5DE7" w:rsidP="00A22F84">
      <w:pPr>
        <w:numPr>
          <w:ilvl w:val="0"/>
          <w:numId w:val="8"/>
        </w:numPr>
        <w:tabs>
          <w:tab w:val="clear" w:pos="720"/>
        </w:tabs>
        <w:ind w:left="426" w:right="68" w:hanging="426"/>
        <w:jc w:val="both"/>
        <w:rPr>
          <w:sz w:val="22"/>
          <w:szCs w:val="22"/>
          <w:lang w:eastAsia="x-none"/>
        </w:rPr>
      </w:pPr>
      <w:r>
        <w:rPr>
          <w:sz w:val="22"/>
          <w:szCs w:val="22"/>
          <w:lang w:eastAsia="x-none"/>
        </w:rPr>
        <w:t>W</w:t>
      </w:r>
      <w:r w:rsidR="002A2790">
        <w:rPr>
          <w:sz w:val="22"/>
          <w:szCs w:val="22"/>
          <w:lang w:eastAsia="x-none"/>
        </w:rPr>
        <w:t>ykonawca, który zamierza wykonywa</w:t>
      </w:r>
      <w:r>
        <w:rPr>
          <w:sz w:val="22"/>
          <w:szCs w:val="22"/>
          <w:lang w:eastAsia="x-none"/>
        </w:rPr>
        <w:t>ć</w:t>
      </w:r>
      <w:r w:rsidR="002A2790">
        <w:rPr>
          <w:sz w:val="22"/>
          <w:szCs w:val="22"/>
          <w:lang w:eastAsia="x-none"/>
        </w:rPr>
        <w:t xml:space="preserve"> zamówienie przy udziale podwykonawcy, musi wyra</w:t>
      </w:r>
      <w:r>
        <w:rPr>
          <w:sz w:val="22"/>
          <w:szCs w:val="22"/>
          <w:lang w:eastAsia="x-none"/>
        </w:rPr>
        <w:t>ź</w:t>
      </w:r>
      <w:r w:rsidR="002A2790">
        <w:rPr>
          <w:sz w:val="22"/>
          <w:szCs w:val="22"/>
          <w:lang w:eastAsia="x-none"/>
        </w:rPr>
        <w:t>nie w ofercie wskaza</w:t>
      </w:r>
      <w:r>
        <w:rPr>
          <w:sz w:val="22"/>
          <w:szCs w:val="22"/>
          <w:lang w:eastAsia="x-none"/>
        </w:rPr>
        <w:t>ć</w:t>
      </w:r>
      <w:r w:rsidR="002A2790">
        <w:rPr>
          <w:sz w:val="22"/>
          <w:szCs w:val="22"/>
          <w:lang w:eastAsia="x-none"/>
        </w:rPr>
        <w:t xml:space="preserve"> jak</w:t>
      </w:r>
      <w:r>
        <w:rPr>
          <w:sz w:val="22"/>
          <w:szCs w:val="22"/>
          <w:lang w:eastAsia="x-none"/>
        </w:rPr>
        <w:t>ą część</w:t>
      </w:r>
      <w:r w:rsidR="002A2790">
        <w:rPr>
          <w:sz w:val="22"/>
          <w:szCs w:val="22"/>
          <w:lang w:eastAsia="x-none"/>
        </w:rPr>
        <w:t xml:space="preserve"> </w:t>
      </w:r>
      <w:r w:rsidR="00385830">
        <w:rPr>
          <w:sz w:val="22"/>
          <w:szCs w:val="22"/>
          <w:lang w:eastAsia="x-none"/>
        </w:rPr>
        <w:t>(</w:t>
      </w:r>
      <w:r w:rsidR="002A2790">
        <w:rPr>
          <w:sz w:val="22"/>
          <w:szCs w:val="22"/>
          <w:lang w:eastAsia="x-none"/>
        </w:rPr>
        <w:t>zakres zamówienia</w:t>
      </w:r>
      <w:r w:rsidR="00385830">
        <w:rPr>
          <w:sz w:val="22"/>
          <w:szCs w:val="22"/>
          <w:lang w:eastAsia="x-none"/>
        </w:rPr>
        <w:t>)</w:t>
      </w:r>
      <w:r w:rsidR="002A2790">
        <w:rPr>
          <w:sz w:val="22"/>
          <w:szCs w:val="22"/>
          <w:lang w:eastAsia="x-none"/>
        </w:rPr>
        <w:t xml:space="preserve"> wykonywa</w:t>
      </w:r>
      <w:r>
        <w:rPr>
          <w:sz w:val="22"/>
          <w:szCs w:val="22"/>
          <w:lang w:eastAsia="x-none"/>
        </w:rPr>
        <w:t>ć</w:t>
      </w:r>
      <w:r w:rsidR="002A2790">
        <w:rPr>
          <w:sz w:val="22"/>
          <w:szCs w:val="22"/>
          <w:lang w:eastAsia="x-none"/>
        </w:rPr>
        <w:t xml:space="preserve"> b</w:t>
      </w:r>
      <w:r>
        <w:rPr>
          <w:sz w:val="22"/>
          <w:szCs w:val="22"/>
          <w:lang w:eastAsia="x-none"/>
        </w:rPr>
        <w:t>ę</w:t>
      </w:r>
      <w:r w:rsidR="002A2790">
        <w:rPr>
          <w:sz w:val="22"/>
          <w:szCs w:val="22"/>
          <w:lang w:eastAsia="x-none"/>
        </w:rPr>
        <w:t xml:space="preserve">dzie w jego imieniu podwykonawca </w:t>
      </w:r>
      <w:r w:rsidR="00C77E72">
        <w:rPr>
          <w:b/>
          <w:sz w:val="22"/>
          <w:szCs w:val="22"/>
          <w:lang w:eastAsia="x-none"/>
        </w:rPr>
        <w:t>oraz poda</w:t>
      </w:r>
      <w:r>
        <w:rPr>
          <w:b/>
          <w:sz w:val="22"/>
          <w:szCs w:val="22"/>
          <w:lang w:eastAsia="x-none"/>
        </w:rPr>
        <w:t>ć</w:t>
      </w:r>
      <w:r w:rsidR="00C77E72">
        <w:rPr>
          <w:b/>
          <w:sz w:val="22"/>
          <w:szCs w:val="22"/>
          <w:lang w:eastAsia="x-none"/>
        </w:rPr>
        <w:t xml:space="preserve"> firm</w:t>
      </w:r>
      <w:r>
        <w:rPr>
          <w:b/>
          <w:sz w:val="22"/>
          <w:szCs w:val="22"/>
          <w:lang w:eastAsia="x-none"/>
        </w:rPr>
        <w:t>ę</w:t>
      </w:r>
      <w:r w:rsidR="00C77E72">
        <w:rPr>
          <w:b/>
          <w:sz w:val="22"/>
          <w:szCs w:val="22"/>
          <w:lang w:eastAsia="x-none"/>
        </w:rPr>
        <w:t xml:space="preserve"> podwykonawcy </w:t>
      </w:r>
      <w:r w:rsidR="00385830">
        <w:rPr>
          <w:b/>
          <w:sz w:val="22"/>
          <w:szCs w:val="22"/>
          <w:lang w:eastAsia="x-none"/>
        </w:rPr>
        <w:t>(</w:t>
      </w:r>
      <w:r w:rsidR="00C77E72">
        <w:rPr>
          <w:b/>
          <w:sz w:val="22"/>
          <w:szCs w:val="22"/>
          <w:lang w:eastAsia="x-none"/>
        </w:rPr>
        <w:t>z zastr</w:t>
      </w:r>
      <w:r>
        <w:rPr>
          <w:b/>
          <w:sz w:val="22"/>
          <w:szCs w:val="22"/>
          <w:lang w:eastAsia="x-none"/>
        </w:rPr>
        <w:t>zeż</w:t>
      </w:r>
      <w:r w:rsidR="00C77E72">
        <w:rPr>
          <w:b/>
          <w:sz w:val="22"/>
          <w:szCs w:val="22"/>
          <w:lang w:eastAsia="x-none"/>
        </w:rPr>
        <w:t>eniem postanowie</w:t>
      </w:r>
      <w:r>
        <w:rPr>
          <w:b/>
          <w:sz w:val="22"/>
          <w:szCs w:val="22"/>
          <w:lang w:eastAsia="x-none"/>
        </w:rPr>
        <w:t>ń</w:t>
      </w:r>
      <w:r w:rsidR="00C77E72">
        <w:rPr>
          <w:b/>
          <w:sz w:val="22"/>
          <w:szCs w:val="22"/>
          <w:lang w:eastAsia="x-none"/>
        </w:rPr>
        <w:t xml:space="preserve"> pkt</w:t>
      </w:r>
      <w:r w:rsidR="00EC5A42">
        <w:rPr>
          <w:b/>
          <w:sz w:val="22"/>
          <w:szCs w:val="22"/>
          <w:lang w:eastAsia="x-none"/>
        </w:rPr>
        <w:t>.</w:t>
      </w:r>
      <w:r w:rsidR="00C77E72">
        <w:rPr>
          <w:b/>
          <w:sz w:val="22"/>
          <w:szCs w:val="22"/>
          <w:lang w:eastAsia="x-none"/>
        </w:rPr>
        <w:t xml:space="preserve"> 3 niniejszego rozdziału</w:t>
      </w:r>
      <w:r w:rsidR="00385830">
        <w:rPr>
          <w:b/>
          <w:sz w:val="22"/>
          <w:szCs w:val="22"/>
          <w:lang w:eastAsia="x-none"/>
        </w:rPr>
        <w:t>)</w:t>
      </w:r>
      <w:r w:rsidR="00C77E72">
        <w:rPr>
          <w:b/>
          <w:sz w:val="22"/>
          <w:szCs w:val="22"/>
          <w:lang w:eastAsia="x-none"/>
        </w:rPr>
        <w:t xml:space="preserve">. </w:t>
      </w:r>
      <w:r w:rsidR="00C77E72">
        <w:rPr>
          <w:sz w:val="22"/>
          <w:szCs w:val="22"/>
          <w:lang w:eastAsia="x-none"/>
        </w:rPr>
        <w:t>Nale</w:t>
      </w:r>
      <w:r>
        <w:rPr>
          <w:sz w:val="22"/>
          <w:szCs w:val="22"/>
          <w:lang w:eastAsia="x-none"/>
        </w:rPr>
        <w:t>ż</w:t>
      </w:r>
      <w:r w:rsidR="00C77E72">
        <w:rPr>
          <w:sz w:val="22"/>
          <w:szCs w:val="22"/>
          <w:lang w:eastAsia="x-none"/>
        </w:rPr>
        <w:t>y w tym celu wypełni</w:t>
      </w:r>
      <w:r>
        <w:rPr>
          <w:sz w:val="22"/>
          <w:szCs w:val="22"/>
          <w:lang w:eastAsia="x-none"/>
        </w:rPr>
        <w:t>ć</w:t>
      </w:r>
      <w:r w:rsidR="00C77E72">
        <w:rPr>
          <w:sz w:val="22"/>
          <w:szCs w:val="22"/>
          <w:lang w:eastAsia="x-none"/>
        </w:rPr>
        <w:t xml:space="preserve"> odpowiedni punkt formularza oferty, stanowi</w:t>
      </w:r>
      <w:r>
        <w:rPr>
          <w:sz w:val="22"/>
          <w:szCs w:val="22"/>
          <w:lang w:eastAsia="x-none"/>
        </w:rPr>
        <w:t>ą</w:t>
      </w:r>
      <w:r w:rsidR="00C77E72">
        <w:rPr>
          <w:sz w:val="22"/>
          <w:szCs w:val="22"/>
          <w:lang w:eastAsia="x-none"/>
        </w:rPr>
        <w:t>cego zał</w:t>
      </w:r>
      <w:r>
        <w:rPr>
          <w:sz w:val="22"/>
          <w:szCs w:val="22"/>
          <w:lang w:eastAsia="x-none"/>
        </w:rPr>
        <w:t>ą</w:t>
      </w:r>
      <w:r w:rsidR="00C77E72">
        <w:rPr>
          <w:sz w:val="22"/>
          <w:szCs w:val="22"/>
          <w:lang w:eastAsia="x-none"/>
        </w:rPr>
        <w:t xml:space="preserve">cznik do SIWZ. W przypadku, gdy </w:t>
      </w:r>
      <w:r>
        <w:rPr>
          <w:sz w:val="22"/>
          <w:szCs w:val="22"/>
          <w:lang w:eastAsia="x-none"/>
        </w:rPr>
        <w:t>W</w:t>
      </w:r>
      <w:r w:rsidR="00C77E72">
        <w:rPr>
          <w:sz w:val="22"/>
          <w:szCs w:val="22"/>
          <w:lang w:eastAsia="x-none"/>
        </w:rPr>
        <w:t>ykonawca nie zamierza wykonywa</w:t>
      </w:r>
      <w:r>
        <w:rPr>
          <w:sz w:val="22"/>
          <w:szCs w:val="22"/>
          <w:lang w:eastAsia="x-none"/>
        </w:rPr>
        <w:t>ć</w:t>
      </w:r>
      <w:r w:rsidR="00C77E72">
        <w:rPr>
          <w:sz w:val="22"/>
          <w:szCs w:val="22"/>
          <w:lang w:eastAsia="x-none"/>
        </w:rPr>
        <w:t xml:space="preserve"> zamówienia przy udziale podwykonawców, nale</w:t>
      </w:r>
      <w:r>
        <w:rPr>
          <w:sz w:val="22"/>
          <w:szCs w:val="22"/>
          <w:lang w:eastAsia="x-none"/>
        </w:rPr>
        <w:t>ż</w:t>
      </w:r>
      <w:r w:rsidR="00C77E72">
        <w:rPr>
          <w:sz w:val="22"/>
          <w:szCs w:val="22"/>
          <w:lang w:eastAsia="x-none"/>
        </w:rPr>
        <w:t>y wpisa</w:t>
      </w:r>
      <w:r>
        <w:rPr>
          <w:sz w:val="22"/>
          <w:szCs w:val="22"/>
          <w:lang w:eastAsia="x-none"/>
        </w:rPr>
        <w:t>ć</w:t>
      </w:r>
      <w:r w:rsidR="00C77E72">
        <w:rPr>
          <w:sz w:val="22"/>
          <w:szCs w:val="22"/>
          <w:lang w:eastAsia="x-none"/>
        </w:rPr>
        <w:t xml:space="preserve"> w formularzu „nie dotyczy” lub inne podobne sformułowanie. Je</w:t>
      </w:r>
      <w:r>
        <w:rPr>
          <w:sz w:val="22"/>
          <w:szCs w:val="22"/>
          <w:lang w:eastAsia="x-none"/>
        </w:rPr>
        <w:t>ż</w:t>
      </w:r>
      <w:r w:rsidR="00C77E72">
        <w:rPr>
          <w:sz w:val="22"/>
          <w:szCs w:val="22"/>
          <w:lang w:eastAsia="x-none"/>
        </w:rPr>
        <w:t xml:space="preserve">eli </w:t>
      </w:r>
      <w:r>
        <w:rPr>
          <w:sz w:val="22"/>
          <w:szCs w:val="22"/>
          <w:lang w:eastAsia="x-none"/>
        </w:rPr>
        <w:t>W</w:t>
      </w:r>
      <w:r w:rsidR="00C77E72">
        <w:rPr>
          <w:sz w:val="22"/>
          <w:szCs w:val="22"/>
          <w:lang w:eastAsia="x-none"/>
        </w:rPr>
        <w:t xml:space="preserve">ykonawca zostawi ten punkt niewypełniony </w:t>
      </w:r>
      <w:r w:rsidR="00385830">
        <w:rPr>
          <w:sz w:val="22"/>
          <w:szCs w:val="22"/>
          <w:lang w:eastAsia="x-none"/>
        </w:rPr>
        <w:t>(</w:t>
      </w:r>
      <w:r w:rsidR="00C77E72">
        <w:rPr>
          <w:sz w:val="22"/>
          <w:szCs w:val="22"/>
          <w:lang w:eastAsia="x-none"/>
        </w:rPr>
        <w:t>puste pol</w:t>
      </w:r>
      <w:r w:rsidR="00385830">
        <w:rPr>
          <w:sz w:val="22"/>
          <w:szCs w:val="22"/>
          <w:lang w:eastAsia="x-none"/>
        </w:rPr>
        <w:t>e)</w:t>
      </w:r>
      <w:r w:rsidR="00C77E72">
        <w:rPr>
          <w:sz w:val="22"/>
          <w:szCs w:val="22"/>
          <w:lang w:eastAsia="x-none"/>
        </w:rPr>
        <w:t xml:space="preserve">, </w:t>
      </w:r>
      <w:r>
        <w:rPr>
          <w:sz w:val="22"/>
          <w:szCs w:val="22"/>
          <w:lang w:eastAsia="x-none"/>
        </w:rPr>
        <w:t>Z</w:t>
      </w:r>
      <w:r w:rsidR="00C77E72">
        <w:rPr>
          <w:sz w:val="22"/>
          <w:szCs w:val="22"/>
          <w:lang w:eastAsia="x-none"/>
        </w:rPr>
        <w:t>amawiaj</w:t>
      </w:r>
      <w:r>
        <w:rPr>
          <w:sz w:val="22"/>
          <w:szCs w:val="22"/>
          <w:lang w:eastAsia="x-none"/>
        </w:rPr>
        <w:t>ą</w:t>
      </w:r>
      <w:r w:rsidR="00C77E72">
        <w:rPr>
          <w:sz w:val="22"/>
          <w:szCs w:val="22"/>
          <w:lang w:eastAsia="x-none"/>
        </w:rPr>
        <w:t>cy uzna, i</w:t>
      </w:r>
      <w:r>
        <w:rPr>
          <w:sz w:val="22"/>
          <w:szCs w:val="22"/>
          <w:lang w:eastAsia="x-none"/>
        </w:rPr>
        <w:t>ż</w:t>
      </w:r>
      <w:r w:rsidR="00C77E72">
        <w:rPr>
          <w:sz w:val="22"/>
          <w:szCs w:val="22"/>
          <w:lang w:eastAsia="x-none"/>
        </w:rPr>
        <w:t xml:space="preserve"> zamówienie zostanie wykonane siłami własnymi tj</w:t>
      </w:r>
      <w:r w:rsidR="00385830">
        <w:rPr>
          <w:sz w:val="22"/>
          <w:szCs w:val="22"/>
          <w:lang w:eastAsia="x-none"/>
        </w:rPr>
        <w:t>.</w:t>
      </w:r>
      <w:r w:rsidR="00C77E72">
        <w:rPr>
          <w:sz w:val="22"/>
          <w:szCs w:val="22"/>
          <w:lang w:eastAsia="x-none"/>
        </w:rPr>
        <w:t xml:space="preserve"> bez udziału podwykonawców.</w:t>
      </w:r>
    </w:p>
    <w:p w14:paraId="2C699C31" w14:textId="77777777" w:rsidR="007C5DE7" w:rsidRDefault="007C5DE7" w:rsidP="00F42E20">
      <w:pPr>
        <w:ind w:left="426" w:right="68" w:hanging="426"/>
        <w:jc w:val="both"/>
        <w:rPr>
          <w:sz w:val="22"/>
          <w:szCs w:val="22"/>
          <w:lang w:eastAsia="x-none"/>
        </w:rPr>
      </w:pPr>
    </w:p>
    <w:p w14:paraId="6A99D519" w14:textId="795D17D7" w:rsidR="00C77E72" w:rsidRDefault="007C5DE7" w:rsidP="00A22F84">
      <w:pPr>
        <w:numPr>
          <w:ilvl w:val="0"/>
          <w:numId w:val="8"/>
        </w:numPr>
        <w:tabs>
          <w:tab w:val="clear" w:pos="720"/>
        </w:tabs>
        <w:ind w:left="426" w:right="68" w:hanging="426"/>
        <w:jc w:val="both"/>
        <w:rPr>
          <w:sz w:val="22"/>
          <w:szCs w:val="22"/>
          <w:lang w:eastAsia="x-none"/>
        </w:rPr>
      </w:pPr>
      <w:r>
        <w:rPr>
          <w:sz w:val="22"/>
          <w:szCs w:val="22"/>
          <w:lang w:eastAsia="x-none"/>
        </w:rPr>
        <w:t>Z</w:t>
      </w:r>
      <w:r w:rsidR="00C77E72">
        <w:rPr>
          <w:sz w:val="22"/>
          <w:szCs w:val="22"/>
          <w:lang w:eastAsia="x-none"/>
        </w:rPr>
        <w:t>amawiaj</w:t>
      </w:r>
      <w:r>
        <w:rPr>
          <w:sz w:val="22"/>
          <w:szCs w:val="22"/>
          <w:lang w:eastAsia="x-none"/>
        </w:rPr>
        <w:t>ą</w:t>
      </w:r>
      <w:r w:rsidR="00C77E72">
        <w:rPr>
          <w:sz w:val="22"/>
          <w:szCs w:val="22"/>
          <w:lang w:eastAsia="x-none"/>
        </w:rPr>
        <w:t xml:space="preserve">cy </w:t>
      </w:r>
      <w:r>
        <w:rPr>
          <w:sz w:val="22"/>
          <w:szCs w:val="22"/>
          <w:lang w:eastAsia="x-none"/>
        </w:rPr>
        <w:t>żą</w:t>
      </w:r>
      <w:r w:rsidR="00C77E72">
        <w:rPr>
          <w:sz w:val="22"/>
          <w:szCs w:val="22"/>
          <w:lang w:eastAsia="x-none"/>
        </w:rPr>
        <w:t>da, aby przed przyst</w:t>
      </w:r>
      <w:r>
        <w:rPr>
          <w:sz w:val="22"/>
          <w:szCs w:val="22"/>
          <w:lang w:eastAsia="x-none"/>
        </w:rPr>
        <w:t>ą</w:t>
      </w:r>
      <w:r w:rsidR="00C77E72">
        <w:rPr>
          <w:sz w:val="22"/>
          <w:szCs w:val="22"/>
          <w:lang w:eastAsia="x-none"/>
        </w:rPr>
        <w:t xml:space="preserve">pieniem do wykonania zamówienia </w:t>
      </w:r>
      <w:r>
        <w:rPr>
          <w:sz w:val="22"/>
          <w:szCs w:val="22"/>
          <w:lang w:eastAsia="x-none"/>
        </w:rPr>
        <w:t>W</w:t>
      </w:r>
      <w:r w:rsidR="00C77E72">
        <w:rPr>
          <w:sz w:val="22"/>
          <w:szCs w:val="22"/>
          <w:lang w:eastAsia="x-none"/>
        </w:rPr>
        <w:t>ykonawca, o ile s</w:t>
      </w:r>
      <w:r>
        <w:rPr>
          <w:sz w:val="22"/>
          <w:szCs w:val="22"/>
          <w:lang w:eastAsia="x-none"/>
        </w:rPr>
        <w:t>ą</w:t>
      </w:r>
      <w:r w:rsidR="00C77E72">
        <w:rPr>
          <w:sz w:val="22"/>
          <w:szCs w:val="22"/>
          <w:lang w:eastAsia="x-none"/>
        </w:rPr>
        <w:t xml:space="preserve"> ju</w:t>
      </w:r>
      <w:r>
        <w:rPr>
          <w:sz w:val="22"/>
          <w:szCs w:val="22"/>
          <w:lang w:eastAsia="x-none"/>
        </w:rPr>
        <w:t>ż</w:t>
      </w:r>
      <w:r w:rsidR="00C77E72">
        <w:rPr>
          <w:sz w:val="22"/>
          <w:szCs w:val="22"/>
          <w:lang w:eastAsia="x-none"/>
        </w:rPr>
        <w:t xml:space="preserve"> znane, podał nazwy albo imiona i nazwiska oraz dane kontaktowe podwykonawców i osób do kontak</w:t>
      </w:r>
      <w:r>
        <w:rPr>
          <w:sz w:val="22"/>
          <w:szCs w:val="22"/>
          <w:lang w:eastAsia="x-none"/>
        </w:rPr>
        <w:t>t</w:t>
      </w:r>
      <w:r w:rsidR="00C77E72">
        <w:rPr>
          <w:sz w:val="22"/>
          <w:szCs w:val="22"/>
          <w:lang w:eastAsia="x-none"/>
        </w:rPr>
        <w:t>u z nimi, zaanga</w:t>
      </w:r>
      <w:r>
        <w:rPr>
          <w:sz w:val="22"/>
          <w:szCs w:val="22"/>
          <w:lang w:eastAsia="x-none"/>
        </w:rPr>
        <w:t>ż</w:t>
      </w:r>
      <w:r w:rsidR="00C77E72">
        <w:rPr>
          <w:sz w:val="22"/>
          <w:szCs w:val="22"/>
          <w:lang w:eastAsia="x-none"/>
        </w:rPr>
        <w:t>owanych w wykonanie zamówienia.</w:t>
      </w:r>
    </w:p>
    <w:p w14:paraId="2A91087F" w14:textId="77777777" w:rsidR="007C5DE7" w:rsidRDefault="007C5DE7" w:rsidP="00F42E20">
      <w:pPr>
        <w:ind w:left="426" w:right="68" w:hanging="426"/>
        <w:jc w:val="both"/>
        <w:rPr>
          <w:sz w:val="22"/>
          <w:szCs w:val="22"/>
          <w:lang w:eastAsia="x-none"/>
        </w:rPr>
      </w:pPr>
    </w:p>
    <w:p w14:paraId="18FFBB38" w14:textId="5A4D5909" w:rsidR="00C77E72" w:rsidRDefault="007C5DE7" w:rsidP="00A22F84">
      <w:pPr>
        <w:numPr>
          <w:ilvl w:val="0"/>
          <w:numId w:val="8"/>
        </w:numPr>
        <w:tabs>
          <w:tab w:val="clear" w:pos="720"/>
        </w:tabs>
        <w:ind w:left="426" w:right="68" w:hanging="426"/>
        <w:jc w:val="both"/>
        <w:rPr>
          <w:sz w:val="22"/>
          <w:szCs w:val="22"/>
          <w:lang w:eastAsia="x-none"/>
        </w:rPr>
      </w:pPr>
      <w:r>
        <w:rPr>
          <w:sz w:val="22"/>
          <w:szCs w:val="22"/>
          <w:lang w:eastAsia="x-none"/>
        </w:rPr>
        <w:t>J</w:t>
      </w:r>
      <w:r w:rsidR="002D4870">
        <w:rPr>
          <w:sz w:val="22"/>
          <w:szCs w:val="22"/>
          <w:lang w:eastAsia="x-none"/>
        </w:rPr>
        <w:t>e</w:t>
      </w:r>
      <w:r>
        <w:rPr>
          <w:sz w:val="22"/>
          <w:szCs w:val="22"/>
          <w:lang w:eastAsia="x-none"/>
        </w:rPr>
        <w:t>ż</w:t>
      </w:r>
      <w:r w:rsidR="002D4870">
        <w:rPr>
          <w:sz w:val="22"/>
          <w:szCs w:val="22"/>
          <w:lang w:eastAsia="x-none"/>
        </w:rPr>
        <w:t xml:space="preserve">eli zmiana albo rezygnacja z podwykonawcy dotyczy podmiotu, na którego zasoby </w:t>
      </w:r>
      <w:r>
        <w:rPr>
          <w:sz w:val="22"/>
          <w:szCs w:val="22"/>
          <w:lang w:eastAsia="x-none"/>
        </w:rPr>
        <w:t>Wykonawca powoływał się</w:t>
      </w:r>
      <w:r w:rsidR="002D4870">
        <w:rPr>
          <w:sz w:val="22"/>
          <w:szCs w:val="22"/>
          <w:lang w:eastAsia="x-none"/>
        </w:rPr>
        <w:t>, na zasadach okre</w:t>
      </w:r>
      <w:r>
        <w:rPr>
          <w:sz w:val="22"/>
          <w:szCs w:val="22"/>
          <w:lang w:eastAsia="x-none"/>
        </w:rPr>
        <w:t>ś</w:t>
      </w:r>
      <w:r w:rsidR="002D4870">
        <w:rPr>
          <w:sz w:val="22"/>
          <w:szCs w:val="22"/>
          <w:lang w:eastAsia="x-none"/>
        </w:rPr>
        <w:t>lonych w art</w:t>
      </w:r>
      <w:r>
        <w:rPr>
          <w:sz w:val="22"/>
          <w:szCs w:val="22"/>
          <w:lang w:eastAsia="x-none"/>
        </w:rPr>
        <w:t>.</w:t>
      </w:r>
      <w:r w:rsidR="002D4870">
        <w:rPr>
          <w:sz w:val="22"/>
          <w:szCs w:val="22"/>
          <w:lang w:eastAsia="x-none"/>
        </w:rPr>
        <w:t xml:space="preserve"> 22 a ust. 1</w:t>
      </w:r>
      <w:r>
        <w:rPr>
          <w:sz w:val="22"/>
          <w:szCs w:val="22"/>
          <w:lang w:eastAsia="x-none"/>
        </w:rPr>
        <w:t xml:space="preserve"> ustawy</w:t>
      </w:r>
      <w:r w:rsidR="002D4870">
        <w:rPr>
          <w:sz w:val="22"/>
          <w:szCs w:val="22"/>
          <w:lang w:eastAsia="x-none"/>
        </w:rPr>
        <w:t>, w celu wykazania spełniania warunków udziału w post</w:t>
      </w:r>
      <w:r>
        <w:rPr>
          <w:sz w:val="22"/>
          <w:szCs w:val="22"/>
          <w:lang w:eastAsia="x-none"/>
        </w:rPr>
        <w:t>ę</w:t>
      </w:r>
      <w:r w:rsidR="002D4870">
        <w:rPr>
          <w:sz w:val="22"/>
          <w:szCs w:val="22"/>
          <w:lang w:eastAsia="x-none"/>
        </w:rPr>
        <w:t xml:space="preserve">powaniu, </w:t>
      </w:r>
      <w:r>
        <w:rPr>
          <w:sz w:val="22"/>
          <w:szCs w:val="22"/>
          <w:lang w:eastAsia="x-none"/>
        </w:rPr>
        <w:t>W</w:t>
      </w:r>
      <w:r w:rsidR="002D4870">
        <w:rPr>
          <w:sz w:val="22"/>
          <w:szCs w:val="22"/>
          <w:lang w:eastAsia="x-none"/>
        </w:rPr>
        <w:t xml:space="preserve">ykonawca jest </w:t>
      </w:r>
      <w:r>
        <w:rPr>
          <w:sz w:val="22"/>
          <w:szCs w:val="22"/>
          <w:lang w:eastAsia="x-none"/>
        </w:rPr>
        <w:t>z</w:t>
      </w:r>
      <w:r w:rsidR="002D4870">
        <w:rPr>
          <w:sz w:val="22"/>
          <w:szCs w:val="22"/>
          <w:lang w:eastAsia="x-none"/>
        </w:rPr>
        <w:t>obowi</w:t>
      </w:r>
      <w:r>
        <w:rPr>
          <w:sz w:val="22"/>
          <w:szCs w:val="22"/>
          <w:lang w:eastAsia="x-none"/>
        </w:rPr>
        <w:t>ą</w:t>
      </w:r>
      <w:r w:rsidR="002D4870">
        <w:rPr>
          <w:sz w:val="22"/>
          <w:szCs w:val="22"/>
          <w:lang w:eastAsia="x-none"/>
        </w:rPr>
        <w:t>zany wykaza</w:t>
      </w:r>
      <w:r>
        <w:rPr>
          <w:sz w:val="22"/>
          <w:szCs w:val="22"/>
          <w:lang w:eastAsia="x-none"/>
        </w:rPr>
        <w:t>ć</w:t>
      </w:r>
      <w:r w:rsidR="002D4870">
        <w:rPr>
          <w:sz w:val="22"/>
          <w:szCs w:val="22"/>
          <w:lang w:eastAsia="x-none"/>
        </w:rPr>
        <w:t xml:space="preserve"> </w:t>
      </w:r>
      <w:r>
        <w:rPr>
          <w:sz w:val="22"/>
          <w:szCs w:val="22"/>
          <w:lang w:eastAsia="x-none"/>
        </w:rPr>
        <w:t>Z</w:t>
      </w:r>
      <w:r w:rsidR="002D4870">
        <w:rPr>
          <w:sz w:val="22"/>
          <w:szCs w:val="22"/>
          <w:lang w:eastAsia="x-none"/>
        </w:rPr>
        <w:t>amawiaj</w:t>
      </w:r>
      <w:r>
        <w:rPr>
          <w:sz w:val="22"/>
          <w:szCs w:val="22"/>
          <w:lang w:eastAsia="x-none"/>
        </w:rPr>
        <w:t>ą</w:t>
      </w:r>
      <w:r w:rsidR="002D4870">
        <w:rPr>
          <w:sz w:val="22"/>
          <w:szCs w:val="22"/>
          <w:lang w:eastAsia="x-none"/>
        </w:rPr>
        <w:t xml:space="preserve">cemu, </w:t>
      </w:r>
      <w:r>
        <w:rPr>
          <w:sz w:val="22"/>
          <w:szCs w:val="22"/>
          <w:lang w:eastAsia="x-none"/>
        </w:rPr>
        <w:t>ż</w:t>
      </w:r>
      <w:r w:rsidR="002D4870">
        <w:rPr>
          <w:sz w:val="22"/>
          <w:szCs w:val="22"/>
          <w:lang w:eastAsia="x-none"/>
        </w:rPr>
        <w:t>e proponowany podwykonawca lub wykonawca samodzielnie spełni</w:t>
      </w:r>
      <w:r>
        <w:rPr>
          <w:sz w:val="22"/>
          <w:szCs w:val="22"/>
          <w:lang w:eastAsia="x-none"/>
        </w:rPr>
        <w:t xml:space="preserve">a je </w:t>
      </w:r>
      <w:r w:rsidR="006A32A0">
        <w:rPr>
          <w:sz w:val="22"/>
          <w:szCs w:val="22"/>
          <w:lang w:eastAsia="x-none"/>
        </w:rPr>
        <w:br/>
      </w:r>
      <w:r>
        <w:rPr>
          <w:sz w:val="22"/>
          <w:szCs w:val="22"/>
          <w:lang w:eastAsia="x-none"/>
        </w:rPr>
        <w:t>w stopniu nie mniejszym niż</w:t>
      </w:r>
      <w:r w:rsidR="002D4870">
        <w:rPr>
          <w:sz w:val="22"/>
          <w:szCs w:val="22"/>
          <w:lang w:eastAsia="x-none"/>
        </w:rPr>
        <w:t xml:space="preserve"> podwykonawca, na którego zasoby </w:t>
      </w:r>
      <w:r>
        <w:rPr>
          <w:sz w:val="22"/>
          <w:szCs w:val="22"/>
          <w:lang w:eastAsia="x-none"/>
        </w:rPr>
        <w:t>W</w:t>
      </w:r>
      <w:r w:rsidR="002D4870">
        <w:rPr>
          <w:sz w:val="22"/>
          <w:szCs w:val="22"/>
          <w:lang w:eastAsia="x-none"/>
        </w:rPr>
        <w:t>ykonawca powoływał si</w:t>
      </w:r>
      <w:r>
        <w:rPr>
          <w:sz w:val="22"/>
          <w:szCs w:val="22"/>
          <w:lang w:eastAsia="x-none"/>
        </w:rPr>
        <w:t>ę</w:t>
      </w:r>
      <w:r w:rsidR="002D4870">
        <w:rPr>
          <w:sz w:val="22"/>
          <w:szCs w:val="22"/>
          <w:lang w:eastAsia="x-none"/>
        </w:rPr>
        <w:t xml:space="preserve"> </w:t>
      </w:r>
      <w:r w:rsidR="006A32A0">
        <w:rPr>
          <w:sz w:val="22"/>
          <w:szCs w:val="22"/>
          <w:lang w:eastAsia="x-none"/>
        </w:rPr>
        <w:br/>
      </w:r>
      <w:r w:rsidR="002D4870">
        <w:rPr>
          <w:sz w:val="22"/>
          <w:szCs w:val="22"/>
          <w:lang w:eastAsia="x-none"/>
        </w:rPr>
        <w:t>w trakcie post</w:t>
      </w:r>
      <w:r>
        <w:rPr>
          <w:sz w:val="22"/>
          <w:szCs w:val="22"/>
          <w:lang w:eastAsia="x-none"/>
        </w:rPr>
        <w:t>ę</w:t>
      </w:r>
      <w:r w:rsidR="002D4870">
        <w:rPr>
          <w:sz w:val="22"/>
          <w:szCs w:val="22"/>
          <w:lang w:eastAsia="x-none"/>
        </w:rPr>
        <w:t>powania o udzielenie zamówienia.</w:t>
      </w:r>
    </w:p>
    <w:p w14:paraId="25BE06F9" w14:textId="77777777" w:rsidR="007C5DE7" w:rsidRDefault="007C5DE7" w:rsidP="00F42E20">
      <w:pPr>
        <w:ind w:left="426" w:right="68" w:hanging="426"/>
        <w:jc w:val="both"/>
        <w:rPr>
          <w:sz w:val="22"/>
          <w:szCs w:val="22"/>
          <w:lang w:eastAsia="x-none"/>
        </w:rPr>
      </w:pPr>
    </w:p>
    <w:p w14:paraId="061E37B5" w14:textId="77777777" w:rsidR="002D4870" w:rsidRPr="000A18C0" w:rsidRDefault="007C5DE7" w:rsidP="00A22F84">
      <w:pPr>
        <w:numPr>
          <w:ilvl w:val="0"/>
          <w:numId w:val="8"/>
        </w:numPr>
        <w:tabs>
          <w:tab w:val="clear" w:pos="720"/>
        </w:tabs>
        <w:ind w:left="426" w:right="68" w:hanging="426"/>
        <w:jc w:val="both"/>
        <w:rPr>
          <w:sz w:val="22"/>
          <w:szCs w:val="22"/>
          <w:lang w:eastAsia="x-none"/>
        </w:rPr>
      </w:pPr>
      <w:r>
        <w:rPr>
          <w:sz w:val="22"/>
          <w:szCs w:val="22"/>
          <w:lang w:eastAsia="x-none"/>
        </w:rPr>
        <w:lastRenderedPageBreak/>
        <w:t>P</w:t>
      </w:r>
      <w:r w:rsidR="002D4870">
        <w:rPr>
          <w:sz w:val="22"/>
          <w:szCs w:val="22"/>
          <w:lang w:eastAsia="x-none"/>
        </w:rPr>
        <w:t>owierzenie wykonania cz</w:t>
      </w:r>
      <w:r>
        <w:rPr>
          <w:sz w:val="22"/>
          <w:szCs w:val="22"/>
          <w:lang w:eastAsia="x-none"/>
        </w:rPr>
        <w:t>ęś</w:t>
      </w:r>
      <w:r w:rsidR="002D4870">
        <w:rPr>
          <w:sz w:val="22"/>
          <w:szCs w:val="22"/>
          <w:lang w:eastAsia="x-none"/>
        </w:rPr>
        <w:t>ci zamówienia podwykonawco</w:t>
      </w:r>
      <w:r>
        <w:rPr>
          <w:sz w:val="22"/>
          <w:szCs w:val="22"/>
          <w:lang w:eastAsia="x-none"/>
        </w:rPr>
        <w:t>m</w:t>
      </w:r>
      <w:r w:rsidR="002D4870">
        <w:rPr>
          <w:sz w:val="22"/>
          <w:szCs w:val="22"/>
          <w:lang w:eastAsia="x-none"/>
        </w:rPr>
        <w:t xml:space="preserve">, nie zwalnia </w:t>
      </w:r>
      <w:r>
        <w:rPr>
          <w:sz w:val="22"/>
          <w:szCs w:val="22"/>
          <w:lang w:eastAsia="x-none"/>
        </w:rPr>
        <w:t>W</w:t>
      </w:r>
      <w:r w:rsidR="002D4870">
        <w:rPr>
          <w:sz w:val="22"/>
          <w:szCs w:val="22"/>
          <w:lang w:eastAsia="x-none"/>
        </w:rPr>
        <w:t xml:space="preserve">ykonawcy </w:t>
      </w:r>
      <w:r w:rsidR="00385830">
        <w:rPr>
          <w:sz w:val="22"/>
          <w:szCs w:val="22"/>
          <w:lang w:eastAsia="x-none"/>
        </w:rPr>
        <w:br/>
      </w:r>
      <w:r w:rsidR="002D4870">
        <w:rPr>
          <w:sz w:val="22"/>
          <w:szCs w:val="22"/>
          <w:lang w:eastAsia="x-none"/>
        </w:rPr>
        <w:t>z odpowiedzialno</w:t>
      </w:r>
      <w:r>
        <w:rPr>
          <w:sz w:val="22"/>
          <w:szCs w:val="22"/>
          <w:lang w:eastAsia="x-none"/>
        </w:rPr>
        <w:t>ś</w:t>
      </w:r>
      <w:r w:rsidR="002D4870">
        <w:rPr>
          <w:sz w:val="22"/>
          <w:szCs w:val="22"/>
          <w:lang w:eastAsia="x-none"/>
        </w:rPr>
        <w:t xml:space="preserve">ci za </w:t>
      </w:r>
      <w:r>
        <w:rPr>
          <w:sz w:val="22"/>
          <w:szCs w:val="22"/>
          <w:lang w:eastAsia="x-none"/>
        </w:rPr>
        <w:t>niena</w:t>
      </w:r>
      <w:r w:rsidR="002D4870">
        <w:rPr>
          <w:sz w:val="22"/>
          <w:szCs w:val="22"/>
          <w:lang w:eastAsia="x-none"/>
        </w:rPr>
        <w:t>le</w:t>
      </w:r>
      <w:r>
        <w:rPr>
          <w:sz w:val="22"/>
          <w:szCs w:val="22"/>
          <w:lang w:eastAsia="x-none"/>
        </w:rPr>
        <w:t>ż</w:t>
      </w:r>
      <w:r w:rsidR="002D4870">
        <w:rPr>
          <w:sz w:val="22"/>
          <w:szCs w:val="22"/>
          <w:lang w:eastAsia="x-none"/>
        </w:rPr>
        <w:t>yte wykonanie tego zamówienia.</w:t>
      </w:r>
    </w:p>
    <w:p w14:paraId="05E60E1C" w14:textId="77777777" w:rsidR="00760FB9" w:rsidRPr="005C413B" w:rsidRDefault="00760FB9" w:rsidP="00D7512F">
      <w:pPr>
        <w:ind w:right="68"/>
        <w:rPr>
          <w:b/>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9A5F0B" w:rsidRPr="00C57583" w14:paraId="1A2FD311" w14:textId="77777777">
        <w:trPr>
          <w:trHeight w:val="470"/>
        </w:trPr>
        <w:tc>
          <w:tcPr>
            <w:tcW w:w="1510" w:type="dxa"/>
            <w:shd w:val="clear" w:color="auto" w:fill="E0E0E0"/>
            <w:vAlign w:val="center"/>
          </w:tcPr>
          <w:p w14:paraId="65B80CE1" w14:textId="77777777" w:rsidR="009A5F0B" w:rsidRPr="00C57583" w:rsidRDefault="005F6B61" w:rsidP="008D3B4D">
            <w:pPr>
              <w:pStyle w:val="Nagwek7"/>
              <w:jc w:val="center"/>
              <w:rPr>
                <w:rFonts w:ascii="Times New Roman" w:hAnsi="Times New Roman"/>
                <w:color w:val="auto"/>
                <w:szCs w:val="24"/>
              </w:rPr>
            </w:pPr>
            <w:r w:rsidRPr="00C57583">
              <w:rPr>
                <w:rFonts w:ascii="Times New Roman" w:hAnsi="Times New Roman"/>
                <w:color w:val="auto"/>
                <w:szCs w:val="24"/>
              </w:rPr>
              <w:t xml:space="preserve">Część </w:t>
            </w:r>
            <w:r w:rsidR="009340BC" w:rsidRPr="00C57583">
              <w:rPr>
                <w:rFonts w:ascii="Times New Roman" w:hAnsi="Times New Roman"/>
                <w:color w:val="auto"/>
                <w:szCs w:val="24"/>
              </w:rPr>
              <w:t>X</w:t>
            </w:r>
          </w:p>
        </w:tc>
        <w:tc>
          <w:tcPr>
            <w:tcW w:w="7702" w:type="dxa"/>
            <w:shd w:val="clear" w:color="auto" w:fill="E0E0E0"/>
            <w:vAlign w:val="center"/>
          </w:tcPr>
          <w:p w14:paraId="60D3033B" w14:textId="77777777" w:rsidR="009A5F0B" w:rsidRPr="00C57583" w:rsidRDefault="00EF463B">
            <w:pPr>
              <w:pStyle w:val="Nagwek7"/>
              <w:rPr>
                <w:rFonts w:ascii="Times New Roman" w:hAnsi="Times New Roman"/>
                <w:color w:val="auto"/>
                <w:szCs w:val="24"/>
              </w:rPr>
            </w:pPr>
            <w:r w:rsidRPr="00C57583">
              <w:rPr>
                <w:rFonts w:ascii="Times New Roman" w:hAnsi="Times New Roman"/>
                <w:color w:val="auto"/>
                <w:szCs w:val="24"/>
              </w:rPr>
              <w:t>T</w:t>
            </w:r>
            <w:r w:rsidR="009A5F0B" w:rsidRPr="00C57583">
              <w:rPr>
                <w:rFonts w:ascii="Times New Roman" w:hAnsi="Times New Roman"/>
                <w:color w:val="auto"/>
                <w:szCs w:val="24"/>
              </w:rPr>
              <w:t xml:space="preserve">ermin wykonania </w:t>
            </w:r>
            <w:r w:rsidR="005C65D9" w:rsidRPr="00C57583">
              <w:rPr>
                <w:rFonts w:ascii="Times New Roman" w:hAnsi="Times New Roman"/>
                <w:color w:val="auto"/>
                <w:szCs w:val="24"/>
              </w:rPr>
              <w:t xml:space="preserve">przedmiotu </w:t>
            </w:r>
            <w:r w:rsidR="009A5F0B" w:rsidRPr="00C57583">
              <w:rPr>
                <w:rFonts w:ascii="Times New Roman" w:hAnsi="Times New Roman"/>
                <w:color w:val="auto"/>
                <w:szCs w:val="24"/>
              </w:rPr>
              <w:t>zamówienia</w:t>
            </w:r>
            <w:r w:rsidR="0051067B" w:rsidRPr="00C57583">
              <w:rPr>
                <w:rFonts w:ascii="Times New Roman" w:hAnsi="Times New Roman"/>
                <w:color w:val="auto"/>
                <w:szCs w:val="24"/>
              </w:rPr>
              <w:t xml:space="preserve"> </w:t>
            </w:r>
          </w:p>
        </w:tc>
      </w:tr>
    </w:tbl>
    <w:p w14:paraId="37C0E47B" w14:textId="77777777" w:rsidR="009A5F0B" w:rsidRPr="00D72E08" w:rsidRDefault="009A5F0B">
      <w:pPr>
        <w:jc w:val="both"/>
        <w:rPr>
          <w:b/>
          <w:color w:val="FF0000"/>
          <w:sz w:val="22"/>
          <w:szCs w:val="22"/>
        </w:rPr>
      </w:pPr>
    </w:p>
    <w:p w14:paraId="7E0A0A16" w14:textId="511476E7" w:rsidR="001F75D8" w:rsidRDefault="00EF17C5" w:rsidP="001F75D8">
      <w:pPr>
        <w:pStyle w:val="Tekstpodstawowy3"/>
        <w:jc w:val="left"/>
        <w:rPr>
          <w:b/>
          <w:color w:val="FF0000"/>
          <w:lang w:val="pl-PL"/>
        </w:rPr>
      </w:pPr>
      <w:r>
        <w:t>Te</w:t>
      </w:r>
      <w:r w:rsidR="005C65D9" w:rsidRPr="00476A67">
        <w:t>rmin wykonania przedmiotu</w:t>
      </w:r>
      <w:r w:rsidR="00EF463B" w:rsidRPr="00476A67">
        <w:t xml:space="preserve"> zamówienia</w:t>
      </w:r>
      <w:r w:rsidR="001F75D8" w:rsidRPr="009E5C97">
        <w:t xml:space="preserve">: </w:t>
      </w:r>
      <w:r w:rsidR="00385830" w:rsidRPr="009E5C97">
        <w:rPr>
          <w:b/>
          <w:lang w:val="pl-PL"/>
        </w:rPr>
        <w:t xml:space="preserve">do dnia </w:t>
      </w:r>
      <w:r w:rsidR="00343A33" w:rsidRPr="009E5C97">
        <w:rPr>
          <w:b/>
          <w:lang w:val="pl-PL"/>
        </w:rPr>
        <w:t>3</w:t>
      </w:r>
      <w:r w:rsidR="009E5C97">
        <w:rPr>
          <w:b/>
          <w:lang w:val="pl-PL"/>
        </w:rPr>
        <w:t>1</w:t>
      </w:r>
      <w:r w:rsidR="00343A33" w:rsidRPr="009E5C97">
        <w:rPr>
          <w:b/>
          <w:lang w:val="pl-PL"/>
        </w:rPr>
        <w:t>.</w:t>
      </w:r>
      <w:r w:rsidR="008D3B4D" w:rsidRPr="009E5C97">
        <w:rPr>
          <w:b/>
          <w:lang w:val="pl-PL"/>
        </w:rPr>
        <w:t>1</w:t>
      </w:r>
      <w:r w:rsidR="009E5C97">
        <w:rPr>
          <w:b/>
          <w:lang w:val="pl-PL"/>
        </w:rPr>
        <w:t>0</w:t>
      </w:r>
      <w:r w:rsidR="00343A33" w:rsidRPr="009E5C97">
        <w:rPr>
          <w:b/>
          <w:lang w:val="pl-PL"/>
        </w:rPr>
        <w:t>.2021 r.</w:t>
      </w:r>
    </w:p>
    <w:p w14:paraId="6231F22A" w14:textId="77777777" w:rsidR="00760FB9" w:rsidRPr="00385830" w:rsidRDefault="00760FB9" w:rsidP="001F75D8">
      <w:pPr>
        <w:pStyle w:val="Tekstpodstawowy3"/>
        <w:jc w:val="left"/>
        <w:rPr>
          <w:sz w:val="22"/>
          <w:szCs w:val="22"/>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2"/>
        <w:gridCol w:w="7570"/>
      </w:tblGrid>
      <w:tr w:rsidR="00E4113C" w:rsidRPr="00C57583" w14:paraId="1D408D53" w14:textId="77777777" w:rsidTr="001F01CA">
        <w:trPr>
          <w:trHeight w:val="470"/>
        </w:trPr>
        <w:tc>
          <w:tcPr>
            <w:tcW w:w="1510" w:type="dxa"/>
            <w:shd w:val="clear" w:color="auto" w:fill="E0E0E0"/>
            <w:vAlign w:val="center"/>
          </w:tcPr>
          <w:p w14:paraId="31241EFC" w14:textId="77777777" w:rsidR="00E4113C" w:rsidRPr="00C57583" w:rsidRDefault="00E4113C" w:rsidP="001F01CA">
            <w:pPr>
              <w:pStyle w:val="Nagwek7"/>
              <w:jc w:val="center"/>
              <w:rPr>
                <w:rFonts w:ascii="Times New Roman" w:hAnsi="Times New Roman"/>
                <w:color w:val="auto"/>
                <w:szCs w:val="24"/>
              </w:rPr>
            </w:pPr>
            <w:bookmarkStart w:id="4" w:name="_Hlk32997782"/>
            <w:r w:rsidRPr="00C57583">
              <w:rPr>
                <w:rFonts w:ascii="Times New Roman" w:hAnsi="Times New Roman"/>
                <w:color w:val="auto"/>
                <w:szCs w:val="24"/>
              </w:rPr>
              <w:t>Część X</w:t>
            </w:r>
            <w:r>
              <w:rPr>
                <w:rFonts w:ascii="Times New Roman" w:hAnsi="Times New Roman"/>
                <w:color w:val="auto"/>
                <w:szCs w:val="24"/>
              </w:rPr>
              <w:t>I</w:t>
            </w:r>
          </w:p>
        </w:tc>
        <w:tc>
          <w:tcPr>
            <w:tcW w:w="7702" w:type="dxa"/>
            <w:shd w:val="clear" w:color="auto" w:fill="E0E0E0"/>
            <w:vAlign w:val="center"/>
          </w:tcPr>
          <w:p w14:paraId="51C56856" w14:textId="77777777" w:rsidR="00E4113C" w:rsidRPr="00C57583" w:rsidRDefault="00E4113C" w:rsidP="001F01CA">
            <w:pPr>
              <w:pStyle w:val="Nagwek7"/>
              <w:rPr>
                <w:rFonts w:ascii="Times New Roman" w:hAnsi="Times New Roman"/>
                <w:color w:val="auto"/>
                <w:szCs w:val="24"/>
              </w:rPr>
            </w:pPr>
            <w:r>
              <w:rPr>
                <w:rFonts w:ascii="Times New Roman" w:hAnsi="Times New Roman"/>
                <w:color w:val="auto"/>
                <w:szCs w:val="24"/>
              </w:rPr>
              <w:t>Procedura odwrócona w przetargu nieograniczonym</w:t>
            </w:r>
            <w:r w:rsidRPr="00C57583">
              <w:rPr>
                <w:rFonts w:ascii="Times New Roman" w:hAnsi="Times New Roman"/>
                <w:color w:val="auto"/>
                <w:szCs w:val="24"/>
              </w:rPr>
              <w:t xml:space="preserve"> </w:t>
            </w:r>
          </w:p>
        </w:tc>
      </w:tr>
    </w:tbl>
    <w:bookmarkEnd w:id="4"/>
    <w:p w14:paraId="507A7A13" w14:textId="77777777" w:rsidR="00834FFA" w:rsidRDefault="00267E65" w:rsidP="00267E65">
      <w:pPr>
        <w:pStyle w:val="Tekstpodstawowy3"/>
        <w:jc w:val="left"/>
      </w:pPr>
      <w:r>
        <w:t xml:space="preserve">     </w:t>
      </w:r>
    </w:p>
    <w:p w14:paraId="05AA0B57" w14:textId="0F62A7B0" w:rsidR="00E4113C" w:rsidRDefault="00E4113C" w:rsidP="00E4113C">
      <w:pPr>
        <w:pStyle w:val="Tekstpodstawowy3"/>
        <w:ind w:firstLine="567"/>
      </w:pPr>
      <w:r w:rsidRPr="00476A67">
        <w:rPr>
          <w:bCs/>
          <w:sz w:val="22"/>
          <w:szCs w:val="22"/>
        </w:rPr>
        <w:t xml:space="preserve">W prowadzonym postępowaniu o udzielenie zamówienia publicznego Zamawiający przewiduję tzw. </w:t>
      </w:r>
      <w:r w:rsidRPr="00253CE0">
        <w:rPr>
          <w:b/>
          <w:bCs/>
          <w:sz w:val="22"/>
          <w:szCs w:val="22"/>
        </w:rPr>
        <w:t>„procedurę odwróconą”,</w:t>
      </w:r>
      <w:r w:rsidRPr="00476A67">
        <w:rPr>
          <w:bCs/>
          <w:sz w:val="22"/>
          <w:szCs w:val="22"/>
        </w:rPr>
        <w:t xml:space="preserve"> o której mowa w art. 24aa ustawy </w:t>
      </w:r>
      <w:proofErr w:type="spellStart"/>
      <w:r w:rsidRPr="00476A67">
        <w:rPr>
          <w:bCs/>
          <w:sz w:val="22"/>
          <w:szCs w:val="22"/>
        </w:rPr>
        <w:t>Pzp</w:t>
      </w:r>
      <w:proofErr w:type="spellEnd"/>
      <w:r w:rsidRPr="00476A67">
        <w:rPr>
          <w:bCs/>
          <w:sz w:val="22"/>
          <w:szCs w:val="22"/>
        </w:rPr>
        <w:t xml:space="preserve">. Procedura ta polega na tym, że Zamawiający w toku czynności oceny ofert nie będzie dokonywał podmiotowej oceny wszystkich Wykonawców </w:t>
      </w:r>
      <w:r w:rsidR="00B223C2">
        <w:rPr>
          <w:bCs/>
          <w:sz w:val="22"/>
          <w:szCs w:val="22"/>
          <w:lang w:val="pl-PL"/>
        </w:rPr>
        <w:t>(</w:t>
      </w:r>
      <w:r w:rsidRPr="00476A67">
        <w:rPr>
          <w:bCs/>
          <w:sz w:val="22"/>
          <w:szCs w:val="22"/>
        </w:rPr>
        <w:t>ocena spełnienia warunków udziału w postępowaniu, oraz braku podstaw do wykluczenia</w:t>
      </w:r>
      <w:r w:rsidR="00B223C2">
        <w:rPr>
          <w:bCs/>
          <w:sz w:val="22"/>
          <w:szCs w:val="22"/>
          <w:lang w:val="pl-PL"/>
        </w:rPr>
        <w:t>)</w:t>
      </w:r>
      <w:r w:rsidRPr="00476A67">
        <w:rPr>
          <w:bCs/>
          <w:sz w:val="22"/>
          <w:szCs w:val="22"/>
        </w:rPr>
        <w:t xml:space="preserve"> i nie będzie badał wszystkich wstępnych oświadczeń Wykonawców, złożonych przy ofertach. Zamawiający najpierw dokona oceny złożonych ofert, pod kątem kryteriów oceny ofert, określonych w Części XIII SIWZ oraz przesłanek odrzucenia oferty </w:t>
      </w:r>
      <w:r w:rsidR="0065274F">
        <w:rPr>
          <w:bCs/>
          <w:sz w:val="22"/>
          <w:szCs w:val="22"/>
          <w:lang w:val="pl-PL"/>
        </w:rPr>
        <w:t>(</w:t>
      </w:r>
      <w:r w:rsidRPr="00476A67">
        <w:rPr>
          <w:bCs/>
          <w:sz w:val="22"/>
          <w:szCs w:val="22"/>
        </w:rPr>
        <w:t xml:space="preserve">art. 89 ust. 1 ustawy </w:t>
      </w:r>
      <w:proofErr w:type="spellStart"/>
      <w:r w:rsidRPr="00476A67">
        <w:rPr>
          <w:bCs/>
          <w:sz w:val="22"/>
          <w:szCs w:val="22"/>
        </w:rPr>
        <w:t>Pzp</w:t>
      </w:r>
      <w:proofErr w:type="spellEnd"/>
      <w:r w:rsidR="0065274F">
        <w:rPr>
          <w:bCs/>
          <w:sz w:val="22"/>
          <w:szCs w:val="22"/>
          <w:lang w:val="pl-PL"/>
        </w:rPr>
        <w:t>)</w:t>
      </w:r>
      <w:r w:rsidRPr="00476A67">
        <w:rPr>
          <w:bCs/>
          <w:sz w:val="22"/>
          <w:szCs w:val="22"/>
        </w:rPr>
        <w:t xml:space="preserve">, po czym dopiero wyłącznie w odniesieniu do Wykonawcy, którego oferta została oceniona jako najkorzystniejsza </w:t>
      </w:r>
      <w:r w:rsidR="00B223C2">
        <w:rPr>
          <w:bCs/>
          <w:sz w:val="22"/>
          <w:szCs w:val="22"/>
          <w:lang w:val="pl-PL"/>
        </w:rPr>
        <w:t>(</w:t>
      </w:r>
      <w:r w:rsidRPr="00476A67">
        <w:rPr>
          <w:bCs/>
          <w:sz w:val="22"/>
          <w:szCs w:val="22"/>
        </w:rPr>
        <w:t>uplasowała się na najwyższej pozycji rankingowej</w:t>
      </w:r>
      <w:r w:rsidR="00B223C2">
        <w:rPr>
          <w:bCs/>
          <w:sz w:val="22"/>
          <w:szCs w:val="22"/>
          <w:lang w:val="pl-PL"/>
        </w:rPr>
        <w:t>)</w:t>
      </w:r>
      <w:r w:rsidRPr="00476A67">
        <w:rPr>
          <w:bCs/>
          <w:sz w:val="22"/>
          <w:szCs w:val="22"/>
        </w:rPr>
        <w:t xml:space="preserve"> dokona oceny podmiotowej tego Wykonawcy tj. zbada jego oświadczenie wstępne złożone przy ofercie, a następnie zażąda od niego </w:t>
      </w:r>
      <w:r w:rsidR="001F01CA">
        <w:rPr>
          <w:bCs/>
          <w:sz w:val="22"/>
          <w:szCs w:val="22"/>
          <w:lang w:val="pl-PL"/>
        </w:rPr>
        <w:t>-</w:t>
      </w:r>
      <w:r w:rsidRPr="00476A67">
        <w:rPr>
          <w:bCs/>
          <w:sz w:val="22"/>
          <w:szCs w:val="22"/>
        </w:rPr>
        <w:t xml:space="preserve"> na podstawie art. 26 ust. 2 ustawy </w:t>
      </w:r>
      <w:proofErr w:type="spellStart"/>
      <w:r w:rsidRPr="00476A67">
        <w:rPr>
          <w:bCs/>
          <w:sz w:val="22"/>
          <w:szCs w:val="22"/>
        </w:rPr>
        <w:t>Pzp</w:t>
      </w:r>
      <w:proofErr w:type="spellEnd"/>
      <w:r w:rsidRPr="00476A67">
        <w:rPr>
          <w:bCs/>
          <w:sz w:val="22"/>
          <w:szCs w:val="22"/>
        </w:rPr>
        <w:t xml:space="preserve"> przedłożenia określonych dokumentów potwierdzających.</w:t>
      </w:r>
    </w:p>
    <w:p w14:paraId="6781B350" w14:textId="77777777" w:rsidR="00E4113C" w:rsidRDefault="00E4113C" w:rsidP="00267E65">
      <w:pPr>
        <w:pStyle w:val="Tekstpodstawowy3"/>
        <w:jc w:val="left"/>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60"/>
        <w:gridCol w:w="7507"/>
      </w:tblGrid>
      <w:tr w:rsidR="00C57583" w:rsidRPr="00476A67" w14:paraId="3614A84A" w14:textId="77777777" w:rsidTr="00B223C2">
        <w:trPr>
          <w:trHeight w:val="624"/>
        </w:trPr>
        <w:tc>
          <w:tcPr>
            <w:tcW w:w="1466" w:type="dxa"/>
            <w:shd w:val="clear" w:color="auto" w:fill="E0E0E0"/>
            <w:vAlign w:val="center"/>
          </w:tcPr>
          <w:p w14:paraId="75C8F26E" w14:textId="77777777" w:rsidR="00E4113C" w:rsidRPr="00E4113C" w:rsidRDefault="00C57583" w:rsidP="00E4113C">
            <w:pPr>
              <w:pStyle w:val="Nagwek2"/>
              <w:ind w:left="1059" w:hanging="1059"/>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XI</w:t>
            </w:r>
            <w:r w:rsidR="00D72D3D">
              <w:rPr>
                <w:rFonts w:ascii="Times New Roman" w:hAnsi="Times New Roman"/>
                <w:b/>
                <w:bCs/>
                <w:color w:val="auto"/>
                <w:sz w:val="24"/>
                <w:szCs w:val="24"/>
              </w:rPr>
              <w:t>I</w:t>
            </w:r>
          </w:p>
        </w:tc>
        <w:tc>
          <w:tcPr>
            <w:tcW w:w="7601" w:type="dxa"/>
            <w:shd w:val="clear" w:color="auto" w:fill="E0E0E0"/>
            <w:vAlign w:val="center"/>
          </w:tcPr>
          <w:p w14:paraId="39095528" w14:textId="77777777" w:rsidR="00C57583" w:rsidRPr="00C57583" w:rsidRDefault="00C57583" w:rsidP="00E4113C">
            <w:pPr>
              <w:ind w:left="16" w:hanging="16"/>
              <w:jc w:val="both"/>
              <w:rPr>
                <w:b/>
                <w:sz w:val="24"/>
                <w:szCs w:val="24"/>
              </w:rPr>
            </w:pPr>
            <w:r w:rsidRPr="00C57583">
              <w:rPr>
                <w:b/>
                <w:bCs/>
                <w:sz w:val="24"/>
                <w:szCs w:val="24"/>
              </w:rPr>
              <w:t>Podstawy wykluczenia z postępowania o udzielenie zamówienia, warunki udziału oraz wykaz oświadczeń i dokumentów, potwierdzających spełnienie warunków udziału w postępowaniu oraz brak podstaw wykluczenia</w:t>
            </w:r>
          </w:p>
        </w:tc>
      </w:tr>
    </w:tbl>
    <w:p w14:paraId="5188E0AB" w14:textId="77777777" w:rsidR="00C57583" w:rsidRPr="00343A33" w:rsidRDefault="00C57583" w:rsidP="00267E65">
      <w:pPr>
        <w:pStyle w:val="Tekstpodstawowy3"/>
        <w:jc w:val="left"/>
        <w:rPr>
          <w:color w:val="FF0000"/>
          <w:lang w:val="pl-PL"/>
        </w:rPr>
      </w:pPr>
    </w:p>
    <w:p w14:paraId="0B1FEC65" w14:textId="354D49E2" w:rsidR="00E700DE" w:rsidRPr="0065274F" w:rsidRDefault="00E700DE" w:rsidP="00BE5F08">
      <w:pPr>
        <w:pStyle w:val="Akapitzlist"/>
        <w:numPr>
          <w:ilvl w:val="1"/>
          <w:numId w:val="46"/>
        </w:numPr>
        <w:ind w:left="426" w:hanging="426"/>
        <w:rPr>
          <w:b/>
          <w:bCs/>
          <w:sz w:val="22"/>
          <w:szCs w:val="22"/>
        </w:rPr>
      </w:pPr>
      <w:r w:rsidRPr="0065274F">
        <w:rPr>
          <w:b/>
          <w:bCs/>
          <w:sz w:val="22"/>
          <w:szCs w:val="22"/>
        </w:rPr>
        <w:t>O udzielenie zamówienia mogą  się ubiegać wykonawcy, którzy:</w:t>
      </w:r>
    </w:p>
    <w:p w14:paraId="62BCA439" w14:textId="77777777" w:rsidR="00E700DE" w:rsidRDefault="00E700DE" w:rsidP="00E700DE">
      <w:pPr>
        <w:ind w:left="357" w:hanging="357"/>
        <w:rPr>
          <w:bCs/>
          <w:sz w:val="22"/>
          <w:szCs w:val="22"/>
        </w:rPr>
      </w:pPr>
      <w:r w:rsidRPr="00C37CE2">
        <w:rPr>
          <w:bCs/>
          <w:sz w:val="22"/>
          <w:szCs w:val="22"/>
        </w:rPr>
        <w:t xml:space="preserve">    </w:t>
      </w:r>
    </w:p>
    <w:p w14:paraId="79F50E1F" w14:textId="05603D4F" w:rsidR="00E700DE" w:rsidRPr="0065274F" w:rsidRDefault="00E700DE" w:rsidP="00BE5F08">
      <w:pPr>
        <w:pStyle w:val="Akapitzlist"/>
        <w:numPr>
          <w:ilvl w:val="1"/>
          <w:numId w:val="49"/>
        </w:numPr>
        <w:ind w:left="851" w:hanging="425"/>
        <w:jc w:val="both"/>
        <w:rPr>
          <w:bCs/>
          <w:sz w:val="22"/>
          <w:szCs w:val="22"/>
        </w:rPr>
      </w:pPr>
      <w:r w:rsidRPr="0065274F">
        <w:rPr>
          <w:bCs/>
          <w:sz w:val="22"/>
          <w:szCs w:val="22"/>
        </w:rPr>
        <w:t>nie podlegają wykluczeniu</w:t>
      </w:r>
    </w:p>
    <w:p w14:paraId="492BBF49" w14:textId="631478B3" w:rsidR="00E700DE" w:rsidRPr="0065274F" w:rsidRDefault="00E700DE" w:rsidP="00BE5F08">
      <w:pPr>
        <w:pStyle w:val="Akapitzlist"/>
        <w:numPr>
          <w:ilvl w:val="1"/>
          <w:numId w:val="48"/>
        </w:numPr>
        <w:tabs>
          <w:tab w:val="clear" w:pos="1098"/>
        </w:tabs>
        <w:ind w:left="851" w:hanging="425"/>
        <w:jc w:val="both"/>
        <w:rPr>
          <w:bCs/>
          <w:sz w:val="22"/>
          <w:szCs w:val="22"/>
        </w:rPr>
      </w:pPr>
      <w:r w:rsidRPr="0065274F">
        <w:rPr>
          <w:bCs/>
          <w:sz w:val="22"/>
          <w:szCs w:val="22"/>
        </w:rPr>
        <w:t xml:space="preserve">spełniają warunki udziału w postępowaniu określone przez zamawiającego w ogłoszeniu </w:t>
      </w:r>
      <w:r w:rsidR="006E2DF0" w:rsidRPr="0065274F">
        <w:rPr>
          <w:bCs/>
          <w:sz w:val="22"/>
          <w:szCs w:val="22"/>
        </w:rPr>
        <w:br/>
      </w:r>
      <w:r w:rsidRPr="0065274F">
        <w:rPr>
          <w:bCs/>
          <w:sz w:val="22"/>
          <w:szCs w:val="22"/>
        </w:rPr>
        <w:t>o zamówieniu oraz w pkt. 3 niniejszego rozdziału SIWZ.</w:t>
      </w:r>
    </w:p>
    <w:p w14:paraId="2E562F75" w14:textId="77777777" w:rsidR="008763EE" w:rsidRPr="0065274F" w:rsidRDefault="008763EE" w:rsidP="0065274F">
      <w:pPr>
        <w:jc w:val="both"/>
        <w:rPr>
          <w:bCs/>
          <w:sz w:val="22"/>
          <w:szCs w:val="22"/>
        </w:rPr>
      </w:pPr>
    </w:p>
    <w:p w14:paraId="3B677079" w14:textId="5A4E41D0" w:rsidR="00E700DE" w:rsidRDefault="00E700DE" w:rsidP="00BE5F08">
      <w:pPr>
        <w:pStyle w:val="tekst"/>
        <w:numPr>
          <w:ilvl w:val="0"/>
          <w:numId w:val="48"/>
        </w:numPr>
        <w:tabs>
          <w:tab w:val="clear" w:pos="1068"/>
        </w:tabs>
        <w:spacing w:before="0" w:after="0"/>
        <w:ind w:left="426" w:hanging="426"/>
        <w:rPr>
          <w:b/>
          <w:sz w:val="22"/>
          <w:szCs w:val="22"/>
        </w:rPr>
      </w:pPr>
      <w:r>
        <w:rPr>
          <w:b/>
          <w:sz w:val="22"/>
          <w:szCs w:val="22"/>
        </w:rPr>
        <w:t>Podstawy wykluczenia:</w:t>
      </w:r>
    </w:p>
    <w:p w14:paraId="0A52AB0D" w14:textId="77777777" w:rsidR="00E700DE" w:rsidRDefault="00E700DE" w:rsidP="006E2DF0">
      <w:pPr>
        <w:pStyle w:val="tekst"/>
        <w:spacing w:before="0" w:after="0"/>
        <w:rPr>
          <w:b/>
          <w:sz w:val="22"/>
          <w:szCs w:val="22"/>
        </w:rPr>
      </w:pPr>
    </w:p>
    <w:p w14:paraId="2078C414" w14:textId="03C62756" w:rsidR="00E700DE" w:rsidRPr="0065274F" w:rsidRDefault="00E700DE" w:rsidP="0065274F">
      <w:pPr>
        <w:pStyle w:val="Akapitzlist"/>
        <w:numPr>
          <w:ilvl w:val="1"/>
          <w:numId w:val="6"/>
        </w:numPr>
        <w:ind w:left="851" w:hanging="425"/>
        <w:jc w:val="both"/>
        <w:rPr>
          <w:b/>
          <w:sz w:val="22"/>
          <w:szCs w:val="22"/>
        </w:rPr>
      </w:pPr>
      <w:r w:rsidRPr="0065274F">
        <w:rPr>
          <w:b/>
          <w:sz w:val="22"/>
          <w:szCs w:val="22"/>
        </w:rPr>
        <w:t xml:space="preserve">Zamawiający wykluczy z postępowania Wykonawcę w przypadkach, o których mowa </w:t>
      </w:r>
      <w:r w:rsidR="006E2DF0" w:rsidRPr="0065274F">
        <w:rPr>
          <w:b/>
          <w:sz w:val="22"/>
          <w:szCs w:val="22"/>
        </w:rPr>
        <w:br/>
      </w:r>
      <w:r w:rsidRPr="0065274F">
        <w:rPr>
          <w:b/>
          <w:sz w:val="22"/>
          <w:szCs w:val="22"/>
        </w:rPr>
        <w:t>w art. 24 ust. 1 pkt 12-23 „</w:t>
      </w:r>
      <w:proofErr w:type="spellStart"/>
      <w:r w:rsidRPr="0065274F">
        <w:rPr>
          <w:b/>
          <w:sz w:val="22"/>
          <w:szCs w:val="22"/>
        </w:rPr>
        <w:t>uPzp</w:t>
      </w:r>
      <w:proofErr w:type="spellEnd"/>
      <w:r w:rsidRPr="0065274F">
        <w:rPr>
          <w:b/>
          <w:sz w:val="22"/>
          <w:szCs w:val="22"/>
        </w:rPr>
        <w:t xml:space="preserve">” </w:t>
      </w:r>
      <w:r w:rsidR="0065274F">
        <w:rPr>
          <w:b/>
          <w:sz w:val="22"/>
          <w:szCs w:val="22"/>
        </w:rPr>
        <w:t>(</w:t>
      </w:r>
      <w:r w:rsidRPr="0065274F">
        <w:rPr>
          <w:b/>
          <w:sz w:val="22"/>
          <w:szCs w:val="22"/>
        </w:rPr>
        <w:t>tzw. przesłanki wykluczenia obligatoryjne</w:t>
      </w:r>
      <w:r w:rsidR="0065274F">
        <w:rPr>
          <w:b/>
          <w:sz w:val="22"/>
          <w:szCs w:val="22"/>
        </w:rPr>
        <w:t>)</w:t>
      </w:r>
      <w:r w:rsidRPr="0065274F">
        <w:rPr>
          <w:b/>
          <w:sz w:val="22"/>
          <w:szCs w:val="22"/>
        </w:rPr>
        <w:t>.</w:t>
      </w:r>
    </w:p>
    <w:p w14:paraId="5406E923" w14:textId="77777777" w:rsidR="00E700DE" w:rsidRDefault="00E700DE" w:rsidP="006E2DF0">
      <w:pPr>
        <w:pStyle w:val="Akapitzlist"/>
        <w:ind w:left="0"/>
        <w:jc w:val="both"/>
        <w:rPr>
          <w:b/>
          <w:sz w:val="22"/>
          <w:szCs w:val="22"/>
        </w:rPr>
      </w:pPr>
      <w:r>
        <w:rPr>
          <w:b/>
          <w:sz w:val="22"/>
          <w:szCs w:val="22"/>
        </w:rPr>
        <w:t xml:space="preserve">    </w:t>
      </w:r>
    </w:p>
    <w:p w14:paraId="282AD48F" w14:textId="77777777" w:rsidR="00E700DE" w:rsidRDefault="00E700DE" w:rsidP="00A22F84">
      <w:pPr>
        <w:pStyle w:val="Akapitzlist"/>
        <w:numPr>
          <w:ilvl w:val="0"/>
          <w:numId w:val="6"/>
        </w:numPr>
        <w:tabs>
          <w:tab w:val="clear" w:pos="720"/>
          <w:tab w:val="num" w:pos="426"/>
        </w:tabs>
        <w:ind w:left="426" w:hanging="426"/>
        <w:jc w:val="both"/>
        <w:rPr>
          <w:b/>
          <w:sz w:val="22"/>
          <w:szCs w:val="22"/>
        </w:rPr>
      </w:pPr>
      <w:r>
        <w:rPr>
          <w:b/>
          <w:sz w:val="22"/>
          <w:szCs w:val="22"/>
        </w:rPr>
        <w:t xml:space="preserve">Warunki udziału w postępowaniu, określone przez Zamawiającego zgodnie z art. 22 ust. 1 b  </w:t>
      </w:r>
    </w:p>
    <w:p w14:paraId="0E293A8F" w14:textId="77777777" w:rsidR="00E700DE" w:rsidRDefault="00E700DE" w:rsidP="006E2DF0">
      <w:pPr>
        <w:pStyle w:val="Akapitzlist"/>
        <w:ind w:left="0"/>
        <w:jc w:val="both"/>
        <w:rPr>
          <w:b/>
          <w:sz w:val="22"/>
          <w:szCs w:val="22"/>
        </w:rPr>
      </w:pPr>
      <w:r>
        <w:rPr>
          <w:b/>
          <w:sz w:val="22"/>
          <w:szCs w:val="22"/>
        </w:rPr>
        <w:t xml:space="preserve">     </w:t>
      </w:r>
      <w:r w:rsidR="00F42E20">
        <w:rPr>
          <w:b/>
          <w:sz w:val="22"/>
          <w:szCs w:val="22"/>
        </w:rPr>
        <w:t xml:space="preserve">  </w:t>
      </w:r>
      <w:r>
        <w:rPr>
          <w:b/>
          <w:sz w:val="22"/>
          <w:szCs w:val="22"/>
        </w:rPr>
        <w:t>ustawy:</w:t>
      </w:r>
    </w:p>
    <w:p w14:paraId="5EB833CC" w14:textId="77777777" w:rsidR="008763EE" w:rsidRDefault="008763EE" w:rsidP="006E2DF0">
      <w:pPr>
        <w:pStyle w:val="Akapitzlist"/>
        <w:ind w:left="0"/>
        <w:jc w:val="both"/>
        <w:rPr>
          <w:b/>
          <w:sz w:val="22"/>
          <w:szCs w:val="22"/>
        </w:rPr>
      </w:pPr>
    </w:p>
    <w:p w14:paraId="5BA80D9F" w14:textId="63DFCF81" w:rsidR="008763EE" w:rsidRDefault="008763EE" w:rsidP="00A22F84">
      <w:pPr>
        <w:pStyle w:val="Akapitzlist"/>
        <w:numPr>
          <w:ilvl w:val="1"/>
          <w:numId w:val="6"/>
        </w:numPr>
        <w:ind w:left="851" w:hanging="425"/>
        <w:jc w:val="both"/>
        <w:rPr>
          <w:b/>
          <w:sz w:val="22"/>
          <w:szCs w:val="22"/>
          <w:u w:val="single"/>
        </w:rPr>
      </w:pPr>
      <w:r w:rsidRPr="008763EE">
        <w:rPr>
          <w:b/>
          <w:sz w:val="22"/>
          <w:szCs w:val="22"/>
          <w:u w:val="single"/>
        </w:rPr>
        <w:t>Sytuacja ekonomiczna lub finansowa:</w:t>
      </w:r>
    </w:p>
    <w:p w14:paraId="1808E1E5" w14:textId="77777777" w:rsidR="00ED2DEE" w:rsidRPr="009E5C97" w:rsidRDefault="00ED2DEE" w:rsidP="009E5C97">
      <w:pPr>
        <w:jc w:val="both"/>
        <w:rPr>
          <w:bCs/>
          <w:color w:val="FF0000"/>
          <w:sz w:val="22"/>
          <w:szCs w:val="22"/>
        </w:rPr>
      </w:pPr>
    </w:p>
    <w:p w14:paraId="591F77E8" w14:textId="5F572359" w:rsidR="008763EE" w:rsidRPr="008763EE" w:rsidRDefault="008763EE" w:rsidP="00A22F84">
      <w:pPr>
        <w:pStyle w:val="Akapitzlist"/>
        <w:numPr>
          <w:ilvl w:val="2"/>
          <w:numId w:val="6"/>
        </w:numPr>
        <w:ind w:left="1418" w:hanging="567"/>
        <w:jc w:val="both"/>
        <w:rPr>
          <w:bCs/>
          <w:sz w:val="22"/>
          <w:szCs w:val="22"/>
        </w:rPr>
      </w:pPr>
      <w:r>
        <w:rPr>
          <w:bCs/>
          <w:sz w:val="22"/>
          <w:szCs w:val="22"/>
        </w:rPr>
        <w:t xml:space="preserve">Wykonawca musi być ubezpieczony od odpowiedzialności cywilnej w zakresie prowadzonej działalności związanej z przedmiotem zamówienia na kwotę nie mniejszą </w:t>
      </w:r>
      <w:r w:rsidRPr="009E5C97">
        <w:rPr>
          <w:bCs/>
          <w:sz w:val="22"/>
          <w:szCs w:val="22"/>
        </w:rPr>
        <w:t>niż</w:t>
      </w:r>
      <w:r w:rsidR="00E91732" w:rsidRPr="009E5C97">
        <w:rPr>
          <w:bCs/>
          <w:sz w:val="22"/>
          <w:szCs w:val="22"/>
        </w:rPr>
        <w:t xml:space="preserve"> </w:t>
      </w:r>
      <w:r w:rsidR="008D3B4D" w:rsidRPr="009E5C97">
        <w:rPr>
          <w:bCs/>
          <w:sz w:val="22"/>
          <w:szCs w:val="22"/>
        </w:rPr>
        <w:t>1</w:t>
      </w:r>
      <w:r w:rsidR="00E91732" w:rsidRPr="009E5C97">
        <w:rPr>
          <w:bCs/>
          <w:sz w:val="22"/>
          <w:szCs w:val="22"/>
        </w:rPr>
        <w:t>00.000 zł</w:t>
      </w:r>
    </w:p>
    <w:p w14:paraId="2747F5BF" w14:textId="77777777" w:rsidR="00E700DE" w:rsidRDefault="00E700DE" w:rsidP="006E2DF0">
      <w:pPr>
        <w:pStyle w:val="Akapitzlist"/>
        <w:ind w:left="0"/>
        <w:jc w:val="both"/>
        <w:rPr>
          <w:sz w:val="22"/>
          <w:szCs w:val="22"/>
        </w:rPr>
      </w:pPr>
    </w:p>
    <w:p w14:paraId="0EAB5A89" w14:textId="77777777" w:rsidR="00E700DE" w:rsidRPr="001F4820" w:rsidRDefault="00E700DE" w:rsidP="00A22F84">
      <w:pPr>
        <w:pStyle w:val="Akapitzlist"/>
        <w:numPr>
          <w:ilvl w:val="1"/>
          <w:numId w:val="6"/>
        </w:numPr>
        <w:ind w:left="851" w:hanging="425"/>
        <w:jc w:val="both"/>
        <w:rPr>
          <w:b/>
          <w:sz w:val="22"/>
          <w:szCs w:val="22"/>
          <w:u w:val="single"/>
        </w:rPr>
      </w:pPr>
      <w:r w:rsidRPr="001F4820">
        <w:rPr>
          <w:b/>
          <w:sz w:val="22"/>
          <w:szCs w:val="22"/>
          <w:u w:val="single"/>
        </w:rPr>
        <w:t>Zdolność techniczna lub zawodowa:</w:t>
      </w:r>
      <w:r w:rsidRPr="001F4820">
        <w:rPr>
          <w:sz w:val="22"/>
          <w:szCs w:val="22"/>
          <w:u w:val="single"/>
        </w:rPr>
        <w:t xml:space="preserve">     </w:t>
      </w:r>
    </w:p>
    <w:p w14:paraId="5EBCEB72" w14:textId="77777777" w:rsidR="00E700DE" w:rsidRDefault="00E700DE" w:rsidP="00EE6918">
      <w:pPr>
        <w:pStyle w:val="Akapitzlist"/>
        <w:ind w:left="0"/>
        <w:jc w:val="both"/>
        <w:rPr>
          <w:sz w:val="22"/>
          <w:szCs w:val="22"/>
        </w:rPr>
      </w:pPr>
    </w:p>
    <w:p w14:paraId="10A15EAA" w14:textId="6AF92EA0" w:rsidR="00E700DE" w:rsidRPr="009E5C97" w:rsidRDefault="00E700DE" w:rsidP="00A22F84">
      <w:pPr>
        <w:pStyle w:val="Akapitzlist"/>
        <w:numPr>
          <w:ilvl w:val="2"/>
          <w:numId w:val="6"/>
        </w:numPr>
        <w:ind w:left="1418" w:hanging="567"/>
        <w:jc w:val="both"/>
        <w:rPr>
          <w:sz w:val="22"/>
          <w:szCs w:val="22"/>
        </w:rPr>
      </w:pPr>
      <w:r w:rsidRPr="009E5C97">
        <w:rPr>
          <w:sz w:val="22"/>
          <w:szCs w:val="22"/>
        </w:rPr>
        <w:t xml:space="preserve">Wykonawca musi wykazać, iż w okresie ostatnich </w:t>
      </w:r>
      <w:r w:rsidR="00E74193">
        <w:rPr>
          <w:sz w:val="22"/>
          <w:szCs w:val="22"/>
        </w:rPr>
        <w:t>7</w:t>
      </w:r>
      <w:r w:rsidRPr="009E5C97">
        <w:rPr>
          <w:sz w:val="22"/>
          <w:szCs w:val="22"/>
        </w:rPr>
        <w:t xml:space="preserve"> lat przed upływem terminu składania ofert, a jeżeli okres prowadzenia działalności jest krótszy </w:t>
      </w:r>
      <w:r w:rsidR="00834CBD" w:rsidRPr="009E5C97">
        <w:rPr>
          <w:sz w:val="22"/>
          <w:szCs w:val="22"/>
        </w:rPr>
        <w:t>-</w:t>
      </w:r>
      <w:r w:rsidRPr="009E5C97">
        <w:rPr>
          <w:sz w:val="22"/>
          <w:szCs w:val="22"/>
        </w:rPr>
        <w:t xml:space="preserve"> w tym okresie, wykonał należycie</w:t>
      </w:r>
      <w:r w:rsidR="006E2DF0" w:rsidRPr="009E5C97">
        <w:rPr>
          <w:sz w:val="22"/>
          <w:szCs w:val="22"/>
        </w:rPr>
        <w:t>:</w:t>
      </w:r>
    </w:p>
    <w:p w14:paraId="19B968F7" w14:textId="77777777" w:rsidR="00E700DE" w:rsidRPr="009E5C97" w:rsidRDefault="00E700DE" w:rsidP="00EE6918">
      <w:pPr>
        <w:pStyle w:val="Akapitzlist"/>
        <w:ind w:left="0"/>
        <w:jc w:val="both"/>
        <w:rPr>
          <w:sz w:val="22"/>
          <w:szCs w:val="22"/>
        </w:rPr>
      </w:pPr>
    </w:p>
    <w:p w14:paraId="0C522747" w14:textId="365144D3" w:rsidR="00ED4681" w:rsidRPr="00012524" w:rsidRDefault="000167CF" w:rsidP="00012524">
      <w:pPr>
        <w:pStyle w:val="Akapitzlist"/>
        <w:numPr>
          <w:ilvl w:val="0"/>
          <w:numId w:val="20"/>
        </w:numPr>
        <w:ind w:left="1701" w:hanging="283"/>
        <w:jc w:val="both"/>
        <w:rPr>
          <w:sz w:val="22"/>
          <w:szCs w:val="22"/>
        </w:rPr>
      </w:pPr>
      <w:r>
        <w:rPr>
          <w:sz w:val="22"/>
          <w:szCs w:val="22"/>
        </w:rPr>
        <w:t xml:space="preserve">Zrealizowane </w:t>
      </w:r>
      <w:r w:rsidR="00DB7EC9">
        <w:rPr>
          <w:sz w:val="22"/>
          <w:szCs w:val="22"/>
        </w:rPr>
        <w:t>projekty</w:t>
      </w:r>
      <w:r w:rsidR="00ED4681" w:rsidRPr="009E5C97">
        <w:rPr>
          <w:sz w:val="22"/>
          <w:szCs w:val="22"/>
        </w:rPr>
        <w:t xml:space="preserve"> dotyczące budowy lub rozbudowy oczyszczalni ścieków każda o przepustowości min. 1</w:t>
      </w:r>
      <w:r w:rsidR="00AA0815">
        <w:rPr>
          <w:sz w:val="22"/>
          <w:szCs w:val="22"/>
        </w:rPr>
        <w:t>0</w:t>
      </w:r>
      <w:r w:rsidR="00ED4681" w:rsidRPr="009E5C97">
        <w:rPr>
          <w:sz w:val="22"/>
          <w:szCs w:val="22"/>
        </w:rPr>
        <w:t>00 m</w:t>
      </w:r>
      <w:r w:rsidR="00ED4681" w:rsidRPr="009E5C97">
        <w:rPr>
          <w:sz w:val="22"/>
          <w:szCs w:val="22"/>
          <w:vertAlign w:val="superscript"/>
        </w:rPr>
        <w:t>3</w:t>
      </w:r>
      <w:r w:rsidR="00ED4681" w:rsidRPr="009E5C97">
        <w:rPr>
          <w:sz w:val="22"/>
          <w:szCs w:val="22"/>
        </w:rPr>
        <w:t xml:space="preserve">/d zakończone uzyskaniem decyzji </w:t>
      </w:r>
      <w:r w:rsidR="00DB7EC9">
        <w:rPr>
          <w:sz w:val="22"/>
          <w:szCs w:val="22"/>
        </w:rPr>
        <w:t>na użytkowanie</w:t>
      </w:r>
      <w:r w:rsidR="00ED4681" w:rsidRPr="009E5C97">
        <w:rPr>
          <w:sz w:val="22"/>
          <w:szCs w:val="22"/>
        </w:rPr>
        <w:t xml:space="preserve"> - 2 szt.</w:t>
      </w:r>
    </w:p>
    <w:p w14:paraId="46B996A6" w14:textId="77777777" w:rsidR="00ED4681" w:rsidRPr="009E5C97" w:rsidRDefault="00ED4681" w:rsidP="00ED4681">
      <w:pPr>
        <w:pStyle w:val="Akapitzlist"/>
        <w:numPr>
          <w:ilvl w:val="2"/>
          <w:numId w:val="6"/>
        </w:numPr>
        <w:ind w:left="1418" w:hanging="567"/>
        <w:jc w:val="both"/>
        <w:rPr>
          <w:sz w:val="22"/>
          <w:szCs w:val="22"/>
        </w:rPr>
      </w:pPr>
      <w:r w:rsidRPr="009E5C97">
        <w:rPr>
          <w:sz w:val="22"/>
          <w:szCs w:val="22"/>
        </w:rPr>
        <w:lastRenderedPageBreak/>
        <w:t>Wykonawca musi wykazać dysponowanie (dysponuje lub będzie dysponował) osobami zdolnymi do wykonania zamówienia tj.:</w:t>
      </w:r>
    </w:p>
    <w:p w14:paraId="58D53F8F" w14:textId="77777777" w:rsidR="00ED4681" w:rsidRPr="009E5C97" w:rsidRDefault="00ED4681" w:rsidP="00ED4681">
      <w:pPr>
        <w:pStyle w:val="Akapitzlist"/>
        <w:ind w:left="1418"/>
        <w:jc w:val="both"/>
        <w:rPr>
          <w:sz w:val="22"/>
          <w:szCs w:val="22"/>
        </w:rPr>
      </w:pPr>
    </w:p>
    <w:p w14:paraId="07F44850" w14:textId="3DB8778F" w:rsidR="00ED4681" w:rsidRDefault="00ED4681" w:rsidP="00BE5F08">
      <w:pPr>
        <w:pStyle w:val="Akapitzlist"/>
        <w:numPr>
          <w:ilvl w:val="0"/>
          <w:numId w:val="40"/>
        </w:numPr>
        <w:ind w:left="1701" w:hanging="283"/>
        <w:jc w:val="both"/>
        <w:rPr>
          <w:sz w:val="22"/>
          <w:szCs w:val="22"/>
        </w:rPr>
      </w:pPr>
      <w:r w:rsidRPr="009E5C97">
        <w:rPr>
          <w:sz w:val="22"/>
          <w:szCs w:val="22"/>
        </w:rPr>
        <w:t xml:space="preserve">Projektant - 1 osoba o następujących kwalifikacjach: uprawnienia budowlanego do projektowania </w:t>
      </w:r>
      <w:r w:rsidRPr="009E5C97">
        <w:rPr>
          <w:b/>
          <w:bCs/>
          <w:sz w:val="22"/>
          <w:szCs w:val="22"/>
        </w:rPr>
        <w:t>w specjalności architektoniczne</w:t>
      </w:r>
      <w:r w:rsidR="008D3B4D" w:rsidRPr="009E5C97">
        <w:rPr>
          <w:b/>
          <w:bCs/>
          <w:sz w:val="22"/>
          <w:szCs w:val="22"/>
        </w:rPr>
        <w:t>j</w:t>
      </w:r>
      <w:r w:rsidRPr="009E5C97">
        <w:rPr>
          <w:b/>
          <w:bCs/>
          <w:sz w:val="22"/>
          <w:szCs w:val="22"/>
        </w:rPr>
        <w:t xml:space="preserve"> </w:t>
      </w:r>
      <w:r w:rsidRPr="009E5C97">
        <w:rPr>
          <w:sz w:val="22"/>
          <w:szCs w:val="22"/>
        </w:rPr>
        <w:t>zgodnie z ustawą Prawo Budowlane lub odpowiadające im ważne uprawnienia, które zostały wydane na podstawie wcześniej obowiązujących przepisów;</w:t>
      </w:r>
    </w:p>
    <w:p w14:paraId="68CF7B25" w14:textId="77777777" w:rsidR="00E74193" w:rsidRPr="009E5C97" w:rsidRDefault="00E74193" w:rsidP="00E74193">
      <w:pPr>
        <w:pStyle w:val="Akapitzlist"/>
        <w:ind w:left="1701"/>
        <w:jc w:val="both"/>
        <w:rPr>
          <w:sz w:val="22"/>
          <w:szCs w:val="22"/>
        </w:rPr>
      </w:pPr>
    </w:p>
    <w:p w14:paraId="6F364065" w14:textId="77777777" w:rsidR="00ED4681" w:rsidRPr="009E5C97" w:rsidRDefault="00ED4681" w:rsidP="00BE5F08">
      <w:pPr>
        <w:pStyle w:val="Akapitzlist"/>
        <w:numPr>
          <w:ilvl w:val="0"/>
          <w:numId w:val="40"/>
        </w:numPr>
        <w:ind w:left="1701" w:hanging="283"/>
        <w:jc w:val="both"/>
        <w:rPr>
          <w:sz w:val="22"/>
          <w:szCs w:val="22"/>
        </w:rPr>
      </w:pPr>
      <w:r w:rsidRPr="009E5C97">
        <w:rPr>
          <w:sz w:val="22"/>
          <w:szCs w:val="22"/>
        </w:rPr>
        <w:t xml:space="preserve">Projektant </w:t>
      </w:r>
      <w:r w:rsidR="003A7D2F" w:rsidRPr="009E5C97">
        <w:rPr>
          <w:sz w:val="22"/>
          <w:szCs w:val="22"/>
        </w:rPr>
        <w:t>-</w:t>
      </w:r>
      <w:r w:rsidRPr="009E5C97">
        <w:rPr>
          <w:sz w:val="22"/>
          <w:szCs w:val="22"/>
        </w:rPr>
        <w:t xml:space="preserve"> 1 osoba o następujących kwalifikacjach: uprawnienia budowlane do projektowania </w:t>
      </w:r>
      <w:r w:rsidRPr="009E5C97">
        <w:rPr>
          <w:b/>
          <w:bCs/>
          <w:sz w:val="22"/>
          <w:szCs w:val="22"/>
        </w:rPr>
        <w:t xml:space="preserve">w specjalności konstrukcyjno-budowlanej </w:t>
      </w:r>
      <w:r w:rsidR="008D3B4D" w:rsidRPr="009E5C97">
        <w:rPr>
          <w:sz w:val="22"/>
          <w:szCs w:val="22"/>
        </w:rPr>
        <w:t>zgodnie</w:t>
      </w:r>
      <w:r w:rsidR="008D3B4D" w:rsidRPr="009E5C97">
        <w:rPr>
          <w:b/>
          <w:bCs/>
          <w:sz w:val="22"/>
          <w:szCs w:val="22"/>
        </w:rPr>
        <w:t xml:space="preserve"> </w:t>
      </w:r>
      <w:r w:rsidRPr="009E5C97">
        <w:rPr>
          <w:sz w:val="22"/>
          <w:szCs w:val="22"/>
        </w:rPr>
        <w:t>z ustawą Prawo Budowlane lub odpowiadające im ważne uprawnienia, które zostały wydane na podstawie wcześniej obowiązujących przepisów;</w:t>
      </w:r>
    </w:p>
    <w:p w14:paraId="0F515170" w14:textId="77777777" w:rsidR="00ED4681" w:rsidRPr="009E5C97" w:rsidRDefault="00ED4681" w:rsidP="00ED4681">
      <w:pPr>
        <w:pStyle w:val="Akapitzlist"/>
        <w:rPr>
          <w:sz w:val="22"/>
          <w:szCs w:val="22"/>
        </w:rPr>
      </w:pPr>
    </w:p>
    <w:p w14:paraId="3DADFB26" w14:textId="77777777" w:rsidR="00ED4681" w:rsidRPr="009E5C97" w:rsidRDefault="00ED4681" w:rsidP="00BE5F08">
      <w:pPr>
        <w:pStyle w:val="Akapitzlist"/>
        <w:numPr>
          <w:ilvl w:val="0"/>
          <w:numId w:val="40"/>
        </w:numPr>
        <w:ind w:left="1701" w:hanging="283"/>
        <w:jc w:val="both"/>
        <w:rPr>
          <w:sz w:val="22"/>
          <w:szCs w:val="22"/>
        </w:rPr>
      </w:pPr>
      <w:r w:rsidRPr="009E5C97">
        <w:rPr>
          <w:sz w:val="22"/>
          <w:szCs w:val="22"/>
        </w:rPr>
        <w:t xml:space="preserve">Projektant </w:t>
      </w:r>
      <w:r w:rsidR="003A7D2F" w:rsidRPr="009E5C97">
        <w:rPr>
          <w:sz w:val="22"/>
          <w:szCs w:val="22"/>
        </w:rPr>
        <w:t>-</w:t>
      </w:r>
      <w:r w:rsidRPr="009E5C97">
        <w:rPr>
          <w:sz w:val="22"/>
          <w:szCs w:val="22"/>
        </w:rPr>
        <w:t xml:space="preserve"> 1 osoba o następujących kwalifikacjach: uprawnienia budowlane do projektowania </w:t>
      </w:r>
      <w:r w:rsidRPr="009E5C97">
        <w:rPr>
          <w:b/>
          <w:bCs/>
          <w:sz w:val="22"/>
          <w:szCs w:val="22"/>
        </w:rPr>
        <w:t xml:space="preserve">w specjalności </w:t>
      </w:r>
      <w:r w:rsidR="003A7D2F" w:rsidRPr="009E5C97">
        <w:rPr>
          <w:b/>
          <w:bCs/>
          <w:sz w:val="22"/>
          <w:szCs w:val="22"/>
        </w:rPr>
        <w:t>instalacyjnej</w:t>
      </w:r>
      <w:r w:rsidR="003A7D2F" w:rsidRPr="009E5C97">
        <w:rPr>
          <w:sz w:val="22"/>
          <w:szCs w:val="22"/>
        </w:rPr>
        <w:t xml:space="preserve"> zgodnie z ustawą Prawo Budowlane lub odpowiadające im ważne uprawnienia, które zostały wydane na podstawie wcześniej obowiązujących przepisów;</w:t>
      </w:r>
    </w:p>
    <w:p w14:paraId="5688A2E4" w14:textId="77777777" w:rsidR="003A7D2F" w:rsidRPr="009E5C97" w:rsidRDefault="003A7D2F" w:rsidP="003A7D2F">
      <w:pPr>
        <w:pStyle w:val="Akapitzlist"/>
        <w:rPr>
          <w:sz w:val="22"/>
          <w:szCs w:val="22"/>
        </w:rPr>
      </w:pPr>
    </w:p>
    <w:p w14:paraId="52DDE69C" w14:textId="77777777" w:rsidR="003A7D2F" w:rsidRPr="009E5C97" w:rsidRDefault="003A7D2F" w:rsidP="00BE5F08">
      <w:pPr>
        <w:pStyle w:val="Akapitzlist"/>
        <w:numPr>
          <w:ilvl w:val="0"/>
          <w:numId w:val="40"/>
        </w:numPr>
        <w:ind w:left="1701" w:hanging="283"/>
        <w:jc w:val="both"/>
        <w:rPr>
          <w:sz w:val="22"/>
          <w:szCs w:val="22"/>
        </w:rPr>
      </w:pPr>
      <w:r w:rsidRPr="009E5C97">
        <w:rPr>
          <w:sz w:val="22"/>
          <w:szCs w:val="22"/>
        </w:rPr>
        <w:t xml:space="preserve">Projektant - 1 osoba o następujących kwalifikacjach: uprawnienia budowlane do projektowania </w:t>
      </w:r>
      <w:r w:rsidRPr="009E5C97">
        <w:rPr>
          <w:b/>
          <w:bCs/>
          <w:sz w:val="22"/>
          <w:szCs w:val="22"/>
        </w:rPr>
        <w:t>w specjalności elektrycznej</w:t>
      </w:r>
      <w:r w:rsidRPr="009E5C97">
        <w:rPr>
          <w:sz w:val="22"/>
          <w:szCs w:val="22"/>
        </w:rPr>
        <w:t xml:space="preserve"> zgodnie z ustawą Prawo Budowlane lub odpowiadające im ważne uprawnienia, które zostały wydane na podstawie wcześniej obowiązujących przepisów</w:t>
      </w:r>
    </w:p>
    <w:p w14:paraId="25E4CA16" w14:textId="77777777" w:rsidR="00660DBC" w:rsidRPr="009E5C97" w:rsidRDefault="00660DBC" w:rsidP="00660DBC">
      <w:pPr>
        <w:pStyle w:val="Akapitzlist"/>
        <w:rPr>
          <w:sz w:val="22"/>
          <w:szCs w:val="22"/>
        </w:rPr>
      </w:pPr>
    </w:p>
    <w:p w14:paraId="5529788B" w14:textId="77777777" w:rsidR="00660DBC" w:rsidRPr="009E5C97" w:rsidRDefault="00660DBC" w:rsidP="00660DBC">
      <w:pPr>
        <w:pStyle w:val="Akapitzlist"/>
        <w:ind w:left="1701"/>
        <w:jc w:val="both"/>
        <w:rPr>
          <w:b/>
          <w:bCs/>
          <w:sz w:val="22"/>
          <w:szCs w:val="22"/>
        </w:rPr>
      </w:pPr>
      <w:r w:rsidRPr="009E5C97">
        <w:rPr>
          <w:b/>
          <w:bCs/>
          <w:sz w:val="22"/>
          <w:szCs w:val="22"/>
        </w:rPr>
        <w:t xml:space="preserve">oraz </w:t>
      </w:r>
    </w:p>
    <w:p w14:paraId="3302626F" w14:textId="45C2CBC0" w:rsidR="00660DBC" w:rsidRPr="009E5C97" w:rsidRDefault="00660DBC" w:rsidP="00660DBC">
      <w:pPr>
        <w:pStyle w:val="Akapitzlist"/>
        <w:ind w:left="1701"/>
        <w:jc w:val="both"/>
        <w:rPr>
          <w:sz w:val="22"/>
          <w:szCs w:val="22"/>
        </w:rPr>
      </w:pPr>
      <w:r w:rsidRPr="009E5C97">
        <w:rPr>
          <w:sz w:val="22"/>
          <w:szCs w:val="22"/>
        </w:rPr>
        <w:t xml:space="preserve">zrzeszenie we właściwym samorządzie zawodowym zgodnie z przepisami ustawy </w:t>
      </w:r>
      <w:r w:rsidR="009E5C97">
        <w:rPr>
          <w:sz w:val="22"/>
          <w:szCs w:val="22"/>
        </w:rPr>
        <w:br/>
      </w:r>
      <w:r w:rsidRPr="009E5C97">
        <w:rPr>
          <w:sz w:val="22"/>
          <w:szCs w:val="22"/>
        </w:rPr>
        <w:t>z dnia 15.12.2000 r. o samorządzie zawodowym architektów oraz inżynierów budownictwa (tekst jednolity Dz. U. z 2019 r. poz. 1117)</w:t>
      </w:r>
    </w:p>
    <w:p w14:paraId="7D87126A" w14:textId="77777777" w:rsidR="00660DBC" w:rsidRPr="009E5C97" w:rsidRDefault="00660DBC" w:rsidP="00660DBC">
      <w:pPr>
        <w:pStyle w:val="Akapitzlist"/>
        <w:ind w:left="1701"/>
        <w:jc w:val="both"/>
        <w:rPr>
          <w:b/>
          <w:bCs/>
          <w:sz w:val="22"/>
          <w:szCs w:val="22"/>
        </w:rPr>
      </w:pPr>
      <w:r w:rsidRPr="009E5C97">
        <w:rPr>
          <w:b/>
          <w:bCs/>
          <w:sz w:val="22"/>
          <w:szCs w:val="22"/>
        </w:rPr>
        <w:t>lub</w:t>
      </w:r>
    </w:p>
    <w:p w14:paraId="41DA6165" w14:textId="77777777" w:rsidR="00660DBC" w:rsidRPr="009E5C97" w:rsidRDefault="00660DBC" w:rsidP="00660DBC">
      <w:pPr>
        <w:pStyle w:val="Akapitzlist"/>
        <w:ind w:left="1701"/>
        <w:jc w:val="both"/>
        <w:rPr>
          <w:sz w:val="22"/>
          <w:szCs w:val="22"/>
        </w:rPr>
      </w:pPr>
      <w:r w:rsidRPr="009E5C97">
        <w:rPr>
          <w:sz w:val="22"/>
          <w:szCs w:val="22"/>
        </w:rPr>
        <w:t>spełniający warunki, o których mowa w art. 12 a ustawy z dnia 7 lipca 1994 r. Prawo Budowlane (tekst jednolity Dz. U. z 2019 r. poz. 1186) tj. osoba, której odpowiednie kwalifikacje zawodowe zostały uznane na zasadach określonych w przepisach odrębnych lub spełniająca wymogi, których mowa w art. 20 a ustawy z dnia 15 grudnia 2000</w:t>
      </w:r>
      <w:r w:rsidR="002A405A" w:rsidRPr="009E5C97">
        <w:rPr>
          <w:sz w:val="22"/>
          <w:szCs w:val="22"/>
        </w:rPr>
        <w:t xml:space="preserve"> o samorządach zawodowych architektów oraz inżynierów budownictwa („świadczenie usług transgranicznych”).</w:t>
      </w:r>
    </w:p>
    <w:p w14:paraId="71D74751" w14:textId="77777777" w:rsidR="009143ED" w:rsidRPr="009E5C97" w:rsidRDefault="009143ED" w:rsidP="00660DBC">
      <w:pPr>
        <w:pStyle w:val="Akapitzlist"/>
        <w:ind w:left="1701"/>
        <w:jc w:val="both"/>
        <w:rPr>
          <w:sz w:val="22"/>
          <w:szCs w:val="22"/>
        </w:rPr>
      </w:pPr>
    </w:p>
    <w:p w14:paraId="6AD7D048" w14:textId="77777777" w:rsidR="009143ED" w:rsidRPr="009E5C97" w:rsidRDefault="009143ED" w:rsidP="009143ED">
      <w:pPr>
        <w:pStyle w:val="Akapitzlist"/>
        <w:ind w:left="0"/>
        <w:rPr>
          <w:b/>
          <w:sz w:val="22"/>
          <w:szCs w:val="22"/>
          <w:u w:val="single"/>
        </w:rPr>
      </w:pPr>
      <w:r w:rsidRPr="009E5C97">
        <w:rPr>
          <w:b/>
          <w:sz w:val="22"/>
          <w:szCs w:val="22"/>
          <w:u w:val="single"/>
        </w:rPr>
        <w:t>Uwaga nr 2:</w:t>
      </w:r>
    </w:p>
    <w:p w14:paraId="745E3CAF" w14:textId="77777777" w:rsidR="009143ED" w:rsidRPr="009E5C97" w:rsidRDefault="009143ED" w:rsidP="009143ED">
      <w:pPr>
        <w:pStyle w:val="Akapitzlist"/>
        <w:ind w:left="0"/>
        <w:jc w:val="both"/>
        <w:rPr>
          <w:sz w:val="22"/>
          <w:szCs w:val="22"/>
        </w:rPr>
      </w:pPr>
      <w:r w:rsidRPr="009E5C97">
        <w:rPr>
          <w:sz w:val="22"/>
          <w:szCs w:val="22"/>
        </w:rPr>
        <w:t xml:space="preserve">Wymienione powyżej osoby winny posiadać biegłą znajomość języka polskiego. Zamawiający uzna warunek za spełniony również wtedy, gdy Wykonawca na własny koszt zapewni tłumacza języka polskiego, który zapewni stałe i biegłe tłumaczenie w kontaktach pomiędzy Zamawiającym </w:t>
      </w:r>
      <w:r w:rsidRPr="009E5C97">
        <w:rPr>
          <w:sz w:val="22"/>
          <w:szCs w:val="22"/>
        </w:rPr>
        <w:br/>
        <w:t>a personelem Wykonawcy, a także zapewni na bieżąco tłumaczenie wszystkich dokumentów związanych z realizacją przedmiotowego zamówienia</w:t>
      </w:r>
    </w:p>
    <w:p w14:paraId="5E4B0061" w14:textId="77777777" w:rsidR="00E700DE" w:rsidRPr="009E5C97" w:rsidRDefault="00E700DE" w:rsidP="00EE6918">
      <w:pPr>
        <w:pStyle w:val="Akapitzlist"/>
        <w:ind w:left="0"/>
        <w:jc w:val="both"/>
        <w:rPr>
          <w:sz w:val="22"/>
          <w:szCs w:val="22"/>
        </w:rPr>
      </w:pPr>
    </w:p>
    <w:p w14:paraId="7E5A7E59" w14:textId="77777777" w:rsidR="00E700DE" w:rsidRPr="009E5C97" w:rsidRDefault="00E700DE" w:rsidP="00A23789">
      <w:pPr>
        <w:pStyle w:val="Akapitzlist"/>
        <w:ind w:left="0"/>
        <w:jc w:val="both"/>
        <w:rPr>
          <w:sz w:val="22"/>
          <w:szCs w:val="22"/>
        </w:rPr>
      </w:pPr>
      <w:r w:rsidRPr="009E5C97">
        <w:rPr>
          <w:b/>
          <w:sz w:val="22"/>
          <w:szCs w:val="22"/>
          <w:u w:val="single"/>
        </w:rPr>
        <w:t xml:space="preserve">Uwaga nr </w:t>
      </w:r>
      <w:r w:rsidR="009143ED" w:rsidRPr="009E5C97">
        <w:rPr>
          <w:b/>
          <w:sz w:val="22"/>
          <w:szCs w:val="22"/>
          <w:u w:val="single"/>
        </w:rPr>
        <w:t>3</w:t>
      </w:r>
      <w:r w:rsidRPr="009E5C97">
        <w:rPr>
          <w:b/>
          <w:sz w:val="22"/>
          <w:szCs w:val="22"/>
          <w:u w:val="single"/>
        </w:rPr>
        <w:t>:</w:t>
      </w:r>
    </w:p>
    <w:p w14:paraId="70AE18DC" w14:textId="77777777" w:rsidR="00E700DE" w:rsidRPr="009E5C97" w:rsidRDefault="00476CCA" w:rsidP="00A23789">
      <w:pPr>
        <w:pStyle w:val="Akapitzlist"/>
        <w:ind w:left="0"/>
        <w:jc w:val="both"/>
        <w:rPr>
          <w:sz w:val="22"/>
          <w:szCs w:val="22"/>
        </w:rPr>
      </w:pPr>
      <w:r w:rsidRPr="009E5C97">
        <w:rPr>
          <w:sz w:val="22"/>
          <w:szCs w:val="22"/>
        </w:rPr>
        <w:t xml:space="preserve">W </w:t>
      </w:r>
      <w:r w:rsidR="00E700DE" w:rsidRPr="009E5C97">
        <w:rPr>
          <w:sz w:val="22"/>
          <w:szCs w:val="22"/>
        </w:rPr>
        <w:t>przypadku wskazania przez Wykonawcę, w celu wykazania spełniania warunków udziału,</w:t>
      </w:r>
      <w:r w:rsidRPr="009E5C97">
        <w:rPr>
          <w:sz w:val="22"/>
          <w:szCs w:val="22"/>
        </w:rPr>
        <w:t xml:space="preserve"> </w:t>
      </w:r>
      <w:r w:rsidR="00E700DE" w:rsidRPr="009E5C97">
        <w:rPr>
          <w:sz w:val="22"/>
          <w:szCs w:val="22"/>
        </w:rPr>
        <w:t xml:space="preserve">waluty innej niż polska </w:t>
      </w:r>
      <w:r w:rsidR="00EE6918" w:rsidRPr="009E5C97">
        <w:rPr>
          <w:sz w:val="22"/>
          <w:szCs w:val="22"/>
        </w:rPr>
        <w:t>(</w:t>
      </w:r>
      <w:r w:rsidR="00E700DE" w:rsidRPr="009E5C97">
        <w:rPr>
          <w:sz w:val="22"/>
          <w:szCs w:val="22"/>
        </w:rPr>
        <w:t>PLN</w:t>
      </w:r>
      <w:r w:rsidR="00EE6918" w:rsidRPr="009E5C97">
        <w:rPr>
          <w:sz w:val="22"/>
          <w:szCs w:val="22"/>
        </w:rPr>
        <w:t>)</w:t>
      </w:r>
      <w:r w:rsidR="00E700DE" w:rsidRPr="009E5C97">
        <w:rPr>
          <w:sz w:val="22"/>
          <w:szCs w:val="22"/>
        </w:rPr>
        <w:t>, w celu jej przeliczenia stosowany będzie średni kurs NBP na</w:t>
      </w:r>
      <w:r w:rsidRPr="009E5C97">
        <w:rPr>
          <w:sz w:val="22"/>
          <w:szCs w:val="22"/>
        </w:rPr>
        <w:t xml:space="preserve"> </w:t>
      </w:r>
      <w:r w:rsidR="00E700DE" w:rsidRPr="009E5C97">
        <w:rPr>
          <w:sz w:val="22"/>
          <w:szCs w:val="22"/>
        </w:rPr>
        <w:t>dzień zamieszczenia ogłoszenia o zamówieniu w Biuletynie Zamówień Publicznych na portalu</w:t>
      </w:r>
      <w:r w:rsidRPr="009E5C97">
        <w:rPr>
          <w:sz w:val="22"/>
          <w:szCs w:val="22"/>
        </w:rPr>
        <w:t xml:space="preserve"> </w:t>
      </w:r>
      <w:r w:rsidR="00E700DE" w:rsidRPr="009E5C97">
        <w:rPr>
          <w:sz w:val="22"/>
          <w:szCs w:val="22"/>
        </w:rPr>
        <w:t>internetowym Urzędu Zamówień Publicznych.</w:t>
      </w:r>
    </w:p>
    <w:p w14:paraId="61FCABED" w14:textId="77777777" w:rsidR="00E700DE" w:rsidRDefault="00E700DE" w:rsidP="00EE6918">
      <w:pPr>
        <w:pStyle w:val="Akapitzlist"/>
        <w:ind w:left="0"/>
        <w:jc w:val="both"/>
        <w:rPr>
          <w:sz w:val="22"/>
          <w:szCs w:val="22"/>
        </w:rPr>
      </w:pPr>
    </w:p>
    <w:p w14:paraId="355C949D" w14:textId="77777777" w:rsidR="00E700DE" w:rsidRPr="00322B55" w:rsidRDefault="00E700DE" w:rsidP="00322B55">
      <w:pPr>
        <w:pStyle w:val="Akapitzlist"/>
        <w:numPr>
          <w:ilvl w:val="0"/>
          <w:numId w:val="6"/>
        </w:numPr>
        <w:tabs>
          <w:tab w:val="clear" w:pos="720"/>
          <w:tab w:val="num" w:pos="426"/>
        </w:tabs>
        <w:ind w:left="426" w:hanging="426"/>
        <w:jc w:val="both"/>
        <w:rPr>
          <w:b/>
          <w:sz w:val="22"/>
          <w:szCs w:val="22"/>
        </w:rPr>
      </w:pPr>
      <w:r>
        <w:rPr>
          <w:b/>
          <w:sz w:val="22"/>
          <w:szCs w:val="22"/>
        </w:rPr>
        <w:t xml:space="preserve">Wykaz oświadczeń i dokumentów, potwierdzających brak podstaw wykluczenia oraz </w:t>
      </w:r>
      <w:r w:rsidRPr="00322B55">
        <w:rPr>
          <w:b/>
          <w:sz w:val="22"/>
          <w:szCs w:val="22"/>
        </w:rPr>
        <w:t xml:space="preserve">spełnianie warunków udziału w postępowaniu określonych przez Zamawiającego w pkt. 2 </w:t>
      </w:r>
      <w:r w:rsidR="009143ED">
        <w:rPr>
          <w:b/>
          <w:sz w:val="22"/>
          <w:szCs w:val="22"/>
        </w:rPr>
        <w:br/>
      </w:r>
      <w:r w:rsidRPr="00322B55">
        <w:rPr>
          <w:b/>
          <w:sz w:val="22"/>
          <w:szCs w:val="22"/>
        </w:rPr>
        <w:t>i 3.</w:t>
      </w:r>
    </w:p>
    <w:p w14:paraId="3BBE2BFE" w14:textId="77777777" w:rsidR="00E700DE" w:rsidRDefault="00E700DE" w:rsidP="00EE6918">
      <w:pPr>
        <w:pStyle w:val="Akapitzlist"/>
        <w:ind w:left="0"/>
        <w:rPr>
          <w:sz w:val="22"/>
          <w:szCs w:val="22"/>
        </w:rPr>
      </w:pPr>
    </w:p>
    <w:p w14:paraId="6E9A2C5C" w14:textId="4AFCF597" w:rsidR="00E700DE" w:rsidRPr="00012524" w:rsidRDefault="00E700DE" w:rsidP="00012524">
      <w:pPr>
        <w:pStyle w:val="Akapitzlist"/>
        <w:numPr>
          <w:ilvl w:val="1"/>
          <w:numId w:val="6"/>
        </w:numPr>
        <w:ind w:left="851" w:hanging="425"/>
        <w:jc w:val="both"/>
        <w:rPr>
          <w:sz w:val="22"/>
          <w:szCs w:val="22"/>
        </w:rPr>
      </w:pPr>
      <w:r>
        <w:rPr>
          <w:sz w:val="22"/>
          <w:szCs w:val="22"/>
        </w:rPr>
        <w:t xml:space="preserve">W celu wykazania braku podstaw wykluczenia z postępowania o udzielenie zamówienia oraz </w:t>
      </w:r>
      <w:r w:rsidRPr="00EE6918">
        <w:rPr>
          <w:sz w:val="22"/>
          <w:szCs w:val="22"/>
        </w:rPr>
        <w:t>spełniania warunków udziału w postępowaniu określonych przez Zamawiającego w pkt</w:t>
      </w:r>
      <w:r w:rsidR="00A23789">
        <w:rPr>
          <w:sz w:val="22"/>
          <w:szCs w:val="22"/>
        </w:rPr>
        <w:t>.</w:t>
      </w:r>
      <w:r w:rsidRPr="00EE6918">
        <w:rPr>
          <w:sz w:val="22"/>
          <w:szCs w:val="22"/>
        </w:rPr>
        <w:t xml:space="preserve"> 2 i 3  </w:t>
      </w:r>
      <w:r w:rsidRPr="00EE6918">
        <w:rPr>
          <w:b/>
          <w:sz w:val="22"/>
          <w:szCs w:val="22"/>
          <w:u w:val="single"/>
        </w:rPr>
        <w:t>do oferty należy dołączyć</w:t>
      </w:r>
      <w:r w:rsidRPr="00EE6918">
        <w:rPr>
          <w:sz w:val="22"/>
          <w:szCs w:val="22"/>
        </w:rPr>
        <w:t xml:space="preserve"> aktualne na dzień składania ofert  </w:t>
      </w:r>
      <w:r w:rsidRPr="00EE6918">
        <w:rPr>
          <w:b/>
          <w:sz w:val="22"/>
          <w:szCs w:val="22"/>
          <w:u w:val="single"/>
        </w:rPr>
        <w:t>Oświadczenia</w:t>
      </w:r>
      <w:r w:rsidRPr="00EE6918">
        <w:rPr>
          <w:sz w:val="22"/>
          <w:szCs w:val="22"/>
        </w:rPr>
        <w:t xml:space="preserve">, zgodne ze  wzorem stanowiącym załącznik do SIWZ </w:t>
      </w:r>
      <w:r w:rsidR="00EE6918" w:rsidRPr="00EE6918">
        <w:rPr>
          <w:sz w:val="22"/>
          <w:szCs w:val="22"/>
        </w:rPr>
        <w:t>(</w:t>
      </w:r>
      <w:r w:rsidRPr="00EE6918">
        <w:rPr>
          <w:sz w:val="22"/>
          <w:szCs w:val="22"/>
        </w:rPr>
        <w:t>oświadczenie z art. 25 a ustawy</w:t>
      </w:r>
      <w:r w:rsidR="00EE6918" w:rsidRPr="00EE6918">
        <w:rPr>
          <w:sz w:val="22"/>
          <w:szCs w:val="22"/>
        </w:rPr>
        <w:t>)</w:t>
      </w:r>
      <w:r w:rsidRPr="00EE6918">
        <w:rPr>
          <w:sz w:val="22"/>
          <w:szCs w:val="22"/>
        </w:rPr>
        <w:t>. Informacje zawarte w Oświadczeniach stanowią wstępne potwierdzenie, że Wykonawca nie podlega</w:t>
      </w:r>
      <w:r w:rsidR="00EE6918" w:rsidRPr="00EE6918">
        <w:rPr>
          <w:sz w:val="22"/>
          <w:szCs w:val="22"/>
        </w:rPr>
        <w:t xml:space="preserve"> </w:t>
      </w:r>
      <w:r w:rsidRPr="00EE6918">
        <w:rPr>
          <w:sz w:val="22"/>
          <w:szCs w:val="22"/>
        </w:rPr>
        <w:t>wykluczeniu z postępowania oraz spełnia warunki udziału w postępowaniu.</w:t>
      </w:r>
    </w:p>
    <w:p w14:paraId="2BA4B73D" w14:textId="77777777" w:rsidR="00E700DE" w:rsidRPr="00384A77" w:rsidRDefault="00E700DE" w:rsidP="00A22F84">
      <w:pPr>
        <w:pStyle w:val="Akapitzlist"/>
        <w:numPr>
          <w:ilvl w:val="1"/>
          <w:numId w:val="6"/>
        </w:numPr>
        <w:ind w:left="851" w:hanging="425"/>
        <w:jc w:val="both"/>
        <w:rPr>
          <w:sz w:val="22"/>
          <w:szCs w:val="22"/>
        </w:rPr>
      </w:pPr>
      <w:r>
        <w:rPr>
          <w:sz w:val="22"/>
          <w:szCs w:val="22"/>
        </w:rPr>
        <w:lastRenderedPageBreak/>
        <w:t>W celu potwierdzenia braku podstawy do wykluczenia Wykonawcy z postępowania, o której</w:t>
      </w:r>
      <w:r w:rsidR="00EE6918">
        <w:rPr>
          <w:sz w:val="22"/>
          <w:szCs w:val="22"/>
        </w:rPr>
        <w:t xml:space="preserve"> </w:t>
      </w:r>
      <w:r w:rsidRPr="00EE6918">
        <w:rPr>
          <w:sz w:val="22"/>
          <w:szCs w:val="22"/>
        </w:rPr>
        <w:t xml:space="preserve">mowa w art. 24 ust. 1 pkt 23 ustawy, wykonawca przekazuje stosownie do treści art. 24 ust. 11 </w:t>
      </w:r>
      <w:r w:rsidRPr="00384A77">
        <w:rPr>
          <w:sz w:val="22"/>
          <w:szCs w:val="22"/>
        </w:rPr>
        <w:t xml:space="preserve">ustawy </w:t>
      </w:r>
      <w:r w:rsidR="00EE6918" w:rsidRPr="00384A77">
        <w:rPr>
          <w:sz w:val="22"/>
          <w:szCs w:val="22"/>
        </w:rPr>
        <w:t>(</w:t>
      </w:r>
      <w:r w:rsidRPr="00384A77">
        <w:rPr>
          <w:b/>
          <w:sz w:val="22"/>
          <w:szCs w:val="22"/>
        </w:rPr>
        <w:t xml:space="preserve">w terminie 3 dni od dnia zamieszczenia przez zamawiającego na stronie   internetowej informacji z otwarcia ofert, tj. informacji o których mowa w art. 86 ust. </w:t>
      </w:r>
      <w:r w:rsidR="00EE6918" w:rsidRPr="00384A77">
        <w:rPr>
          <w:b/>
          <w:sz w:val="22"/>
          <w:szCs w:val="22"/>
        </w:rPr>
        <w:t xml:space="preserve">5 </w:t>
      </w:r>
      <w:r w:rsidRPr="00384A77">
        <w:rPr>
          <w:b/>
          <w:sz w:val="22"/>
          <w:szCs w:val="22"/>
        </w:rPr>
        <w:t>ustawy</w:t>
      </w:r>
      <w:r w:rsidR="00EE6918" w:rsidRPr="00384A77">
        <w:rPr>
          <w:sz w:val="22"/>
          <w:szCs w:val="22"/>
        </w:rPr>
        <w:t>)</w:t>
      </w:r>
      <w:r w:rsidRPr="00384A77">
        <w:rPr>
          <w:sz w:val="22"/>
          <w:szCs w:val="22"/>
        </w:rPr>
        <w:t>, oświadczenie o przynależności lub braku przynależności do tej samej grupy   kapitałowej, o której mowa w art. 24 ust. 1 pkt 23 ustawy. Wraz ze złożeniem oświadczenia</w:t>
      </w:r>
      <w:r w:rsidR="00EE6918" w:rsidRPr="00384A77">
        <w:rPr>
          <w:b/>
          <w:sz w:val="22"/>
          <w:szCs w:val="22"/>
        </w:rPr>
        <w:t xml:space="preserve"> </w:t>
      </w:r>
      <w:r w:rsidRPr="00384A77">
        <w:rPr>
          <w:sz w:val="22"/>
          <w:szCs w:val="22"/>
        </w:rPr>
        <w:t>wykonawca może przedstawić dowody, że powiązania z innym wykonawcą nie prowadzą do zakłócenia konkurencji w postępowaniu o udzielenie zamówienia.</w:t>
      </w:r>
    </w:p>
    <w:p w14:paraId="691675B3" w14:textId="77777777" w:rsidR="00A23789" w:rsidRDefault="00A23789" w:rsidP="00EE6918">
      <w:pPr>
        <w:pStyle w:val="Akapitzlist"/>
        <w:ind w:left="0" w:firstLine="426"/>
        <w:jc w:val="both"/>
        <w:rPr>
          <w:sz w:val="22"/>
          <w:szCs w:val="22"/>
        </w:rPr>
      </w:pPr>
    </w:p>
    <w:p w14:paraId="1DAE4C5D" w14:textId="77777777" w:rsidR="00E700DE" w:rsidRPr="00682EE1" w:rsidRDefault="00E700DE" w:rsidP="00EE6918">
      <w:pPr>
        <w:pStyle w:val="Akapitzlist"/>
        <w:ind w:left="0" w:firstLine="426"/>
        <w:jc w:val="both"/>
        <w:rPr>
          <w:sz w:val="22"/>
          <w:szCs w:val="22"/>
        </w:rPr>
      </w:pPr>
      <w:r w:rsidRPr="000C271D">
        <w:rPr>
          <w:sz w:val="22"/>
          <w:szCs w:val="22"/>
        </w:rPr>
        <w:t>W przypadku wspólnego ubiegania si</w:t>
      </w:r>
      <w:r>
        <w:rPr>
          <w:sz w:val="22"/>
          <w:szCs w:val="22"/>
        </w:rPr>
        <w:t>ę</w:t>
      </w:r>
      <w:r w:rsidRPr="000C271D">
        <w:rPr>
          <w:sz w:val="22"/>
          <w:szCs w:val="22"/>
        </w:rPr>
        <w:t xml:space="preserve"> o zamówienie przez </w:t>
      </w:r>
      <w:r>
        <w:rPr>
          <w:sz w:val="22"/>
          <w:szCs w:val="22"/>
        </w:rPr>
        <w:t>W</w:t>
      </w:r>
      <w:r w:rsidRPr="000C271D">
        <w:rPr>
          <w:sz w:val="22"/>
          <w:szCs w:val="22"/>
        </w:rPr>
        <w:t>ykonawców, o</w:t>
      </w:r>
      <w:r>
        <w:rPr>
          <w:sz w:val="22"/>
          <w:szCs w:val="22"/>
        </w:rPr>
        <w:t>ś</w:t>
      </w:r>
      <w:r w:rsidRPr="000C271D">
        <w:rPr>
          <w:sz w:val="22"/>
          <w:szCs w:val="22"/>
        </w:rPr>
        <w:t xml:space="preserve">wiadczenie </w:t>
      </w:r>
      <w:r w:rsidR="00EE6918">
        <w:rPr>
          <w:sz w:val="22"/>
          <w:szCs w:val="22"/>
        </w:rPr>
        <w:br/>
      </w:r>
      <w:r>
        <w:rPr>
          <w:sz w:val="22"/>
          <w:szCs w:val="22"/>
        </w:rPr>
        <w:t xml:space="preserve">o którym mowa wyżej zobowiązany jest złożyć każdy z Wykonawców </w:t>
      </w:r>
      <w:r w:rsidRPr="000C271D">
        <w:rPr>
          <w:sz w:val="22"/>
          <w:szCs w:val="22"/>
        </w:rPr>
        <w:t>wspólnie ubiegaj</w:t>
      </w:r>
      <w:r>
        <w:rPr>
          <w:sz w:val="22"/>
          <w:szCs w:val="22"/>
        </w:rPr>
        <w:t>ą</w:t>
      </w:r>
      <w:r w:rsidRPr="000C271D">
        <w:rPr>
          <w:sz w:val="22"/>
          <w:szCs w:val="22"/>
        </w:rPr>
        <w:t>cych si</w:t>
      </w:r>
      <w:r>
        <w:rPr>
          <w:sz w:val="22"/>
          <w:szCs w:val="22"/>
        </w:rPr>
        <w:t>ę</w:t>
      </w:r>
      <w:r w:rsidRPr="000C271D">
        <w:rPr>
          <w:sz w:val="22"/>
          <w:szCs w:val="22"/>
        </w:rPr>
        <w:t xml:space="preserve"> </w:t>
      </w:r>
      <w:r w:rsidR="00EE6918">
        <w:rPr>
          <w:sz w:val="22"/>
          <w:szCs w:val="22"/>
        </w:rPr>
        <w:br/>
      </w:r>
      <w:r w:rsidRPr="000C271D">
        <w:rPr>
          <w:sz w:val="22"/>
          <w:szCs w:val="22"/>
        </w:rPr>
        <w:t>o zamówienie</w:t>
      </w:r>
      <w:r>
        <w:rPr>
          <w:sz w:val="22"/>
          <w:szCs w:val="22"/>
        </w:rPr>
        <w:t>.</w:t>
      </w:r>
    </w:p>
    <w:p w14:paraId="42B45AAF" w14:textId="77777777" w:rsidR="00E700DE" w:rsidRDefault="00E700DE" w:rsidP="00EE6918">
      <w:pPr>
        <w:pStyle w:val="Akapitzlist"/>
        <w:ind w:left="709" w:hanging="425"/>
        <w:jc w:val="both"/>
        <w:rPr>
          <w:sz w:val="22"/>
          <w:szCs w:val="22"/>
        </w:rPr>
      </w:pPr>
    </w:p>
    <w:p w14:paraId="1C07CFAE" w14:textId="77777777" w:rsidR="00E700DE" w:rsidRPr="005C0915" w:rsidRDefault="00E700DE" w:rsidP="00A22F84">
      <w:pPr>
        <w:pStyle w:val="Akapitzlist"/>
        <w:numPr>
          <w:ilvl w:val="1"/>
          <w:numId w:val="6"/>
        </w:numPr>
        <w:ind w:left="851" w:hanging="425"/>
        <w:jc w:val="both"/>
        <w:rPr>
          <w:b/>
          <w:sz w:val="22"/>
          <w:szCs w:val="22"/>
        </w:rPr>
      </w:pPr>
      <w:r>
        <w:rPr>
          <w:b/>
          <w:sz w:val="22"/>
          <w:szCs w:val="22"/>
        </w:rPr>
        <w:t xml:space="preserve">Wykonawca, którego oferta zostanie najwyżej oceniona </w:t>
      </w:r>
      <w:r w:rsidR="00EE6918">
        <w:rPr>
          <w:b/>
          <w:sz w:val="22"/>
          <w:szCs w:val="22"/>
        </w:rPr>
        <w:t>(</w:t>
      </w:r>
      <w:r w:rsidRPr="002E3758">
        <w:rPr>
          <w:b/>
          <w:sz w:val="22"/>
          <w:szCs w:val="22"/>
          <w:u w:val="single"/>
        </w:rPr>
        <w:t>oceniona jako najkorzystniejsza</w:t>
      </w:r>
      <w:r w:rsidR="00EE6918">
        <w:rPr>
          <w:b/>
          <w:sz w:val="22"/>
          <w:szCs w:val="22"/>
        </w:rPr>
        <w:t>)</w:t>
      </w:r>
      <w:r>
        <w:rPr>
          <w:b/>
          <w:sz w:val="22"/>
          <w:szCs w:val="22"/>
        </w:rPr>
        <w:t xml:space="preserve">, w celu wykazania braku podstaw do wykluczenia </w:t>
      </w:r>
      <w:r w:rsidR="005C0915">
        <w:rPr>
          <w:b/>
          <w:sz w:val="22"/>
          <w:szCs w:val="22"/>
        </w:rPr>
        <w:t>(</w:t>
      </w:r>
      <w:r>
        <w:rPr>
          <w:b/>
          <w:sz w:val="22"/>
          <w:szCs w:val="22"/>
        </w:rPr>
        <w:t xml:space="preserve">pkt 2.1. niniejszego rozdziału </w:t>
      </w:r>
      <w:r w:rsidRPr="005C0915">
        <w:rPr>
          <w:b/>
          <w:sz w:val="22"/>
          <w:szCs w:val="22"/>
        </w:rPr>
        <w:t>SIWZ</w:t>
      </w:r>
      <w:r w:rsidR="005C0915" w:rsidRPr="005C0915">
        <w:rPr>
          <w:b/>
          <w:sz w:val="22"/>
          <w:szCs w:val="22"/>
        </w:rPr>
        <w:t>)</w:t>
      </w:r>
      <w:r w:rsidRPr="005C0915">
        <w:rPr>
          <w:b/>
          <w:sz w:val="22"/>
          <w:szCs w:val="22"/>
        </w:rPr>
        <w:t xml:space="preserve">, zostanie wezwany do przedłożenia następujących oświadczeń i dokumentów </w:t>
      </w:r>
      <w:r w:rsidR="005C0915">
        <w:rPr>
          <w:b/>
          <w:sz w:val="22"/>
          <w:szCs w:val="22"/>
        </w:rPr>
        <w:t>(</w:t>
      </w:r>
      <w:r w:rsidRPr="005C0915">
        <w:rPr>
          <w:b/>
          <w:sz w:val="22"/>
          <w:szCs w:val="22"/>
        </w:rPr>
        <w:t xml:space="preserve">aktualnych </w:t>
      </w:r>
      <w:r w:rsidR="008D3B4D">
        <w:rPr>
          <w:b/>
          <w:sz w:val="22"/>
          <w:szCs w:val="22"/>
        </w:rPr>
        <w:t>na dzień składania ofert</w:t>
      </w:r>
      <w:r w:rsidR="005C0915">
        <w:rPr>
          <w:b/>
          <w:sz w:val="22"/>
          <w:szCs w:val="22"/>
        </w:rPr>
        <w:t>)</w:t>
      </w:r>
      <w:r w:rsidRPr="005C0915">
        <w:rPr>
          <w:b/>
          <w:sz w:val="22"/>
          <w:szCs w:val="22"/>
        </w:rPr>
        <w:t>:</w:t>
      </w:r>
    </w:p>
    <w:p w14:paraId="72B71376" w14:textId="77777777" w:rsidR="00E700DE" w:rsidRDefault="00E700DE" w:rsidP="00EE6918">
      <w:pPr>
        <w:pStyle w:val="Akapitzlist"/>
        <w:jc w:val="both"/>
        <w:rPr>
          <w:b/>
          <w:sz w:val="22"/>
          <w:szCs w:val="22"/>
        </w:rPr>
      </w:pPr>
    </w:p>
    <w:p w14:paraId="74727A1E" w14:textId="77777777" w:rsidR="00E700DE" w:rsidRPr="005C0915" w:rsidRDefault="00E700DE" w:rsidP="00A22F84">
      <w:pPr>
        <w:pStyle w:val="Akapitzlist"/>
        <w:numPr>
          <w:ilvl w:val="2"/>
          <w:numId w:val="6"/>
        </w:numPr>
        <w:ind w:left="1418" w:hanging="567"/>
        <w:jc w:val="both"/>
        <w:rPr>
          <w:sz w:val="22"/>
          <w:szCs w:val="22"/>
        </w:rPr>
      </w:pPr>
      <w:r>
        <w:rPr>
          <w:sz w:val="22"/>
          <w:szCs w:val="22"/>
        </w:rPr>
        <w:t xml:space="preserve">Odpisu z właściwego rejestru lub z centralnej ewidencji i informacji o działalności </w:t>
      </w:r>
      <w:r w:rsidRPr="005C0915">
        <w:rPr>
          <w:sz w:val="22"/>
          <w:szCs w:val="22"/>
        </w:rPr>
        <w:t xml:space="preserve">gospodarczej, jeżeli odrębne przepisy wymagają wpisu do rejestru lub ewidencji, </w:t>
      </w:r>
      <w:r w:rsidR="00E91732">
        <w:rPr>
          <w:sz w:val="22"/>
          <w:szCs w:val="22"/>
        </w:rPr>
        <w:br/>
      </w:r>
      <w:r w:rsidRPr="005C0915">
        <w:rPr>
          <w:sz w:val="22"/>
          <w:szCs w:val="22"/>
        </w:rPr>
        <w:t>w celu</w:t>
      </w:r>
      <w:r w:rsidR="005C0915">
        <w:rPr>
          <w:sz w:val="22"/>
          <w:szCs w:val="22"/>
        </w:rPr>
        <w:t xml:space="preserve"> </w:t>
      </w:r>
      <w:r w:rsidRPr="005C0915">
        <w:rPr>
          <w:sz w:val="22"/>
          <w:szCs w:val="22"/>
        </w:rPr>
        <w:t>potwierdzenia braku podstaw wykluczenia na podstawie art. 24 ust. 5 pkt</w:t>
      </w:r>
      <w:r w:rsidR="00A23789">
        <w:rPr>
          <w:sz w:val="22"/>
          <w:szCs w:val="22"/>
        </w:rPr>
        <w:t>.</w:t>
      </w:r>
      <w:r w:rsidRPr="005C0915">
        <w:rPr>
          <w:sz w:val="22"/>
          <w:szCs w:val="22"/>
        </w:rPr>
        <w:t xml:space="preserve"> 1 ustawy   </w:t>
      </w:r>
    </w:p>
    <w:p w14:paraId="66C3D299" w14:textId="77777777" w:rsidR="00E700DE" w:rsidRDefault="00E700DE" w:rsidP="00E700DE">
      <w:pPr>
        <w:pStyle w:val="Akapitzlist"/>
        <w:ind w:left="0"/>
        <w:rPr>
          <w:sz w:val="22"/>
          <w:szCs w:val="22"/>
        </w:rPr>
      </w:pPr>
      <w:r>
        <w:rPr>
          <w:sz w:val="22"/>
          <w:szCs w:val="22"/>
        </w:rPr>
        <w:t xml:space="preserve">             </w:t>
      </w:r>
    </w:p>
    <w:p w14:paraId="0173219C" w14:textId="77777777" w:rsidR="00E700DE" w:rsidRDefault="00E700DE" w:rsidP="005C0915">
      <w:pPr>
        <w:pStyle w:val="Akapitzlist"/>
        <w:ind w:left="0" w:firstLine="426"/>
        <w:jc w:val="both"/>
        <w:rPr>
          <w:sz w:val="22"/>
          <w:szCs w:val="22"/>
        </w:rPr>
      </w:pPr>
      <w:r>
        <w:rPr>
          <w:sz w:val="22"/>
          <w:szCs w:val="22"/>
        </w:rPr>
        <w:t>W przypadku wykonawców wspólnie składających ofertę, dokument o których mowa w pkt</w:t>
      </w:r>
      <w:r w:rsidR="005C0915">
        <w:rPr>
          <w:sz w:val="22"/>
          <w:szCs w:val="22"/>
        </w:rPr>
        <w:t xml:space="preserve">. </w:t>
      </w:r>
      <w:r>
        <w:rPr>
          <w:sz w:val="22"/>
          <w:szCs w:val="22"/>
        </w:rPr>
        <w:t>4.3.1 zobowiązany jest złożyć każdy z Wykonawców wspólnie składających ofertę.</w:t>
      </w:r>
    </w:p>
    <w:p w14:paraId="38DD11F9" w14:textId="77777777" w:rsidR="00E700DE" w:rsidRDefault="00E700DE" w:rsidP="00E700DE">
      <w:pPr>
        <w:pStyle w:val="Akapitzlist"/>
        <w:ind w:left="0"/>
        <w:rPr>
          <w:sz w:val="22"/>
          <w:szCs w:val="22"/>
        </w:rPr>
      </w:pPr>
    </w:p>
    <w:p w14:paraId="14074F0F" w14:textId="77777777" w:rsidR="00E700DE" w:rsidRPr="009E5C97" w:rsidRDefault="00E700DE" w:rsidP="00A22F84">
      <w:pPr>
        <w:pStyle w:val="Akapitzlist"/>
        <w:numPr>
          <w:ilvl w:val="1"/>
          <w:numId w:val="6"/>
        </w:numPr>
        <w:ind w:left="851" w:hanging="425"/>
        <w:jc w:val="both"/>
        <w:rPr>
          <w:b/>
          <w:sz w:val="22"/>
          <w:szCs w:val="22"/>
        </w:rPr>
      </w:pPr>
      <w:r w:rsidRPr="009E5C97">
        <w:rPr>
          <w:b/>
          <w:sz w:val="22"/>
          <w:szCs w:val="22"/>
        </w:rPr>
        <w:t xml:space="preserve">Wykonawca, którego oferta zostanie najwyżej oceniona </w:t>
      </w:r>
      <w:r w:rsidR="005C0915" w:rsidRPr="009E5C97">
        <w:rPr>
          <w:b/>
          <w:sz w:val="22"/>
          <w:szCs w:val="22"/>
        </w:rPr>
        <w:t>(</w:t>
      </w:r>
      <w:r w:rsidRPr="009E5C97">
        <w:rPr>
          <w:b/>
          <w:sz w:val="22"/>
          <w:szCs w:val="22"/>
          <w:u w:val="single"/>
        </w:rPr>
        <w:t>oceniona jako</w:t>
      </w:r>
      <w:r w:rsidR="005C0915" w:rsidRPr="009E5C97">
        <w:rPr>
          <w:b/>
          <w:sz w:val="22"/>
          <w:szCs w:val="22"/>
          <w:u w:val="single"/>
        </w:rPr>
        <w:t xml:space="preserve"> </w:t>
      </w:r>
      <w:r w:rsidRPr="009E5C97">
        <w:rPr>
          <w:b/>
          <w:sz w:val="22"/>
          <w:szCs w:val="22"/>
          <w:u w:val="single"/>
        </w:rPr>
        <w:t>najkorzystniejsza</w:t>
      </w:r>
      <w:r w:rsidR="005C0915" w:rsidRPr="009E5C97">
        <w:rPr>
          <w:b/>
          <w:sz w:val="22"/>
          <w:szCs w:val="22"/>
        </w:rPr>
        <w:t>)</w:t>
      </w:r>
      <w:r w:rsidRPr="009E5C97">
        <w:rPr>
          <w:b/>
          <w:sz w:val="22"/>
          <w:szCs w:val="22"/>
        </w:rPr>
        <w:t>, w celu wykazania spełniania warunków udziału w postępowaniu</w:t>
      </w:r>
      <w:r w:rsidR="005C0915" w:rsidRPr="009E5C97">
        <w:rPr>
          <w:b/>
          <w:sz w:val="22"/>
          <w:szCs w:val="22"/>
        </w:rPr>
        <w:t xml:space="preserve"> (</w:t>
      </w:r>
      <w:r w:rsidRPr="009E5C97">
        <w:rPr>
          <w:b/>
          <w:sz w:val="22"/>
          <w:szCs w:val="22"/>
        </w:rPr>
        <w:t>pkt 3.1 i 3.2 niniejszego rozdziału SIWZ</w:t>
      </w:r>
      <w:r w:rsidR="005C0915" w:rsidRPr="009E5C97">
        <w:rPr>
          <w:b/>
          <w:sz w:val="22"/>
          <w:szCs w:val="22"/>
        </w:rPr>
        <w:t>)</w:t>
      </w:r>
      <w:r w:rsidRPr="009E5C97">
        <w:rPr>
          <w:b/>
          <w:sz w:val="22"/>
          <w:szCs w:val="22"/>
        </w:rPr>
        <w:t xml:space="preserve">, zostanie wezwany do przedłożenia następujących oświadczeń i  dokumentów </w:t>
      </w:r>
      <w:r w:rsidR="005C0915" w:rsidRPr="009E5C97">
        <w:rPr>
          <w:b/>
          <w:sz w:val="22"/>
          <w:szCs w:val="22"/>
        </w:rPr>
        <w:t>(</w:t>
      </w:r>
      <w:r w:rsidRPr="009E5C97">
        <w:rPr>
          <w:b/>
          <w:sz w:val="22"/>
          <w:szCs w:val="22"/>
        </w:rPr>
        <w:t>aktualnych na dzień ich złożenia</w:t>
      </w:r>
      <w:r w:rsidR="005C0915" w:rsidRPr="009E5C97">
        <w:rPr>
          <w:b/>
          <w:sz w:val="22"/>
          <w:szCs w:val="22"/>
        </w:rPr>
        <w:t>)</w:t>
      </w:r>
    </w:p>
    <w:p w14:paraId="7770A9F8" w14:textId="523B452B" w:rsidR="00E700DE" w:rsidRPr="009E5C97" w:rsidRDefault="00E700DE" w:rsidP="00E700DE">
      <w:pPr>
        <w:pStyle w:val="Akapitzlist"/>
        <w:ind w:left="0"/>
        <w:rPr>
          <w:sz w:val="22"/>
          <w:szCs w:val="22"/>
        </w:rPr>
      </w:pPr>
    </w:p>
    <w:p w14:paraId="46D95CC2" w14:textId="78E894AE" w:rsidR="00ED2DEE" w:rsidRPr="009E5C97" w:rsidRDefault="00ED2DEE" w:rsidP="00E700DE">
      <w:pPr>
        <w:pStyle w:val="Akapitzlist"/>
        <w:ind w:left="0"/>
        <w:rPr>
          <w:sz w:val="22"/>
          <w:szCs w:val="22"/>
          <w:u w:val="single"/>
        </w:rPr>
      </w:pPr>
      <w:r w:rsidRPr="009E5C97">
        <w:rPr>
          <w:sz w:val="22"/>
          <w:szCs w:val="22"/>
          <w:u w:val="single"/>
        </w:rPr>
        <w:t>- w celu wykazania spełnienia warunku z pkt. 3.1.1.:</w:t>
      </w:r>
    </w:p>
    <w:p w14:paraId="7774230C" w14:textId="77777777" w:rsidR="00E91732" w:rsidRPr="009E5C97" w:rsidRDefault="00E91732" w:rsidP="009E5C97">
      <w:pPr>
        <w:rPr>
          <w:sz w:val="22"/>
          <w:szCs w:val="22"/>
        </w:rPr>
      </w:pPr>
    </w:p>
    <w:p w14:paraId="3D718C2E" w14:textId="77777777" w:rsidR="00E700DE" w:rsidRPr="009E5C97" w:rsidRDefault="00627A75" w:rsidP="00A22F84">
      <w:pPr>
        <w:pStyle w:val="Akapitzlist"/>
        <w:numPr>
          <w:ilvl w:val="2"/>
          <w:numId w:val="6"/>
        </w:numPr>
        <w:ind w:left="1418" w:hanging="567"/>
        <w:jc w:val="both"/>
        <w:rPr>
          <w:bCs/>
          <w:sz w:val="22"/>
          <w:szCs w:val="22"/>
        </w:rPr>
      </w:pPr>
      <w:r w:rsidRPr="009E5C97">
        <w:rPr>
          <w:bCs/>
          <w:sz w:val="22"/>
          <w:szCs w:val="22"/>
        </w:rPr>
        <w:t xml:space="preserve">Potwierdzających, że Wykonawca jest ubezpieczony od odpowiedzialności cywilnej </w:t>
      </w:r>
      <w:r w:rsidR="00A23789" w:rsidRPr="009E5C97">
        <w:rPr>
          <w:bCs/>
          <w:sz w:val="22"/>
          <w:szCs w:val="22"/>
        </w:rPr>
        <w:br/>
      </w:r>
      <w:r w:rsidRPr="009E5C97">
        <w:rPr>
          <w:bCs/>
          <w:sz w:val="22"/>
          <w:szCs w:val="22"/>
        </w:rPr>
        <w:t>w zakresie prowadzonej działalności związanej z przedmiotem zamówienia na sumę gwarancyjną określoną przez Zamawiającego</w:t>
      </w:r>
    </w:p>
    <w:p w14:paraId="481B8E43" w14:textId="17FF6077" w:rsidR="00627A75" w:rsidRDefault="00627A75" w:rsidP="00627A75">
      <w:pPr>
        <w:pStyle w:val="Akapitzlist"/>
        <w:ind w:left="1418"/>
        <w:jc w:val="both"/>
        <w:rPr>
          <w:bCs/>
          <w:color w:val="FF0000"/>
          <w:sz w:val="22"/>
          <w:szCs w:val="22"/>
        </w:rPr>
      </w:pPr>
    </w:p>
    <w:p w14:paraId="642D7A1A" w14:textId="77777777" w:rsidR="00627A75" w:rsidRPr="009E5C97" w:rsidRDefault="00627A75" w:rsidP="00627A75">
      <w:pPr>
        <w:pStyle w:val="Akapitzlist"/>
        <w:ind w:left="0"/>
        <w:rPr>
          <w:sz w:val="22"/>
          <w:szCs w:val="22"/>
          <w:u w:val="single"/>
        </w:rPr>
      </w:pPr>
      <w:r w:rsidRPr="009E5C97">
        <w:rPr>
          <w:sz w:val="22"/>
          <w:szCs w:val="22"/>
          <w:u w:val="single"/>
        </w:rPr>
        <w:t>- w celu wykazania spełnienia warunku z pkt. 3.2.1.:</w:t>
      </w:r>
    </w:p>
    <w:p w14:paraId="3FB22883" w14:textId="77777777" w:rsidR="00627A75" w:rsidRPr="009E5C97" w:rsidRDefault="00627A75" w:rsidP="00627A75">
      <w:pPr>
        <w:pStyle w:val="Akapitzlist"/>
        <w:ind w:left="1276"/>
        <w:jc w:val="both"/>
        <w:rPr>
          <w:sz w:val="22"/>
          <w:szCs w:val="22"/>
        </w:rPr>
      </w:pPr>
    </w:p>
    <w:p w14:paraId="30C9071A" w14:textId="47C25777" w:rsidR="00627A75" w:rsidRPr="009E5C97" w:rsidRDefault="00627A75" w:rsidP="00A22F84">
      <w:pPr>
        <w:pStyle w:val="Akapitzlist"/>
        <w:numPr>
          <w:ilvl w:val="2"/>
          <w:numId w:val="6"/>
        </w:numPr>
        <w:ind w:left="1418" w:hanging="567"/>
        <w:jc w:val="both"/>
        <w:rPr>
          <w:sz w:val="22"/>
          <w:szCs w:val="22"/>
        </w:rPr>
      </w:pPr>
      <w:r w:rsidRPr="009E5C97">
        <w:rPr>
          <w:b/>
          <w:sz w:val="22"/>
          <w:szCs w:val="22"/>
        </w:rPr>
        <w:t xml:space="preserve">Wykazu </w:t>
      </w:r>
      <w:r w:rsidR="00A23789" w:rsidRPr="009E5C97">
        <w:rPr>
          <w:b/>
          <w:sz w:val="22"/>
          <w:szCs w:val="22"/>
        </w:rPr>
        <w:t>usług</w:t>
      </w:r>
      <w:r w:rsidRPr="009E5C97">
        <w:rPr>
          <w:b/>
          <w:sz w:val="22"/>
          <w:szCs w:val="22"/>
        </w:rPr>
        <w:t xml:space="preserve"> </w:t>
      </w:r>
      <w:r w:rsidRPr="009E5C97">
        <w:rPr>
          <w:sz w:val="22"/>
          <w:szCs w:val="22"/>
        </w:rPr>
        <w:t xml:space="preserve">wykonanych nie wcześniej niż w okresie </w:t>
      </w:r>
      <w:r w:rsidRPr="00E74193">
        <w:rPr>
          <w:sz w:val="22"/>
          <w:szCs w:val="22"/>
        </w:rPr>
        <w:t xml:space="preserve">ostatnich </w:t>
      </w:r>
      <w:r w:rsidR="00E74193" w:rsidRPr="00E74193">
        <w:rPr>
          <w:sz w:val="22"/>
          <w:szCs w:val="22"/>
        </w:rPr>
        <w:t>siedmiu</w:t>
      </w:r>
      <w:r w:rsidRPr="00E74193">
        <w:rPr>
          <w:sz w:val="22"/>
          <w:szCs w:val="22"/>
        </w:rPr>
        <w:t xml:space="preserve"> </w:t>
      </w:r>
      <w:r w:rsidRPr="009E5C97">
        <w:rPr>
          <w:sz w:val="22"/>
          <w:szCs w:val="22"/>
        </w:rPr>
        <w:t>lat przed upływem terminu składania ofert, a jeżeli okres prowadzenia działalności jest krótszy - w tym okresie, wraz z podaniem ich rodzaju, wartości, daty, miejsca wykonania</w:t>
      </w:r>
      <w:r w:rsidRPr="009E5C97">
        <w:rPr>
          <w:sz w:val="22"/>
          <w:szCs w:val="22"/>
        </w:rPr>
        <w:br/>
        <w:t xml:space="preserve">i podmiotów, na rzecz których </w:t>
      </w:r>
      <w:r w:rsidR="00DB522B">
        <w:rPr>
          <w:sz w:val="22"/>
          <w:szCs w:val="22"/>
        </w:rPr>
        <w:t>usługi te</w:t>
      </w:r>
      <w:r w:rsidRPr="009E5C97">
        <w:rPr>
          <w:sz w:val="22"/>
          <w:szCs w:val="22"/>
        </w:rPr>
        <w:t xml:space="preserve"> zostały wykonane, wraz z załączeniem dowodów określających, czy te </w:t>
      </w:r>
      <w:r w:rsidR="00EC5D3F">
        <w:rPr>
          <w:sz w:val="22"/>
          <w:szCs w:val="22"/>
        </w:rPr>
        <w:t xml:space="preserve">usługi </w:t>
      </w:r>
      <w:r w:rsidRPr="009E5C97">
        <w:rPr>
          <w:sz w:val="22"/>
          <w:szCs w:val="22"/>
        </w:rPr>
        <w:t>zostały wykonane należycie i prawidłowo ukończone.</w:t>
      </w:r>
    </w:p>
    <w:p w14:paraId="2B223E4C" w14:textId="77777777" w:rsidR="00E700DE" w:rsidRDefault="00E700DE" w:rsidP="00E700DE">
      <w:pPr>
        <w:pStyle w:val="Akapitzlist"/>
        <w:ind w:left="0"/>
        <w:rPr>
          <w:b/>
          <w:sz w:val="22"/>
          <w:szCs w:val="22"/>
        </w:rPr>
      </w:pPr>
    </w:p>
    <w:p w14:paraId="5BBCB8E2" w14:textId="77777777" w:rsidR="00E700DE" w:rsidRPr="001633B2" w:rsidRDefault="00E700DE" w:rsidP="00A23789">
      <w:pPr>
        <w:pStyle w:val="Akapitzlist"/>
        <w:ind w:left="0"/>
        <w:rPr>
          <w:b/>
          <w:sz w:val="22"/>
          <w:szCs w:val="22"/>
          <w:u w:val="single"/>
        </w:rPr>
      </w:pPr>
      <w:r w:rsidRPr="001633B2">
        <w:rPr>
          <w:b/>
          <w:sz w:val="22"/>
          <w:szCs w:val="22"/>
          <w:u w:val="single"/>
        </w:rPr>
        <w:t xml:space="preserve">Uwaga nr </w:t>
      </w:r>
      <w:r w:rsidR="009143ED">
        <w:rPr>
          <w:b/>
          <w:sz w:val="22"/>
          <w:szCs w:val="22"/>
          <w:u w:val="single"/>
        </w:rPr>
        <w:t>4</w:t>
      </w:r>
      <w:r w:rsidRPr="001633B2">
        <w:rPr>
          <w:b/>
          <w:sz w:val="22"/>
          <w:szCs w:val="22"/>
          <w:u w:val="single"/>
        </w:rPr>
        <w:t>:</w:t>
      </w:r>
    </w:p>
    <w:p w14:paraId="01544FCC" w14:textId="65668F53" w:rsidR="00012524" w:rsidRDefault="00E700DE" w:rsidP="00A23789">
      <w:pPr>
        <w:pStyle w:val="Akapitzlist"/>
        <w:ind w:left="0"/>
        <w:jc w:val="both"/>
        <w:rPr>
          <w:sz w:val="22"/>
          <w:szCs w:val="22"/>
        </w:rPr>
      </w:pPr>
      <w:r w:rsidRPr="008002D2">
        <w:rPr>
          <w:sz w:val="22"/>
          <w:szCs w:val="22"/>
        </w:rPr>
        <w:t>Dowodami, o których mowa są referencje lub inne dokumenty wystawione przez podmiot, na</w:t>
      </w:r>
      <w:r w:rsidR="005C0915">
        <w:rPr>
          <w:sz w:val="22"/>
          <w:szCs w:val="22"/>
        </w:rPr>
        <w:t xml:space="preserve"> </w:t>
      </w:r>
      <w:r w:rsidRPr="008002D2">
        <w:rPr>
          <w:sz w:val="22"/>
          <w:szCs w:val="22"/>
        </w:rPr>
        <w:t xml:space="preserve">rzecz którego </w:t>
      </w:r>
      <w:r w:rsidR="00FF14E6">
        <w:rPr>
          <w:sz w:val="22"/>
          <w:szCs w:val="22"/>
        </w:rPr>
        <w:t>usługi</w:t>
      </w:r>
      <w:r w:rsidRPr="008002D2">
        <w:rPr>
          <w:sz w:val="22"/>
          <w:szCs w:val="22"/>
        </w:rPr>
        <w:t xml:space="preserve"> </w:t>
      </w:r>
      <w:r w:rsidR="005C0915">
        <w:rPr>
          <w:sz w:val="22"/>
          <w:szCs w:val="22"/>
        </w:rPr>
        <w:t>zostały</w:t>
      </w:r>
      <w:r w:rsidRPr="008002D2">
        <w:rPr>
          <w:sz w:val="22"/>
          <w:szCs w:val="22"/>
        </w:rPr>
        <w:t xml:space="preserve"> wykonane, a jeśli z uzasadnionej przyczyny o obiektywnym charakterze Wykonawca nie jest w stanie uzyskać tych dokumentów - inne</w:t>
      </w:r>
      <w:r>
        <w:rPr>
          <w:sz w:val="22"/>
          <w:szCs w:val="22"/>
        </w:rPr>
        <w:t xml:space="preserve"> </w:t>
      </w:r>
      <w:r w:rsidRPr="008002D2">
        <w:rPr>
          <w:sz w:val="22"/>
          <w:szCs w:val="22"/>
        </w:rPr>
        <w:t>dokumenty</w:t>
      </w:r>
      <w:r w:rsidR="00012524">
        <w:rPr>
          <w:sz w:val="22"/>
          <w:szCs w:val="22"/>
        </w:rPr>
        <w:t>. Na potwierdzenie zrealizowanych projektów zakończonych uzyskaniem decyzji na użytkowanie Wykonawca składa oświadczenie</w:t>
      </w:r>
    </w:p>
    <w:p w14:paraId="1EAFFA69" w14:textId="77777777" w:rsidR="00012524" w:rsidRDefault="00012524" w:rsidP="00A23789">
      <w:pPr>
        <w:pStyle w:val="Akapitzlist"/>
        <w:ind w:left="0"/>
        <w:jc w:val="both"/>
        <w:rPr>
          <w:sz w:val="22"/>
          <w:szCs w:val="22"/>
        </w:rPr>
      </w:pPr>
    </w:p>
    <w:p w14:paraId="444FB842" w14:textId="77777777" w:rsidR="00A23789" w:rsidRPr="009E5C97" w:rsidRDefault="00A23789" w:rsidP="00A23789">
      <w:pPr>
        <w:pStyle w:val="Akapitzlist"/>
        <w:ind w:left="0"/>
        <w:jc w:val="both"/>
        <w:rPr>
          <w:sz w:val="22"/>
          <w:szCs w:val="22"/>
          <w:u w:val="single"/>
        </w:rPr>
      </w:pPr>
      <w:r w:rsidRPr="009E5C97">
        <w:rPr>
          <w:sz w:val="22"/>
          <w:szCs w:val="22"/>
          <w:u w:val="single"/>
        </w:rPr>
        <w:t>- w celu wykazania spełnienia warunku z pkt. 3.2.2.:</w:t>
      </w:r>
    </w:p>
    <w:p w14:paraId="415C858E" w14:textId="77777777" w:rsidR="00A23789" w:rsidRPr="009E5C97" w:rsidRDefault="00A23789" w:rsidP="00A23789">
      <w:pPr>
        <w:pStyle w:val="Akapitzlist"/>
        <w:ind w:left="0"/>
        <w:jc w:val="both"/>
        <w:rPr>
          <w:sz w:val="22"/>
          <w:szCs w:val="22"/>
          <w:u w:val="single"/>
        </w:rPr>
      </w:pPr>
    </w:p>
    <w:p w14:paraId="157C80AA" w14:textId="28EE696A" w:rsidR="00A23789" w:rsidRPr="009E5C97" w:rsidRDefault="00A23789" w:rsidP="00A23789">
      <w:pPr>
        <w:pStyle w:val="Akapitzlist"/>
        <w:numPr>
          <w:ilvl w:val="2"/>
          <w:numId w:val="6"/>
        </w:numPr>
        <w:ind w:left="1418" w:hanging="567"/>
        <w:jc w:val="both"/>
        <w:rPr>
          <w:sz w:val="22"/>
          <w:szCs w:val="22"/>
        </w:rPr>
      </w:pPr>
      <w:r w:rsidRPr="009E5C97">
        <w:rPr>
          <w:b/>
          <w:bCs/>
          <w:sz w:val="22"/>
          <w:szCs w:val="22"/>
        </w:rPr>
        <w:t>Wykazu osób</w:t>
      </w:r>
      <w:r w:rsidRPr="009E5C97">
        <w:rPr>
          <w:sz w:val="22"/>
          <w:szCs w:val="22"/>
        </w:rPr>
        <w:t xml:space="preserve">, skierowanych przez Wykonawcę do realizacji zamówienia publicznego, w szczególności odpowiedzialnych za świadczenie usług wraz z informacjami na temat ich kwalifikacji zawodowych, uprawnień niezbędnych do wykonania zamówienia </w:t>
      </w:r>
      <w:r w:rsidRPr="009E5C97">
        <w:rPr>
          <w:sz w:val="22"/>
          <w:szCs w:val="22"/>
        </w:rPr>
        <w:lastRenderedPageBreak/>
        <w:t xml:space="preserve">publicznego, a także zakresu wykonywanych przez nie czynności oraz informacją </w:t>
      </w:r>
      <w:r w:rsidR="009E5C97" w:rsidRPr="009E5C97">
        <w:rPr>
          <w:sz w:val="22"/>
          <w:szCs w:val="22"/>
        </w:rPr>
        <w:br/>
      </w:r>
      <w:r w:rsidRPr="009E5C97">
        <w:rPr>
          <w:sz w:val="22"/>
          <w:szCs w:val="22"/>
        </w:rPr>
        <w:t>o podstawie do dysponowania tymi osobami.</w:t>
      </w:r>
    </w:p>
    <w:p w14:paraId="6D9A74AE" w14:textId="77777777" w:rsidR="009143ED" w:rsidRDefault="009143ED" w:rsidP="00A23789">
      <w:pPr>
        <w:pStyle w:val="Akapitzlist"/>
        <w:ind w:left="0"/>
        <w:rPr>
          <w:sz w:val="22"/>
          <w:szCs w:val="22"/>
          <w:u w:val="single"/>
        </w:rPr>
      </w:pPr>
    </w:p>
    <w:p w14:paraId="597B2641" w14:textId="77777777" w:rsidR="00E700DE" w:rsidRPr="00BA3EC5" w:rsidRDefault="00E700DE" w:rsidP="00A23789">
      <w:pPr>
        <w:pStyle w:val="Akapitzlist"/>
        <w:ind w:left="426" w:hanging="426"/>
        <w:rPr>
          <w:b/>
          <w:sz w:val="22"/>
          <w:szCs w:val="22"/>
          <w:u w:val="single"/>
        </w:rPr>
      </w:pPr>
      <w:r w:rsidRPr="00BA3EC5">
        <w:rPr>
          <w:b/>
          <w:sz w:val="22"/>
          <w:szCs w:val="22"/>
          <w:u w:val="single"/>
        </w:rPr>
        <w:t xml:space="preserve">Uwaga nr </w:t>
      </w:r>
      <w:r w:rsidR="009143ED">
        <w:rPr>
          <w:b/>
          <w:sz w:val="22"/>
          <w:szCs w:val="22"/>
          <w:u w:val="single"/>
        </w:rPr>
        <w:t>5</w:t>
      </w:r>
      <w:r>
        <w:rPr>
          <w:b/>
          <w:sz w:val="22"/>
          <w:szCs w:val="22"/>
          <w:u w:val="single"/>
        </w:rPr>
        <w:t xml:space="preserve"> </w:t>
      </w:r>
      <w:r w:rsidR="005C0915">
        <w:rPr>
          <w:b/>
          <w:sz w:val="22"/>
          <w:szCs w:val="22"/>
          <w:u w:val="single"/>
        </w:rPr>
        <w:t>(</w:t>
      </w:r>
      <w:r>
        <w:rPr>
          <w:b/>
          <w:sz w:val="22"/>
          <w:szCs w:val="22"/>
          <w:u w:val="single"/>
        </w:rPr>
        <w:t>dotycząca wszystkich oświadczeń i dokumentów</w:t>
      </w:r>
      <w:r w:rsidR="005C0915">
        <w:rPr>
          <w:b/>
          <w:sz w:val="22"/>
          <w:szCs w:val="22"/>
          <w:u w:val="single"/>
        </w:rPr>
        <w:t>)</w:t>
      </w:r>
      <w:r>
        <w:rPr>
          <w:b/>
          <w:sz w:val="22"/>
          <w:szCs w:val="22"/>
          <w:u w:val="single"/>
        </w:rPr>
        <w:t>:</w:t>
      </w:r>
    </w:p>
    <w:p w14:paraId="64776CF1" w14:textId="64F6489E" w:rsidR="00E700DE" w:rsidRDefault="00E700DE" w:rsidP="00A23789">
      <w:pPr>
        <w:pStyle w:val="Akapitzlist"/>
        <w:numPr>
          <w:ilvl w:val="0"/>
          <w:numId w:val="5"/>
        </w:numPr>
        <w:tabs>
          <w:tab w:val="clear" w:pos="1068"/>
        </w:tabs>
        <w:ind w:left="426" w:hanging="426"/>
        <w:jc w:val="both"/>
        <w:rPr>
          <w:sz w:val="22"/>
          <w:szCs w:val="22"/>
        </w:rPr>
      </w:pPr>
      <w:r>
        <w:rPr>
          <w:sz w:val="22"/>
          <w:szCs w:val="22"/>
        </w:rPr>
        <w:t>W</w:t>
      </w:r>
      <w:r w:rsidRPr="00977A56">
        <w:rPr>
          <w:sz w:val="22"/>
          <w:szCs w:val="22"/>
        </w:rPr>
        <w:t>y</w:t>
      </w:r>
      <w:r>
        <w:rPr>
          <w:sz w:val="22"/>
          <w:szCs w:val="22"/>
        </w:rPr>
        <w:t xml:space="preserve">konawca nie jest obowiązany do złożenia oświadczeń lub dokumentów potwierdzających spełnianie warunków udziału w postępowaniu lub brak podstaw wykluczenia, jeżeli zamawiający posiada oświadczenia lub dokumenty dotyczące tego wykonawcy lub może je uzyskać za pomocą bezpłatnych i ogólnodostępnych baz danych, w szczególności rejestrów publicznych w rozumieniu ustawy z dnia 17 lutego 2005 roku o informatyzacji działalności podmiotów realizujących zadania publiczne </w:t>
      </w:r>
      <w:r w:rsidR="005C0915">
        <w:rPr>
          <w:sz w:val="22"/>
          <w:szCs w:val="22"/>
        </w:rPr>
        <w:t>(</w:t>
      </w:r>
      <w:r>
        <w:rPr>
          <w:sz w:val="22"/>
          <w:szCs w:val="22"/>
        </w:rPr>
        <w:t>tekst jednolity Dz. U. z 201</w:t>
      </w:r>
      <w:r w:rsidR="005062E8">
        <w:rPr>
          <w:sz w:val="22"/>
          <w:szCs w:val="22"/>
        </w:rPr>
        <w:t>9</w:t>
      </w:r>
      <w:r>
        <w:rPr>
          <w:sz w:val="22"/>
          <w:szCs w:val="22"/>
        </w:rPr>
        <w:t xml:space="preserve"> r poz. </w:t>
      </w:r>
      <w:r w:rsidR="005062E8">
        <w:rPr>
          <w:sz w:val="22"/>
          <w:szCs w:val="22"/>
        </w:rPr>
        <w:t>700 z późniejszymi zmianami</w:t>
      </w:r>
      <w:r w:rsidR="005C0915">
        <w:rPr>
          <w:sz w:val="22"/>
          <w:szCs w:val="22"/>
        </w:rPr>
        <w:t>)</w:t>
      </w:r>
      <w:r w:rsidR="00A23789">
        <w:rPr>
          <w:sz w:val="22"/>
          <w:szCs w:val="22"/>
        </w:rPr>
        <w:t>.</w:t>
      </w:r>
    </w:p>
    <w:p w14:paraId="549B57E1" w14:textId="77777777" w:rsidR="00E700DE" w:rsidRDefault="00E700DE" w:rsidP="00A23789">
      <w:pPr>
        <w:pStyle w:val="Akapitzlist"/>
        <w:tabs>
          <w:tab w:val="num" w:pos="851"/>
        </w:tabs>
        <w:ind w:left="426" w:hanging="426"/>
        <w:rPr>
          <w:sz w:val="22"/>
          <w:szCs w:val="22"/>
        </w:rPr>
      </w:pPr>
    </w:p>
    <w:p w14:paraId="66873604" w14:textId="77777777" w:rsidR="00E700DE" w:rsidRDefault="00E700DE" w:rsidP="00A23789">
      <w:pPr>
        <w:pStyle w:val="Akapitzlist"/>
        <w:numPr>
          <w:ilvl w:val="0"/>
          <w:numId w:val="5"/>
        </w:numPr>
        <w:tabs>
          <w:tab w:val="clear" w:pos="1068"/>
        </w:tabs>
        <w:ind w:left="426" w:hanging="426"/>
        <w:jc w:val="both"/>
        <w:rPr>
          <w:sz w:val="22"/>
          <w:szCs w:val="22"/>
        </w:rPr>
      </w:pPr>
      <w:r>
        <w:rPr>
          <w:sz w:val="22"/>
          <w:szCs w:val="22"/>
        </w:rPr>
        <w:t xml:space="preserve">W przypadku wskazania przez Wykonawcę dostępności oświadczeń lub dokumentów, </w:t>
      </w:r>
      <w:r w:rsidR="00466B91">
        <w:rPr>
          <w:sz w:val="22"/>
          <w:szCs w:val="22"/>
        </w:rPr>
        <w:br/>
      </w:r>
      <w:r>
        <w:rPr>
          <w:sz w:val="22"/>
          <w:szCs w:val="22"/>
        </w:rPr>
        <w:t xml:space="preserve">w formie elektronicznej pod określonymi adresami internetowymi ogólnodostępnych </w:t>
      </w:r>
      <w:r w:rsidR="00466B91">
        <w:rPr>
          <w:sz w:val="22"/>
          <w:szCs w:val="22"/>
        </w:rPr>
        <w:br/>
      </w:r>
      <w:r>
        <w:rPr>
          <w:sz w:val="22"/>
          <w:szCs w:val="22"/>
        </w:rPr>
        <w:t>i bezpłatnych baz danych, Zamawiający pobiera samodzielnie z tych baz danych wskazane przez Wykonawcę oświadczenia lub dokumenty</w:t>
      </w:r>
      <w:r w:rsidR="00A23789">
        <w:rPr>
          <w:sz w:val="22"/>
          <w:szCs w:val="22"/>
        </w:rPr>
        <w:t>.</w:t>
      </w:r>
    </w:p>
    <w:p w14:paraId="6C302B24" w14:textId="77777777" w:rsidR="00E700DE" w:rsidRDefault="00E700DE" w:rsidP="00A23789">
      <w:pPr>
        <w:pStyle w:val="Akapitzlist"/>
        <w:tabs>
          <w:tab w:val="num" w:pos="851"/>
        </w:tabs>
        <w:ind w:left="426" w:hanging="426"/>
        <w:rPr>
          <w:sz w:val="22"/>
          <w:szCs w:val="22"/>
        </w:rPr>
      </w:pPr>
    </w:p>
    <w:p w14:paraId="0EF3EF4E" w14:textId="77777777" w:rsidR="00E700DE" w:rsidRDefault="00E700DE" w:rsidP="00A23789">
      <w:pPr>
        <w:pStyle w:val="Akapitzlist"/>
        <w:numPr>
          <w:ilvl w:val="0"/>
          <w:numId w:val="5"/>
        </w:numPr>
        <w:tabs>
          <w:tab w:val="clear" w:pos="1068"/>
        </w:tabs>
        <w:ind w:left="426" w:hanging="426"/>
        <w:jc w:val="both"/>
        <w:rPr>
          <w:sz w:val="22"/>
          <w:szCs w:val="22"/>
        </w:rPr>
      </w:pPr>
      <w:r>
        <w:rPr>
          <w:sz w:val="22"/>
          <w:szCs w:val="22"/>
        </w:rPr>
        <w:t>W przypadku wskazania przez Wykonawcę oświadczeń lub dokumentów na potwierdzenie braku podstaw do wykluczenia lub spełniania warunków udziału w postępowaniu, w formie elektronicznej pod określonymi adresami internetowymi ogólnodostępnych i bezpłatnych baz danych, Zamawiający żąda od Wykonawcy przedstawienia tłumaczenia na język polski wskazanych przez Wykonawcę i pobranych samodzielnie przez Zamawiającego dokumentów</w:t>
      </w:r>
      <w:r w:rsidR="00A23789">
        <w:rPr>
          <w:sz w:val="22"/>
          <w:szCs w:val="22"/>
        </w:rPr>
        <w:t>.</w:t>
      </w:r>
    </w:p>
    <w:p w14:paraId="3F30341D" w14:textId="77777777" w:rsidR="00E700DE" w:rsidRDefault="00E700DE" w:rsidP="00A23789">
      <w:pPr>
        <w:pStyle w:val="Akapitzlist"/>
        <w:tabs>
          <w:tab w:val="num" w:pos="851"/>
        </w:tabs>
        <w:ind w:left="426" w:hanging="426"/>
        <w:rPr>
          <w:sz w:val="22"/>
          <w:szCs w:val="22"/>
        </w:rPr>
      </w:pPr>
    </w:p>
    <w:p w14:paraId="374C1FE4" w14:textId="77777777" w:rsidR="00E700DE" w:rsidRPr="00322B55" w:rsidRDefault="00E700DE" w:rsidP="00A23789">
      <w:pPr>
        <w:pStyle w:val="Akapitzlist"/>
        <w:numPr>
          <w:ilvl w:val="0"/>
          <w:numId w:val="5"/>
        </w:numPr>
        <w:tabs>
          <w:tab w:val="clear" w:pos="1068"/>
        </w:tabs>
        <w:ind w:left="426" w:hanging="426"/>
        <w:jc w:val="both"/>
        <w:rPr>
          <w:sz w:val="22"/>
          <w:szCs w:val="22"/>
        </w:rPr>
      </w:pPr>
      <w:r>
        <w:rPr>
          <w:sz w:val="22"/>
          <w:szCs w:val="22"/>
        </w:rPr>
        <w:t xml:space="preserve">W przypadku wskazania przez Wykonawcę oświadczeń lub dokumentów, które znajdują się </w:t>
      </w:r>
      <w:r w:rsidR="00A23789">
        <w:rPr>
          <w:sz w:val="22"/>
          <w:szCs w:val="22"/>
        </w:rPr>
        <w:br/>
      </w:r>
      <w:r>
        <w:rPr>
          <w:sz w:val="22"/>
          <w:szCs w:val="22"/>
        </w:rPr>
        <w:t xml:space="preserve">w posiadaniu Zamawiającego, w szczególności oświadczeń lub dokumentów przechowywanych przez Zamawiającego zgodnie z art, 97 ust. 1 ustawy, Zamawiający w celu potwierdzenia okoliczności, o których mowa w art. 25 ust. 1 pkt 1 i 3 ustawy </w:t>
      </w:r>
      <w:r w:rsidR="00466B91">
        <w:rPr>
          <w:sz w:val="22"/>
          <w:szCs w:val="22"/>
        </w:rPr>
        <w:t>(</w:t>
      </w:r>
      <w:r>
        <w:rPr>
          <w:sz w:val="22"/>
          <w:szCs w:val="22"/>
        </w:rPr>
        <w:t>brak podstaw wykluczenia oraz spełnianie warunków udziału w postępowaniu określonych przez Zamawiającego</w:t>
      </w:r>
      <w:r w:rsidR="00466B91">
        <w:rPr>
          <w:sz w:val="22"/>
          <w:szCs w:val="22"/>
        </w:rPr>
        <w:t>)</w:t>
      </w:r>
      <w:r>
        <w:rPr>
          <w:sz w:val="22"/>
          <w:szCs w:val="22"/>
        </w:rPr>
        <w:t xml:space="preserve">, korzysta </w:t>
      </w:r>
      <w:r w:rsidR="00A23789">
        <w:rPr>
          <w:sz w:val="22"/>
          <w:szCs w:val="22"/>
        </w:rPr>
        <w:br/>
      </w:r>
      <w:r>
        <w:rPr>
          <w:sz w:val="22"/>
          <w:szCs w:val="22"/>
        </w:rPr>
        <w:t xml:space="preserve">z posiadanych oświadczeń lub dokumentów, </w:t>
      </w:r>
      <w:r w:rsidRPr="00466B91">
        <w:rPr>
          <w:sz w:val="22"/>
          <w:szCs w:val="22"/>
          <w:u w:val="single"/>
        </w:rPr>
        <w:t>o ile są one aktualne.</w:t>
      </w:r>
    </w:p>
    <w:p w14:paraId="7E70421E" w14:textId="77777777" w:rsidR="00322B55" w:rsidRPr="00977A56" w:rsidRDefault="00322B55" w:rsidP="00A23789">
      <w:pPr>
        <w:pStyle w:val="Akapitzlist"/>
        <w:ind w:left="426" w:hanging="426"/>
        <w:jc w:val="both"/>
        <w:rPr>
          <w:sz w:val="22"/>
          <w:szCs w:val="22"/>
        </w:rPr>
      </w:pPr>
    </w:p>
    <w:p w14:paraId="33A5865D" w14:textId="77777777" w:rsidR="00E700DE" w:rsidRDefault="00E700DE" w:rsidP="00A22F84">
      <w:pPr>
        <w:pStyle w:val="Akapitzlist"/>
        <w:numPr>
          <w:ilvl w:val="0"/>
          <w:numId w:val="5"/>
        </w:numPr>
        <w:tabs>
          <w:tab w:val="clear" w:pos="1068"/>
          <w:tab w:val="num" w:pos="426"/>
        </w:tabs>
        <w:ind w:left="426" w:hanging="426"/>
        <w:rPr>
          <w:b/>
          <w:sz w:val="22"/>
          <w:szCs w:val="22"/>
        </w:rPr>
      </w:pPr>
      <w:r>
        <w:rPr>
          <w:b/>
          <w:sz w:val="22"/>
          <w:szCs w:val="22"/>
        </w:rPr>
        <w:t xml:space="preserve">Dokumenty składane przez Wykonawcę mającego siedzibę lub miejsce zamieszkania poza   </w:t>
      </w:r>
    </w:p>
    <w:p w14:paraId="70207539" w14:textId="77777777" w:rsidR="00E700DE" w:rsidRPr="00784C0C" w:rsidRDefault="00E700DE" w:rsidP="00E700DE">
      <w:pPr>
        <w:pStyle w:val="Akapitzlist"/>
        <w:ind w:left="0"/>
        <w:rPr>
          <w:b/>
          <w:sz w:val="22"/>
          <w:szCs w:val="22"/>
        </w:rPr>
      </w:pPr>
      <w:r>
        <w:rPr>
          <w:b/>
          <w:sz w:val="22"/>
          <w:szCs w:val="22"/>
        </w:rPr>
        <w:t xml:space="preserve">    </w:t>
      </w:r>
      <w:r w:rsidR="00384A77">
        <w:rPr>
          <w:b/>
          <w:sz w:val="22"/>
          <w:szCs w:val="22"/>
        </w:rPr>
        <w:t xml:space="preserve">   </w:t>
      </w:r>
      <w:r w:rsidR="00C86AA7">
        <w:rPr>
          <w:b/>
          <w:sz w:val="22"/>
          <w:szCs w:val="22"/>
        </w:rPr>
        <w:t xml:space="preserve"> </w:t>
      </w:r>
      <w:r>
        <w:rPr>
          <w:b/>
          <w:sz w:val="22"/>
          <w:szCs w:val="22"/>
        </w:rPr>
        <w:t>terytorium Rzeczypospolitej Polskiej, zamiast dokumentów wskazanych w pkt. 4.3.</w:t>
      </w:r>
    </w:p>
    <w:p w14:paraId="283E0AF0" w14:textId="77777777" w:rsidR="00E700DE" w:rsidRDefault="00E700DE" w:rsidP="00E700DE">
      <w:pPr>
        <w:pStyle w:val="Akapitzlist"/>
        <w:ind w:left="0"/>
        <w:rPr>
          <w:sz w:val="22"/>
          <w:szCs w:val="22"/>
        </w:rPr>
      </w:pPr>
    </w:p>
    <w:p w14:paraId="6F365D25" w14:textId="77777777" w:rsidR="00E700DE" w:rsidRPr="00C86AA7" w:rsidRDefault="00E700DE" w:rsidP="00BE5F08">
      <w:pPr>
        <w:pStyle w:val="Akapitzlist"/>
        <w:numPr>
          <w:ilvl w:val="1"/>
          <w:numId w:val="49"/>
        </w:numPr>
        <w:ind w:left="851" w:hanging="425"/>
        <w:jc w:val="both"/>
        <w:rPr>
          <w:sz w:val="22"/>
          <w:szCs w:val="22"/>
        </w:rPr>
      </w:pPr>
      <w:r>
        <w:rPr>
          <w:sz w:val="22"/>
          <w:szCs w:val="22"/>
        </w:rPr>
        <w:t>Jeżeli Wykonawca ma siedzibę lub miejsce zamieszkania poza terytorium Rzeczypospolitej</w:t>
      </w:r>
      <w:r w:rsidR="00C86AA7">
        <w:rPr>
          <w:sz w:val="22"/>
          <w:szCs w:val="22"/>
        </w:rPr>
        <w:t xml:space="preserve"> </w:t>
      </w:r>
      <w:r w:rsidRPr="00C86AA7">
        <w:rPr>
          <w:sz w:val="22"/>
          <w:szCs w:val="22"/>
        </w:rPr>
        <w:t xml:space="preserve">Polskiej, zamiast dokumentu, o którym mowa w pkt 4.3.1 </w:t>
      </w:r>
      <w:r w:rsidR="007A5C06">
        <w:rPr>
          <w:sz w:val="22"/>
          <w:szCs w:val="22"/>
        </w:rPr>
        <w:t>-</w:t>
      </w:r>
      <w:r w:rsidRPr="00C86AA7">
        <w:rPr>
          <w:sz w:val="22"/>
          <w:szCs w:val="22"/>
        </w:rPr>
        <w:t xml:space="preserve"> składa dokument lub dokumenty</w:t>
      </w:r>
      <w:r w:rsidR="00C86AA7">
        <w:rPr>
          <w:sz w:val="22"/>
          <w:szCs w:val="22"/>
        </w:rPr>
        <w:t xml:space="preserve"> </w:t>
      </w:r>
      <w:r w:rsidRPr="00C86AA7">
        <w:rPr>
          <w:sz w:val="22"/>
          <w:szCs w:val="22"/>
        </w:rPr>
        <w:t>wystawione w kraju, w którym Wykonawca ma siedzibę lub miejsce zamieszkania</w:t>
      </w:r>
      <w:r w:rsidR="00C86AA7">
        <w:rPr>
          <w:sz w:val="22"/>
          <w:szCs w:val="22"/>
        </w:rPr>
        <w:t xml:space="preserve">, </w:t>
      </w:r>
      <w:r w:rsidRPr="00C86AA7">
        <w:rPr>
          <w:sz w:val="22"/>
          <w:szCs w:val="22"/>
        </w:rPr>
        <w:t xml:space="preserve">potwierdzające odpowiednio, że: </w:t>
      </w:r>
      <w:r w:rsidRPr="00C86AA7">
        <w:rPr>
          <w:sz w:val="22"/>
          <w:szCs w:val="22"/>
          <w:u w:val="single"/>
        </w:rPr>
        <w:t>nie otwarto jego  likwidacji ani nie ogłoszono upadłości.</w:t>
      </w:r>
    </w:p>
    <w:p w14:paraId="13A04AFB" w14:textId="77777777" w:rsidR="00E700DE" w:rsidRPr="00EF065F" w:rsidRDefault="00E700DE" w:rsidP="00E700DE">
      <w:pPr>
        <w:pStyle w:val="Akapitzlist"/>
        <w:ind w:left="0"/>
        <w:rPr>
          <w:sz w:val="22"/>
          <w:szCs w:val="22"/>
          <w:u w:val="single"/>
        </w:rPr>
      </w:pPr>
    </w:p>
    <w:p w14:paraId="07694073" w14:textId="77777777" w:rsidR="00E700DE" w:rsidRPr="00C86AA7" w:rsidRDefault="00E700DE" w:rsidP="00BE5F08">
      <w:pPr>
        <w:pStyle w:val="Akapitzlist"/>
        <w:numPr>
          <w:ilvl w:val="1"/>
          <w:numId w:val="49"/>
        </w:numPr>
        <w:ind w:left="851" w:hanging="425"/>
        <w:jc w:val="both"/>
        <w:rPr>
          <w:sz w:val="22"/>
          <w:szCs w:val="22"/>
        </w:rPr>
      </w:pPr>
      <w:r>
        <w:rPr>
          <w:sz w:val="22"/>
          <w:szCs w:val="22"/>
        </w:rPr>
        <w:t>Dokument o którym mowa w pkt. 5.1 niniejszego rozdziału SIWZ, powinien być wystawiony</w:t>
      </w:r>
      <w:r w:rsidR="00C86AA7">
        <w:rPr>
          <w:sz w:val="22"/>
          <w:szCs w:val="22"/>
        </w:rPr>
        <w:t xml:space="preserve"> </w:t>
      </w:r>
      <w:r w:rsidRPr="00C86AA7">
        <w:rPr>
          <w:sz w:val="22"/>
          <w:szCs w:val="22"/>
        </w:rPr>
        <w:t>nie wcześniej niż 6 miesięcy przed upływem terminu składania ofert.</w:t>
      </w:r>
    </w:p>
    <w:p w14:paraId="6BDA3745" w14:textId="77777777" w:rsidR="00E700DE" w:rsidRDefault="00E700DE" w:rsidP="00E700DE">
      <w:pPr>
        <w:pStyle w:val="Akapitzlist"/>
        <w:ind w:left="0"/>
        <w:rPr>
          <w:sz w:val="22"/>
          <w:szCs w:val="22"/>
        </w:rPr>
      </w:pPr>
    </w:p>
    <w:p w14:paraId="2D873473" w14:textId="77777777" w:rsidR="00055037" w:rsidRPr="00055037" w:rsidRDefault="00E700DE" w:rsidP="00BE5F08">
      <w:pPr>
        <w:pStyle w:val="Akapitzlist"/>
        <w:numPr>
          <w:ilvl w:val="1"/>
          <w:numId w:val="49"/>
        </w:numPr>
        <w:ind w:left="851" w:hanging="425"/>
        <w:jc w:val="both"/>
        <w:rPr>
          <w:sz w:val="22"/>
          <w:szCs w:val="22"/>
        </w:rPr>
      </w:pPr>
      <w:r>
        <w:rPr>
          <w:sz w:val="22"/>
          <w:szCs w:val="22"/>
        </w:rPr>
        <w:t>Jeżeli w kraju, w którym wykonawca ma siedzibę lub miejsce zamieszkania ma osoba, której</w:t>
      </w:r>
      <w:r w:rsidR="00C86AA7">
        <w:rPr>
          <w:sz w:val="22"/>
          <w:szCs w:val="22"/>
        </w:rPr>
        <w:t xml:space="preserve"> </w:t>
      </w:r>
      <w:r w:rsidRPr="00C86AA7">
        <w:rPr>
          <w:sz w:val="22"/>
          <w:szCs w:val="22"/>
        </w:rPr>
        <w:t>dokument dotyczy, nie wydaje się dokumentów, o których mowa w pkt 5.1. niniejszego  rozdziału SIWZ,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pkt 5.2 niniejszego rozdziału SIWZ sto</w:t>
      </w:r>
      <w:r w:rsidR="00257B70">
        <w:rPr>
          <w:sz w:val="22"/>
          <w:szCs w:val="22"/>
        </w:rPr>
        <w:t>suje się.</w:t>
      </w:r>
    </w:p>
    <w:p w14:paraId="36F3E649" w14:textId="77777777" w:rsidR="00853C12" w:rsidRDefault="00853C12" w:rsidP="00C57583">
      <w:pPr>
        <w:pStyle w:val="Akapitzlist"/>
        <w:ind w:left="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3"/>
        <w:gridCol w:w="7569"/>
      </w:tblGrid>
      <w:tr w:rsidR="00803507" w:rsidRPr="00C57583" w14:paraId="5645B75F" w14:textId="77777777">
        <w:trPr>
          <w:trHeight w:val="470"/>
        </w:trPr>
        <w:tc>
          <w:tcPr>
            <w:tcW w:w="1510" w:type="dxa"/>
            <w:shd w:val="clear" w:color="auto" w:fill="E0E0E0"/>
            <w:vAlign w:val="center"/>
          </w:tcPr>
          <w:p w14:paraId="45D65570" w14:textId="77777777" w:rsidR="00803507" w:rsidRPr="00C57583" w:rsidRDefault="00803507" w:rsidP="00994591">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II</w:t>
            </w:r>
            <w:r w:rsidR="00D72D3D">
              <w:rPr>
                <w:rFonts w:ascii="Times New Roman" w:hAnsi="Times New Roman"/>
                <w:color w:val="auto"/>
                <w:szCs w:val="24"/>
              </w:rPr>
              <w:t>I</w:t>
            </w:r>
          </w:p>
        </w:tc>
        <w:tc>
          <w:tcPr>
            <w:tcW w:w="7702" w:type="dxa"/>
            <w:shd w:val="clear" w:color="auto" w:fill="E0E0E0"/>
            <w:vAlign w:val="center"/>
          </w:tcPr>
          <w:p w14:paraId="4A987823" w14:textId="77777777" w:rsidR="00803507" w:rsidRPr="00C57583" w:rsidRDefault="00803507" w:rsidP="00994591">
            <w:pPr>
              <w:pStyle w:val="Nagwek7"/>
              <w:rPr>
                <w:rFonts w:ascii="Times New Roman" w:hAnsi="Times New Roman"/>
                <w:color w:val="auto"/>
                <w:szCs w:val="24"/>
              </w:rPr>
            </w:pPr>
            <w:r>
              <w:rPr>
                <w:rFonts w:ascii="Times New Roman" w:hAnsi="Times New Roman"/>
                <w:color w:val="auto"/>
                <w:szCs w:val="24"/>
              </w:rPr>
              <w:t>Korzystanie z zasobów innych podmiotów w celu potwierdzenia spełniania warunków udziału w postępowaniu</w:t>
            </w:r>
            <w:r w:rsidRPr="00C57583">
              <w:rPr>
                <w:rFonts w:ascii="Times New Roman" w:hAnsi="Times New Roman"/>
                <w:color w:val="auto"/>
                <w:szCs w:val="24"/>
              </w:rPr>
              <w:t xml:space="preserve"> </w:t>
            </w:r>
          </w:p>
        </w:tc>
      </w:tr>
    </w:tbl>
    <w:p w14:paraId="4B989D7D" w14:textId="77777777" w:rsidR="00853C12" w:rsidRPr="001A4AE4" w:rsidRDefault="00853C12" w:rsidP="00C57583">
      <w:pPr>
        <w:pStyle w:val="Akapitzlist"/>
        <w:ind w:left="0"/>
        <w:rPr>
          <w:color w:val="FF0000"/>
          <w:sz w:val="22"/>
          <w:szCs w:val="22"/>
        </w:rPr>
      </w:pPr>
    </w:p>
    <w:p w14:paraId="38DEA66B" w14:textId="0FE70359" w:rsidR="00853C12" w:rsidRPr="001A4AE4" w:rsidRDefault="00803507" w:rsidP="001A4AE4">
      <w:pPr>
        <w:pStyle w:val="Akapitzlist"/>
        <w:numPr>
          <w:ilvl w:val="0"/>
          <w:numId w:val="9"/>
        </w:numPr>
        <w:tabs>
          <w:tab w:val="clear" w:pos="720"/>
          <w:tab w:val="num" w:pos="426"/>
        </w:tabs>
        <w:ind w:left="426" w:hanging="426"/>
        <w:jc w:val="both"/>
        <w:rPr>
          <w:sz w:val="22"/>
          <w:szCs w:val="22"/>
        </w:rPr>
      </w:pPr>
      <w:r>
        <w:rPr>
          <w:sz w:val="22"/>
          <w:szCs w:val="22"/>
        </w:rPr>
        <w:t xml:space="preserve">Wykonawca może w celu potwierdzenia spełniania warunków udziału w postępowaniu, </w:t>
      </w:r>
      <w:r w:rsidR="00257B70">
        <w:rPr>
          <w:sz w:val="22"/>
          <w:szCs w:val="22"/>
        </w:rPr>
        <w:br/>
      </w:r>
      <w:r>
        <w:rPr>
          <w:sz w:val="22"/>
          <w:szCs w:val="22"/>
        </w:rPr>
        <w:t>w</w:t>
      </w:r>
      <w:r w:rsidR="00257B70">
        <w:rPr>
          <w:sz w:val="22"/>
          <w:szCs w:val="22"/>
        </w:rPr>
        <w:t xml:space="preserve"> </w:t>
      </w:r>
      <w:r>
        <w:rPr>
          <w:sz w:val="22"/>
          <w:szCs w:val="22"/>
        </w:rPr>
        <w:t xml:space="preserve">stosownych sytuacjach oraz w odniesieniu do konkretnego zamówienia lub jego części, polegać na zdolnościach technicznych lub zawodowych lub sytuacji finansowej lub ekonomicznej innych podmiotów </w:t>
      </w:r>
      <w:r w:rsidR="00257B70">
        <w:rPr>
          <w:sz w:val="22"/>
          <w:szCs w:val="22"/>
        </w:rPr>
        <w:t>(</w:t>
      </w:r>
      <w:r>
        <w:rPr>
          <w:sz w:val="22"/>
          <w:szCs w:val="22"/>
        </w:rPr>
        <w:t xml:space="preserve">dot. warunków udziału w postępowaniu określonych przez Zamawiającego </w:t>
      </w:r>
      <w:r w:rsidR="001A4AE4">
        <w:rPr>
          <w:sz w:val="22"/>
          <w:szCs w:val="22"/>
        </w:rPr>
        <w:br/>
      </w:r>
      <w:r w:rsidRPr="001A4AE4">
        <w:rPr>
          <w:sz w:val="22"/>
          <w:szCs w:val="22"/>
        </w:rPr>
        <w:lastRenderedPageBreak/>
        <w:t>w pkt</w:t>
      </w:r>
      <w:r w:rsidR="002D2914">
        <w:rPr>
          <w:sz w:val="22"/>
          <w:szCs w:val="22"/>
        </w:rPr>
        <w:t>.</w:t>
      </w:r>
      <w:r w:rsidRPr="001A4AE4">
        <w:rPr>
          <w:sz w:val="22"/>
          <w:szCs w:val="22"/>
        </w:rPr>
        <w:t xml:space="preserve"> 3.1</w:t>
      </w:r>
      <w:r w:rsidR="00257B70" w:rsidRPr="001A4AE4">
        <w:rPr>
          <w:sz w:val="22"/>
          <w:szCs w:val="22"/>
        </w:rPr>
        <w:t>.</w:t>
      </w:r>
      <w:r w:rsidRPr="001A4AE4">
        <w:rPr>
          <w:sz w:val="22"/>
          <w:szCs w:val="22"/>
        </w:rPr>
        <w:t xml:space="preserve"> rozdziału X</w:t>
      </w:r>
      <w:r w:rsidR="00462EB0">
        <w:rPr>
          <w:sz w:val="22"/>
          <w:szCs w:val="22"/>
        </w:rPr>
        <w:t>I</w:t>
      </w:r>
      <w:r w:rsidRPr="001A4AE4">
        <w:rPr>
          <w:sz w:val="22"/>
          <w:szCs w:val="22"/>
        </w:rPr>
        <w:t>I SIWZ</w:t>
      </w:r>
      <w:r w:rsidR="00257B70" w:rsidRPr="001A4AE4">
        <w:rPr>
          <w:sz w:val="22"/>
          <w:szCs w:val="22"/>
        </w:rPr>
        <w:t>)</w:t>
      </w:r>
      <w:r w:rsidRPr="001A4AE4">
        <w:rPr>
          <w:sz w:val="22"/>
          <w:szCs w:val="22"/>
        </w:rPr>
        <w:t>, niezależnie od charakteru prawnego łączących go z nim stosunków prawnych.</w:t>
      </w:r>
    </w:p>
    <w:p w14:paraId="50A320D3" w14:textId="77777777" w:rsidR="000F3E7B" w:rsidRDefault="000F3E7B" w:rsidP="00384A77">
      <w:pPr>
        <w:pStyle w:val="Akapitzlist"/>
        <w:tabs>
          <w:tab w:val="num" w:pos="426"/>
        </w:tabs>
        <w:ind w:left="426" w:hanging="426"/>
        <w:rPr>
          <w:sz w:val="22"/>
          <w:szCs w:val="22"/>
        </w:rPr>
      </w:pPr>
    </w:p>
    <w:p w14:paraId="1D2F2335" w14:textId="4A187F59" w:rsidR="00803507" w:rsidRPr="002D2914" w:rsidRDefault="000F3E7B" w:rsidP="00A22F84">
      <w:pPr>
        <w:pStyle w:val="Akapitzlist"/>
        <w:numPr>
          <w:ilvl w:val="0"/>
          <w:numId w:val="9"/>
        </w:numPr>
        <w:tabs>
          <w:tab w:val="clear" w:pos="720"/>
          <w:tab w:val="num" w:pos="426"/>
        </w:tabs>
        <w:ind w:left="426" w:hanging="426"/>
        <w:jc w:val="both"/>
        <w:rPr>
          <w:sz w:val="22"/>
          <w:szCs w:val="22"/>
          <w:u w:val="single"/>
        </w:rPr>
      </w:pPr>
      <w:r>
        <w:rPr>
          <w:sz w:val="22"/>
          <w:szCs w:val="22"/>
        </w:rPr>
        <w:t>W</w:t>
      </w:r>
      <w:r w:rsidR="00803507">
        <w:rPr>
          <w:sz w:val="22"/>
          <w:szCs w:val="22"/>
        </w:rPr>
        <w:t>ykonawca, który polega na zdolno</w:t>
      </w:r>
      <w:r>
        <w:rPr>
          <w:sz w:val="22"/>
          <w:szCs w:val="22"/>
        </w:rPr>
        <w:t>ś</w:t>
      </w:r>
      <w:r w:rsidR="00803507">
        <w:rPr>
          <w:sz w:val="22"/>
          <w:szCs w:val="22"/>
        </w:rPr>
        <w:t>ciach lub sytuacji innych podmiotów, musi udowodni</w:t>
      </w:r>
      <w:r>
        <w:rPr>
          <w:sz w:val="22"/>
          <w:szCs w:val="22"/>
        </w:rPr>
        <w:t>ć</w:t>
      </w:r>
      <w:r w:rsidR="00803507">
        <w:rPr>
          <w:sz w:val="22"/>
          <w:szCs w:val="22"/>
        </w:rPr>
        <w:t xml:space="preserve"> </w:t>
      </w:r>
      <w:r>
        <w:rPr>
          <w:sz w:val="22"/>
          <w:szCs w:val="22"/>
        </w:rPr>
        <w:t>Z</w:t>
      </w:r>
      <w:r w:rsidR="00803507">
        <w:rPr>
          <w:sz w:val="22"/>
          <w:szCs w:val="22"/>
        </w:rPr>
        <w:t>amawiaj</w:t>
      </w:r>
      <w:r>
        <w:rPr>
          <w:sz w:val="22"/>
          <w:szCs w:val="22"/>
        </w:rPr>
        <w:t>ą</w:t>
      </w:r>
      <w:r w:rsidR="00803507">
        <w:rPr>
          <w:sz w:val="22"/>
          <w:szCs w:val="22"/>
        </w:rPr>
        <w:t xml:space="preserve">cemu, </w:t>
      </w:r>
      <w:r>
        <w:rPr>
          <w:sz w:val="22"/>
          <w:szCs w:val="22"/>
        </w:rPr>
        <w:t>ż</w:t>
      </w:r>
      <w:r w:rsidR="00803507">
        <w:rPr>
          <w:sz w:val="22"/>
          <w:szCs w:val="22"/>
        </w:rPr>
        <w:t>e realizuj</w:t>
      </w:r>
      <w:r>
        <w:rPr>
          <w:sz w:val="22"/>
          <w:szCs w:val="22"/>
        </w:rPr>
        <w:t>ą</w:t>
      </w:r>
      <w:r w:rsidR="00803507">
        <w:rPr>
          <w:sz w:val="22"/>
          <w:szCs w:val="22"/>
        </w:rPr>
        <w:t>c zamówienie b</w:t>
      </w:r>
      <w:r>
        <w:rPr>
          <w:sz w:val="22"/>
          <w:szCs w:val="22"/>
        </w:rPr>
        <w:t>ę</w:t>
      </w:r>
      <w:r w:rsidR="00803507">
        <w:rPr>
          <w:sz w:val="22"/>
          <w:szCs w:val="22"/>
        </w:rPr>
        <w:t>dzie dysponował niezb</w:t>
      </w:r>
      <w:r>
        <w:rPr>
          <w:sz w:val="22"/>
          <w:szCs w:val="22"/>
        </w:rPr>
        <w:t>ę</w:t>
      </w:r>
      <w:r w:rsidR="00803507">
        <w:rPr>
          <w:sz w:val="22"/>
          <w:szCs w:val="22"/>
        </w:rPr>
        <w:t>dnymi zasobami podmiotów, w szczególno</w:t>
      </w:r>
      <w:r>
        <w:rPr>
          <w:sz w:val="22"/>
          <w:szCs w:val="22"/>
        </w:rPr>
        <w:t>ś</w:t>
      </w:r>
      <w:r w:rsidR="00803507">
        <w:rPr>
          <w:sz w:val="22"/>
          <w:szCs w:val="22"/>
        </w:rPr>
        <w:t>ci przedstawiaj</w:t>
      </w:r>
      <w:r>
        <w:rPr>
          <w:sz w:val="22"/>
          <w:szCs w:val="22"/>
        </w:rPr>
        <w:t>ą</w:t>
      </w:r>
      <w:r w:rsidR="00803507">
        <w:rPr>
          <w:sz w:val="22"/>
          <w:szCs w:val="22"/>
        </w:rPr>
        <w:t>c zobowi</w:t>
      </w:r>
      <w:r>
        <w:rPr>
          <w:sz w:val="22"/>
          <w:szCs w:val="22"/>
        </w:rPr>
        <w:t>ą</w:t>
      </w:r>
      <w:r w:rsidR="00803507">
        <w:rPr>
          <w:sz w:val="22"/>
          <w:szCs w:val="22"/>
        </w:rPr>
        <w:t>zanie tych podmiotów do oddania mu do</w:t>
      </w:r>
      <w:r w:rsidR="00842AB0">
        <w:rPr>
          <w:sz w:val="22"/>
          <w:szCs w:val="22"/>
        </w:rPr>
        <w:t xml:space="preserve"> </w:t>
      </w:r>
      <w:r w:rsidR="00803507">
        <w:rPr>
          <w:sz w:val="22"/>
          <w:szCs w:val="22"/>
        </w:rPr>
        <w:t>dyspozycji niezb</w:t>
      </w:r>
      <w:r>
        <w:rPr>
          <w:sz w:val="22"/>
          <w:szCs w:val="22"/>
        </w:rPr>
        <w:t>ę</w:t>
      </w:r>
      <w:r w:rsidR="00803507">
        <w:rPr>
          <w:sz w:val="22"/>
          <w:szCs w:val="22"/>
        </w:rPr>
        <w:t xml:space="preserve">dnych zasobów na potrzeby realizacji zamówienia </w:t>
      </w:r>
      <w:r w:rsidR="001A4AE4">
        <w:rPr>
          <w:sz w:val="22"/>
          <w:szCs w:val="22"/>
        </w:rPr>
        <w:t>-</w:t>
      </w:r>
      <w:r w:rsidR="00803507">
        <w:rPr>
          <w:sz w:val="22"/>
          <w:szCs w:val="22"/>
        </w:rPr>
        <w:t xml:space="preserve"> </w:t>
      </w:r>
      <w:r w:rsidR="00803507" w:rsidRPr="00803507">
        <w:rPr>
          <w:b/>
          <w:sz w:val="22"/>
          <w:szCs w:val="22"/>
          <w:u w:val="single"/>
        </w:rPr>
        <w:t>dokument t</w:t>
      </w:r>
      <w:r>
        <w:rPr>
          <w:b/>
          <w:sz w:val="22"/>
          <w:szCs w:val="22"/>
          <w:u w:val="single"/>
        </w:rPr>
        <w:t>o</w:t>
      </w:r>
      <w:r w:rsidR="00257B70">
        <w:rPr>
          <w:b/>
          <w:sz w:val="22"/>
          <w:szCs w:val="22"/>
          <w:u w:val="single"/>
        </w:rPr>
        <w:t xml:space="preserve"> (</w:t>
      </w:r>
      <w:r w:rsidR="00803507" w:rsidRPr="00803507">
        <w:rPr>
          <w:b/>
          <w:sz w:val="22"/>
          <w:szCs w:val="22"/>
          <w:u w:val="single"/>
        </w:rPr>
        <w:t>np.</w:t>
      </w:r>
      <w:r>
        <w:rPr>
          <w:b/>
          <w:sz w:val="22"/>
          <w:szCs w:val="22"/>
          <w:u w:val="single"/>
        </w:rPr>
        <w:t xml:space="preserve"> </w:t>
      </w:r>
      <w:r w:rsidR="00803507" w:rsidRPr="00803507">
        <w:rPr>
          <w:b/>
          <w:sz w:val="22"/>
          <w:szCs w:val="22"/>
          <w:u w:val="single"/>
        </w:rPr>
        <w:t>zobowi</w:t>
      </w:r>
      <w:r>
        <w:rPr>
          <w:b/>
          <w:sz w:val="22"/>
          <w:szCs w:val="22"/>
          <w:u w:val="single"/>
        </w:rPr>
        <w:t>ą</w:t>
      </w:r>
      <w:r w:rsidR="00803507" w:rsidRPr="00803507">
        <w:rPr>
          <w:b/>
          <w:sz w:val="22"/>
          <w:szCs w:val="22"/>
          <w:u w:val="single"/>
        </w:rPr>
        <w:t>zanie</w:t>
      </w:r>
      <w:r w:rsidR="00257B70">
        <w:rPr>
          <w:b/>
          <w:sz w:val="22"/>
          <w:szCs w:val="22"/>
          <w:u w:val="single"/>
        </w:rPr>
        <w:t>)</w:t>
      </w:r>
      <w:r w:rsidR="00803507" w:rsidRPr="00803507">
        <w:rPr>
          <w:b/>
          <w:sz w:val="22"/>
          <w:szCs w:val="22"/>
          <w:u w:val="single"/>
        </w:rPr>
        <w:t xml:space="preserve"> nale</w:t>
      </w:r>
      <w:r>
        <w:rPr>
          <w:b/>
          <w:sz w:val="22"/>
          <w:szCs w:val="22"/>
          <w:u w:val="single"/>
        </w:rPr>
        <w:t>ż</w:t>
      </w:r>
      <w:r w:rsidR="00803507" w:rsidRPr="00803507">
        <w:rPr>
          <w:b/>
          <w:sz w:val="22"/>
          <w:szCs w:val="22"/>
          <w:u w:val="single"/>
        </w:rPr>
        <w:t>y zło</w:t>
      </w:r>
      <w:r>
        <w:rPr>
          <w:b/>
          <w:sz w:val="22"/>
          <w:szCs w:val="22"/>
          <w:u w:val="single"/>
        </w:rPr>
        <w:t>ż</w:t>
      </w:r>
      <w:r w:rsidR="00803507" w:rsidRPr="00803507">
        <w:rPr>
          <w:b/>
          <w:sz w:val="22"/>
          <w:szCs w:val="22"/>
          <w:u w:val="single"/>
        </w:rPr>
        <w:t>y</w:t>
      </w:r>
      <w:r>
        <w:rPr>
          <w:b/>
          <w:sz w:val="22"/>
          <w:szCs w:val="22"/>
          <w:u w:val="single"/>
        </w:rPr>
        <w:t>ć</w:t>
      </w:r>
      <w:r w:rsidR="00803507" w:rsidRPr="00803507">
        <w:rPr>
          <w:b/>
          <w:sz w:val="22"/>
          <w:szCs w:val="22"/>
          <w:u w:val="single"/>
        </w:rPr>
        <w:t xml:space="preserve"> wraz z ofert</w:t>
      </w:r>
      <w:r>
        <w:rPr>
          <w:b/>
          <w:sz w:val="22"/>
          <w:szCs w:val="22"/>
          <w:u w:val="single"/>
        </w:rPr>
        <w:t>ą</w:t>
      </w:r>
      <w:r w:rsidR="00803507" w:rsidRPr="00803507">
        <w:rPr>
          <w:b/>
          <w:sz w:val="22"/>
          <w:szCs w:val="22"/>
          <w:u w:val="single"/>
        </w:rPr>
        <w:t>.</w:t>
      </w:r>
    </w:p>
    <w:p w14:paraId="346678F4" w14:textId="4B783553" w:rsidR="00A43A56" w:rsidRPr="00A43A56" w:rsidRDefault="00257B70" w:rsidP="009022CD">
      <w:pPr>
        <w:pStyle w:val="Akapitzlist"/>
        <w:numPr>
          <w:ilvl w:val="1"/>
          <w:numId w:val="9"/>
        </w:numPr>
        <w:tabs>
          <w:tab w:val="clear" w:pos="750"/>
        </w:tabs>
        <w:ind w:left="851" w:hanging="425"/>
        <w:jc w:val="both"/>
        <w:rPr>
          <w:sz w:val="22"/>
          <w:szCs w:val="22"/>
        </w:rPr>
      </w:pPr>
      <w:r>
        <w:rPr>
          <w:sz w:val="22"/>
          <w:szCs w:val="22"/>
        </w:rPr>
        <w:t>Z</w:t>
      </w:r>
      <w:r w:rsidR="00A43A56">
        <w:rPr>
          <w:sz w:val="22"/>
          <w:szCs w:val="22"/>
        </w:rPr>
        <w:t xml:space="preserve"> dokumentu </w:t>
      </w:r>
      <w:r>
        <w:rPr>
          <w:sz w:val="22"/>
          <w:szCs w:val="22"/>
        </w:rPr>
        <w:t>(</w:t>
      </w:r>
      <w:r w:rsidR="00A43A56">
        <w:rPr>
          <w:sz w:val="22"/>
          <w:szCs w:val="22"/>
        </w:rPr>
        <w:t>np. zobowi</w:t>
      </w:r>
      <w:r w:rsidR="00842AB0">
        <w:rPr>
          <w:sz w:val="22"/>
          <w:szCs w:val="22"/>
        </w:rPr>
        <w:t>ą</w:t>
      </w:r>
      <w:r w:rsidR="00A43A56">
        <w:rPr>
          <w:sz w:val="22"/>
          <w:szCs w:val="22"/>
        </w:rPr>
        <w:t>zania</w:t>
      </w:r>
      <w:r>
        <w:rPr>
          <w:sz w:val="22"/>
          <w:szCs w:val="22"/>
        </w:rPr>
        <w:t>)</w:t>
      </w:r>
      <w:r w:rsidR="00A43A56">
        <w:rPr>
          <w:sz w:val="22"/>
          <w:szCs w:val="22"/>
        </w:rPr>
        <w:t>, o którym mowa w pkt</w:t>
      </w:r>
      <w:r w:rsidR="004B6E23">
        <w:rPr>
          <w:sz w:val="22"/>
          <w:szCs w:val="22"/>
        </w:rPr>
        <w:t>.</w:t>
      </w:r>
      <w:r w:rsidR="00A43A56">
        <w:rPr>
          <w:sz w:val="22"/>
          <w:szCs w:val="22"/>
        </w:rPr>
        <w:t xml:space="preserve"> 2 musi wynika</w:t>
      </w:r>
      <w:r w:rsidR="00842AB0">
        <w:rPr>
          <w:sz w:val="22"/>
          <w:szCs w:val="22"/>
        </w:rPr>
        <w:t>ć</w:t>
      </w:r>
      <w:r w:rsidR="00A43A56">
        <w:rPr>
          <w:sz w:val="22"/>
          <w:szCs w:val="22"/>
        </w:rPr>
        <w:t xml:space="preserve"> w szczególno</w:t>
      </w:r>
      <w:r w:rsidR="00842AB0">
        <w:rPr>
          <w:sz w:val="22"/>
          <w:szCs w:val="22"/>
        </w:rPr>
        <w:t>ś</w:t>
      </w:r>
      <w:r w:rsidR="00A43A56">
        <w:rPr>
          <w:sz w:val="22"/>
          <w:szCs w:val="22"/>
        </w:rPr>
        <w:t>ci:</w:t>
      </w:r>
    </w:p>
    <w:p w14:paraId="5A3AF42B" w14:textId="77777777" w:rsidR="00853C12" w:rsidRDefault="00842AB0" w:rsidP="00BE5F08">
      <w:pPr>
        <w:pStyle w:val="Akapitzlist"/>
        <w:numPr>
          <w:ilvl w:val="0"/>
          <w:numId w:val="41"/>
        </w:numPr>
        <w:ind w:left="993" w:hanging="142"/>
        <w:jc w:val="both"/>
        <w:rPr>
          <w:sz w:val="22"/>
          <w:szCs w:val="22"/>
        </w:rPr>
      </w:pPr>
      <w:r>
        <w:rPr>
          <w:sz w:val="22"/>
          <w:szCs w:val="22"/>
        </w:rPr>
        <w:t>zakres dostę</w:t>
      </w:r>
      <w:r w:rsidR="00A43A56">
        <w:rPr>
          <w:sz w:val="22"/>
          <w:szCs w:val="22"/>
        </w:rPr>
        <w:t xml:space="preserve">pnych </w:t>
      </w:r>
      <w:r>
        <w:rPr>
          <w:sz w:val="22"/>
          <w:szCs w:val="22"/>
        </w:rPr>
        <w:t>W</w:t>
      </w:r>
      <w:r w:rsidR="00A43A56">
        <w:rPr>
          <w:sz w:val="22"/>
          <w:szCs w:val="22"/>
        </w:rPr>
        <w:t>ykonawcy zasobów innego podmiotu</w:t>
      </w:r>
      <w:r w:rsidR="00FC24A4">
        <w:rPr>
          <w:sz w:val="22"/>
          <w:szCs w:val="22"/>
        </w:rPr>
        <w:t>,</w:t>
      </w:r>
    </w:p>
    <w:p w14:paraId="22B5F30F" w14:textId="77777777" w:rsidR="00A43A56" w:rsidRDefault="00A43A56" w:rsidP="00BE5F08">
      <w:pPr>
        <w:pStyle w:val="Akapitzlist"/>
        <w:numPr>
          <w:ilvl w:val="0"/>
          <w:numId w:val="41"/>
        </w:numPr>
        <w:ind w:left="993" w:hanging="142"/>
        <w:jc w:val="both"/>
        <w:rPr>
          <w:sz w:val="22"/>
          <w:szCs w:val="22"/>
        </w:rPr>
      </w:pPr>
      <w:r>
        <w:rPr>
          <w:sz w:val="22"/>
          <w:szCs w:val="22"/>
        </w:rPr>
        <w:t xml:space="preserve">sposób wykorzystania zasobów innego podmiotu, przez </w:t>
      </w:r>
      <w:r w:rsidR="00842AB0">
        <w:rPr>
          <w:sz w:val="22"/>
          <w:szCs w:val="22"/>
        </w:rPr>
        <w:t>W</w:t>
      </w:r>
      <w:r>
        <w:rPr>
          <w:sz w:val="22"/>
          <w:szCs w:val="22"/>
        </w:rPr>
        <w:t>ykonawc</w:t>
      </w:r>
      <w:r w:rsidR="00842AB0">
        <w:rPr>
          <w:sz w:val="22"/>
          <w:szCs w:val="22"/>
        </w:rPr>
        <w:t>ę</w:t>
      </w:r>
      <w:r>
        <w:rPr>
          <w:sz w:val="22"/>
          <w:szCs w:val="22"/>
        </w:rPr>
        <w:t xml:space="preserve"> przy wykonywaniu</w:t>
      </w:r>
      <w:r w:rsidR="009022CD">
        <w:rPr>
          <w:sz w:val="22"/>
          <w:szCs w:val="22"/>
        </w:rPr>
        <w:br/>
      </w:r>
      <w:r>
        <w:rPr>
          <w:sz w:val="22"/>
          <w:szCs w:val="22"/>
        </w:rPr>
        <w:t>zamówienia publicznego</w:t>
      </w:r>
      <w:r w:rsidR="00FC24A4">
        <w:rPr>
          <w:sz w:val="22"/>
          <w:szCs w:val="22"/>
        </w:rPr>
        <w:t>,</w:t>
      </w:r>
    </w:p>
    <w:p w14:paraId="393A4D55" w14:textId="77777777" w:rsidR="00A43A56" w:rsidRDefault="00A43A56" w:rsidP="00BE5F08">
      <w:pPr>
        <w:pStyle w:val="Akapitzlist"/>
        <w:numPr>
          <w:ilvl w:val="0"/>
          <w:numId w:val="41"/>
        </w:numPr>
        <w:ind w:left="993" w:hanging="142"/>
        <w:jc w:val="both"/>
        <w:rPr>
          <w:sz w:val="22"/>
          <w:szCs w:val="22"/>
        </w:rPr>
      </w:pPr>
      <w:r>
        <w:rPr>
          <w:sz w:val="22"/>
          <w:szCs w:val="22"/>
        </w:rPr>
        <w:t>zakres i okres udziału innego podmiotu przy wykonywaniu zamówienia publicznego</w:t>
      </w:r>
      <w:r w:rsidR="00FC24A4">
        <w:rPr>
          <w:sz w:val="22"/>
          <w:szCs w:val="22"/>
        </w:rPr>
        <w:t>,</w:t>
      </w:r>
    </w:p>
    <w:p w14:paraId="0CB58947" w14:textId="77777777" w:rsidR="00A43A56" w:rsidRDefault="00A43A56" w:rsidP="00BE5F08">
      <w:pPr>
        <w:pStyle w:val="Akapitzlist"/>
        <w:numPr>
          <w:ilvl w:val="0"/>
          <w:numId w:val="41"/>
        </w:numPr>
        <w:ind w:left="993" w:hanging="142"/>
        <w:jc w:val="both"/>
        <w:rPr>
          <w:sz w:val="22"/>
          <w:szCs w:val="22"/>
        </w:rPr>
      </w:pPr>
      <w:r>
        <w:rPr>
          <w:sz w:val="22"/>
          <w:szCs w:val="22"/>
        </w:rPr>
        <w:t>czy podmiot , na zdolno</w:t>
      </w:r>
      <w:r w:rsidR="00842AB0">
        <w:rPr>
          <w:sz w:val="22"/>
          <w:szCs w:val="22"/>
        </w:rPr>
        <w:t>ś</w:t>
      </w:r>
      <w:r>
        <w:rPr>
          <w:sz w:val="22"/>
          <w:szCs w:val="22"/>
        </w:rPr>
        <w:t xml:space="preserve">ciach którego </w:t>
      </w:r>
      <w:r w:rsidR="00842AB0">
        <w:rPr>
          <w:sz w:val="22"/>
          <w:szCs w:val="22"/>
        </w:rPr>
        <w:t>W</w:t>
      </w:r>
      <w:r>
        <w:rPr>
          <w:sz w:val="22"/>
          <w:szCs w:val="22"/>
        </w:rPr>
        <w:t>ykonawca polega w odniesieniu do warunków</w:t>
      </w:r>
      <w:r w:rsidR="009022CD">
        <w:rPr>
          <w:sz w:val="22"/>
          <w:szCs w:val="22"/>
        </w:rPr>
        <w:br/>
      </w:r>
      <w:r>
        <w:rPr>
          <w:sz w:val="22"/>
          <w:szCs w:val="22"/>
        </w:rPr>
        <w:t>udziału w post</w:t>
      </w:r>
      <w:r w:rsidR="00842AB0">
        <w:rPr>
          <w:sz w:val="22"/>
          <w:szCs w:val="22"/>
        </w:rPr>
        <w:t>ę</w:t>
      </w:r>
      <w:r>
        <w:rPr>
          <w:sz w:val="22"/>
          <w:szCs w:val="22"/>
        </w:rPr>
        <w:t>powaniu dotycz</w:t>
      </w:r>
      <w:r w:rsidR="00842AB0">
        <w:rPr>
          <w:sz w:val="22"/>
          <w:szCs w:val="22"/>
        </w:rPr>
        <w:t>ą</w:t>
      </w:r>
      <w:r>
        <w:rPr>
          <w:sz w:val="22"/>
          <w:szCs w:val="22"/>
        </w:rPr>
        <w:t>cych wykształcenia, kwalifikacji zawodowych lub</w:t>
      </w:r>
      <w:r w:rsidR="009022CD">
        <w:rPr>
          <w:sz w:val="22"/>
          <w:szCs w:val="22"/>
        </w:rPr>
        <w:br/>
      </w:r>
      <w:r>
        <w:rPr>
          <w:sz w:val="22"/>
          <w:szCs w:val="22"/>
        </w:rPr>
        <w:t>do</w:t>
      </w:r>
      <w:r w:rsidR="00842AB0">
        <w:rPr>
          <w:sz w:val="22"/>
          <w:szCs w:val="22"/>
        </w:rPr>
        <w:t>ś</w:t>
      </w:r>
      <w:r>
        <w:rPr>
          <w:sz w:val="22"/>
          <w:szCs w:val="22"/>
        </w:rPr>
        <w:t>wiadczenia, zrealizuje roboty budowlane, których wskazane zdolno</w:t>
      </w:r>
      <w:r w:rsidR="00842AB0">
        <w:rPr>
          <w:sz w:val="22"/>
          <w:szCs w:val="22"/>
        </w:rPr>
        <w:t>ś</w:t>
      </w:r>
      <w:r>
        <w:rPr>
          <w:sz w:val="22"/>
          <w:szCs w:val="22"/>
        </w:rPr>
        <w:t>ci dotycz</w:t>
      </w:r>
      <w:r w:rsidR="00842AB0">
        <w:rPr>
          <w:sz w:val="22"/>
          <w:szCs w:val="22"/>
        </w:rPr>
        <w:t>ą</w:t>
      </w:r>
      <w:r>
        <w:rPr>
          <w:sz w:val="22"/>
          <w:szCs w:val="22"/>
        </w:rPr>
        <w:t>.</w:t>
      </w:r>
    </w:p>
    <w:p w14:paraId="2B6022A4" w14:textId="77777777" w:rsidR="00A43A56" w:rsidRDefault="00A43A56" w:rsidP="00384A77">
      <w:pPr>
        <w:pStyle w:val="Akapitzlist"/>
        <w:tabs>
          <w:tab w:val="num" w:pos="426"/>
        </w:tabs>
        <w:ind w:left="426" w:hanging="426"/>
        <w:jc w:val="both"/>
        <w:rPr>
          <w:sz w:val="22"/>
          <w:szCs w:val="22"/>
        </w:rPr>
      </w:pPr>
    </w:p>
    <w:p w14:paraId="221DA9BF" w14:textId="77777777" w:rsidR="006C66A8" w:rsidRPr="00F42E20" w:rsidRDefault="00842AB0" w:rsidP="00A22F84">
      <w:pPr>
        <w:pStyle w:val="Akapitzlist"/>
        <w:numPr>
          <w:ilvl w:val="0"/>
          <w:numId w:val="9"/>
        </w:numPr>
        <w:tabs>
          <w:tab w:val="clear" w:pos="720"/>
          <w:tab w:val="num" w:pos="426"/>
        </w:tabs>
        <w:ind w:left="426" w:hanging="426"/>
        <w:jc w:val="both"/>
        <w:rPr>
          <w:sz w:val="22"/>
          <w:szCs w:val="22"/>
        </w:rPr>
      </w:pPr>
      <w:r>
        <w:rPr>
          <w:sz w:val="22"/>
          <w:szCs w:val="22"/>
        </w:rPr>
        <w:t>Zamawiają</w:t>
      </w:r>
      <w:r w:rsidR="00A43A56">
        <w:rPr>
          <w:sz w:val="22"/>
          <w:szCs w:val="22"/>
        </w:rPr>
        <w:t>cy ocenia, czy udost</w:t>
      </w:r>
      <w:r>
        <w:rPr>
          <w:sz w:val="22"/>
          <w:szCs w:val="22"/>
        </w:rPr>
        <w:t>ę</w:t>
      </w:r>
      <w:r w:rsidR="00A43A56">
        <w:rPr>
          <w:sz w:val="22"/>
          <w:szCs w:val="22"/>
        </w:rPr>
        <w:t xml:space="preserve">pniane </w:t>
      </w:r>
      <w:r>
        <w:rPr>
          <w:sz w:val="22"/>
          <w:szCs w:val="22"/>
        </w:rPr>
        <w:t>W</w:t>
      </w:r>
      <w:r w:rsidR="00A43A56">
        <w:rPr>
          <w:sz w:val="22"/>
          <w:szCs w:val="22"/>
        </w:rPr>
        <w:t>ykonawcy przez inne podmioty zdolno</w:t>
      </w:r>
      <w:r>
        <w:rPr>
          <w:sz w:val="22"/>
          <w:szCs w:val="22"/>
        </w:rPr>
        <w:t>ś</w:t>
      </w:r>
      <w:r w:rsidR="00A43A56">
        <w:rPr>
          <w:sz w:val="22"/>
          <w:szCs w:val="22"/>
        </w:rPr>
        <w:t>ci techniczne lub zawodowe lub ich sytuacja finansowa lub ekonomiczna, pozwalaj</w:t>
      </w:r>
      <w:r>
        <w:rPr>
          <w:sz w:val="22"/>
          <w:szCs w:val="22"/>
        </w:rPr>
        <w:t>ą</w:t>
      </w:r>
      <w:r w:rsidR="00A43A56">
        <w:rPr>
          <w:sz w:val="22"/>
          <w:szCs w:val="22"/>
        </w:rPr>
        <w:t xml:space="preserve"> na wykazanie przez </w:t>
      </w:r>
      <w:r>
        <w:rPr>
          <w:sz w:val="22"/>
          <w:szCs w:val="22"/>
        </w:rPr>
        <w:t>W</w:t>
      </w:r>
      <w:r w:rsidR="00A43A56">
        <w:rPr>
          <w:sz w:val="22"/>
          <w:szCs w:val="22"/>
        </w:rPr>
        <w:t>ykonawc</w:t>
      </w:r>
      <w:r>
        <w:rPr>
          <w:sz w:val="22"/>
          <w:szCs w:val="22"/>
        </w:rPr>
        <w:t>ę</w:t>
      </w:r>
      <w:r w:rsidR="00A43A56">
        <w:rPr>
          <w:sz w:val="22"/>
          <w:szCs w:val="22"/>
        </w:rPr>
        <w:t xml:space="preserve"> spełniania warunków udziału w post</w:t>
      </w:r>
      <w:r>
        <w:rPr>
          <w:sz w:val="22"/>
          <w:szCs w:val="22"/>
        </w:rPr>
        <w:t>ę</w:t>
      </w:r>
      <w:r w:rsidR="00A43A56">
        <w:rPr>
          <w:sz w:val="22"/>
          <w:szCs w:val="22"/>
        </w:rPr>
        <w:t>powaniu oraz bada czy nie zachodz</w:t>
      </w:r>
      <w:r>
        <w:rPr>
          <w:sz w:val="22"/>
          <w:szCs w:val="22"/>
        </w:rPr>
        <w:t>ą</w:t>
      </w:r>
      <w:r w:rsidR="00A43A56">
        <w:rPr>
          <w:sz w:val="22"/>
          <w:szCs w:val="22"/>
        </w:rPr>
        <w:t xml:space="preserve"> wobec tego podmiotu podstawy wykluczenia, o których mowa w art. 24 ust. 1 pkt 13-22 i ust. 5 ustawy</w:t>
      </w:r>
      <w:r w:rsidR="005062E8">
        <w:rPr>
          <w:sz w:val="22"/>
          <w:szCs w:val="22"/>
        </w:rPr>
        <w:t>.</w:t>
      </w:r>
    </w:p>
    <w:p w14:paraId="6705D8C1" w14:textId="77777777" w:rsidR="0063192E" w:rsidRDefault="0063192E" w:rsidP="00384A77">
      <w:pPr>
        <w:pStyle w:val="Akapitzlist"/>
        <w:tabs>
          <w:tab w:val="num" w:pos="426"/>
        </w:tabs>
        <w:ind w:left="426" w:hanging="426"/>
        <w:jc w:val="both"/>
        <w:rPr>
          <w:sz w:val="22"/>
          <w:szCs w:val="22"/>
        </w:rPr>
      </w:pPr>
    </w:p>
    <w:p w14:paraId="6659522E" w14:textId="77777777" w:rsidR="00275A02" w:rsidRDefault="0063192E" w:rsidP="00A22F84">
      <w:pPr>
        <w:pStyle w:val="Akapitzlist"/>
        <w:numPr>
          <w:ilvl w:val="0"/>
          <w:numId w:val="9"/>
        </w:numPr>
        <w:tabs>
          <w:tab w:val="clear" w:pos="720"/>
          <w:tab w:val="num" w:pos="426"/>
        </w:tabs>
        <w:ind w:left="426" w:hanging="426"/>
        <w:jc w:val="both"/>
        <w:rPr>
          <w:sz w:val="22"/>
          <w:szCs w:val="22"/>
        </w:rPr>
      </w:pPr>
      <w:r>
        <w:rPr>
          <w:sz w:val="22"/>
          <w:szCs w:val="22"/>
        </w:rPr>
        <w:t>J</w:t>
      </w:r>
      <w:r w:rsidR="00275A02">
        <w:rPr>
          <w:sz w:val="22"/>
          <w:szCs w:val="22"/>
        </w:rPr>
        <w:t>e</w:t>
      </w:r>
      <w:r>
        <w:rPr>
          <w:sz w:val="22"/>
          <w:szCs w:val="22"/>
        </w:rPr>
        <w:t>ż</w:t>
      </w:r>
      <w:r w:rsidR="00275A02">
        <w:rPr>
          <w:sz w:val="22"/>
          <w:szCs w:val="22"/>
        </w:rPr>
        <w:t xml:space="preserve">eli </w:t>
      </w:r>
      <w:r>
        <w:rPr>
          <w:sz w:val="22"/>
          <w:szCs w:val="22"/>
        </w:rPr>
        <w:t>W</w:t>
      </w:r>
      <w:r w:rsidR="00275A02">
        <w:rPr>
          <w:sz w:val="22"/>
          <w:szCs w:val="22"/>
        </w:rPr>
        <w:t>ykonawca wykazuj</w:t>
      </w:r>
      <w:r>
        <w:rPr>
          <w:sz w:val="22"/>
          <w:szCs w:val="22"/>
        </w:rPr>
        <w:t>ą</w:t>
      </w:r>
      <w:r w:rsidR="00275A02">
        <w:rPr>
          <w:sz w:val="22"/>
          <w:szCs w:val="22"/>
        </w:rPr>
        <w:t>c spełnianie warunków udziału w post</w:t>
      </w:r>
      <w:r>
        <w:rPr>
          <w:sz w:val="22"/>
          <w:szCs w:val="22"/>
        </w:rPr>
        <w:t>ę</w:t>
      </w:r>
      <w:r w:rsidR="00275A02">
        <w:rPr>
          <w:sz w:val="22"/>
          <w:szCs w:val="22"/>
        </w:rPr>
        <w:t>powaniu, okre</w:t>
      </w:r>
      <w:r>
        <w:rPr>
          <w:sz w:val="22"/>
          <w:szCs w:val="22"/>
        </w:rPr>
        <w:t>ś</w:t>
      </w:r>
      <w:r w:rsidR="00275A02">
        <w:rPr>
          <w:sz w:val="22"/>
          <w:szCs w:val="22"/>
        </w:rPr>
        <w:t xml:space="preserve">lonych przez </w:t>
      </w:r>
      <w:r>
        <w:rPr>
          <w:sz w:val="22"/>
          <w:szCs w:val="22"/>
        </w:rPr>
        <w:t>Z</w:t>
      </w:r>
      <w:r w:rsidR="00275A02">
        <w:rPr>
          <w:sz w:val="22"/>
          <w:szCs w:val="22"/>
        </w:rPr>
        <w:t>amawiaj</w:t>
      </w:r>
      <w:r>
        <w:rPr>
          <w:sz w:val="22"/>
          <w:szCs w:val="22"/>
        </w:rPr>
        <w:t>ą</w:t>
      </w:r>
      <w:r w:rsidR="00275A02">
        <w:rPr>
          <w:sz w:val="22"/>
          <w:szCs w:val="22"/>
        </w:rPr>
        <w:t>cego w pkt 3.1 rozdziału X</w:t>
      </w:r>
      <w:r w:rsidR="00462EB0">
        <w:rPr>
          <w:sz w:val="22"/>
          <w:szCs w:val="22"/>
        </w:rPr>
        <w:t>I</w:t>
      </w:r>
      <w:r w:rsidR="00275A02">
        <w:rPr>
          <w:sz w:val="22"/>
          <w:szCs w:val="22"/>
        </w:rPr>
        <w:t>I SIWZ, polega na zdolno</w:t>
      </w:r>
      <w:r>
        <w:rPr>
          <w:sz w:val="22"/>
          <w:szCs w:val="22"/>
        </w:rPr>
        <w:t>ś</w:t>
      </w:r>
      <w:r w:rsidR="00275A02">
        <w:rPr>
          <w:sz w:val="22"/>
          <w:szCs w:val="22"/>
        </w:rPr>
        <w:t>ciach innych podmiotów, na zasadach okre</w:t>
      </w:r>
      <w:r>
        <w:rPr>
          <w:sz w:val="22"/>
          <w:szCs w:val="22"/>
        </w:rPr>
        <w:t>ś</w:t>
      </w:r>
      <w:r w:rsidR="00275A02">
        <w:rPr>
          <w:sz w:val="22"/>
          <w:szCs w:val="22"/>
        </w:rPr>
        <w:t>lonych powy</w:t>
      </w:r>
      <w:r>
        <w:rPr>
          <w:sz w:val="22"/>
          <w:szCs w:val="22"/>
        </w:rPr>
        <w:t>ż</w:t>
      </w:r>
      <w:r w:rsidR="00275A02">
        <w:rPr>
          <w:sz w:val="22"/>
          <w:szCs w:val="22"/>
        </w:rPr>
        <w:t>ej, zamieszcza informacje o tych podmiotach w o</w:t>
      </w:r>
      <w:r>
        <w:rPr>
          <w:sz w:val="22"/>
          <w:szCs w:val="22"/>
        </w:rPr>
        <w:t>ś</w:t>
      </w:r>
      <w:r w:rsidR="00275A02">
        <w:rPr>
          <w:sz w:val="22"/>
          <w:szCs w:val="22"/>
        </w:rPr>
        <w:t xml:space="preserve">wiadczeniu, </w:t>
      </w:r>
      <w:r w:rsidR="00384A77">
        <w:rPr>
          <w:sz w:val="22"/>
          <w:szCs w:val="22"/>
        </w:rPr>
        <w:br/>
      </w:r>
      <w:r w:rsidR="00275A02">
        <w:rPr>
          <w:sz w:val="22"/>
          <w:szCs w:val="22"/>
        </w:rPr>
        <w:t>o którym mowa w art. 25a ust. 1</w:t>
      </w:r>
      <w:r w:rsidR="005062E8">
        <w:rPr>
          <w:sz w:val="22"/>
          <w:szCs w:val="22"/>
        </w:rPr>
        <w:t>.</w:t>
      </w:r>
    </w:p>
    <w:p w14:paraId="0BB2A866" w14:textId="77777777" w:rsidR="0063192E" w:rsidRDefault="0063192E" w:rsidP="00384A77">
      <w:pPr>
        <w:pStyle w:val="Akapitzlist"/>
        <w:tabs>
          <w:tab w:val="num" w:pos="426"/>
        </w:tabs>
        <w:ind w:left="426" w:hanging="426"/>
        <w:jc w:val="both"/>
        <w:rPr>
          <w:sz w:val="22"/>
          <w:szCs w:val="22"/>
        </w:rPr>
      </w:pPr>
    </w:p>
    <w:p w14:paraId="5FF303EE" w14:textId="77777777" w:rsidR="00055037" w:rsidRPr="00055037" w:rsidRDefault="0063192E" w:rsidP="00055037">
      <w:pPr>
        <w:pStyle w:val="Akapitzlist"/>
        <w:numPr>
          <w:ilvl w:val="0"/>
          <w:numId w:val="9"/>
        </w:numPr>
        <w:tabs>
          <w:tab w:val="clear" w:pos="720"/>
          <w:tab w:val="num" w:pos="426"/>
        </w:tabs>
        <w:ind w:left="426" w:hanging="426"/>
        <w:jc w:val="both"/>
        <w:rPr>
          <w:sz w:val="22"/>
          <w:szCs w:val="22"/>
        </w:rPr>
      </w:pPr>
      <w:r>
        <w:rPr>
          <w:sz w:val="22"/>
          <w:szCs w:val="22"/>
        </w:rPr>
        <w:t>W</w:t>
      </w:r>
      <w:r w:rsidR="00275A02">
        <w:rPr>
          <w:sz w:val="22"/>
          <w:szCs w:val="22"/>
        </w:rPr>
        <w:t xml:space="preserve">ykonawca, którego </w:t>
      </w:r>
      <w:r w:rsidR="00275A02" w:rsidRPr="00275A02">
        <w:rPr>
          <w:b/>
          <w:sz w:val="22"/>
          <w:szCs w:val="22"/>
          <w:u w:val="single"/>
        </w:rPr>
        <w:t>oferta zostanie najwy</w:t>
      </w:r>
      <w:r>
        <w:rPr>
          <w:b/>
          <w:sz w:val="22"/>
          <w:szCs w:val="22"/>
          <w:u w:val="single"/>
        </w:rPr>
        <w:t>ż</w:t>
      </w:r>
      <w:r w:rsidR="00275A02" w:rsidRPr="00275A02">
        <w:rPr>
          <w:b/>
          <w:sz w:val="22"/>
          <w:szCs w:val="22"/>
          <w:u w:val="single"/>
        </w:rPr>
        <w:t>ej oceniona</w:t>
      </w:r>
      <w:r w:rsidR="00275A02">
        <w:rPr>
          <w:sz w:val="22"/>
          <w:szCs w:val="22"/>
        </w:rPr>
        <w:t xml:space="preserve">, na wezwanie </w:t>
      </w:r>
      <w:r>
        <w:rPr>
          <w:sz w:val="22"/>
          <w:szCs w:val="22"/>
        </w:rPr>
        <w:t>Zamawiają</w:t>
      </w:r>
      <w:r w:rsidR="00275A02">
        <w:rPr>
          <w:sz w:val="22"/>
          <w:szCs w:val="22"/>
        </w:rPr>
        <w:t>cego zobowi</w:t>
      </w:r>
      <w:r>
        <w:rPr>
          <w:sz w:val="22"/>
          <w:szCs w:val="22"/>
        </w:rPr>
        <w:t>ą</w:t>
      </w:r>
      <w:r w:rsidR="00275A02">
        <w:rPr>
          <w:sz w:val="22"/>
          <w:szCs w:val="22"/>
        </w:rPr>
        <w:t>zany b</w:t>
      </w:r>
      <w:r>
        <w:rPr>
          <w:sz w:val="22"/>
          <w:szCs w:val="22"/>
        </w:rPr>
        <w:t>ę</w:t>
      </w:r>
      <w:r w:rsidR="00275A02">
        <w:rPr>
          <w:sz w:val="22"/>
          <w:szCs w:val="22"/>
        </w:rPr>
        <w:t>dzie zło</w:t>
      </w:r>
      <w:r>
        <w:rPr>
          <w:sz w:val="22"/>
          <w:szCs w:val="22"/>
        </w:rPr>
        <w:t>ż</w:t>
      </w:r>
      <w:r w:rsidR="00275A02">
        <w:rPr>
          <w:sz w:val="22"/>
          <w:szCs w:val="22"/>
        </w:rPr>
        <w:t>y</w:t>
      </w:r>
      <w:r>
        <w:rPr>
          <w:sz w:val="22"/>
          <w:szCs w:val="22"/>
        </w:rPr>
        <w:t>ć</w:t>
      </w:r>
      <w:r w:rsidR="00275A02">
        <w:rPr>
          <w:sz w:val="22"/>
          <w:szCs w:val="22"/>
        </w:rPr>
        <w:t xml:space="preserve"> wskazane w SIWZ o</w:t>
      </w:r>
      <w:r>
        <w:rPr>
          <w:sz w:val="22"/>
          <w:szCs w:val="22"/>
        </w:rPr>
        <w:t>ś</w:t>
      </w:r>
      <w:r w:rsidR="00275A02">
        <w:rPr>
          <w:sz w:val="22"/>
          <w:szCs w:val="22"/>
        </w:rPr>
        <w:t>wiadczenia i dokumenty podmiotu, na zdolno</w:t>
      </w:r>
      <w:r>
        <w:rPr>
          <w:sz w:val="22"/>
          <w:szCs w:val="22"/>
        </w:rPr>
        <w:t>ś</w:t>
      </w:r>
      <w:r w:rsidR="00275A02">
        <w:rPr>
          <w:sz w:val="22"/>
          <w:szCs w:val="22"/>
        </w:rPr>
        <w:t xml:space="preserve">ci którego </w:t>
      </w:r>
      <w:r>
        <w:rPr>
          <w:sz w:val="22"/>
          <w:szCs w:val="22"/>
        </w:rPr>
        <w:t>W</w:t>
      </w:r>
      <w:r w:rsidR="00275A02">
        <w:rPr>
          <w:sz w:val="22"/>
          <w:szCs w:val="22"/>
        </w:rPr>
        <w:t>ykonawca powoływał si</w:t>
      </w:r>
      <w:r>
        <w:rPr>
          <w:sz w:val="22"/>
          <w:szCs w:val="22"/>
        </w:rPr>
        <w:t>ę</w:t>
      </w:r>
      <w:r w:rsidR="00275A02">
        <w:rPr>
          <w:sz w:val="22"/>
          <w:szCs w:val="22"/>
        </w:rPr>
        <w:t xml:space="preserve"> w celu wykazania spełniania warunków udziału </w:t>
      </w:r>
      <w:r w:rsidR="00384A77">
        <w:rPr>
          <w:sz w:val="22"/>
          <w:szCs w:val="22"/>
        </w:rPr>
        <w:br/>
      </w:r>
      <w:r w:rsidR="00275A02">
        <w:rPr>
          <w:sz w:val="22"/>
          <w:szCs w:val="22"/>
        </w:rPr>
        <w:t>w post</w:t>
      </w:r>
      <w:r>
        <w:rPr>
          <w:sz w:val="22"/>
          <w:szCs w:val="22"/>
        </w:rPr>
        <w:t>ę</w:t>
      </w:r>
      <w:r w:rsidR="00275A02">
        <w:rPr>
          <w:sz w:val="22"/>
          <w:szCs w:val="22"/>
        </w:rPr>
        <w:t>powaniu, potwierdzaj</w:t>
      </w:r>
      <w:r>
        <w:rPr>
          <w:sz w:val="22"/>
          <w:szCs w:val="22"/>
        </w:rPr>
        <w:t>ą</w:t>
      </w:r>
      <w:r w:rsidR="00275A02">
        <w:rPr>
          <w:sz w:val="22"/>
          <w:szCs w:val="22"/>
        </w:rPr>
        <w:t>ce brak podstaw do wykluczenia z post</w:t>
      </w:r>
      <w:r>
        <w:rPr>
          <w:sz w:val="22"/>
          <w:szCs w:val="22"/>
        </w:rPr>
        <w:t>ę</w:t>
      </w:r>
      <w:r w:rsidR="00275A02">
        <w:rPr>
          <w:sz w:val="22"/>
          <w:szCs w:val="22"/>
        </w:rPr>
        <w:t>powania.</w:t>
      </w:r>
    </w:p>
    <w:p w14:paraId="08EAA81E" w14:textId="77777777" w:rsidR="00F42E20" w:rsidRDefault="00F42E20" w:rsidP="00C57583">
      <w:pPr>
        <w:pStyle w:val="Akapitzlist"/>
        <w:ind w:left="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2"/>
        <w:gridCol w:w="7570"/>
      </w:tblGrid>
      <w:tr w:rsidR="00275A02" w:rsidRPr="00C57583" w14:paraId="1C86FEC8" w14:textId="77777777">
        <w:trPr>
          <w:trHeight w:val="470"/>
        </w:trPr>
        <w:tc>
          <w:tcPr>
            <w:tcW w:w="1510" w:type="dxa"/>
            <w:shd w:val="clear" w:color="auto" w:fill="E0E0E0"/>
            <w:vAlign w:val="center"/>
          </w:tcPr>
          <w:p w14:paraId="2D403488" w14:textId="77777777" w:rsidR="00275A02" w:rsidRPr="00C57583" w:rsidRDefault="00275A02" w:rsidP="00FE3B4C">
            <w:pPr>
              <w:pStyle w:val="Nagwek7"/>
              <w:rPr>
                <w:rFonts w:ascii="Times New Roman" w:hAnsi="Times New Roman"/>
                <w:color w:val="auto"/>
                <w:szCs w:val="24"/>
              </w:rPr>
            </w:pPr>
            <w:r w:rsidRPr="00C57583">
              <w:rPr>
                <w:rFonts w:ascii="Times New Roman" w:hAnsi="Times New Roman"/>
                <w:color w:val="auto"/>
                <w:szCs w:val="24"/>
              </w:rPr>
              <w:t>Część X</w:t>
            </w:r>
            <w:r w:rsidR="00D72D3D">
              <w:rPr>
                <w:rFonts w:ascii="Times New Roman" w:hAnsi="Times New Roman"/>
                <w:color w:val="auto"/>
                <w:szCs w:val="24"/>
              </w:rPr>
              <w:t>IV</w:t>
            </w:r>
          </w:p>
        </w:tc>
        <w:tc>
          <w:tcPr>
            <w:tcW w:w="7702" w:type="dxa"/>
            <w:shd w:val="clear" w:color="auto" w:fill="E0E0E0"/>
            <w:vAlign w:val="center"/>
          </w:tcPr>
          <w:p w14:paraId="132C10A3" w14:textId="77777777" w:rsidR="00275A02" w:rsidRPr="00C57583" w:rsidRDefault="00275A02" w:rsidP="00FE3B4C">
            <w:pPr>
              <w:pStyle w:val="Nagwek7"/>
              <w:rPr>
                <w:rFonts w:ascii="Times New Roman" w:hAnsi="Times New Roman"/>
                <w:color w:val="auto"/>
                <w:szCs w:val="24"/>
              </w:rPr>
            </w:pPr>
            <w:r>
              <w:rPr>
                <w:rFonts w:ascii="Times New Roman" w:hAnsi="Times New Roman"/>
                <w:color w:val="auto"/>
                <w:szCs w:val="24"/>
              </w:rPr>
              <w:t>Procedura sanacyjna - samooczyszczenie</w:t>
            </w:r>
            <w:r w:rsidRPr="00C57583">
              <w:rPr>
                <w:rFonts w:ascii="Times New Roman" w:hAnsi="Times New Roman"/>
                <w:color w:val="auto"/>
                <w:szCs w:val="24"/>
              </w:rPr>
              <w:t xml:space="preserve"> </w:t>
            </w:r>
          </w:p>
        </w:tc>
      </w:tr>
    </w:tbl>
    <w:p w14:paraId="01E8EFAA" w14:textId="77777777" w:rsidR="00853C12" w:rsidRDefault="00853C12" w:rsidP="00C57583">
      <w:pPr>
        <w:pStyle w:val="Akapitzlist"/>
        <w:ind w:left="0"/>
        <w:rPr>
          <w:sz w:val="22"/>
          <w:szCs w:val="22"/>
        </w:rPr>
      </w:pPr>
    </w:p>
    <w:p w14:paraId="603EF84A" w14:textId="371DB9C6" w:rsidR="00853C12" w:rsidRDefault="004362B4" w:rsidP="00A22F84">
      <w:pPr>
        <w:pStyle w:val="Akapitzlist"/>
        <w:numPr>
          <w:ilvl w:val="0"/>
          <w:numId w:val="10"/>
        </w:numPr>
        <w:tabs>
          <w:tab w:val="clear" w:pos="720"/>
          <w:tab w:val="num" w:pos="426"/>
        </w:tabs>
        <w:ind w:left="426" w:hanging="426"/>
        <w:jc w:val="both"/>
        <w:rPr>
          <w:sz w:val="22"/>
          <w:szCs w:val="22"/>
        </w:rPr>
      </w:pPr>
      <w:r>
        <w:rPr>
          <w:sz w:val="22"/>
          <w:szCs w:val="22"/>
        </w:rPr>
        <w:t>W</w:t>
      </w:r>
      <w:r w:rsidR="00275A02">
        <w:rPr>
          <w:sz w:val="22"/>
          <w:szCs w:val="22"/>
        </w:rPr>
        <w:t xml:space="preserve">ykonawca który podlega wykluczeniu na podstawie art. 24 ust. 1 pkt 13 i 14 oraz 16-20, </w:t>
      </w:r>
      <w:r w:rsidR="00F42E20">
        <w:rPr>
          <w:sz w:val="22"/>
          <w:szCs w:val="22"/>
        </w:rPr>
        <w:br/>
      </w:r>
      <w:r w:rsidR="00275A02">
        <w:rPr>
          <w:sz w:val="22"/>
          <w:szCs w:val="22"/>
        </w:rPr>
        <w:t>a tak</w:t>
      </w:r>
      <w:r>
        <w:rPr>
          <w:sz w:val="22"/>
          <w:szCs w:val="22"/>
        </w:rPr>
        <w:t>ż</w:t>
      </w:r>
      <w:r w:rsidR="00275A02">
        <w:rPr>
          <w:sz w:val="22"/>
          <w:szCs w:val="22"/>
        </w:rPr>
        <w:t>e ust. 5 ustawy, mo</w:t>
      </w:r>
      <w:r>
        <w:rPr>
          <w:sz w:val="22"/>
          <w:szCs w:val="22"/>
        </w:rPr>
        <w:t>ż</w:t>
      </w:r>
      <w:r w:rsidR="00275A02">
        <w:rPr>
          <w:sz w:val="22"/>
          <w:szCs w:val="22"/>
        </w:rPr>
        <w:t>e przedstawi</w:t>
      </w:r>
      <w:r>
        <w:rPr>
          <w:sz w:val="22"/>
          <w:szCs w:val="22"/>
        </w:rPr>
        <w:t>ć</w:t>
      </w:r>
      <w:r w:rsidR="00275A02">
        <w:rPr>
          <w:sz w:val="22"/>
          <w:szCs w:val="22"/>
        </w:rPr>
        <w:t xml:space="preserve"> dowody na to, </w:t>
      </w:r>
      <w:r>
        <w:rPr>
          <w:sz w:val="22"/>
          <w:szCs w:val="22"/>
        </w:rPr>
        <w:t>ż</w:t>
      </w:r>
      <w:r w:rsidR="00275A02">
        <w:rPr>
          <w:sz w:val="22"/>
          <w:szCs w:val="22"/>
        </w:rPr>
        <w:t>e podj</w:t>
      </w:r>
      <w:r>
        <w:rPr>
          <w:sz w:val="22"/>
          <w:szCs w:val="22"/>
        </w:rPr>
        <w:t>ę</w:t>
      </w:r>
      <w:r w:rsidR="00275A02">
        <w:rPr>
          <w:sz w:val="22"/>
          <w:szCs w:val="22"/>
        </w:rPr>
        <w:t xml:space="preserve">te przez niego </w:t>
      </w:r>
      <w:r>
        <w:rPr>
          <w:sz w:val="22"/>
          <w:szCs w:val="22"/>
        </w:rPr>
        <w:t>ś</w:t>
      </w:r>
      <w:r w:rsidR="00275A02">
        <w:rPr>
          <w:sz w:val="22"/>
          <w:szCs w:val="22"/>
        </w:rPr>
        <w:t>rodki s</w:t>
      </w:r>
      <w:r>
        <w:rPr>
          <w:sz w:val="22"/>
          <w:szCs w:val="22"/>
        </w:rPr>
        <w:t>ą</w:t>
      </w:r>
      <w:r w:rsidR="00275A02">
        <w:rPr>
          <w:sz w:val="22"/>
          <w:szCs w:val="22"/>
        </w:rPr>
        <w:t xml:space="preserve"> wystarczaj</w:t>
      </w:r>
      <w:r>
        <w:rPr>
          <w:sz w:val="22"/>
          <w:szCs w:val="22"/>
        </w:rPr>
        <w:t>ą</w:t>
      </w:r>
      <w:r w:rsidR="00275A02">
        <w:rPr>
          <w:sz w:val="22"/>
          <w:szCs w:val="22"/>
        </w:rPr>
        <w:t>ce do wykazania je</w:t>
      </w:r>
      <w:r>
        <w:rPr>
          <w:sz w:val="22"/>
          <w:szCs w:val="22"/>
        </w:rPr>
        <w:t>g</w:t>
      </w:r>
      <w:r w:rsidR="00275A02">
        <w:rPr>
          <w:sz w:val="22"/>
          <w:szCs w:val="22"/>
        </w:rPr>
        <w:t>o rzetel</w:t>
      </w:r>
      <w:r>
        <w:rPr>
          <w:sz w:val="22"/>
          <w:szCs w:val="22"/>
        </w:rPr>
        <w:t>n</w:t>
      </w:r>
      <w:r w:rsidR="00275A02">
        <w:rPr>
          <w:sz w:val="22"/>
          <w:szCs w:val="22"/>
        </w:rPr>
        <w:t>o</w:t>
      </w:r>
      <w:r>
        <w:rPr>
          <w:sz w:val="22"/>
          <w:szCs w:val="22"/>
        </w:rPr>
        <w:t>ś</w:t>
      </w:r>
      <w:r w:rsidR="00275A02">
        <w:rPr>
          <w:sz w:val="22"/>
          <w:szCs w:val="22"/>
        </w:rPr>
        <w:t>ci, w szczególno</w:t>
      </w:r>
      <w:r>
        <w:rPr>
          <w:sz w:val="22"/>
          <w:szCs w:val="22"/>
        </w:rPr>
        <w:t>ś</w:t>
      </w:r>
      <w:r w:rsidR="00275A02">
        <w:rPr>
          <w:sz w:val="22"/>
          <w:szCs w:val="22"/>
        </w:rPr>
        <w:t>ci udowodni</w:t>
      </w:r>
      <w:r>
        <w:rPr>
          <w:sz w:val="22"/>
          <w:szCs w:val="22"/>
        </w:rPr>
        <w:t>ć</w:t>
      </w:r>
      <w:r w:rsidR="00275A02">
        <w:rPr>
          <w:sz w:val="22"/>
          <w:szCs w:val="22"/>
        </w:rPr>
        <w:t xml:space="preserve"> naprawienie szkody wyrz</w:t>
      </w:r>
      <w:r>
        <w:rPr>
          <w:sz w:val="22"/>
          <w:szCs w:val="22"/>
        </w:rPr>
        <w:t>ą</w:t>
      </w:r>
      <w:r w:rsidR="00275A02">
        <w:rPr>
          <w:sz w:val="22"/>
          <w:szCs w:val="22"/>
        </w:rPr>
        <w:t>dzonej przest</w:t>
      </w:r>
      <w:r>
        <w:rPr>
          <w:sz w:val="22"/>
          <w:szCs w:val="22"/>
        </w:rPr>
        <w:t>ę</w:t>
      </w:r>
      <w:r w:rsidR="00275A02">
        <w:rPr>
          <w:sz w:val="22"/>
          <w:szCs w:val="22"/>
        </w:rPr>
        <w:t>pstwem lub przest</w:t>
      </w:r>
      <w:r>
        <w:rPr>
          <w:sz w:val="22"/>
          <w:szCs w:val="22"/>
        </w:rPr>
        <w:t>ę</w:t>
      </w:r>
      <w:r w:rsidR="00275A02">
        <w:rPr>
          <w:sz w:val="22"/>
          <w:szCs w:val="22"/>
        </w:rPr>
        <w:t>pstwem skarbowym, zado</w:t>
      </w:r>
      <w:r>
        <w:rPr>
          <w:sz w:val="22"/>
          <w:szCs w:val="22"/>
        </w:rPr>
        <w:t>ść</w:t>
      </w:r>
      <w:r w:rsidR="00275A02">
        <w:rPr>
          <w:sz w:val="22"/>
          <w:szCs w:val="22"/>
        </w:rPr>
        <w:t>uczynienie pieni</w:t>
      </w:r>
      <w:r>
        <w:rPr>
          <w:sz w:val="22"/>
          <w:szCs w:val="22"/>
        </w:rPr>
        <w:t>ęż</w:t>
      </w:r>
      <w:r w:rsidR="00275A02">
        <w:rPr>
          <w:sz w:val="22"/>
          <w:szCs w:val="22"/>
        </w:rPr>
        <w:t>ne za doznan</w:t>
      </w:r>
      <w:r>
        <w:rPr>
          <w:sz w:val="22"/>
          <w:szCs w:val="22"/>
        </w:rPr>
        <w:t>ą</w:t>
      </w:r>
      <w:r w:rsidR="00275A02">
        <w:rPr>
          <w:sz w:val="22"/>
          <w:szCs w:val="22"/>
        </w:rPr>
        <w:t xml:space="preserve"> krzywd</w:t>
      </w:r>
      <w:r>
        <w:rPr>
          <w:sz w:val="22"/>
          <w:szCs w:val="22"/>
        </w:rPr>
        <w:t>ę</w:t>
      </w:r>
      <w:r w:rsidR="00275A02">
        <w:rPr>
          <w:sz w:val="22"/>
          <w:szCs w:val="22"/>
        </w:rPr>
        <w:t xml:space="preserve"> lub naprawienie szkody, wyczerpuj</w:t>
      </w:r>
      <w:r>
        <w:rPr>
          <w:sz w:val="22"/>
          <w:szCs w:val="22"/>
        </w:rPr>
        <w:t>ą</w:t>
      </w:r>
      <w:r w:rsidR="00275A02">
        <w:rPr>
          <w:sz w:val="22"/>
          <w:szCs w:val="22"/>
        </w:rPr>
        <w:t>ce wyja</w:t>
      </w:r>
      <w:r>
        <w:rPr>
          <w:sz w:val="22"/>
          <w:szCs w:val="22"/>
        </w:rPr>
        <w:t>ś</w:t>
      </w:r>
      <w:r w:rsidR="00275A02">
        <w:rPr>
          <w:sz w:val="22"/>
          <w:szCs w:val="22"/>
        </w:rPr>
        <w:t>nienie stanu faktycznego oraz wspó</w:t>
      </w:r>
      <w:r>
        <w:rPr>
          <w:sz w:val="22"/>
          <w:szCs w:val="22"/>
        </w:rPr>
        <w:t>ł</w:t>
      </w:r>
      <w:r w:rsidR="00275A02">
        <w:rPr>
          <w:sz w:val="22"/>
          <w:szCs w:val="22"/>
        </w:rPr>
        <w:t>prac</w:t>
      </w:r>
      <w:r>
        <w:rPr>
          <w:sz w:val="22"/>
          <w:szCs w:val="22"/>
        </w:rPr>
        <w:t>ę</w:t>
      </w:r>
      <w:r w:rsidR="00275A02">
        <w:rPr>
          <w:sz w:val="22"/>
          <w:szCs w:val="22"/>
        </w:rPr>
        <w:t xml:space="preserve"> z organami </w:t>
      </w:r>
      <w:r>
        <w:rPr>
          <w:sz w:val="22"/>
          <w:szCs w:val="22"/>
        </w:rPr>
        <w:t>ś</w:t>
      </w:r>
      <w:r w:rsidR="00275A02">
        <w:rPr>
          <w:sz w:val="22"/>
          <w:szCs w:val="22"/>
        </w:rPr>
        <w:t>cigania oraz podj</w:t>
      </w:r>
      <w:r>
        <w:rPr>
          <w:sz w:val="22"/>
          <w:szCs w:val="22"/>
        </w:rPr>
        <w:t>ę</w:t>
      </w:r>
      <w:r w:rsidR="00275A02">
        <w:rPr>
          <w:sz w:val="22"/>
          <w:szCs w:val="22"/>
        </w:rPr>
        <w:t xml:space="preserve">cie konkretnych </w:t>
      </w:r>
      <w:r>
        <w:rPr>
          <w:sz w:val="22"/>
          <w:szCs w:val="22"/>
        </w:rPr>
        <w:t>ś</w:t>
      </w:r>
      <w:r w:rsidR="00275A02">
        <w:rPr>
          <w:sz w:val="22"/>
          <w:szCs w:val="22"/>
        </w:rPr>
        <w:t>rodków technicznych,</w:t>
      </w:r>
      <w:r w:rsidR="00B13FE3">
        <w:rPr>
          <w:sz w:val="22"/>
          <w:szCs w:val="22"/>
        </w:rPr>
        <w:br/>
      </w:r>
      <w:r w:rsidR="00275A02">
        <w:rPr>
          <w:sz w:val="22"/>
          <w:szCs w:val="22"/>
        </w:rPr>
        <w:t>organizacyjnych, kadrowych, które s</w:t>
      </w:r>
      <w:r>
        <w:rPr>
          <w:sz w:val="22"/>
          <w:szCs w:val="22"/>
        </w:rPr>
        <w:t>ą</w:t>
      </w:r>
      <w:r w:rsidR="00275A02">
        <w:rPr>
          <w:sz w:val="22"/>
          <w:szCs w:val="22"/>
        </w:rPr>
        <w:t xml:space="preserve"> odpowiednie dla zapobiegania dalszym przest</w:t>
      </w:r>
      <w:r>
        <w:rPr>
          <w:sz w:val="22"/>
          <w:szCs w:val="22"/>
        </w:rPr>
        <w:t>ę</w:t>
      </w:r>
      <w:r w:rsidR="00275A02">
        <w:rPr>
          <w:sz w:val="22"/>
          <w:szCs w:val="22"/>
        </w:rPr>
        <w:t>pstwom lub przest</w:t>
      </w:r>
      <w:r>
        <w:rPr>
          <w:sz w:val="22"/>
          <w:szCs w:val="22"/>
        </w:rPr>
        <w:t>ę</w:t>
      </w:r>
      <w:r w:rsidR="00275A02">
        <w:rPr>
          <w:sz w:val="22"/>
          <w:szCs w:val="22"/>
        </w:rPr>
        <w:t>pstwom skarbowym lub nieprawid</w:t>
      </w:r>
      <w:r>
        <w:rPr>
          <w:sz w:val="22"/>
          <w:szCs w:val="22"/>
        </w:rPr>
        <w:t>ł</w:t>
      </w:r>
      <w:r w:rsidR="00275A02">
        <w:rPr>
          <w:sz w:val="22"/>
          <w:szCs w:val="22"/>
        </w:rPr>
        <w:t>owemu post</w:t>
      </w:r>
      <w:r>
        <w:rPr>
          <w:sz w:val="22"/>
          <w:szCs w:val="22"/>
        </w:rPr>
        <w:t>ę</w:t>
      </w:r>
      <w:r w:rsidR="00275A02">
        <w:rPr>
          <w:sz w:val="22"/>
          <w:szCs w:val="22"/>
        </w:rPr>
        <w:t xml:space="preserve">powaniu </w:t>
      </w:r>
      <w:r>
        <w:rPr>
          <w:sz w:val="22"/>
          <w:szCs w:val="22"/>
        </w:rPr>
        <w:t>W</w:t>
      </w:r>
      <w:r w:rsidR="00275A02">
        <w:rPr>
          <w:sz w:val="22"/>
          <w:szCs w:val="22"/>
        </w:rPr>
        <w:t>ykonawcy. Przepisu zdania pierwszego nie stosuje si</w:t>
      </w:r>
      <w:r>
        <w:rPr>
          <w:sz w:val="22"/>
          <w:szCs w:val="22"/>
        </w:rPr>
        <w:t>ę</w:t>
      </w:r>
      <w:r w:rsidR="00275A02">
        <w:rPr>
          <w:sz w:val="22"/>
          <w:szCs w:val="22"/>
        </w:rPr>
        <w:t>, je</w:t>
      </w:r>
      <w:r>
        <w:rPr>
          <w:sz w:val="22"/>
          <w:szCs w:val="22"/>
        </w:rPr>
        <w:t>ż</w:t>
      </w:r>
      <w:r w:rsidR="00275A02">
        <w:rPr>
          <w:sz w:val="22"/>
          <w:szCs w:val="22"/>
        </w:rPr>
        <w:t xml:space="preserve">eli wobec </w:t>
      </w:r>
      <w:r>
        <w:rPr>
          <w:sz w:val="22"/>
          <w:szCs w:val="22"/>
        </w:rPr>
        <w:t>W</w:t>
      </w:r>
      <w:r w:rsidR="00275A02">
        <w:rPr>
          <w:sz w:val="22"/>
          <w:szCs w:val="22"/>
        </w:rPr>
        <w:t>ykonawcy , b</w:t>
      </w:r>
      <w:r>
        <w:rPr>
          <w:sz w:val="22"/>
          <w:szCs w:val="22"/>
        </w:rPr>
        <w:t>ędą</w:t>
      </w:r>
      <w:r w:rsidR="00275A02">
        <w:rPr>
          <w:sz w:val="22"/>
          <w:szCs w:val="22"/>
        </w:rPr>
        <w:t>cego podmiotem zbiorowym, orzeczono prawomocnym wyrokiem s</w:t>
      </w:r>
      <w:r>
        <w:rPr>
          <w:sz w:val="22"/>
          <w:szCs w:val="22"/>
        </w:rPr>
        <w:t>ą</w:t>
      </w:r>
      <w:r w:rsidR="00275A02">
        <w:rPr>
          <w:sz w:val="22"/>
          <w:szCs w:val="22"/>
        </w:rPr>
        <w:t>du zakaz ubiegania si</w:t>
      </w:r>
      <w:r>
        <w:rPr>
          <w:sz w:val="22"/>
          <w:szCs w:val="22"/>
        </w:rPr>
        <w:t>ę</w:t>
      </w:r>
      <w:r w:rsidR="00275A02">
        <w:rPr>
          <w:sz w:val="22"/>
          <w:szCs w:val="22"/>
        </w:rPr>
        <w:t xml:space="preserve"> o udzielenie za</w:t>
      </w:r>
      <w:r w:rsidR="00EA74EF">
        <w:rPr>
          <w:sz w:val="22"/>
          <w:szCs w:val="22"/>
        </w:rPr>
        <w:t>mówienia oraz nie upłyn</w:t>
      </w:r>
      <w:r>
        <w:rPr>
          <w:sz w:val="22"/>
          <w:szCs w:val="22"/>
        </w:rPr>
        <w:t>ą</w:t>
      </w:r>
      <w:r w:rsidR="00EA74EF">
        <w:rPr>
          <w:sz w:val="22"/>
          <w:szCs w:val="22"/>
        </w:rPr>
        <w:t>ł okre</w:t>
      </w:r>
      <w:r>
        <w:rPr>
          <w:sz w:val="22"/>
          <w:szCs w:val="22"/>
        </w:rPr>
        <w:t>ś</w:t>
      </w:r>
      <w:r w:rsidR="00EA74EF">
        <w:rPr>
          <w:sz w:val="22"/>
          <w:szCs w:val="22"/>
        </w:rPr>
        <w:t>lony w tym wyroku okres obowi</w:t>
      </w:r>
      <w:r>
        <w:rPr>
          <w:sz w:val="22"/>
          <w:szCs w:val="22"/>
        </w:rPr>
        <w:t>ą</w:t>
      </w:r>
      <w:r w:rsidR="00EA74EF">
        <w:rPr>
          <w:sz w:val="22"/>
          <w:szCs w:val="22"/>
        </w:rPr>
        <w:t>zywania tego zakazu</w:t>
      </w:r>
      <w:r>
        <w:rPr>
          <w:sz w:val="22"/>
          <w:szCs w:val="22"/>
        </w:rPr>
        <w:t>.</w:t>
      </w:r>
    </w:p>
    <w:p w14:paraId="6AC81D2D" w14:textId="77777777" w:rsidR="004362B4" w:rsidRDefault="004362B4" w:rsidP="00384A77">
      <w:pPr>
        <w:pStyle w:val="Akapitzlist"/>
        <w:tabs>
          <w:tab w:val="num" w:pos="426"/>
        </w:tabs>
        <w:ind w:left="426" w:hanging="426"/>
        <w:jc w:val="both"/>
        <w:rPr>
          <w:sz w:val="22"/>
          <w:szCs w:val="22"/>
        </w:rPr>
      </w:pPr>
    </w:p>
    <w:p w14:paraId="1A144694" w14:textId="0A6CBFA5" w:rsidR="005062E8" w:rsidRPr="00F42E20" w:rsidRDefault="004362B4" w:rsidP="00A22F84">
      <w:pPr>
        <w:pStyle w:val="Akapitzlist"/>
        <w:numPr>
          <w:ilvl w:val="0"/>
          <w:numId w:val="10"/>
        </w:numPr>
        <w:tabs>
          <w:tab w:val="clear" w:pos="720"/>
          <w:tab w:val="num" w:pos="426"/>
        </w:tabs>
        <w:ind w:left="426" w:hanging="426"/>
        <w:jc w:val="both"/>
        <w:rPr>
          <w:sz w:val="22"/>
          <w:szCs w:val="22"/>
        </w:rPr>
      </w:pPr>
      <w:r>
        <w:rPr>
          <w:sz w:val="22"/>
          <w:szCs w:val="22"/>
        </w:rPr>
        <w:t>W</w:t>
      </w:r>
      <w:r w:rsidR="00EA74EF">
        <w:rPr>
          <w:sz w:val="22"/>
          <w:szCs w:val="22"/>
        </w:rPr>
        <w:t>ykonawca nie podlega wykluczeniu, je</w:t>
      </w:r>
      <w:r>
        <w:rPr>
          <w:sz w:val="22"/>
          <w:szCs w:val="22"/>
        </w:rPr>
        <w:t>ż</w:t>
      </w:r>
      <w:r w:rsidR="00EA74EF">
        <w:rPr>
          <w:sz w:val="22"/>
          <w:szCs w:val="22"/>
        </w:rPr>
        <w:t xml:space="preserve">eli </w:t>
      </w:r>
      <w:r>
        <w:rPr>
          <w:sz w:val="22"/>
          <w:szCs w:val="22"/>
        </w:rPr>
        <w:t>Z</w:t>
      </w:r>
      <w:r w:rsidR="00EA74EF">
        <w:rPr>
          <w:sz w:val="22"/>
          <w:szCs w:val="22"/>
        </w:rPr>
        <w:t>amawiaj</w:t>
      </w:r>
      <w:r>
        <w:rPr>
          <w:sz w:val="22"/>
          <w:szCs w:val="22"/>
        </w:rPr>
        <w:t>ą</w:t>
      </w:r>
      <w:r w:rsidR="00EA74EF">
        <w:rPr>
          <w:sz w:val="22"/>
          <w:szCs w:val="22"/>
        </w:rPr>
        <w:t>cy, u</w:t>
      </w:r>
      <w:r w:rsidR="00BA393B">
        <w:rPr>
          <w:sz w:val="22"/>
          <w:szCs w:val="22"/>
        </w:rPr>
        <w:t>w</w:t>
      </w:r>
      <w:r w:rsidR="00EA74EF">
        <w:rPr>
          <w:sz w:val="22"/>
          <w:szCs w:val="22"/>
        </w:rPr>
        <w:t>zgl</w:t>
      </w:r>
      <w:r>
        <w:rPr>
          <w:sz w:val="22"/>
          <w:szCs w:val="22"/>
        </w:rPr>
        <w:t>ę</w:t>
      </w:r>
      <w:r w:rsidR="00EA74EF">
        <w:rPr>
          <w:sz w:val="22"/>
          <w:szCs w:val="22"/>
        </w:rPr>
        <w:t>dniaj</w:t>
      </w:r>
      <w:r>
        <w:rPr>
          <w:sz w:val="22"/>
          <w:szCs w:val="22"/>
        </w:rPr>
        <w:t>ą</w:t>
      </w:r>
      <w:r w:rsidR="00EA74EF">
        <w:rPr>
          <w:sz w:val="22"/>
          <w:szCs w:val="22"/>
        </w:rPr>
        <w:t>c wag</w:t>
      </w:r>
      <w:r w:rsidR="00BA393B">
        <w:rPr>
          <w:sz w:val="22"/>
          <w:szCs w:val="22"/>
        </w:rPr>
        <w:t>ę</w:t>
      </w:r>
      <w:r w:rsidR="00EA74EF">
        <w:rPr>
          <w:sz w:val="22"/>
          <w:szCs w:val="22"/>
        </w:rPr>
        <w:t xml:space="preserve"> i szczególne okoliczno</w:t>
      </w:r>
      <w:r w:rsidR="00BA393B">
        <w:rPr>
          <w:sz w:val="22"/>
          <w:szCs w:val="22"/>
        </w:rPr>
        <w:t>ś</w:t>
      </w:r>
      <w:r w:rsidR="00EA74EF">
        <w:rPr>
          <w:sz w:val="22"/>
          <w:szCs w:val="22"/>
        </w:rPr>
        <w:t xml:space="preserve">ci czynu </w:t>
      </w:r>
      <w:r w:rsidR="00BA393B">
        <w:rPr>
          <w:sz w:val="22"/>
          <w:szCs w:val="22"/>
        </w:rPr>
        <w:t>W</w:t>
      </w:r>
      <w:r w:rsidR="00EA74EF">
        <w:rPr>
          <w:sz w:val="22"/>
          <w:szCs w:val="22"/>
        </w:rPr>
        <w:t>ykonawcy, uzna za wystarczaj</w:t>
      </w:r>
      <w:r w:rsidR="00BA393B">
        <w:rPr>
          <w:sz w:val="22"/>
          <w:szCs w:val="22"/>
        </w:rPr>
        <w:t>ą</w:t>
      </w:r>
      <w:r w:rsidR="00EA74EF">
        <w:rPr>
          <w:sz w:val="22"/>
          <w:szCs w:val="22"/>
        </w:rPr>
        <w:t>ce dowody, o których mowa w pkt. 1</w:t>
      </w:r>
      <w:r w:rsidR="00B13FE3">
        <w:rPr>
          <w:sz w:val="22"/>
          <w:szCs w:val="22"/>
        </w:rPr>
        <w:t>.</w:t>
      </w:r>
    </w:p>
    <w:p w14:paraId="16E45FBA" w14:textId="77777777" w:rsidR="001E01D0" w:rsidRPr="001E01D0" w:rsidRDefault="001E01D0" w:rsidP="00C57583">
      <w:pPr>
        <w:pStyle w:val="Akapitzlist"/>
        <w:ind w:left="0"/>
        <w:rPr>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2"/>
        <w:gridCol w:w="7570"/>
      </w:tblGrid>
      <w:tr w:rsidR="00EA74EF" w:rsidRPr="00C57583" w14:paraId="343A246C" w14:textId="77777777">
        <w:trPr>
          <w:trHeight w:val="470"/>
        </w:trPr>
        <w:tc>
          <w:tcPr>
            <w:tcW w:w="1510" w:type="dxa"/>
            <w:shd w:val="clear" w:color="auto" w:fill="E0E0E0"/>
            <w:vAlign w:val="center"/>
          </w:tcPr>
          <w:p w14:paraId="523932BE" w14:textId="77777777" w:rsidR="00EA74EF" w:rsidRPr="00C57583" w:rsidRDefault="00EA74EF" w:rsidP="00FE3B4C">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V</w:t>
            </w:r>
          </w:p>
        </w:tc>
        <w:tc>
          <w:tcPr>
            <w:tcW w:w="7702" w:type="dxa"/>
            <w:shd w:val="clear" w:color="auto" w:fill="E0E0E0"/>
            <w:vAlign w:val="center"/>
          </w:tcPr>
          <w:p w14:paraId="775C8A7F" w14:textId="77777777" w:rsidR="00EA74EF" w:rsidRPr="00C57583" w:rsidRDefault="00EA74EF" w:rsidP="00FE3B4C">
            <w:pPr>
              <w:pStyle w:val="Nagwek7"/>
              <w:rPr>
                <w:rFonts w:ascii="Times New Roman" w:hAnsi="Times New Roman"/>
                <w:color w:val="auto"/>
                <w:szCs w:val="24"/>
              </w:rPr>
            </w:pPr>
            <w:r>
              <w:rPr>
                <w:rFonts w:ascii="Times New Roman" w:hAnsi="Times New Roman"/>
                <w:color w:val="auto"/>
                <w:szCs w:val="24"/>
              </w:rPr>
              <w:t xml:space="preserve">Informacja o sposobie porozumiewania się Zamawiającego </w:t>
            </w:r>
            <w:r w:rsidR="00EC5A42">
              <w:rPr>
                <w:rFonts w:ascii="Times New Roman" w:hAnsi="Times New Roman"/>
                <w:color w:val="auto"/>
                <w:szCs w:val="24"/>
              </w:rPr>
              <w:br/>
            </w:r>
            <w:r>
              <w:rPr>
                <w:rFonts w:ascii="Times New Roman" w:hAnsi="Times New Roman"/>
                <w:color w:val="auto"/>
                <w:szCs w:val="24"/>
              </w:rPr>
              <w:t>z Wykonawcami oraz przekazywania dokumentów</w:t>
            </w:r>
            <w:r w:rsidRPr="00C57583">
              <w:rPr>
                <w:rFonts w:ascii="Times New Roman" w:hAnsi="Times New Roman"/>
                <w:color w:val="auto"/>
                <w:szCs w:val="24"/>
              </w:rPr>
              <w:t xml:space="preserve"> </w:t>
            </w:r>
          </w:p>
        </w:tc>
      </w:tr>
    </w:tbl>
    <w:p w14:paraId="3594077F" w14:textId="77777777" w:rsidR="00853C12" w:rsidRDefault="00853C12" w:rsidP="009C1C6D">
      <w:pPr>
        <w:pStyle w:val="Akapitzlist"/>
        <w:ind w:left="426" w:hanging="426"/>
        <w:rPr>
          <w:sz w:val="22"/>
          <w:szCs w:val="22"/>
        </w:rPr>
      </w:pPr>
    </w:p>
    <w:p w14:paraId="0AF058D3" w14:textId="3D67FEB7" w:rsidR="005062E8" w:rsidRPr="009C1C6D" w:rsidRDefault="004A3C2A" w:rsidP="00BE5F08">
      <w:pPr>
        <w:numPr>
          <w:ilvl w:val="0"/>
          <w:numId w:val="22"/>
        </w:numPr>
        <w:ind w:left="426" w:hanging="426"/>
        <w:jc w:val="both"/>
        <w:rPr>
          <w:sz w:val="22"/>
          <w:szCs w:val="22"/>
        </w:rPr>
      </w:pPr>
      <w:r>
        <w:rPr>
          <w:sz w:val="22"/>
          <w:szCs w:val="22"/>
        </w:rPr>
        <w:t>Z zastrze</w:t>
      </w:r>
      <w:r w:rsidR="00BA393B">
        <w:rPr>
          <w:sz w:val="22"/>
          <w:szCs w:val="22"/>
        </w:rPr>
        <w:t>ż</w:t>
      </w:r>
      <w:r>
        <w:rPr>
          <w:sz w:val="22"/>
          <w:szCs w:val="22"/>
        </w:rPr>
        <w:t>eniem postanowień zawartych w rozdziale XX oraz w pkt 3 niniejszego rozdziału,</w:t>
      </w:r>
      <w:r w:rsidR="009C1C6D">
        <w:rPr>
          <w:sz w:val="22"/>
          <w:szCs w:val="22"/>
        </w:rPr>
        <w:t xml:space="preserve"> </w:t>
      </w:r>
      <w:r w:rsidR="00BA393B" w:rsidRPr="009C1C6D">
        <w:rPr>
          <w:sz w:val="22"/>
          <w:szCs w:val="22"/>
        </w:rPr>
        <w:t>Z</w:t>
      </w:r>
      <w:r w:rsidRPr="009C1C6D">
        <w:rPr>
          <w:sz w:val="22"/>
          <w:szCs w:val="22"/>
        </w:rPr>
        <w:t>amawiaj</w:t>
      </w:r>
      <w:r w:rsidR="00BA393B" w:rsidRPr="009C1C6D">
        <w:rPr>
          <w:sz w:val="22"/>
          <w:szCs w:val="22"/>
        </w:rPr>
        <w:t>ą</w:t>
      </w:r>
      <w:r w:rsidRPr="009C1C6D">
        <w:rPr>
          <w:sz w:val="22"/>
          <w:szCs w:val="22"/>
        </w:rPr>
        <w:t>cy dopuszcza, aby komunikacja mi</w:t>
      </w:r>
      <w:r w:rsidR="00BA393B" w:rsidRPr="009C1C6D">
        <w:rPr>
          <w:sz w:val="22"/>
          <w:szCs w:val="22"/>
        </w:rPr>
        <w:t>ę</w:t>
      </w:r>
      <w:r w:rsidRPr="009C1C6D">
        <w:rPr>
          <w:sz w:val="22"/>
          <w:szCs w:val="22"/>
        </w:rPr>
        <w:t xml:space="preserve">dzy </w:t>
      </w:r>
      <w:r w:rsidR="00BA393B" w:rsidRPr="009C1C6D">
        <w:rPr>
          <w:sz w:val="22"/>
          <w:szCs w:val="22"/>
        </w:rPr>
        <w:t>Z</w:t>
      </w:r>
      <w:r w:rsidRPr="009C1C6D">
        <w:rPr>
          <w:sz w:val="22"/>
          <w:szCs w:val="22"/>
        </w:rPr>
        <w:t>amawiaj</w:t>
      </w:r>
      <w:r w:rsidR="00BA393B" w:rsidRPr="009C1C6D">
        <w:rPr>
          <w:sz w:val="22"/>
          <w:szCs w:val="22"/>
        </w:rPr>
        <w:t>ą</w:t>
      </w:r>
      <w:r w:rsidRPr="009C1C6D">
        <w:rPr>
          <w:sz w:val="22"/>
          <w:szCs w:val="22"/>
        </w:rPr>
        <w:t xml:space="preserve">cym a </w:t>
      </w:r>
      <w:r w:rsidR="00BA393B" w:rsidRPr="009C1C6D">
        <w:rPr>
          <w:sz w:val="22"/>
          <w:szCs w:val="22"/>
        </w:rPr>
        <w:t>Wykonawcami odbywała si</w:t>
      </w:r>
      <w:r w:rsidR="009C1C6D">
        <w:rPr>
          <w:sz w:val="22"/>
          <w:szCs w:val="22"/>
        </w:rPr>
        <w:t xml:space="preserve">ę </w:t>
      </w:r>
      <w:r w:rsidRPr="009C1C6D">
        <w:rPr>
          <w:sz w:val="22"/>
          <w:szCs w:val="22"/>
        </w:rPr>
        <w:t>za</w:t>
      </w:r>
      <w:r w:rsidR="00BA393B" w:rsidRPr="009C1C6D">
        <w:rPr>
          <w:sz w:val="22"/>
          <w:szCs w:val="22"/>
        </w:rPr>
        <w:t xml:space="preserve"> </w:t>
      </w:r>
      <w:r w:rsidRPr="009C1C6D">
        <w:rPr>
          <w:sz w:val="22"/>
          <w:szCs w:val="22"/>
        </w:rPr>
        <w:t xml:space="preserve">pośrednictwem operatora pocztowego w rozumieniu ustawy z dnia 23 listopada 2012 r. </w:t>
      </w:r>
      <w:r w:rsidR="009022CD">
        <w:rPr>
          <w:sz w:val="22"/>
          <w:szCs w:val="22"/>
        </w:rPr>
        <w:t>-</w:t>
      </w:r>
      <w:r w:rsidRPr="009C1C6D">
        <w:rPr>
          <w:sz w:val="22"/>
          <w:szCs w:val="22"/>
        </w:rPr>
        <w:t xml:space="preserve"> Prawo pocztowe </w:t>
      </w:r>
      <w:r w:rsidR="009C1C6D" w:rsidRPr="009C1C6D">
        <w:rPr>
          <w:sz w:val="22"/>
          <w:szCs w:val="22"/>
        </w:rPr>
        <w:t>(</w:t>
      </w:r>
      <w:r w:rsidRPr="009C1C6D">
        <w:rPr>
          <w:sz w:val="22"/>
          <w:szCs w:val="22"/>
        </w:rPr>
        <w:t>tekst jednolity Dz. U. z 201</w:t>
      </w:r>
      <w:r w:rsidR="005062E8" w:rsidRPr="009C1C6D">
        <w:rPr>
          <w:sz w:val="22"/>
          <w:szCs w:val="22"/>
        </w:rPr>
        <w:t>8</w:t>
      </w:r>
      <w:r w:rsidRPr="009C1C6D">
        <w:rPr>
          <w:sz w:val="22"/>
          <w:szCs w:val="22"/>
        </w:rPr>
        <w:t xml:space="preserve"> r poz.</w:t>
      </w:r>
      <w:r w:rsidR="005062E8" w:rsidRPr="009C1C6D">
        <w:rPr>
          <w:sz w:val="22"/>
          <w:szCs w:val="22"/>
        </w:rPr>
        <w:t xml:space="preserve"> 2188 z późniejszymi zmianami</w:t>
      </w:r>
      <w:r w:rsidR="009C1C6D">
        <w:rPr>
          <w:sz w:val="22"/>
          <w:szCs w:val="22"/>
        </w:rPr>
        <w:t>)</w:t>
      </w:r>
      <w:r w:rsidRPr="009C1C6D">
        <w:rPr>
          <w:sz w:val="22"/>
          <w:szCs w:val="22"/>
        </w:rPr>
        <w:t xml:space="preserve">, osobiście, za </w:t>
      </w:r>
      <w:r w:rsidRPr="009C1C6D">
        <w:rPr>
          <w:sz w:val="22"/>
          <w:szCs w:val="22"/>
        </w:rPr>
        <w:lastRenderedPageBreak/>
        <w:t>pośrednictwem</w:t>
      </w:r>
      <w:r w:rsidR="009C1C6D">
        <w:rPr>
          <w:sz w:val="22"/>
          <w:szCs w:val="22"/>
        </w:rPr>
        <w:t xml:space="preserve"> </w:t>
      </w:r>
      <w:r w:rsidRPr="009C1C6D">
        <w:rPr>
          <w:sz w:val="22"/>
          <w:szCs w:val="22"/>
        </w:rPr>
        <w:t xml:space="preserve">posłańca, faksu lub przy użyciu środków komunikacji elektronicznej w rozumieniu ustawy z dnia 18 lipca 2002 r. o świadczeniu usług drogą elektroniczną </w:t>
      </w:r>
      <w:r w:rsidR="009C1C6D">
        <w:rPr>
          <w:sz w:val="22"/>
          <w:szCs w:val="22"/>
        </w:rPr>
        <w:t>(</w:t>
      </w:r>
      <w:r w:rsidRPr="009C1C6D">
        <w:rPr>
          <w:sz w:val="22"/>
          <w:szCs w:val="22"/>
        </w:rPr>
        <w:t xml:space="preserve">tekst jednolity Dz. U. </w:t>
      </w:r>
      <w:r w:rsidR="002D2914">
        <w:rPr>
          <w:sz w:val="22"/>
          <w:szCs w:val="22"/>
        </w:rPr>
        <w:br/>
      </w:r>
      <w:r w:rsidRPr="009C1C6D">
        <w:rPr>
          <w:sz w:val="22"/>
          <w:szCs w:val="22"/>
        </w:rPr>
        <w:t>z 201</w:t>
      </w:r>
      <w:r w:rsidR="005062E8" w:rsidRPr="009C1C6D">
        <w:rPr>
          <w:sz w:val="22"/>
          <w:szCs w:val="22"/>
        </w:rPr>
        <w:t>9</w:t>
      </w:r>
      <w:r w:rsidRPr="009C1C6D">
        <w:rPr>
          <w:sz w:val="22"/>
          <w:szCs w:val="22"/>
        </w:rPr>
        <w:t xml:space="preserve"> r poz. 12</w:t>
      </w:r>
      <w:r w:rsidR="005062E8" w:rsidRPr="009C1C6D">
        <w:rPr>
          <w:sz w:val="22"/>
          <w:szCs w:val="22"/>
        </w:rPr>
        <w:t>3</w:t>
      </w:r>
      <w:r w:rsidRPr="009C1C6D">
        <w:rPr>
          <w:sz w:val="22"/>
          <w:szCs w:val="22"/>
        </w:rPr>
        <w:t xml:space="preserve"> z </w:t>
      </w:r>
      <w:proofErr w:type="spellStart"/>
      <w:r w:rsidRPr="009C1C6D">
        <w:rPr>
          <w:sz w:val="22"/>
          <w:szCs w:val="22"/>
        </w:rPr>
        <w:t>pó</w:t>
      </w:r>
      <w:r w:rsidR="00BA393B" w:rsidRPr="009C1C6D">
        <w:rPr>
          <w:sz w:val="22"/>
          <w:szCs w:val="22"/>
        </w:rPr>
        <w:t>źn</w:t>
      </w:r>
      <w:proofErr w:type="spellEnd"/>
      <w:r w:rsidR="00BA393B" w:rsidRPr="009C1C6D">
        <w:rPr>
          <w:sz w:val="22"/>
          <w:szCs w:val="22"/>
        </w:rPr>
        <w:t>.</w:t>
      </w:r>
      <w:r w:rsidRPr="009C1C6D">
        <w:rPr>
          <w:sz w:val="22"/>
          <w:szCs w:val="22"/>
        </w:rPr>
        <w:t xml:space="preserve"> zm</w:t>
      </w:r>
      <w:r w:rsidR="00BA393B" w:rsidRPr="009C1C6D">
        <w:rPr>
          <w:sz w:val="22"/>
          <w:szCs w:val="22"/>
        </w:rPr>
        <w:t>.</w:t>
      </w:r>
      <w:r w:rsidR="009C1C6D">
        <w:rPr>
          <w:sz w:val="22"/>
          <w:szCs w:val="22"/>
        </w:rPr>
        <w:t xml:space="preserve">) </w:t>
      </w:r>
      <w:r w:rsidRPr="009C1C6D">
        <w:rPr>
          <w:sz w:val="22"/>
          <w:szCs w:val="22"/>
        </w:rPr>
        <w:t xml:space="preserve">- </w:t>
      </w:r>
      <w:r w:rsidR="005062E8" w:rsidRPr="009C1C6D">
        <w:rPr>
          <w:sz w:val="22"/>
          <w:szCs w:val="22"/>
        </w:rPr>
        <w:t xml:space="preserve"> </w:t>
      </w:r>
    </w:p>
    <w:p w14:paraId="418C4748" w14:textId="77777777" w:rsidR="004A3C2A" w:rsidRPr="005062E8" w:rsidRDefault="005062E8" w:rsidP="009C1C6D">
      <w:pPr>
        <w:ind w:left="426" w:hanging="426"/>
        <w:jc w:val="both"/>
        <w:rPr>
          <w:sz w:val="22"/>
          <w:szCs w:val="22"/>
          <w:lang w:val="en-US"/>
        </w:rPr>
      </w:pPr>
      <w:r w:rsidRPr="00972A16">
        <w:rPr>
          <w:sz w:val="22"/>
          <w:szCs w:val="22"/>
          <w:lang w:val="en-US"/>
        </w:rPr>
        <w:t xml:space="preserve">    </w:t>
      </w:r>
      <w:r w:rsidR="009C1C6D" w:rsidRPr="00972A16">
        <w:rPr>
          <w:sz w:val="22"/>
          <w:szCs w:val="22"/>
          <w:lang w:val="en-US"/>
        </w:rPr>
        <w:t xml:space="preserve">    </w:t>
      </w:r>
      <w:proofErr w:type="spellStart"/>
      <w:r w:rsidR="004A3C2A" w:rsidRPr="005062E8">
        <w:rPr>
          <w:sz w:val="22"/>
          <w:szCs w:val="22"/>
          <w:lang w:val="en-US"/>
        </w:rPr>
        <w:t>adres</w:t>
      </w:r>
      <w:proofErr w:type="spellEnd"/>
      <w:r w:rsidR="004A3C2A" w:rsidRPr="005062E8">
        <w:rPr>
          <w:sz w:val="22"/>
          <w:szCs w:val="22"/>
          <w:lang w:val="en-US"/>
        </w:rPr>
        <w:t xml:space="preserve"> e-mail: </w:t>
      </w:r>
      <w:hyperlink r:id="rId7" w:history="1">
        <w:r w:rsidR="00BA393B" w:rsidRPr="005062E8">
          <w:rPr>
            <w:rStyle w:val="Hipercze"/>
            <w:sz w:val="22"/>
            <w:szCs w:val="22"/>
            <w:lang w:val="en-US"/>
          </w:rPr>
          <w:t>gzwik@zebrzydowice.pl</w:t>
        </w:r>
      </w:hyperlink>
      <w:r w:rsidR="00BA393B" w:rsidRPr="005062E8">
        <w:rPr>
          <w:sz w:val="22"/>
          <w:szCs w:val="22"/>
          <w:lang w:val="en-US"/>
        </w:rPr>
        <w:t xml:space="preserve"> </w:t>
      </w:r>
    </w:p>
    <w:p w14:paraId="3D976A93" w14:textId="77777777" w:rsidR="0005543B" w:rsidRPr="005062E8" w:rsidRDefault="0005543B" w:rsidP="009C1C6D">
      <w:pPr>
        <w:ind w:left="426" w:hanging="426"/>
        <w:jc w:val="both"/>
        <w:rPr>
          <w:sz w:val="22"/>
          <w:szCs w:val="22"/>
          <w:lang w:val="en-US"/>
        </w:rPr>
      </w:pPr>
    </w:p>
    <w:p w14:paraId="74E065F0" w14:textId="7CF28570" w:rsidR="00BA393B" w:rsidRPr="009C1C6D" w:rsidRDefault="00BA393B" w:rsidP="00BE5F08">
      <w:pPr>
        <w:numPr>
          <w:ilvl w:val="0"/>
          <w:numId w:val="22"/>
        </w:numPr>
        <w:ind w:left="426" w:hanging="426"/>
        <w:jc w:val="both"/>
        <w:rPr>
          <w:sz w:val="22"/>
          <w:szCs w:val="22"/>
        </w:rPr>
      </w:pPr>
      <w:r>
        <w:rPr>
          <w:sz w:val="22"/>
          <w:szCs w:val="22"/>
        </w:rPr>
        <w:t>W</w:t>
      </w:r>
      <w:r w:rsidR="0005543B">
        <w:rPr>
          <w:sz w:val="22"/>
          <w:szCs w:val="22"/>
        </w:rPr>
        <w:t>szelk</w:t>
      </w:r>
      <w:r>
        <w:rPr>
          <w:sz w:val="22"/>
          <w:szCs w:val="22"/>
        </w:rPr>
        <w:t>ą</w:t>
      </w:r>
      <w:r w:rsidR="0005543B">
        <w:rPr>
          <w:sz w:val="22"/>
          <w:szCs w:val="22"/>
        </w:rPr>
        <w:t xml:space="preserve"> korespondencj</w:t>
      </w:r>
      <w:r>
        <w:rPr>
          <w:sz w:val="22"/>
          <w:szCs w:val="22"/>
        </w:rPr>
        <w:t>ę</w:t>
      </w:r>
      <w:r w:rsidR="0005543B">
        <w:rPr>
          <w:sz w:val="22"/>
          <w:szCs w:val="22"/>
        </w:rPr>
        <w:t xml:space="preserve"> </w:t>
      </w:r>
      <w:r>
        <w:rPr>
          <w:sz w:val="22"/>
          <w:szCs w:val="22"/>
        </w:rPr>
        <w:t>W</w:t>
      </w:r>
      <w:r w:rsidR="0005543B">
        <w:rPr>
          <w:sz w:val="22"/>
          <w:szCs w:val="22"/>
        </w:rPr>
        <w:t>ykonawcy maj</w:t>
      </w:r>
      <w:r>
        <w:rPr>
          <w:sz w:val="22"/>
          <w:szCs w:val="22"/>
        </w:rPr>
        <w:t>ą</w:t>
      </w:r>
      <w:r w:rsidR="0005543B">
        <w:rPr>
          <w:sz w:val="22"/>
          <w:szCs w:val="22"/>
        </w:rPr>
        <w:t xml:space="preserve"> obowi</w:t>
      </w:r>
      <w:r>
        <w:rPr>
          <w:sz w:val="22"/>
          <w:szCs w:val="22"/>
        </w:rPr>
        <w:t>ą</w:t>
      </w:r>
      <w:r w:rsidR="0005543B">
        <w:rPr>
          <w:sz w:val="22"/>
          <w:szCs w:val="22"/>
        </w:rPr>
        <w:t>zek kierowa</w:t>
      </w:r>
      <w:r>
        <w:rPr>
          <w:sz w:val="22"/>
          <w:szCs w:val="22"/>
        </w:rPr>
        <w:t>ć</w:t>
      </w:r>
      <w:r w:rsidR="0005543B">
        <w:rPr>
          <w:sz w:val="22"/>
          <w:szCs w:val="22"/>
        </w:rPr>
        <w:t xml:space="preserve"> na </w:t>
      </w:r>
      <w:r>
        <w:rPr>
          <w:sz w:val="22"/>
          <w:szCs w:val="22"/>
        </w:rPr>
        <w:t>Z</w:t>
      </w:r>
      <w:r w:rsidR="0005543B">
        <w:rPr>
          <w:sz w:val="22"/>
          <w:szCs w:val="22"/>
        </w:rPr>
        <w:t>amawiaj</w:t>
      </w:r>
      <w:r>
        <w:rPr>
          <w:sz w:val="22"/>
          <w:szCs w:val="22"/>
        </w:rPr>
        <w:t>ą</w:t>
      </w:r>
      <w:r w:rsidR="0005543B">
        <w:rPr>
          <w:sz w:val="22"/>
          <w:szCs w:val="22"/>
        </w:rPr>
        <w:t xml:space="preserve">cego oraz osoby wskazanej </w:t>
      </w:r>
      <w:r w:rsidR="0005543B" w:rsidRPr="009C1C6D">
        <w:rPr>
          <w:sz w:val="22"/>
          <w:szCs w:val="22"/>
        </w:rPr>
        <w:t>do porozumiewania si</w:t>
      </w:r>
      <w:r w:rsidRPr="009C1C6D">
        <w:rPr>
          <w:sz w:val="22"/>
          <w:szCs w:val="22"/>
        </w:rPr>
        <w:t>ę</w:t>
      </w:r>
      <w:r w:rsidR="0005543B" w:rsidRPr="009C1C6D">
        <w:rPr>
          <w:sz w:val="22"/>
          <w:szCs w:val="22"/>
        </w:rPr>
        <w:t xml:space="preserve">, o </w:t>
      </w:r>
      <w:r w:rsidRPr="009C1C6D">
        <w:rPr>
          <w:sz w:val="22"/>
          <w:szCs w:val="22"/>
        </w:rPr>
        <w:t>której mowa w rozdziale XVI SIW</w:t>
      </w:r>
      <w:r w:rsidR="00B13FE3">
        <w:rPr>
          <w:sz w:val="22"/>
          <w:szCs w:val="22"/>
        </w:rPr>
        <w:t>Z.</w:t>
      </w:r>
    </w:p>
    <w:p w14:paraId="5FB38E8A" w14:textId="77777777" w:rsidR="00BA393B" w:rsidRDefault="00BA393B" w:rsidP="009C1C6D">
      <w:pPr>
        <w:ind w:left="426" w:hanging="426"/>
        <w:jc w:val="both"/>
        <w:rPr>
          <w:sz w:val="22"/>
          <w:szCs w:val="22"/>
        </w:rPr>
      </w:pPr>
    </w:p>
    <w:p w14:paraId="067022C5" w14:textId="77777777" w:rsidR="00BA393B" w:rsidRPr="009C1C6D" w:rsidRDefault="0005543B" w:rsidP="00BE5F08">
      <w:pPr>
        <w:numPr>
          <w:ilvl w:val="0"/>
          <w:numId w:val="22"/>
        </w:numPr>
        <w:ind w:left="426" w:hanging="426"/>
        <w:jc w:val="both"/>
        <w:rPr>
          <w:sz w:val="22"/>
          <w:szCs w:val="22"/>
        </w:rPr>
      </w:pPr>
      <w:r>
        <w:rPr>
          <w:sz w:val="22"/>
          <w:szCs w:val="22"/>
        </w:rPr>
        <w:t xml:space="preserve">W przypadku wezwania przez </w:t>
      </w:r>
      <w:r w:rsidR="00BA393B">
        <w:rPr>
          <w:sz w:val="22"/>
          <w:szCs w:val="22"/>
        </w:rPr>
        <w:t>Z</w:t>
      </w:r>
      <w:r>
        <w:rPr>
          <w:sz w:val="22"/>
          <w:szCs w:val="22"/>
        </w:rPr>
        <w:t>amawiającego do złożenia, uzupełnienia lub poprawieni</w:t>
      </w:r>
      <w:r w:rsidR="009C1C6D">
        <w:rPr>
          <w:sz w:val="22"/>
          <w:szCs w:val="22"/>
        </w:rPr>
        <w:t xml:space="preserve">a </w:t>
      </w:r>
      <w:r>
        <w:rPr>
          <w:sz w:val="22"/>
          <w:szCs w:val="22"/>
        </w:rPr>
        <w:t xml:space="preserve">oświadczeń, </w:t>
      </w:r>
      <w:r w:rsidRPr="009C1C6D">
        <w:rPr>
          <w:sz w:val="22"/>
          <w:szCs w:val="22"/>
        </w:rPr>
        <w:t>dokumentów lub pełnomocnictw, w trybie art. 26 ust. 2, ust. 3 lub ust. 3 a ustawy, oświadczenia,</w:t>
      </w:r>
      <w:r w:rsidR="00BA393B" w:rsidRPr="009C1C6D">
        <w:rPr>
          <w:sz w:val="22"/>
          <w:szCs w:val="22"/>
        </w:rPr>
        <w:t xml:space="preserve"> </w:t>
      </w:r>
      <w:r w:rsidRPr="009C1C6D">
        <w:rPr>
          <w:sz w:val="22"/>
          <w:szCs w:val="22"/>
        </w:rPr>
        <w:t xml:space="preserve">dokumenty lub pełnomocnictwa należy przedłożyć / złożyć/ uzupełnić/ poprawić </w:t>
      </w:r>
      <w:r w:rsidR="009C1C6D">
        <w:rPr>
          <w:sz w:val="22"/>
          <w:szCs w:val="22"/>
        </w:rPr>
        <w:br/>
      </w:r>
      <w:r w:rsidRPr="009C1C6D">
        <w:rPr>
          <w:sz w:val="22"/>
          <w:szCs w:val="22"/>
        </w:rPr>
        <w:t xml:space="preserve">w formie wskazanej przez </w:t>
      </w:r>
      <w:r w:rsidR="00BA393B" w:rsidRPr="009C1C6D">
        <w:rPr>
          <w:sz w:val="22"/>
          <w:szCs w:val="22"/>
        </w:rPr>
        <w:t>Z</w:t>
      </w:r>
      <w:r w:rsidRPr="009C1C6D">
        <w:rPr>
          <w:sz w:val="22"/>
          <w:szCs w:val="22"/>
        </w:rPr>
        <w:t>amawiającego w wezwaniu. Forma ta winna odpowiadać wymogom wynikającym ze stosownych</w:t>
      </w:r>
      <w:r w:rsidR="00BA393B" w:rsidRPr="009C1C6D">
        <w:rPr>
          <w:sz w:val="22"/>
          <w:szCs w:val="22"/>
        </w:rPr>
        <w:t xml:space="preserve"> </w:t>
      </w:r>
      <w:r w:rsidRPr="009C1C6D">
        <w:rPr>
          <w:sz w:val="22"/>
          <w:szCs w:val="22"/>
        </w:rPr>
        <w:t>przepisów.</w:t>
      </w:r>
    </w:p>
    <w:p w14:paraId="16F2A2DB" w14:textId="77777777" w:rsidR="00BA393B" w:rsidRDefault="00BA393B" w:rsidP="009C1C6D">
      <w:pPr>
        <w:ind w:left="426" w:hanging="426"/>
        <w:jc w:val="both"/>
        <w:rPr>
          <w:sz w:val="22"/>
          <w:szCs w:val="22"/>
        </w:rPr>
      </w:pPr>
    </w:p>
    <w:p w14:paraId="755E6361" w14:textId="77777777" w:rsidR="004A3C2A" w:rsidRPr="009C1C6D" w:rsidRDefault="00BA393B" w:rsidP="00BE5F08">
      <w:pPr>
        <w:numPr>
          <w:ilvl w:val="0"/>
          <w:numId w:val="22"/>
        </w:numPr>
        <w:ind w:left="426" w:hanging="426"/>
        <w:jc w:val="both"/>
        <w:rPr>
          <w:sz w:val="22"/>
          <w:szCs w:val="22"/>
        </w:rPr>
      </w:pPr>
      <w:r>
        <w:rPr>
          <w:sz w:val="22"/>
          <w:szCs w:val="22"/>
        </w:rPr>
        <w:t>J</w:t>
      </w:r>
      <w:r w:rsidR="0005543B">
        <w:rPr>
          <w:sz w:val="22"/>
          <w:szCs w:val="22"/>
        </w:rPr>
        <w:t>e</w:t>
      </w:r>
      <w:r>
        <w:rPr>
          <w:sz w:val="22"/>
          <w:szCs w:val="22"/>
        </w:rPr>
        <w:t>ż</w:t>
      </w:r>
      <w:r w:rsidR="0005543B">
        <w:rPr>
          <w:sz w:val="22"/>
          <w:szCs w:val="22"/>
        </w:rPr>
        <w:t xml:space="preserve">eli  </w:t>
      </w:r>
      <w:r w:rsidR="004A3C2A" w:rsidRPr="00476A67">
        <w:rPr>
          <w:sz w:val="22"/>
          <w:szCs w:val="22"/>
        </w:rPr>
        <w:t>Zamawiający lub Wykonawcy przekazują oświadczenia i wnioski, zawiadomienie oraz informacje</w:t>
      </w:r>
      <w:r w:rsidR="009C1C6D">
        <w:rPr>
          <w:sz w:val="22"/>
          <w:szCs w:val="22"/>
        </w:rPr>
        <w:t xml:space="preserve"> </w:t>
      </w:r>
      <w:r w:rsidR="004A3C2A" w:rsidRPr="009C1C6D">
        <w:rPr>
          <w:sz w:val="22"/>
          <w:szCs w:val="22"/>
        </w:rPr>
        <w:t>lub wyjaśnienia faksem lub drogą mail</w:t>
      </w:r>
      <w:r w:rsidRPr="009C1C6D">
        <w:rPr>
          <w:sz w:val="22"/>
          <w:szCs w:val="22"/>
        </w:rPr>
        <w:t>-</w:t>
      </w:r>
      <w:r w:rsidR="004A3C2A" w:rsidRPr="009C1C6D">
        <w:rPr>
          <w:sz w:val="22"/>
          <w:szCs w:val="22"/>
        </w:rPr>
        <w:t>ową każda ze stron na żądanie drugiej niezwłocznie potwierdza</w:t>
      </w:r>
      <w:r w:rsidRPr="009C1C6D">
        <w:rPr>
          <w:sz w:val="22"/>
          <w:szCs w:val="22"/>
        </w:rPr>
        <w:t xml:space="preserve"> </w:t>
      </w:r>
      <w:r w:rsidR="004A3C2A" w:rsidRPr="009C1C6D">
        <w:rPr>
          <w:sz w:val="22"/>
          <w:szCs w:val="22"/>
        </w:rPr>
        <w:t xml:space="preserve">fakt ich otrzymania. </w:t>
      </w:r>
    </w:p>
    <w:p w14:paraId="41176671" w14:textId="77777777" w:rsidR="00BA393B" w:rsidRPr="00BA393B" w:rsidRDefault="00BA393B" w:rsidP="009C1C6D">
      <w:pPr>
        <w:ind w:left="426" w:hanging="426"/>
        <w:jc w:val="both"/>
        <w:rPr>
          <w:b/>
          <w:sz w:val="22"/>
          <w:szCs w:val="22"/>
        </w:rPr>
      </w:pPr>
      <w:r w:rsidRPr="00BA393B">
        <w:rPr>
          <w:b/>
          <w:sz w:val="22"/>
          <w:szCs w:val="22"/>
        </w:rPr>
        <w:t xml:space="preserve">    </w:t>
      </w:r>
      <w:r w:rsidR="009C1C6D">
        <w:rPr>
          <w:b/>
          <w:sz w:val="22"/>
          <w:szCs w:val="22"/>
        </w:rPr>
        <w:t xml:space="preserve">    </w:t>
      </w:r>
      <w:r w:rsidR="004A3C2A" w:rsidRPr="00BA393B">
        <w:rPr>
          <w:b/>
          <w:sz w:val="22"/>
          <w:szCs w:val="22"/>
        </w:rPr>
        <w:t>Nr faksu do kontaktu z Zamawiającym: +48 32</w:t>
      </w:r>
      <w:r>
        <w:rPr>
          <w:b/>
          <w:sz w:val="22"/>
          <w:szCs w:val="22"/>
        </w:rPr>
        <w:t xml:space="preserve"> </w:t>
      </w:r>
      <w:r w:rsidR="004A3C2A" w:rsidRPr="00BA393B">
        <w:rPr>
          <w:b/>
          <w:sz w:val="22"/>
          <w:szCs w:val="22"/>
        </w:rPr>
        <w:t>4</w:t>
      </w:r>
      <w:r>
        <w:rPr>
          <w:b/>
          <w:sz w:val="22"/>
          <w:szCs w:val="22"/>
        </w:rPr>
        <w:t>693654</w:t>
      </w:r>
      <w:r w:rsidR="004A3C2A" w:rsidRPr="00BA393B">
        <w:rPr>
          <w:b/>
          <w:sz w:val="22"/>
          <w:szCs w:val="22"/>
        </w:rPr>
        <w:t xml:space="preserve"> </w:t>
      </w:r>
      <w:r w:rsidR="00861132">
        <w:rPr>
          <w:b/>
          <w:sz w:val="22"/>
          <w:szCs w:val="22"/>
        </w:rPr>
        <w:t>wew. 0</w:t>
      </w:r>
    </w:p>
    <w:p w14:paraId="39C1CD99" w14:textId="77777777" w:rsidR="004A3C2A" w:rsidRPr="00BA393B" w:rsidRDefault="00BA393B" w:rsidP="009C1C6D">
      <w:pPr>
        <w:ind w:left="426" w:hanging="426"/>
        <w:jc w:val="both"/>
        <w:rPr>
          <w:b/>
          <w:sz w:val="22"/>
          <w:szCs w:val="22"/>
        </w:rPr>
      </w:pPr>
      <w:r w:rsidRPr="00BA393B">
        <w:rPr>
          <w:b/>
          <w:sz w:val="22"/>
          <w:szCs w:val="22"/>
        </w:rPr>
        <w:t xml:space="preserve">    </w:t>
      </w:r>
      <w:r w:rsidR="009C1C6D">
        <w:rPr>
          <w:b/>
          <w:sz w:val="22"/>
          <w:szCs w:val="22"/>
        </w:rPr>
        <w:t xml:space="preserve">    </w:t>
      </w:r>
      <w:r w:rsidR="004A3C2A" w:rsidRPr="00BA393B">
        <w:rPr>
          <w:b/>
          <w:sz w:val="22"/>
          <w:szCs w:val="22"/>
        </w:rPr>
        <w:t xml:space="preserve">adres </w:t>
      </w:r>
      <w:r w:rsidR="009C1C6D">
        <w:rPr>
          <w:b/>
          <w:sz w:val="22"/>
          <w:szCs w:val="22"/>
        </w:rPr>
        <w:t>e-mail</w:t>
      </w:r>
      <w:r w:rsidR="004A3C2A" w:rsidRPr="00BA393B">
        <w:rPr>
          <w:b/>
          <w:sz w:val="22"/>
          <w:szCs w:val="22"/>
        </w:rPr>
        <w:t xml:space="preserve"> do kontaktu z Zamawiającym:</w:t>
      </w:r>
      <w:r>
        <w:rPr>
          <w:b/>
          <w:sz w:val="22"/>
          <w:szCs w:val="22"/>
        </w:rPr>
        <w:t xml:space="preserve"> </w:t>
      </w:r>
      <w:hyperlink r:id="rId8" w:history="1">
        <w:r w:rsidRPr="0059251F">
          <w:rPr>
            <w:rStyle w:val="Hipercze"/>
            <w:b/>
            <w:sz w:val="22"/>
            <w:szCs w:val="22"/>
          </w:rPr>
          <w:t>gzwik@zebrzydowice.pl</w:t>
        </w:r>
      </w:hyperlink>
      <w:r>
        <w:rPr>
          <w:b/>
          <w:sz w:val="22"/>
          <w:szCs w:val="22"/>
        </w:rPr>
        <w:t xml:space="preserve"> </w:t>
      </w:r>
    </w:p>
    <w:p w14:paraId="5AF94A89" w14:textId="77777777" w:rsidR="004A3C2A" w:rsidRDefault="004A3C2A" w:rsidP="009C1C6D">
      <w:pPr>
        <w:ind w:left="426" w:hanging="426"/>
        <w:jc w:val="both"/>
        <w:rPr>
          <w:sz w:val="22"/>
          <w:szCs w:val="22"/>
        </w:rPr>
      </w:pPr>
    </w:p>
    <w:p w14:paraId="28AD4F73" w14:textId="77777777" w:rsidR="004A3C2A" w:rsidRPr="009C1C6D" w:rsidRDefault="00BA393B" w:rsidP="00BE5F08">
      <w:pPr>
        <w:numPr>
          <w:ilvl w:val="0"/>
          <w:numId w:val="22"/>
        </w:numPr>
        <w:ind w:left="426" w:hanging="426"/>
        <w:jc w:val="both"/>
        <w:rPr>
          <w:sz w:val="22"/>
          <w:szCs w:val="22"/>
        </w:rPr>
      </w:pPr>
      <w:r>
        <w:rPr>
          <w:sz w:val="22"/>
          <w:szCs w:val="22"/>
        </w:rPr>
        <w:t>N</w:t>
      </w:r>
      <w:r w:rsidR="0005543B">
        <w:rPr>
          <w:sz w:val="22"/>
          <w:szCs w:val="22"/>
        </w:rPr>
        <w:t>iezwłocznie po otwarciu zło</w:t>
      </w:r>
      <w:r>
        <w:rPr>
          <w:sz w:val="22"/>
          <w:szCs w:val="22"/>
        </w:rPr>
        <w:t>ż</w:t>
      </w:r>
      <w:r w:rsidR="0005543B">
        <w:rPr>
          <w:sz w:val="22"/>
          <w:szCs w:val="22"/>
        </w:rPr>
        <w:t xml:space="preserve">onych ofert, </w:t>
      </w:r>
      <w:r>
        <w:rPr>
          <w:sz w:val="22"/>
          <w:szCs w:val="22"/>
        </w:rPr>
        <w:t>Z</w:t>
      </w:r>
      <w:r w:rsidR="0005543B">
        <w:rPr>
          <w:sz w:val="22"/>
          <w:szCs w:val="22"/>
        </w:rPr>
        <w:t>amawiaj</w:t>
      </w:r>
      <w:r>
        <w:rPr>
          <w:sz w:val="22"/>
          <w:szCs w:val="22"/>
        </w:rPr>
        <w:t>ą</w:t>
      </w:r>
      <w:r w:rsidR="0005543B">
        <w:rPr>
          <w:sz w:val="22"/>
          <w:szCs w:val="22"/>
        </w:rPr>
        <w:t>cy zamie</w:t>
      </w:r>
      <w:r>
        <w:rPr>
          <w:sz w:val="22"/>
          <w:szCs w:val="22"/>
        </w:rPr>
        <w:t>ś</w:t>
      </w:r>
      <w:r w:rsidR="0005543B">
        <w:rPr>
          <w:sz w:val="22"/>
          <w:szCs w:val="22"/>
        </w:rPr>
        <w:t xml:space="preserve">ci na swojej stronie internetowej </w:t>
      </w:r>
      <w:r w:rsidRPr="009C1C6D">
        <w:rPr>
          <w:sz w:val="22"/>
          <w:szCs w:val="22"/>
        </w:rPr>
        <w:t xml:space="preserve"> </w:t>
      </w:r>
      <w:hyperlink r:id="rId9" w:history="1">
        <w:r w:rsidR="0005543B" w:rsidRPr="009C1C6D">
          <w:rPr>
            <w:rStyle w:val="Hipercze"/>
            <w:sz w:val="22"/>
            <w:szCs w:val="22"/>
          </w:rPr>
          <w:t>www.</w:t>
        </w:r>
        <w:r w:rsidR="00454CBD" w:rsidRPr="009C1C6D">
          <w:rPr>
            <w:rStyle w:val="Hipercze"/>
            <w:sz w:val="22"/>
            <w:szCs w:val="22"/>
          </w:rPr>
          <w:t>gzwik.</w:t>
        </w:r>
        <w:r w:rsidR="0005543B" w:rsidRPr="009C1C6D">
          <w:rPr>
            <w:rStyle w:val="Hipercze"/>
            <w:sz w:val="22"/>
            <w:szCs w:val="22"/>
          </w:rPr>
          <w:t>zebrzydowice.pl</w:t>
        </w:r>
      </w:hyperlink>
      <w:r w:rsidR="0005543B" w:rsidRPr="009C1C6D">
        <w:rPr>
          <w:sz w:val="22"/>
          <w:szCs w:val="22"/>
        </w:rPr>
        <w:t xml:space="preserve"> informacje dotycz</w:t>
      </w:r>
      <w:r w:rsidR="00E1474B" w:rsidRPr="009C1C6D">
        <w:rPr>
          <w:sz w:val="22"/>
          <w:szCs w:val="22"/>
        </w:rPr>
        <w:t>ą</w:t>
      </w:r>
      <w:r w:rsidR="0005543B" w:rsidRPr="009C1C6D">
        <w:rPr>
          <w:sz w:val="22"/>
          <w:szCs w:val="22"/>
        </w:rPr>
        <w:t>ce:</w:t>
      </w:r>
    </w:p>
    <w:p w14:paraId="1BCDB4EA" w14:textId="77777777" w:rsidR="004A3C2A" w:rsidRDefault="00E1474B" w:rsidP="009C1C6D">
      <w:pPr>
        <w:ind w:left="426" w:hanging="426"/>
        <w:jc w:val="both"/>
        <w:rPr>
          <w:sz w:val="22"/>
          <w:szCs w:val="22"/>
        </w:rPr>
      </w:pPr>
      <w:r>
        <w:rPr>
          <w:sz w:val="22"/>
          <w:szCs w:val="22"/>
        </w:rPr>
        <w:t xml:space="preserve">    </w:t>
      </w:r>
      <w:r w:rsidR="009C1C6D">
        <w:rPr>
          <w:sz w:val="22"/>
          <w:szCs w:val="22"/>
        </w:rPr>
        <w:t xml:space="preserve">    </w:t>
      </w:r>
      <w:r w:rsidR="0005543B">
        <w:rPr>
          <w:sz w:val="22"/>
          <w:szCs w:val="22"/>
        </w:rPr>
        <w:t>- kwoty jak</w:t>
      </w:r>
      <w:r>
        <w:rPr>
          <w:sz w:val="22"/>
          <w:szCs w:val="22"/>
        </w:rPr>
        <w:t>ą</w:t>
      </w:r>
      <w:r w:rsidR="0005543B">
        <w:rPr>
          <w:sz w:val="22"/>
          <w:szCs w:val="22"/>
        </w:rPr>
        <w:t xml:space="preserve"> zamierza przeznaczy</w:t>
      </w:r>
      <w:r>
        <w:rPr>
          <w:sz w:val="22"/>
          <w:szCs w:val="22"/>
        </w:rPr>
        <w:t>ć</w:t>
      </w:r>
      <w:r w:rsidR="0005543B">
        <w:rPr>
          <w:sz w:val="22"/>
          <w:szCs w:val="22"/>
        </w:rPr>
        <w:t xml:space="preserve"> na sfinansowanie zamówienia</w:t>
      </w:r>
      <w:r w:rsidR="009022CD">
        <w:rPr>
          <w:sz w:val="22"/>
          <w:szCs w:val="22"/>
        </w:rPr>
        <w:t>,</w:t>
      </w:r>
    </w:p>
    <w:p w14:paraId="3DA22915" w14:textId="77777777" w:rsidR="0005543B" w:rsidRDefault="00E1474B" w:rsidP="009C1C6D">
      <w:pPr>
        <w:ind w:left="426" w:hanging="426"/>
        <w:jc w:val="both"/>
        <w:rPr>
          <w:sz w:val="22"/>
          <w:szCs w:val="22"/>
        </w:rPr>
      </w:pPr>
      <w:r>
        <w:rPr>
          <w:sz w:val="22"/>
          <w:szCs w:val="22"/>
        </w:rPr>
        <w:t xml:space="preserve">   </w:t>
      </w:r>
      <w:r w:rsidR="009C1C6D">
        <w:rPr>
          <w:sz w:val="22"/>
          <w:szCs w:val="22"/>
        </w:rPr>
        <w:t xml:space="preserve">    </w:t>
      </w:r>
      <w:r>
        <w:rPr>
          <w:sz w:val="22"/>
          <w:szCs w:val="22"/>
        </w:rPr>
        <w:t xml:space="preserve"> </w:t>
      </w:r>
      <w:r w:rsidR="0005543B">
        <w:rPr>
          <w:sz w:val="22"/>
          <w:szCs w:val="22"/>
        </w:rPr>
        <w:t xml:space="preserve">- firm oraz adresów </w:t>
      </w:r>
      <w:r>
        <w:rPr>
          <w:sz w:val="22"/>
          <w:szCs w:val="22"/>
        </w:rPr>
        <w:t>W</w:t>
      </w:r>
      <w:r w:rsidR="0005543B">
        <w:rPr>
          <w:sz w:val="22"/>
          <w:szCs w:val="22"/>
        </w:rPr>
        <w:t>ykonawców, którzy zło</w:t>
      </w:r>
      <w:r>
        <w:rPr>
          <w:sz w:val="22"/>
          <w:szCs w:val="22"/>
        </w:rPr>
        <w:t>ż</w:t>
      </w:r>
      <w:r w:rsidR="0005543B">
        <w:rPr>
          <w:sz w:val="22"/>
          <w:szCs w:val="22"/>
        </w:rPr>
        <w:t>yli oferty w terminie</w:t>
      </w:r>
      <w:r w:rsidR="009022CD">
        <w:rPr>
          <w:sz w:val="22"/>
          <w:szCs w:val="22"/>
        </w:rPr>
        <w:t>,</w:t>
      </w:r>
    </w:p>
    <w:p w14:paraId="110EEDB0" w14:textId="77777777" w:rsidR="00E1474B" w:rsidRDefault="00E1474B" w:rsidP="009C1C6D">
      <w:pPr>
        <w:ind w:left="426" w:hanging="426"/>
        <w:jc w:val="both"/>
        <w:rPr>
          <w:sz w:val="22"/>
          <w:szCs w:val="22"/>
        </w:rPr>
      </w:pPr>
      <w:r>
        <w:rPr>
          <w:sz w:val="22"/>
          <w:szCs w:val="22"/>
        </w:rPr>
        <w:t xml:space="preserve">  </w:t>
      </w:r>
      <w:r w:rsidR="009C1C6D">
        <w:rPr>
          <w:sz w:val="22"/>
          <w:szCs w:val="22"/>
        </w:rPr>
        <w:t xml:space="preserve">    </w:t>
      </w:r>
      <w:r>
        <w:rPr>
          <w:sz w:val="22"/>
          <w:szCs w:val="22"/>
        </w:rPr>
        <w:t xml:space="preserve">  </w:t>
      </w:r>
      <w:r w:rsidR="0005543B">
        <w:rPr>
          <w:sz w:val="22"/>
          <w:szCs w:val="22"/>
        </w:rPr>
        <w:t>- ceny, terminu wykonania zamówienia, okresu gwarancji</w:t>
      </w:r>
      <w:r w:rsidR="009022CD">
        <w:rPr>
          <w:sz w:val="22"/>
          <w:szCs w:val="22"/>
        </w:rPr>
        <w:t>.</w:t>
      </w:r>
    </w:p>
    <w:p w14:paraId="04C1315D" w14:textId="77777777" w:rsidR="004C68ED" w:rsidRDefault="004C68ED" w:rsidP="009C1C6D">
      <w:pPr>
        <w:ind w:left="426" w:hanging="426"/>
        <w:jc w:val="both"/>
        <w:rPr>
          <w:sz w:val="22"/>
          <w:szCs w:val="22"/>
        </w:rPr>
      </w:pPr>
    </w:p>
    <w:p w14:paraId="028F67A6" w14:textId="77777777" w:rsidR="0005543B" w:rsidRDefault="00E1474B" w:rsidP="00BE5F08">
      <w:pPr>
        <w:numPr>
          <w:ilvl w:val="0"/>
          <w:numId w:val="22"/>
        </w:numPr>
        <w:ind w:left="426" w:hanging="426"/>
        <w:jc w:val="both"/>
        <w:rPr>
          <w:sz w:val="22"/>
          <w:szCs w:val="22"/>
        </w:rPr>
      </w:pPr>
      <w:r>
        <w:rPr>
          <w:sz w:val="22"/>
          <w:szCs w:val="22"/>
        </w:rPr>
        <w:t>I</w:t>
      </w:r>
      <w:r w:rsidR="0005543B">
        <w:rPr>
          <w:sz w:val="22"/>
          <w:szCs w:val="22"/>
        </w:rPr>
        <w:t>nformacje o wyborze oferty najkorzystniejszej b</w:t>
      </w:r>
      <w:r>
        <w:rPr>
          <w:sz w:val="22"/>
          <w:szCs w:val="22"/>
        </w:rPr>
        <w:t>ą</w:t>
      </w:r>
      <w:r w:rsidR="0005543B">
        <w:rPr>
          <w:sz w:val="22"/>
          <w:szCs w:val="22"/>
        </w:rPr>
        <w:t>d</w:t>
      </w:r>
      <w:r>
        <w:rPr>
          <w:sz w:val="22"/>
          <w:szCs w:val="22"/>
        </w:rPr>
        <w:t>ź</w:t>
      </w:r>
      <w:r w:rsidR="0005543B">
        <w:rPr>
          <w:sz w:val="22"/>
          <w:szCs w:val="22"/>
        </w:rPr>
        <w:t xml:space="preserve"> o uniewa</w:t>
      </w:r>
      <w:r>
        <w:rPr>
          <w:sz w:val="22"/>
          <w:szCs w:val="22"/>
        </w:rPr>
        <w:t>ż</w:t>
      </w:r>
      <w:r w:rsidR="0005543B">
        <w:rPr>
          <w:sz w:val="22"/>
          <w:szCs w:val="22"/>
        </w:rPr>
        <w:t>nieniu post</w:t>
      </w:r>
      <w:r>
        <w:rPr>
          <w:sz w:val="22"/>
          <w:szCs w:val="22"/>
        </w:rPr>
        <w:t>ę</w:t>
      </w:r>
      <w:r w:rsidR="0005543B">
        <w:rPr>
          <w:sz w:val="22"/>
          <w:szCs w:val="22"/>
        </w:rPr>
        <w:t xml:space="preserve">powania </w:t>
      </w:r>
      <w:r>
        <w:rPr>
          <w:sz w:val="22"/>
          <w:szCs w:val="22"/>
        </w:rPr>
        <w:t>Z</w:t>
      </w:r>
      <w:r w:rsidR="0005543B">
        <w:rPr>
          <w:sz w:val="22"/>
          <w:szCs w:val="22"/>
        </w:rPr>
        <w:t>amawiaj</w:t>
      </w:r>
      <w:r>
        <w:rPr>
          <w:sz w:val="22"/>
          <w:szCs w:val="22"/>
        </w:rPr>
        <w:t>ą</w:t>
      </w:r>
      <w:r w:rsidR="0005543B">
        <w:rPr>
          <w:sz w:val="22"/>
          <w:szCs w:val="22"/>
        </w:rPr>
        <w:t>c</w:t>
      </w:r>
      <w:r>
        <w:rPr>
          <w:sz w:val="22"/>
          <w:szCs w:val="22"/>
        </w:rPr>
        <w:t>y</w:t>
      </w:r>
      <w:r w:rsidR="0005543B">
        <w:rPr>
          <w:sz w:val="22"/>
          <w:szCs w:val="22"/>
        </w:rPr>
        <w:t xml:space="preserve"> </w:t>
      </w:r>
      <w:r w:rsidR="0005543B" w:rsidRPr="009C1C6D">
        <w:rPr>
          <w:sz w:val="22"/>
          <w:szCs w:val="22"/>
        </w:rPr>
        <w:t>zamie</w:t>
      </w:r>
      <w:r w:rsidRPr="009C1C6D">
        <w:rPr>
          <w:sz w:val="22"/>
          <w:szCs w:val="22"/>
        </w:rPr>
        <w:t>ś</w:t>
      </w:r>
      <w:r w:rsidR="0005543B" w:rsidRPr="009C1C6D">
        <w:rPr>
          <w:sz w:val="22"/>
          <w:szCs w:val="22"/>
        </w:rPr>
        <w:t>ci na stronie internetowej pod na</w:t>
      </w:r>
      <w:r w:rsidRPr="009C1C6D">
        <w:rPr>
          <w:sz w:val="22"/>
          <w:szCs w:val="22"/>
        </w:rPr>
        <w:t>s</w:t>
      </w:r>
      <w:r w:rsidR="0005543B" w:rsidRPr="009C1C6D">
        <w:rPr>
          <w:sz w:val="22"/>
          <w:szCs w:val="22"/>
        </w:rPr>
        <w:t>t</w:t>
      </w:r>
      <w:r w:rsidRPr="009C1C6D">
        <w:rPr>
          <w:sz w:val="22"/>
          <w:szCs w:val="22"/>
        </w:rPr>
        <w:t>ę</w:t>
      </w:r>
      <w:r w:rsidR="0005543B" w:rsidRPr="009C1C6D">
        <w:rPr>
          <w:sz w:val="22"/>
          <w:szCs w:val="22"/>
        </w:rPr>
        <w:t>puj</w:t>
      </w:r>
      <w:r w:rsidRPr="009C1C6D">
        <w:rPr>
          <w:sz w:val="22"/>
          <w:szCs w:val="22"/>
        </w:rPr>
        <w:t>ą</w:t>
      </w:r>
      <w:r w:rsidR="0005543B" w:rsidRPr="009C1C6D">
        <w:rPr>
          <w:sz w:val="22"/>
          <w:szCs w:val="22"/>
        </w:rPr>
        <w:t xml:space="preserve">cym adresem: </w:t>
      </w:r>
      <w:hyperlink r:id="rId10" w:history="1">
        <w:r w:rsidR="0005543B" w:rsidRPr="009C1C6D">
          <w:rPr>
            <w:rStyle w:val="Hipercze"/>
            <w:sz w:val="22"/>
            <w:szCs w:val="22"/>
          </w:rPr>
          <w:t>www.</w:t>
        </w:r>
        <w:r w:rsidR="00454CBD" w:rsidRPr="009C1C6D">
          <w:rPr>
            <w:rStyle w:val="Hipercze"/>
            <w:sz w:val="22"/>
            <w:szCs w:val="22"/>
          </w:rPr>
          <w:t>gzwik.</w:t>
        </w:r>
        <w:r w:rsidR="0005543B" w:rsidRPr="009C1C6D">
          <w:rPr>
            <w:rStyle w:val="Hipercze"/>
            <w:sz w:val="22"/>
            <w:szCs w:val="22"/>
          </w:rPr>
          <w:t>zebrzydowice.pl</w:t>
        </w:r>
      </w:hyperlink>
    </w:p>
    <w:p w14:paraId="5287FAE2" w14:textId="77777777" w:rsidR="004C68ED" w:rsidRDefault="004C68ED" w:rsidP="004C68ED">
      <w:pPr>
        <w:ind w:left="426"/>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3"/>
        <w:gridCol w:w="7569"/>
      </w:tblGrid>
      <w:tr w:rsidR="009F1E15" w:rsidRPr="00C57583" w14:paraId="68ABA342" w14:textId="77777777">
        <w:trPr>
          <w:trHeight w:val="470"/>
        </w:trPr>
        <w:tc>
          <w:tcPr>
            <w:tcW w:w="1510" w:type="dxa"/>
            <w:shd w:val="clear" w:color="auto" w:fill="E0E0E0"/>
            <w:vAlign w:val="center"/>
          </w:tcPr>
          <w:p w14:paraId="45B0970E" w14:textId="77777777" w:rsidR="009F1E15" w:rsidRPr="00C57583" w:rsidRDefault="009F1E15" w:rsidP="00FE3B4C">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V</w:t>
            </w:r>
            <w:r w:rsidR="00D72D3D">
              <w:rPr>
                <w:rFonts w:ascii="Times New Roman" w:hAnsi="Times New Roman"/>
                <w:color w:val="auto"/>
                <w:szCs w:val="24"/>
              </w:rPr>
              <w:t>I</w:t>
            </w:r>
          </w:p>
        </w:tc>
        <w:tc>
          <w:tcPr>
            <w:tcW w:w="7702" w:type="dxa"/>
            <w:shd w:val="clear" w:color="auto" w:fill="E0E0E0"/>
            <w:vAlign w:val="center"/>
          </w:tcPr>
          <w:p w14:paraId="229FD498" w14:textId="77777777" w:rsidR="009F1E15" w:rsidRPr="00C57583" w:rsidRDefault="009F1E15" w:rsidP="00FE3B4C">
            <w:pPr>
              <w:pStyle w:val="Nagwek7"/>
              <w:rPr>
                <w:rFonts w:ascii="Times New Roman" w:hAnsi="Times New Roman"/>
                <w:color w:val="auto"/>
                <w:szCs w:val="24"/>
              </w:rPr>
            </w:pPr>
            <w:r>
              <w:rPr>
                <w:rFonts w:ascii="Times New Roman" w:hAnsi="Times New Roman"/>
                <w:color w:val="auto"/>
                <w:szCs w:val="24"/>
              </w:rPr>
              <w:t>Opis sposobu udzielania wyjaśnień dotyczących SIWZ</w:t>
            </w:r>
            <w:r w:rsidRPr="00C57583">
              <w:rPr>
                <w:rFonts w:ascii="Times New Roman" w:hAnsi="Times New Roman"/>
                <w:color w:val="auto"/>
                <w:szCs w:val="24"/>
              </w:rPr>
              <w:t xml:space="preserve"> </w:t>
            </w:r>
          </w:p>
        </w:tc>
      </w:tr>
    </w:tbl>
    <w:p w14:paraId="1BA3053A" w14:textId="77777777" w:rsidR="00803507" w:rsidRDefault="00803507" w:rsidP="00C57583">
      <w:pPr>
        <w:pStyle w:val="Akapitzlist"/>
        <w:ind w:left="0"/>
        <w:rPr>
          <w:sz w:val="22"/>
          <w:szCs w:val="22"/>
        </w:rPr>
      </w:pPr>
    </w:p>
    <w:p w14:paraId="580C4B46" w14:textId="77777777" w:rsidR="00875F2C" w:rsidRDefault="00034C51" w:rsidP="00A22F84">
      <w:pPr>
        <w:pStyle w:val="Akapitzlist"/>
        <w:numPr>
          <w:ilvl w:val="0"/>
          <w:numId w:val="11"/>
        </w:numPr>
        <w:tabs>
          <w:tab w:val="clear" w:pos="720"/>
          <w:tab w:val="num" w:pos="426"/>
        </w:tabs>
        <w:ind w:left="426" w:hanging="426"/>
        <w:jc w:val="both"/>
        <w:rPr>
          <w:sz w:val="22"/>
          <w:szCs w:val="22"/>
        </w:rPr>
      </w:pPr>
      <w:r>
        <w:rPr>
          <w:sz w:val="22"/>
          <w:szCs w:val="22"/>
        </w:rPr>
        <w:t>Wykonawca może  zwrócić</w:t>
      </w:r>
      <w:r w:rsidR="00EA7557">
        <w:rPr>
          <w:sz w:val="22"/>
          <w:szCs w:val="22"/>
        </w:rPr>
        <w:t xml:space="preserve"> si</w:t>
      </w:r>
      <w:r>
        <w:rPr>
          <w:sz w:val="22"/>
          <w:szCs w:val="22"/>
        </w:rPr>
        <w:t>ę</w:t>
      </w:r>
      <w:r w:rsidR="00EA7557">
        <w:rPr>
          <w:sz w:val="22"/>
          <w:szCs w:val="22"/>
        </w:rPr>
        <w:t xml:space="preserve"> do </w:t>
      </w:r>
      <w:r>
        <w:rPr>
          <w:sz w:val="22"/>
          <w:szCs w:val="22"/>
        </w:rPr>
        <w:t>Z</w:t>
      </w:r>
      <w:r w:rsidR="00EA7557">
        <w:rPr>
          <w:sz w:val="22"/>
          <w:szCs w:val="22"/>
        </w:rPr>
        <w:t>amawiaj</w:t>
      </w:r>
      <w:r>
        <w:rPr>
          <w:sz w:val="22"/>
          <w:szCs w:val="22"/>
        </w:rPr>
        <w:t>ącego o wyjaś</w:t>
      </w:r>
      <w:r w:rsidR="00EA7557">
        <w:rPr>
          <w:sz w:val="22"/>
          <w:szCs w:val="22"/>
        </w:rPr>
        <w:t>nienie tre</w:t>
      </w:r>
      <w:r>
        <w:rPr>
          <w:sz w:val="22"/>
          <w:szCs w:val="22"/>
        </w:rPr>
        <w:t>ś</w:t>
      </w:r>
      <w:r w:rsidR="00EA7557">
        <w:rPr>
          <w:sz w:val="22"/>
          <w:szCs w:val="22"/>
        </w:rPr>
        <w:t xml:space="preserve">ci </w:t>
      </w:r>
      <w:r>
        <w:rPr>
          <w:sz w:val="22"/>
          <w:szCs w:val="22"/>
        </w:rPr>
        <w:t>SIWZ</w:t>
      </w:r>
      <w:r w:rsidR="004C68ED">
        <w:rPr>
          <w:sz w:val="22"/>
          <w:szCs w:val="22"/>
        </w:rPr>
        <w:t>.</w:t>
      </w:r>
    </w:p>
    <w:p w14:paraId="6AB0A806" w14:textId="77777777" w:rsidR="00034C51" w:rsidRDefault="00034C51" w:rsidP="009C1C6D">
      <w:pPr>
        <w:pStyle w:val="Akapitzlist"/>
        <w:tabs>
          <w:tab w:val="num" w:pos="426"/>
        </w:tabs>
        <w:ind w:left="426" w:hanging="426"/>
        <w:jc w:val="both"/>
        <w:rPr>
          <w:sz w:val="22"/>
          <w:szCs w:val="22"/>
        </w:rPr>
      </w:pPr>
    </w:p>
    <w:p w14:paraId="162AE817" w14:textId="77777777" w:rsidR="00EA7557" w:rsidRDefault="00034C51" w:rsidP="00A22F84">
      <w:pPr>
        <w:pStyle w:val="Akapitzlist"/>
        <w:numPr>
          <w:ilvl w:val="0"/>
          <w:numId w:val="11"/>
        </w:numPr>
        <w:tabs>
          <w:tab w:val="clear" w:pos="720"/>
          <w:tab w:val="num" w:pos="426"/>
        </w:tabs>
        <w:ind w:left="426" w:hanging="426"/>
        <w:jc w:val="both"/>
        <w:rPr>
          <w:sz w:val="22"/>
          <w:szCs w:val="22"/>
        </w:rPr>
      </w:pPr>
      <w:r>
        <w:rPr>
          <w:sz w:val="22"/>
          <w:szCs w:val="22"/>
        </w:rPr>
        <w:t>Z</w:t>
      </w:r>
      <w:r w:rsidR="00EA7557">
        <w:rPr>
          <w:sz w:val="22"/>
          <w:szCs w:val="22"/>
        </w:rPr>
        <w:t>amawiaj</w:t>
      </w:r>
      <w:r>
        <w:rPr>
          <w:sz w:val="22"/>
          <w:szCs w:val="22"/>
        </w:rPr>
        <w:t>ą</w:t>
      </w:r>
      <w:r w:rsidR="00EA7557">
        <w:rPr>
          <w:sz w:val="22"/>
          <w:szCs w:val="22"/>
        </w:rPr>
        <w:t>cy niezwłocznie udzieli wyja</w:t>
      </w:r>
      <w:r>
        <w:rPr>
          <w:sz w:val="22"/>
          <w:szCs w:val="22"/>
        </w:rPr>
        <w:t>ś</w:t>
      </w:r>
      <w:r w:rsidR="00EA7557">
        <w:rPr>
          <w:sz w:val="22"/>
          <w:szCs w:val="22"/>
        </w:rPr>
        <w:t>nie</w:t>
      </w:r>
      <w:r>
        <w:rPr>
          <w:sz w:val="22"/>
          <w:szCs w:val="22"/>
        </w:rPr>
        <w:t>ń</w:t>
      </w:r>
      <w:r w:rsidR="00EA7557">
        <w:rPr>
          <w:sz w:val="22"/>
          <w:szCs w:val="22"/>
        </w:rPr>
        <w:t>, jednak</w:t>
      </w:r>
      <w:r>
        <w:rPr>
          <w:sz w:val="22"/>
          <w:szCs w:val="22"/>
        </w:rPr>
        <w:t>ż</w:t>
      </w:r>
      <w:r w:rsidR="00EA7557">
        <w:rPr>
          <w:sz w:val="22"/>
          <w:szCs w:val="22"/>
        </w:rPr>
        <w:t>e nie pó</w:t>
      </w:r>
      <w:r>
        <w:rPr>
          <w:sz w:val="22"/>
          <w:szCs w:val="22"/>
        </w:rPr>
        <w:t>ź</w:t>
      </w:r>
      <w:r w:rsidR="00EA7557">
        <w:rPr>
          <w:sz w:val="22"/>
          <w:szCs w:val="22"/>
        </w:rPr>
        <w:t>niej ni</w:t>
      </w:r>
      <w:r>
        <w:rPr>
          <w:sz w:val="22"/>
          <w:szCs w:val="22"/>
        </w:rPr>
        <w:t>ż</w:t>
      </w:r>
      <w:r w:rsidR="00EA7557">
        <w:rPr>
          <w:sz w:val="22"/>
          <w:szCs w:val="22"/>
        </w:rPr>
        <w:t xml:space="preserve"> na 2 dni przed upływem terminu składa</w:t>
      </w:r>
      <w:r>
        <w:rPr>
          <w:sz w:val="22"/>
          <w:szCs w:val="22"/>
        </w:rPr>
        <w:t>nia ofert, o ile wniosek o wyjaś</w:t>
      </w:r>
      <w:r w:rsidR="00EA7557">
        <w:rPr>
          <w:sz w:val="22"/>
          <w:szCs w:val="22"/>
        </w:rPr>
        <w:t xml:space="preserve">nienie </w:t>
      </w:r>
      <w:r>
        <w:rPr>
          <w:sz w:val="22"/>
          <w:szCs w:val="22"/>
        </w:rPr>
        <w:t xml:space="preserve">SIWZ </w:t>
      </w:r>
      <w:r w:rsidR="00EA7557">
        <w:rPr>
          <w:sz w:val="22"/>
          <w:szCs w:val="22"/>
        </w:rPr>
        <w:t xml:space="preserve">wpłynie do </w:t>
      </w:r>
      <w:r>
        <w:rPr>
          <w:sz w:val="22"/>
          <w:szCs w:val="22"/>
        </w:rPr>
        <w:t>Z</w:t>
      </w:r>
      <w:r w:rsidR="00EA7557">
        <w:rPr>
          <w:sz w:val="22"/>
          <w:szCs w:val="22"/>
        </w:rPr>
        <w:t>amawiaj</w:t>
      </w:r>
      <w:r>
        <w:rPr>
          <w:sz w:val="22"/>
          <w:szCs w:val="22"/>
        </w:rPr>
        <w:t>ą</w:t>
      </w:r>
      <w:r w:rsidR="00EA7557">
        <w:rPr>
          <w:sz w:val="22"/>
          <w:szCs w:val="22"/>
        </w:rPr>
        <w:t>cego nie p</w:t>
      </w:r>
      <w:r>
        <w:rPr>
          <w:sz w:val="22"/>
          <w:szCs w:val="22"/>
        </w:rPr>
        <w:t>óź</w:t>
      </w:r>
      <w:r w:rsidR="00EA7557">
        <w:rPr>
          <w:sz w:val="22"/>
          <w:szCs w:val="22"/>
        </w:rPr>
        <w:t>niej ni</w:t>
      </w:r>
      <w:r>
        <w:rPr>
          <w:sz w:val="22"/>
          <w:szCs w:val="22"/>
        </w:rPr>
        <w:t>ż</w:t>
      </w:r>
      <w:r w:rsidR="00EA7557">
        <w:rPr>
          <w:sz w:val="22"/>
          <w:szCs w:val="22"/>
        </w:rPr>
        <w:t xml:space="preserve"> do ko</w:t>
      </w:r>
      <w:r>
        <w:rPr>
          <w:sz w:val="22"/>
          <w:szCs w:val="22"/>
        </w:rPr>
        <w:t>ń</w:t>
      </w:r>
      <w:r w:rsidR="00EA7557">
        <w:rPr>
          <w:sz w:val="22"/>
          <w:szCs w:val="22"/>
        </w:rPr>
        <w:t>ca dnia, w którym upływa połowa wyznaczonego terminu składania ofert.</w:t>
      </w:r>
    </w:p>
    <w:p w14:paraId="07168224" w14:textId="77777777" w:rsidR="00034C51" w:rsidRDefault="00034C51" w:rsidP="009C1C6D">
      <w:pPr>
        <w:pStyle w:val="Akapitzlist"/>
        <w:tabs>
          <w:tab w:val="num" w:pos="426"/>
        </w:tabs>
        <w:ind w:left="426" w:hanging="426"/>
        <w:jc w:val="both"/>
        <w:rPr>
          <w:sz w:val="22"/>
          <w:szCs w:val="22"/>
        </w:rPr>
      </w:pPr>
    </w:p>
    <w:p w14:paraId="058B5302" w14:textId="77777777" w:rsidR="00EA7557" w:rsidRDefault="00034C51" w:rsidP="00A22F84">
      <w:pPr>
        <w:pStyle w:val="Akapitzlist"/>
        <w:numPr>
          <w:ilvl w:val="0"/>
          <w:numId w:val="11"/>
        </w:numPr>
        <w:tabs>
          <w:tab w:val="clear" w:pos="720"/>
          <w:tab w:val="num" w:pos="426"/>
        </w:tabs>
        <w:ind w:left="426" w:hanging="426"/>
        <w:jc w:val="both"/>
        <w:rPr>
          <w:sz w:val="22"/>
          <w:szCs w:val="22"/>
        </w:rPr>
      </w:pPr>
      <w:r>
        <w:rPr>
          <w:sz w:val="22"/>
          <w:szCs w:val="22"/>
        </w:rPr>
        <w:t>W</w:t>
      </w:r>
      <w:r w:rsidR="00EA7557">
        <w:rPr>
          <w:sz w:val="22"/>
          <w:szCs w:val="22"/>
        </w:rPr>
        <w:t xml:space="preserve"> uzasadnionych przypadkach </w:t>
      </w:r>
      <w:r>
        <w:rPr>
          <w:sz w:val="22"/>
          <w:szCs w:val="22"/>
        </w:rPr>
        <w:t>Z</w:t>
      </w:r>
      <w:r w:rsidR="00EA7557">
        <w:rPr>
          <w:sz w:val="22"/>
          <w:szCs w:val="22"/>
        </w:rPr>
        <w:t>amawiaj</w:t>
      </w:r>
      <w:r>
        <w:rPr>
          <w:sz w:val="22"/>
          <w:szCs w:val="22"/>
        </w:rPr>
        <w:t>ą</w:t>
      </w:r>
      <w:r w:rsidR="00EA7557">
        <w:rPr>
          <w:sz w:val="22"/>
          <w:szCs w:val="22"/>
        </w:rPr>
        <w:t>cy mo</w:t>
      </w:r>
      <w:r>
        <w:rPr>
          <w:sz w:val="22"/>
          <w:szCs w:val="22"/>
        </w:rPr>
        <w:t>ż</w:t>
      </w:r>
      <w:r w:rsidR="00EA7557">
        <w:rPr>
          <w:sz w:val="22"/>
          <w:szCs w:val="22"/>
        </w:rPr>
        <w:t>e przed upływem terminu składania ofert zmieni</w:t>
      </w:r>
      <w:r>
        <w:rPr>
          <w:sz w:val="22"/>
          <w:szCs w:val="22"/>
        </w:rPr>
        <w:t>ć</w:t>
      </w:r>
      <w:r w:rsidR="00EA7557">
        <w:rPr>
          <w:sz w:val="22"/>
          <w:szCs w:val="22"/>
        </w:rPr>
        <w:t xml:space="preserve"> tre</w:t>
      </w:r>
      <w:r>
        <w:rPr>
          <w:sz w:val="22"/>
          <w:szCs w:val="22"/>
        </w:rPr>
        <w:t>ść</w:t>
      </w:r>
      <w:r w:rsidR="00EA7557">
        <w:rPr>
          <w:sz w:val="22"/>
          <w:szCs w:val="22"/>
        </w:rPr>
        <w:t xml:space="preserve"> </w:t>
      </w:r>
      <w:r>
        <w:rPr>
          <w:sz w:val="22"/>
          <w:szCs w:val="22"/>
        </w:rPr>
        <w:t>SIWZ</w:t>
      </w:r>
      <w:r w:rsidR="00EA7557">
        <w:rPr>
          <w:sz w:val="22"/>
          <w:szCs w:val="22"/>
        </w:rPr>
        <w:t>. Ka</w:t>
      </w:r>
      <w:r>
        <w:rPr>
          <w:sz w:val="22"/>
          <w:szCs w:val="22"/>
        </w:rPr>
        <w:t>ż</w:t>
      </w:r>
      <w:r w:rsidR="00EA7557">
        <w:rPr>
          <w:sz w:val="22"/>
          <w:szCs w:val="22"/>
        </w:rPr>
        <w:t xml:space="preserve">da wprowadzona przez </w:t>
      </w:r>
      <w:r>
        <w:rPr>
          <w:sz w:val="22"/>
          <w:szCs w:val="22"/>
        </w:rPr>
        <w:t>Z</w:t>
      </w:r>
      <w:r w:rsidR="00EA7557">
        <w:rPr>
          <w:sz w:val="22"/>
          <w:szCs w:val="22"/>
        </w:rPr>
        <w:t>amawiaj</w:t>
      </w:r>
      <w:r>
        <w:rPr>
          <w:sz w:val="22"/>
          <w:szCs w:val="22"/>
        </w:rPr>
        <w:t>ą</w:t>
      </w:r>
      <w:r w:rsidR="00EA7557">
        <w:rPr>
          <w:sz w:val="22"/>
          <w:szCs w:val="22"/>
        </w:rPr>
        <w:t>cego zmiana staje si</w:t>
      </w:r>
      <w:r>
        <w:rPr>
          <w:sz w:val="22"/>
          <w:szCs w:val="22"/>
        </w:rPr>
        <w:t>ę</w:t>
      </w:r>
      <w:r w:rsidR="00EA7557">
        <w:rPr>
          <w:sz w:val="22"/>
          <w:szCs w:val="22"/>
        </w:rPr>
        <w:t xml:space="preserve"> w takim przypadku cz</w:t>
      </w:r>
      <w:r>
        <w:rPr>
          <w:sz w:val="22"/>
          <w:szCs w:val="22"/>
        </w:rPr>
        <w:t>ęś</w:t>
      </w:r>
      <w:r w:rsidR="00EA7557">
        <w:rPr>
          <w:sz w:val="22"/>
          <w:szCs w:val="22"/>
        </w:rPr>
        <w:t>ci</w:t>
      </w:r>
      <w:r>
        <w:rPr>
          <w:sz w:val="22"/>
          <w:szCs w:val="22"/>
        </w:rPr>
        <w:t>ą</w:t>
      </w:r>
      <w:r w:rsidR="00EA7557">
        <w:rPr>
          <w:sz w:val="22"/>
          <w:szCs w:val="22"/>
        </w:rPr>
        <w:t xml:space="preserve"> </w:t>
      </w:r>
      <w:r>
        <w:rPr>
          <w:sz w:val="22"/>
          <w:szCs w:val="22"/>
        </w:rPr>
        <w:t>SIWZ</w:t>
      </w:r>
      <w:r w:rsidR="00EA7557">
        <w:rPr>
          <w:sz w:val="22"/>
          <w:szCs w:val="22"/>
        </w:rPr>
        <w:t>. Dokonan</w:t>
      </w:r>
      <w:r>
        <w:rPr>
          <w:sz w:val="22"/>
          <w:szCs w:val="22"/>
        </w:rPr>
        <w:t>ą zmianę treś</w:t>
      </w:r>
      <w:r w:rsidR="00EA7557">
        <w:rPr>
          <w:sz w:val="22"/>
          <w:szCs w:val="22"/>
        </w:rPr>
        <w:t xml:space="preserve">ci </w:t>
      </w:r>
      <w:r>
        <w:rPr>
          <w:sz w:val="22"/>
          <w:szCs w:val="22"/>
        </w:rPr>
        <w:t>SIWZ</w:t>
      </w:r>
      <w:r w:rsidR="00EA7557">
        <w:rPr>
          <w:sz w:val="22"/>
          <w:szCs w:val="22"/>
        </w:rPr>
        <w:t xml:space="preserve"> </w:t>
      </w:r>
      <w:r>
        <w:rPr>
          <w:sz w:val="22"/>
          <w:szCs w:val="22"/>
        </w:rPr>
        <w:t xml:space="preserve"> Z</w:t>
      </w:r>
      <w:r w:rsidR="00EA7557">
        <w:rPr>
          <w:sz w:val="22"/>
          <w:szCs w:val="22"/>
        </w:rPr>
        <w:t>amawiaj</w:t>
      </w:r>
      <w:r>
        <w:rPr>
          <w:sz w:val="22"/>
          <w:szCs w:val="22"/>
        </w:rPr>
        <w:t>ą</w:t>
      </w:r>
      <w:r w:rsidR="00EA7557">
        <w:rPr>
          <w:sz w:val="22"/>
          <w:szCs w:val="22"/>
        </w:rPr>
        <w:t>cy udost</w:t>
      </w:r>
      <w:r>
        <w:rPr>
          <w:sz w:val="22"/>
          <w:szCs w:val="22"/>
        </w:rPr>
        <w:t>ę</w:t>
      </w:r>
      <w:r w:rsidR="00EA7557">
        <w:rPr>
          <w:sz w:val="22"/>
          <w:szCs w:val="22"/>
        </w:rPr>
        <w:t xml:space="preserve">pnia na stronie internetowej pod adresem:  </w:t>
      </w:r>
      <w:hyperlink r:id="rId11" w:history="1">
        <w:r w:rsidR="00EA7557" w:rsidRPr="008541E2">
          <w:rPr>
            <w:rStyle w:val="Hipercze"/>
            <w:sz w:val="22"/>
            <w:szCs w:val="22"/>
          </w:rPr>
          <w:t>www.gzwik.zebrzydowice.pl</w:t>
        </w:r>
      </w:hyperlink>
      <w:r>
        <w:rPr>
          <w:sz w:val="22"/>
          <w:szCs w:val="22"/>
        </w:rPr>
        <w:t xml:space="preserve"> </w:t>
      </w:r>
    </w:p>
    <w:p w14:paraId="4CFC227B" w14:textId="77777777" w:rsidR="00034C51" w:rsidRDefault="00034C51" w:rsidP="009C1C6D">
      <w:pPr>
        <w:pStyle w:val="Akapitzlist"/>
        <w:tabs>
          <w:tab w:val="num" w:pos="426"/>
        </w:tabs>
        <w:ind w:left="426" w:hanging="426"/>
        <w:jc w:val="both"/>
        <w:rPr>
          <w:sz w:val="22"/>
          <w:szCs w:val="22"/>
        </w:rPr>
      </w:pPr>
    </w:p>
    <w:p w14:paraId="7FC3AFB5" w14:textId="77777777" w:rsidR="00EA7557" w:rsidRDefault="00034C51" w:rsidP="00A22F84">
      <w:pPr>
        <w:pStyle w:val="Akapitzlist"/>
        <w:numPr>
          <w:ilvl w:val="0"/>
          <w:numId w:val="11"/>
        </w:numPr>
        <w:tabs>
          <w:tab w:val="clear" w:pos="720"/>
          <w:tab w:val="num" w:pos="426"/>
        </w:tabs>
        <w:ind w:left="426" w:hanging="426"/>
        <w:jc w:val="both"/>
        <w:rPr>
          <w:sz w:val="22"/>
          <w:szCs w:val="22"/>
        </w:rPr>
      </w:pPr>
      <w:r>
        <w:rPr>
          <w:sz w:val="22"/>
          <w:szCs w:val="22"/>
        </w:rPr>
        <w:t>Z</w:t>
      </w:r>
      <w:r w:rsidR="00EA7557">
        <w:rPr>
          <w:sz w:val="22"/>
          <w:szCs w:val="22"/>
        </w:rPr>
        <w:t>amawiaj</w:t>
      </w:r>
      <w:r>
        <w:rPr>
          <w:sz w:val="22"/>
          <w:szCs w:val="22"/>
        </w:rPr>
        <w:t>ą</w:t>
      </w:r>
      <w:r w:rsidR="00EA7557">
        <w:rPr>
          <w:sz w:val="22"/>
          <w:szCs w:val="22"/>
        </w:rPr>
        <w:t>cy o</w:t>
      </w:r>
      <w:r>
        <w:rPr>
          <w:sz w:val="22"/>
          <w:szCs w:val="22"/>
        </w:rPr>
        <w:t>ś</w:t>
      </w:r>
      <w:r w:rsidR="00EA7557">
        <w:rPr>
          <w:sz w:val="22"/>
          <w:szCs w:val="22"/>
        </w:rPr>
        <w:t>wiadcza</w:t>
      </w:r>
      <w:r>
        <w:rPr>
          <w:sz w:val="22"/>
          <w:szCs w:val="22"/>
        </w:rPr>
        <w:t xml:space="preserve"> </w:t>
      </w:r>
      <w:r w:rsidR="00EA7557">
        <w:rPr>
          <w:sz w:val="22"/>
          <w:szCs w:val="22"/>
        </w:rPr>
        <w:t>i</w:t>
      </w:r>
      <w:r>
        <w:rPr>
          <w:sz w:val="22"/>
          <w:szCs w:val="22"/>
        </w:rPr>
        <w:t>ż</w:t>
      </w:r>
      <w:r w:rsidR="00EA7557">
        <w:rPr>
          <w:sz w:val="22"/>
          <w:szCs w:val="22"/>
        </w:rPr>
        <w:t xml:space="preserve"> nie zamierza zwoływa</w:t>
      </w:r>
      <w:r>
        <w:rPr>
          <w:sz w:val="22"/>
          <w:szCs w:val="22"/>
        </w:rPr>
        <w:t>ć</w:t>
      </w:r>
      <w:r w:rsidR="00EA7557">
        <w:rPr>
          <w:sz w:val="22"/>
          <w:szCs w:val="22"/>
        </w:rPr>
        <w:t xml:space="preserve"> zebrania </w:t>
      </w:r>
      <w:r>
        <w:rPr>
          <w:sz w:val="22"/>
          <w:szCs w:val="22"/>
        </w:rPr>
        <w:t>W</w:t>
      </w:r>
      <w:r w:rsidR="00EA7557">
        <w:rPr>
          <w:sz w:val="22"/>
          <w:szCs w:val="22"/>
        </w:rPr>
        <w:t xml:space="preserve">ykonawców </w:t>
      </w:r>
      <w:r>
        <w:rPr>
          <w:sz w:val="22"/>
          <w:szCs w:val="22"/>
        </w:rPr>
        <w:t xml:space="preserve">w </w:t>
      </w:r>
      <w:r w:rsidR="00EA7557">
        <w:rPr>
          <w:sz w:val="22"/>
          <w:szCs w:val="22"/>
        </w:rPr>
        <w:t>cel</w:t>
      </w:r>
      <w:r>
        <w:rPr>
          <w:sz w:val="22"/>
          <w:szCs w:val="22"/>
        </w:rPr>
        <w:t>u</w:t>
      </w:r>
      <w:r w:rsidR="00EA7557">
        <w:rPr>
          <w:sz w:val="22"/>
          <w:szCs w:val="22"/>
        </w:rPr>
        <w:t xml:space="preserve"> wyja</w:t>
      </w:r>
      <w:r>
        <w:rPr>
          <w:sz w:val="22"/>
          <w:szCs w:val="22"/>
        </w:rPr>
        <w:t>ś</w:t>
      </w:r>
      <w:r w:rsidR="00EA7557">
        <w:rPr>
          <w:sz w:val="22"/>
          <w:szCs w:val="22"/>
        </w:rPr>
        <w:t>nienia tre</w:t>
      </w:r>
      <w:r>
        <w:rPr>
          <w:sz w:val="22"/>
          <w:szCs w:val="22"/>
        </w:rPr>
        <w:t>ś</w:t>
      </w:r>
      <w:r w:rsidR="00EA7557">
        <w:rPr>
          <w:sz w:val="22"/>
          <w:szCs w:val="22"/>
        </w:rPr>
        <w:t xml:space="preserve">ci </w:t>
      </w:r>
      <w:r>
        <w:rPr>
          <w:sz w:val="22"/>
          <w:szCs w:val="22"/>
        </w:rPr>
        <w:t>SIWZ</w:t>
      </w:r>
      <w:r w:rsidR="00EA7557">
        <w:rPr>
          <w:sz w:val="22"/>
          <w:szCs w:val="22"/>
        </w:rPr>
        <w:t>.</w:t>
      </w:r>
    </w:p>
    <w:p w14:paraId="1138A998" w14:textId="77777777" w:rsidR="00034C51" w:rsidRDefault="00034C51" w:rsidP="009C1C6D">
      <w:pPr>
        <w:pStyle w:val="Akapitzlist"/>
        <w:tabs>
          <w:tab w:val="num" w:pos="426"/>
        </w:tabs>
        <w:ind w:left="426" w:hanging="426"/>
        <w:jc w:val="both"/>
        <w:rPr>
          <w:sz w:val="22"/>
          <w:szCs w:val="22"/>
        </w:rPr>
      </w:pPr>
    </w:p>
    <w:p w14:paraId="45CEE2FE" w14:textId="77777777" w:rsidR="00EA7557" w:rsidRDefault="00034C51" w:rsidP="00A22F84">
      <w:pPr>
        <w:pStyle w:val="Akapitzlist"/>
        <w:numPr>
          <w:ilvl w:val="0"/>
          <w:numId w:val="11"/>
        </w:numPr>
        <w:tabs>
          <w:tab w:val="clear" w:pos="720"/>
          <w:tab w:val="num" w:pos="426"/>
        </w:tabs>
        <w:ind w:left="426" w:hanging="426"/>
        <w:jc w:val="both"/>
        <w:rPr>
          <w:sz w:val="22"/>
          <w:szCs w:val="22"/>
        </w:rPr>
      </w:pPr>
      <w:r>
        <w:rPr>
          <w:sz w:val="22"/>
          <w:szCs w:val="22"/>
        </w:rPr>
        <w:t>T</w:t>
      </w:r>
      <w:r w:rsidR="001B679A">
        <w:rPr>
          <w:sz w:val="22"/>
          <w:szCs w:val="22"/>
        </w:rPr>
        <w:t>re</w:t>
      </w:r>
      <w:r>
        <w:rPr>
          <w:sz w:val="22"/>
          <w:szCs w:val="22"/>
        </w:rPr>
        <w:t>ść</w:t>
      </w:r>
      <w:r w:rsidR="001B679A">
        <w:rPr>
          <w:sz w:val="22"/>
          <w:szCs w:val="22"/>
        </w:rPr>
        <w:t xml:space="preserve"> niniejszej </w:t>
      </w:r>
      <w:r>
        <w:rPr>
          <w:sz w:val="22"/>
          <w:szCs w:val="22"/>
        </w:rPr>
        <w:t>SIWZ</w:t>
      </w:r>
      <w:r w:rsidR="001B679A">
        <w:rPr>
          <w:sz w:val="22"/>
          <w:szCs w:val="22"/>
        </w:rPr>
        <w:t xml:space="preserve"> zamieszczona jest na stronie internetowej, pod adresem: </w:t>
      </w:r>
      <w:hyperlink r:id="rId12" w:history="1">
        <w:r w:rsidR="001B679A" w:rsidRPr="008541E2">
          <w:rPr>
            <w:rStyle w:val="Hipercze"/>
            <w:sz w:val="22"/>
            <w:szCs w:val="22"/>
          </w:rPr>
          <w:t>www.gzwik.zebrzydowice.pl</w:t>
        </w:r>
      </w:hyperlink>
      <w:r w:rsidR="001B679A">
        <w:rPr>
          <w:sz w:val="22"/>
          <w:szCs w:val="22"/>
        </w:rPr>
        <w:t>. Wszelkie zmiany tre</w:t>
      </w:r>
      <w:r>
        <w:rPr>
          <w:sz w:val="22"/>
          <w:szCs w:val="22"/>
        </w:rPr>
        <w:t>ś</w:t>
      </w:r>
      <w:r w:rsidR="001B679A">
        <w:rPr>
          <w:sz w:val="22"/>
          <w:szCs w:val="22"/>
        </w:rPr>
        <w:t xml:space="preserve">ci </w:t>
      </w:r>
      <w:r>
        <w:rPr>
          <w:sz w:val="22"/>
          <w:szCs w:val="22"/>
        </w:rPr>
        <w:t>SIWZ</w:t>
      </w:r>
      <w:r w:rsidR="001B679A">
        <w:rPr>
          <w:sz w:val="22"/>
          <w:szCs w:val="22"/>
        </w:rPr>
        <w:t>, jak te</w:t>
      </w:r>
      <w:r>
        <w:rPr>
          <w:sz w:val="22"/>
          <w:szCs w:val="22"/>
        </w:rPr>
        <w:t>ż</w:t>
      </w:r>
      <w:r w:rsidR="001B679A">
        <w:rPr>
          <w:sz w:val="22"/>
          <w:szCs w:val="22"/>
        </w:rPr>
        <w:t xml:space="preserve"> wyja</w:t>
      </w:r>
      <w:r>
        <w:rPr>
          <w:sz w:val="22"/>
          <w:szCs w:val="22"/>
        </w:rPr>
        <w:t>ś</w:t>
      </w:r>
      <w:r w:rsidR="001B679A">
        <w:rPr>
          <w:sz w:val="22"/>
          <w:szCs w:val="22"/>
        </w:rPr>
        <w:t>nienia i odpowiedzi na pytania co do tre</w:t>
      </w:r>
      <w:r>
        <w:rPr>
          <w:sz w:val="22"/>
          <w:szCs w:val="22"/>
        </w:rPr>
        <w:t>ś</w:t>
      </w:r>
      <w:r w:rsidR="001B679A">
        <w:rPr>
          <w:sz w:val="22"/>
          <w:szCs w:val="22"/>
        </w:rPr>
        <w:t xml:space="preserve">ci </w:t>
      </w:r>
      <w:r>
        <w:rPr>
          <w:sz w:val="22"/>
          <w:szCs w:val="22"/>
        </w:rPr>
        <w:t>SIWZ</w:t>
      </w:r>
      <w:r w:rsidR="001B679A">
        <w:rPr>
          <w:sz w:val="22"/>
          <w:szCs w:val="22"/>
        </w:rPr>
        <w:t xml:space="preserve">, </w:t>
      </w:r>
      <w:r>
        <w:rPr>
          <w:sz w:val="22"/>
          <w:szCs w:val="22"/>
        </w:rPr>
        <w:t xml:space="preserve"> Z</w:t>
      </w:r>
      <w:r w:rsidR="001B679A">
        <w:rPr>
          <w:sz w:val="22"/>
          <w:szCs w:val="22"/>
        </w:rPr>
        <w:t>amawiaj</w:t>
      </w:r>
      <w:r>
        <w:rPr>
          <w:sz w:val="22"/>
          <w:szCs w:val="22"/>
        </w:rPr>
        <w:t>ą</w:t>
      </w:r>
      <w:r w:rsidR="001B679A">
        <w:rPr>
          <w:sz w:val="22"/>
          <w:szCs w:val="22"/>
        </w:rPr>
        <w:t>cy zamieszcza</w:t>
      </w:r>
      <w:r>
        <w:rPr>
          <w:sz w:val="22"/>
          <w:szCs w:val="22"/>
        </w:rPr>
        <w:t>ć</w:t>
      </w:r>
      <w:r w:rsidR="001B679A">
        <w:rPr>
          <w:sz w:val="22"/>
          <w:szCs w:val="22"/>
        </w:rPr>
        <w:t xml:space="preserve"> b</w:t>
      </w:r>
      <w:r>
        <w:rPr>
          <w:sz w:val="22"/>
          <w:szCs w:val="22"/>
        </w:rPr>
        <w:t>ę</w:t>
      </w:r>
      <w:r w:rsidR="001B679A">
        <w:rPr>
          <w:sz w:val="22"/>
          <w:szCs w:val="22"/>
        </w:rPr>
        <w:t>dzie tak</w:t>
      </w:r>
      <w:r>
        <w:rPr>
          <w:sz w:val="22"/>
          <w:szCs w:val="22"/>
        </w:rPr>
        <w:t>ż</w:t>
      </w:r>
      <w:r w:rsidR="001B679A">
        <w:rPr>
          <w:sz w:val="22"/>
          <w:szCs w:val="22"/>
        </w:rPr>
        <w:t>e pod wskazanym wy</w:t>
      </w:r>
      <w:r>
        <w:rPr>
          <w:sz w:val="22"/>
          <w:szCs w:val="22"/>
        </w:rPr>
        <w:t>ż</w:t>
      </w:r>
      <w:r w:rsidR="001B679A">
        <w:rPr>
          <w:sz w:val="22"/>
          <w:szCs w:val="22"/>
        </w:rPr>
        <w:t>ej adresem internetowym</w:t>
      </w:r>
    </w:p>
    <w:p w14:paraId="2CE6FBA6" w14:textId="77777777" w:rsidR="00875F2C" w:rsidRDefault="009C1C6D" w:rsidP="00C57583">
      <w:pPr>
        <w:pStyle w:val="Akapitzlist"/>
        <w:ind w:left="0"/>
        <w:rPr>
          <w:sz w:val="22"/>
          <w:szCs w:val="22"/>
        </w:rPr>
      </w:pPr>
      <w:r>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2"/>
        <w:gridCol w:w="7570"/>
      </w:tblGrid>
      <w:tr w:rsidR="009A6949" w:rsidRPr="00C57583" w14:paraId="7D1E9140" w14:textId="77777777">
        <w:trPr>
          <w:trHeight w:val="470"/>
        </w:trPr>
        <w:tc>
          <w:tcPr>
            <w:tcW w:w="1510" w:type="dxa"/>
            <w:shd w:val="clear" w:color="auto" w:fill="E0E0E0"/>
            <w:vAlign w:val="center"/>
          </w:tcPr>
          <w:p w14:paraId="3450CCD2" w14:textId="77777777" w:rsidR="009A6949" w:rsidRPr="00C57583" w:rsidRDefault="009A6949" w:rsidP="00FE3B4C">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VI</w:t>
            </w:r>
            <w:r w:rsidR="00D72D3D">
              <w:rPr>
                <w:rFonts w:ascii="Times New Roman" w:hAnsi="Times New Roman"/>
                <w:color w:val="auto"/>
                <w:szCs w:val="24"/>
              </w:rPr>
              <w:t>I</w:t>
            </w:r>
          </w:p>
        </w:tc>
        <w:tc>
          <w:tcPr>
            <w:tcW w:w="7702" w:type="dxa"/>
            <w:shd w:val="clear" w:color="auto" w:fill="E0E0E0"/>
            <w:vAlign w:val="center"/>
          </w:tcPr>
          <w:p w14:paraId="1ACE7300" w14:textId="77777777" w:rsidR="009A6949" w:rsidRPr="00C57583" w:rsidRDefault="009A6949" w:rsidP="00FE3B4C">
            <w:pPr>
              <w:pStyle w:val="Nagwek7"/>
              <w:rPr>
                <w:rFonts w:ascii="Times New Roman" w:hAnsi="Times New Roman"/>
                <w:color w:val="auto"/>
                <w:szCs w:val="24"/>
              </w:rPr>
            </w:pPr>
            <w:r>
              <w:rPr>
                <w:rFonts w:ascii="Times New Roman" w:hAnsi="Times New Roman"/>
                <w:color w:val="auto"/>
                <w:szCs w:val="24"/>
              </w:rPr>
              <w:t xml:space="preserve">Osoby ze strony Zamawiającego uprawnione do porozumiewania się </w:t>
            </w:r>
            <w:r w:rsidR="00EC5A42">
              <w:rPr>
                <w:rFonts w:ascii="Times New Roman" w:hAnsi="Times New Roman"/>
                <w:color w:val="auto"/>
                <w:szCs w:val="24"/>
              </w:rPr>
              <w:br/>
            </w:r>
            <w:r>
              <w:rPr>
                <w:rFonts w:ascii="Times New Roman" w:hAnsi="Times New Roman"/>
                <w:color w:val="auto"/>
                <w:szCs w:val="24"/>
              </w:rPr>
              <w:t>z Wykonawcami</w:t>
            </w:r>
            <w:r w:rsidRPr="00C57583">
              <w:rPr>
                <w:rFonts w:ascii="Times New Roman" w:hAnsi="Times New Roman"/>
                <w:color w:val="auto"/>
                <w:szCs w:val="24"/>
              </w:rPr>
              <w:t xml:space="preserve"> </w:t>
            </w:r>
          </w:p>
        </w:tc>
      </w:tr>
    </w:tbl>
    <w:p w14:paraId="18B744AE" w14:textId="77777777" w:rsidR="00875F2C" w:rsidRDefault="00875F2C" w:rsidP="00C57583">
      <w:pPr>
        <w:pStyle w:val="Akapitzlist"/>
        <w:ind w:left="0"/>
        <w:rPr>
          <w:sz w:val="22"/>
          <w:szCs w:val="22"/>
        </w:rPr>
      </w:pPr>
    </w:p>
    <w:p w14:paraId="2CA7ED5E" w14:textId="59A394EF" w:rsidR="009A6949" w:rsidRDefault="009A6949" w:rsidP="00C57583">
      <w:pPr>
        <w:pStyle w:val="Akapitzlist"/>
        <w:ind w:left="0"/>
        <w:rPr>
          <w:sz w:val="22"/>
          <w:szCs w:val="22"/>
        </w:rPr>
      </w:pPr>
      <w:r>
        <w:rPr>
          <w:sz w:val="22"/>
          <w:szCs w:val="22"/>
        </w:rPr>
        <w:t>Zamawiający wyznacza nast</w:t>
      </w:r>
      <w:r w:rsidR="00034C51">
        <w:rPr>
          <w:sz w:val="22"/>
          <w:szCs w:val="22"/>
        </w:rPr>
        <w:t>ę</w:t>
      </w:r>
      <w:r>
        <w:rPr>
          <w:sz w:val="22"/>
          <w:szCs w:val="22"/>
        </w:rPr>
        <w:t>puj</w:t>
      </w:r>
      <w:r w:rsidR="00034C51">
        <w:rPr>
          <w:sz w:val="22"/>
          <w:szCs w:val="22"/>
        </w:rPr>
        <w:t>ą</w:t>
      </w:r>
      <w:r>
        <w:rPr>
          <w:sz w:val="22"/>
          <w:szCs w:val="22"/>
        </w:rPr>
        <w:t>ce osoby do porozumiewania się z Wykonawcami w sprawach dotyczących niniejszego postępowania:</w:t>
      </w:r>
    </w:p>
    <w:p w14:paraId="4149F641" w14:textId="77777777" w:rsidR="00462EB0" w:rsidRDefault="00462EB0" w:rsidP="00C57583">
      <w:pPr>
        <w:pStyle w:val="Akapitzlist"/>
        <w:ind w:left="0"/>
        <w:rPr>
          <w:sz w:val="22"/>
          <w:szCs w:val="22"/>
        </w:rPr>
      </w:pPr>
    </w:p>
    <w:p w14:paraId="4D7903EA" w14:textId="5A92BD24" w:rsidR="009A6949" w:rsidRPr="009E5C97" w:rsidRDefault="000167CF" w:rsidP="00A22F84">
      <w:pPr>
        <w:pStyle w:val="Akapitzlist"/>
        <w:numPr>
          <w:ilvl w:val="0"/>
          <w:numId w:val="12"/>
        </w:numPr>
        <w:rPr>
          <w:sz w:val="22"/>
          <w:szCs w:val="22"/>
        </w:rPr>
      </w:pPr>
      <w:r>
        <w:rPr>
          <w:sz w:val="22"/>
          <w:szCs w:val="22"/>
        </w:rPr>
        <w:lastRenderedPageBreak/>
        <w:t xml:space="preserve">Ewa Suchecka                   </w:t>
      </w:r>
      <w:r w:rsidR="00EF2883" w:rsidRPr="009E5C97">
        <w:rPr>
          <w:sz w:val="22"/>
          <w:szCs w:val="22"/>
        </w:rPr>
        <w:t>-</w:t>
      </w:r>
      <w:r w:rsidR="009A6949" w:rsidRPr="009E5C97">
        <w:rPr>
          <w:sz w:val="22"/>
          <w:szCs w:val="22"/>
        </w:rPr>
        <w:t xml:space="preserve"> tel. 32 </w:t>
      </w:r>
      <w:r w:rsidR="00322B55" w:rsidRPr="009E5C97">
        <w:rPr>
          <w:sz w:val="22"/>
          <w:szCs w:val="22"/>
        </w:rPr>
        <w:t xml:space="preserve">4693654 wew. </w:t>
      </w:r>
      <w:r>
        <w:rPr>
          <w:sz w:val="22"/>
          <w:szCs w:val="22"/>
        </w:rPr>
        <w:t>7</w:t>
      </w:r>
    </w:p>
    <w:p w14:paraId="3697FBDA" w14:textId="77777777" w:rsidR="00EF2883" w:rsidRPr="009E5C97" w:rsidRDefault="00EF2883" w:rsidP="00A22F84">
      <w:pPr>
        <w:pStyle w:val="Akapitzlist"/>
        <w:numPr>
          <w:ilvl w:val="0"/>
          <w:numId w:val="12"/>
        </w:numPr>
        <w:rPr>
          <w:sz w:val="22"/>
          <w:szCs w:val="22"/>
        </w:rPr>
      </w:pPr>
      <w:r w:rsidRPr="009E5C97">
        <w:rPr>
          <w:sz w:val="22"/>
          <w:szCs w:val="22"/>
        </w:rPr>
        <w:t>Natalia Frogowska            - tel. 32 4755107</w:t>
      </w:r>
    </w:p>
    <w:p w14:paraId="7FA5BDD9" w14:textId="77777777" w:rsidR="00875F2C" w:rsidRDefault="00875F2C" w:rsidP="00C57583">
      <w:pPr>
        <w:pStyle w:val="Akapitzlist"/>
        <w:ind w:left="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9A6949" w:rsidRPr="00C57583" w14:paraId="488BB235" w14:textId="77777777">
        <w:trPr>
          <w:trHeight w:val="470"/>
        </w:trPr>
        <w:tc>
          <w:tcPr>
            <w:tcW w:w="1510" w:type="dxa"/>
            <w:shd w:val="clear" w:color="auto" w:fill="E0E0E0"/>
            <w:vAlign w:val="center"/>
          </w:tcPr>
          <w:p w14:paraId="14711E01" w14:textId="77777777" w:rsidR="009A6949" w:rsidRPr="00C57583" w:rsidRDefault="009A6949" w:rsidP="00FE3B4C">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VII</w:t>
            </w:r>
            <w:r w:rsidR="00D72D3D">
              <w:rPr>
                <w:rFonts w:ascii="Times New Roman" w:hAnsi="Times New Roman"/>
                <w:color w:val="auto"/>
                <w:szCs w:val="24"/>
              </w:rPr>
              <w:t>I</w:t>
            </w:r>
          </w:p>
        </w:tc>
        <w:tc>
          <w:tcPr>
            <w:tcW w:w="7702" w:type="dxa"/>
            <w:shd w:val="clear" w:color="auto" w:fill="E0E0E0"/>
            <w:vAlign w:val="center"/>
          </w:tcPr>
          <w:p w14:paraId="5298BCB1" w14:textId="77777777" w:rsidR="009A6949" w:rsidRPr="00C57583" w:rsidRDefault="009A6949" w:rsidP="00FE3B4C">
            <w:pPr>
              <w:pStyle w:val="Nagwek7"/>
              <w:rPr>
                <w:rFonts w:ascii="Times New Roman" w:hAnsi="Times New Roman"/>
                <w:color w:val="auto"/>
                <w:szCs w:val="24"/>
              </w:rPr>
            </w:pPr>
            <w:r>
              <w:rPr>
                <w:rFonts w:ascii="Times New Roman" w:hAnsi="Times New Roman"/>
                <w:color w:val="auto"/>
                <w:szCs w:val="24"/>
              </w:rPr>
              <w:t>Wymagania dotyczące wadium</w:t>
            </w:r>
          </w:p>
        </w:tc>
      </w:tr>
    </w:tbl>
    <w:p w14:paraId="32408847" w14:textId="77777777" w:rsidR="00875F2C" w:rsidRDefault="00875F2C" w:rsidP="00C57583">
      <w:pPr>
        <w:pStyle w:val="Akapitzlist"/>
        <w:ind w:left="0"/>
        <w:rPr>
          <w:sz w:val="22"/>
          <w:szCs w:val="22"/>
        </w:rPr>
      </w:pPr>
    </w:p>
    <w:p w14:paraId="70B8CA48" w14:textId="77777777" w:rsidR="00E96F3F" w:rsidRPr="00EF2883" w:rsidRDefault="00E96F3F" w:rsidP="00BE5F08">
      <w:pPr>
        <w:pStyle w:val="Tekstpodstawowy"/>
        <w:numPr>
          <w:ilvl w:val="0"/>
          <w:numId w:val="23"/>
        </w:numPr>
        <w:ind w:left="426" w:hanging="426"/>
        <w:jc w:val="left"/>
        <w:rPr>
          <w:rStyle w:val="Odwoaniedokomentarza5"/>
          <w:rFonts w:ascii="Times New Roman" w:hAnsi="Times New Roman"/>
          <w:b/>
          <w:sz w:val="22"/>
          <w:szCs w:val="22"/>
        </w:rPr>
      </w:pPr>
      <w:r w:rsidRPr="009E5C97">
        <w:rPr>
          <w:rFonts w:ascii="Times New Roman" w:hAnsi="Times New Roman"/>
          <w:b/>
          <w:sz w:val="22"/>
          <w:szCs w:val="22"/>
        </w:rPr>
        <w:t>Wykonawca przystępujący do przetargu jest zobowiązany wnieść wadium w wysokości :</w:t>
      </w:r>
      <w:r w:rsidR="00EF2883" w:rsidRPr="009E5C97">
        <w:rPr>
          <w:rFonts w:ascii="Times New Roman" w:hAnsi="Times New Roman"/>
          <w:b/>
          <w:sz w:val="22"/>
          <w:szCs w:val="22"/>
        </w:rPr>
        <w:t xml:space="preserve"> </w:t>
      </w:r>
      <w:r w:rsidR="004C68ED" w:rsidRPr="009E5C97">
        <w:rPr>
          <w:rFonts w:ascii="Times New Roman" w:hAnsi="Times New Roman"/>
          <w:b/>
          <w:sz w:val="22"/>
          <w:szCs w:val="22"/>
        </w:rPr>
        <w:t>4 500,00</w:t>
      </w:r>
      <w:r w:rsidRPr="009E5C97">
        <w:rPr>
          <w:rFonts w:ascii="Times New Roman" w:hAnsi="Times New Roman"/>
          <w:b/>
          <w:sz w:val="22"/>
          <w:szCs w:val="22"/>
        </w:rPr>
        <w:t xml:space="preserve"> zł, </w:t>
      </w:r>
      <w:r w:rsidR="00EF2883" w:rsidRPr="009E5C97">
        <w:rPr>
          <w:rFonts w:ascii="Times New Roman" w:hAnsi="Times New Roman"/>
          <w:b/>
          <w:sz w:val="22"/>
          <w:szCs w:val="22"/>
        </w:rPr>
        <w:t>(</w:t>
      </w:r>
      <w:r w:rsidRPr="009E5C97">
        <w:rPr>
          <w:rFonts w:ascii="Times New Roman" w:hAnsi="Times New Roman"/>
          <w:b/>
          <w:sz w:val="22"/>
          <w:szCs w:val="22"/>
        </w:rPr>
        <w:t xml:space="preserve">słownie: </w:t>
      </w:r>
      <w:r w:rsidR="004C68ED" w:rsidRPr="009E5C97">
        <w:rPr>
          <w:rFonts w:ascii="Times New Roman" w:hAnsi="Times New Roman"/>
          <w:b/>
          <w:sz w:val="22"/>
          <w:szCs w:val="22"/>
        </w:rPr>
        <w:t>cztery tysiące pięćset</w:t>
      </w:r>
      <w:r w:rsidR="008D2A74" w:rsidRPr="009E5C97">
        <w:rPr>
          <w:rFonts w:ascii="Times New Roman" w:hAnsi="Times New Roman"/>
          <w:b/>
          <w:sz w:val="22"/>
          <w:szCs w:val="22"/>
        </w:rPr>
        <w:t xml:space="preserve"> złotych</w:t>
      </w:r>
      <w:r w:rsidRPr="009E5C97">
        <w:rPr>
          <w:rFonts w:ascii="Times New Roman" w:hAnsi="Times New Roman"/>
          <w:b/>
          <w:sz w:val="22"/>
          <w:szCs w:val="22"/>
        </w:rPr>
        <w:t xml:space="preserve"> 00/100</w:t>
      </w:r>
      <w:r w:rsidR="00EF2883" w:rsidRPr="009E5C97">
        <w:rPr>
          <w:rFonts w:ascii="Times New Roman" w:hAnsi="Times New Roman"/>
          <w:b/>
          <w:sz w:val="22"/>
          <w:szCs w:val="22"/>
        </w:rPr>
        <w:t xml:space="preserve">) </w:t>
      </w:r>
      <w:r w:rsidRPr="00EF2883">
        <w:rPr>
          <w:rFonts w:ascii="Times New Roman" w:hAnsi="Times New Roman"/>
          <w:sz w:val="22"/>
          <w:szCs w:val="22"/>
        </w:rPr>
        <w:t xml:space="preserve">zabezpieczającego ofertę na 30 dni, </w:t>
      </w:r>
      <w:r w:rsidR="00EF2883">
        <w:rPr>
          <w:rFonts w:ascii="Times New Roman" w:hAnsi="Times New Roman"/>
          <w:sz w:val="22"/>
          <w:szCs w:val="22"/>
        </w:rPr>
        <w:br/>
      </w:r>
      <w:r w:rsidRPr="00EF2883">
        <w:rPr>
          <w:rFonts w:ascii="Times New Roman" w:hAnsi="Times New Roman"/>
          <w:sz w:val="22"/>
          <w:szCs w:val="22"/>
        </w:rPr>
        <w:t>w formach określonych w art. 45 ust. 6</w:t>
      </w:r>
      <w:r w:rsidRPr="00EF2883">
        <w:rPr>
          <w:rFonts w:ascii="Times New Roman" w:hAnsi="Times New Roman"/>
          <w:iCs/>
          <w:sz w:val="22"/>
          <w:szCs w:val="22"/>
        </w:rPr>
        <w:t xml:space="preserve"> ustawy </w:t>
      </w:r>
      <w:proofErr w:type="spellStart"/>
      <w:r w:rsidRPr="00EF2883">
        <w:rPr>
          <w:rFonts w:ascii="Times New Roman" w:hAnsi="Times New Roman"/>
          <w:iCs/>
          <w:sz w:val="22"/>
          <w:szCs w:val="22"/>
        </w:rPr>
        <w:t>Pz</w:t>
      </w:r>
      <w:r w:rsidRPr="00EF2883">
        <w:rPr>
          <w:rStyle w:val="Odwoaniedokomentarza5"/>
          <w:rFonts w:ascii="Times New Roman" w:hAnsi="Times New Roman"/>
          <w:sz w:val="22"/>
          <w:szCs w:val="22"/>
        </w:rPr>
        <w:t>p</w:t>
      </w:r>
      <w:proofErr w:type="spellEnd"/>
      <w:r w:rsidRPr="00EF2883">
        <w:rPr>
          <w:rStyle w:val="Odwoaniedokomentarza5"/>
          <w:rFonts w:ascii="Times New Roman" w:hAnsi="Times New Roman"/>
          <w:sz w:val="22"/>
          <w:szCs w:val="22"/>
        </w:rPr>
        <w:t xml:space="preserve"> tj.:</w:t>
      </w:r>
    </w:p>
    <w:p w14:paraId="7C3518B9" w14:textId="77777777" w:rsidR="00E96F3F" w:rsidRDefault="00E96F3F" w:rsidP="00EF2883">
      <w:pPr>
        <w:pStyle w:val="Tekstpodstawowy"/>
        <w:ind w:left="426" w:hanging="426"/>
        <w:jc w:val="left"/>
        <w:rPr>
          <w:rStyle w:val="Odwoaniedokomentarza5"/>
          <w:rFonts w:ascii="Times New Roman" w:hAnsi="Times New Roman"/>
          <w:sz w:val="22"/>
          <w:szCs w:val="22"/>
        </w:rPr>
      </w:pPr>
      <w:r>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t xml:space="preserve">    </w:t>
      </w:r>
      <w:r>
        <w:rPr>
          <w:rStyle w:val="Odwoaniedokomentarza5"/>
          <w:rFonts w:ascii="Times New Roman" w:hAnsi="Times New Roman"/>
          <w:sz w:val="22"/>
          <w:szCs w:val="22"/>
        </w:rPr>
        <w:t xml:space="preserve"> - pieni</w:t>
      </w:r>
      <w:r w:rsidR="00ED7185">
        <w:rPr>
          <w:rStyle w:val="Odwoaniedokomentarza5"/>
          <w:rFonts w:ascii="Times New Roman" w:hAnsi="Times New Roman"/>
          <w:sz w:val="22"/>
          <w:szCs w:val="22"/>
        </w:rPr>
        <w:t>ą</w:t>
      </w:r>
      <w:r>
        <w:rPr>
          <w:rStyle w:val="Odwoaniedokomentarza5"/>
          <w:rFonts w:ascii="Times New Roman" w:hAnsi="Times New Roman"/>
          <w:sz w:val="22"/>
          <w:szCs w:val="22"/>
        </w:rPr>
        <w:t>dzu</w:t>
      </w:r>
      <w:r w:rsidR="004C68ED">
        <w:rPr>
          <w:rStyle w:val="Odwoaniedokomentarza5"/>
          <w:rFonts w:ascii="Times New Roman" w:hAnsi="Times New Roman"/>
          <w:sz w:val="22"/>
          <w:szCs w:val="22"/>
        </w:rPr>
        <w:t>,</w:t>
      </w:r>
    </w:p>
    <w:p w14:paraId="1C02790E" w14:textId="77777777" w:rsidR="00E96F3F" w:rsidRDefault="00E96F3F" w:rsidP="00EF2883">
      <w:pPr>
        <w:pStyle w:val="Tekstpodstawowy"/>
        <w:ind w:left="426" w:hanging="426"/>
        <w:jc w:val="left"/>
        <w:rPr>
          <w:rStyle w:val="Odwoaniedokomentarza5"/>
          <w:rFonts w:ascii="Times New Roman" w:hAnsi="Times New Roman"/>
          <w:sz w:val="22"/>
          <w:szCs w:val="22"/>
        </w:rPr>
      </w:pPr>
      <w:r>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t xml:space="preserve">    </w:t>
      </w:r>
      <w:r>
        <w:rPr>
          <w:rStyle w:val="Odwoaniedokomentarza5"/>
          <w:rFonts w:ascii="Times New Roman" w:hAnsi="Times New Roman"/>
          <w:sz w:val="22"/>
          <w:szCs w:val="22"/>
        </w:rPr>
        <w:t xml:space="preserve"> - por</w:t>
      </w:r>
      <w:r w:rsidR="00ED7185">
        <w:rPr>
          <w:rStyle w:val="Odwoaniedokomentarza5"/>
          <w:rFonts w:ascii="Times New Roman" w:hAnsi="Times New Roman"/>
          <w:sz w:val="22"/>
          <w:szCs w:val="22"/>
        </w:rPr>
        <w:t>ę</w:t>
      </w:r>
      <w:r>
        <w:rPr>
          <w:rStyle w:val="Odwoaniedokomentarza5"/>
          <w:rFonts w:ascii="Times New Roman" w:hAnsi="Times New Roman"/>
          <w:sz w:val="22"/>
          <w:szCs w:val="22"/>
        </w:rPr>
        <w:t>czeniach bankowych lub por</w:t>
      </w:r>
      <w:r w:rsidR="00ED7185">
        <w:rPr>
          <w:rStyle w:val="Odwoaniedokomentarza5"/>
          <w:rFonts w:ascii="Times New Roman" w:hAnsi="Times New Roman"/>
          <w:sz w:val="22"/>
          <w:szCs w:val="22"/>
        </w:rPr>
        <w:t>ę</w:t>
      </w:r>
      <w:r>
        <w:rPr>
          <w:rStyle w:val="Odwoaniedokomentarza5"/>
          <w:rFonts w:ascii="Times New Roman" w:hAnsi="Times New Roman"/>
          <w:sz w:val="22"/>
          <w:szCs w:val="22"/>
        </w:rPr>
        <w:t xml:space="preserve">czeniach </w:t>
      </w:r>
      <w:r w:rsidR="00ED7185">
        <w:rPr>
          <w:rStyle w:val="Odwoaniedokomentarza5"/>
          <w:rFonts w:ascii="Times New Roman" w:hAnsi="Times New Roman"/>
          <w:sz w:val="22"/>
          <w:szCs w:val="22"/>
        </w:rPr>
        <w:t>S</w:t>
      </w:r>
      <w:r>
        <w:rPr>
          <w:rStyle w:val="Odwoaniedokomentarza5"/>
          <w:rFonts w:ascii="Times New Roman" w:hAnsi="Times New Roman"/>
          <w:sz w:val="22"/>
          <w:szCs w:val="22"/>
        </w:rPr>
        <w:t>pó</w:t>
      </w:r>
      <w:r w:rsidR="00ED7185">
        <w:rPr>
          <w:rStyle w:val="Odwoaniedokomentarza5"/>
          <w:rFonts w:ascii="Times New Roman" w:hAnsi="Times New Roman"/>
          <w:sz w:val="22"/>
          <w:szCs w:val="22"/>
        </w:rPr>
        <w:t>ł</w:t>
      </w:r>
      <w:r>
        <w:rPr>
          <w:rStyle w:val="Odwoaniedokomentarza5"/>
          <w:rFonts w:ascii="Times New Roman" w:hAnsi="Times New Roman"/>
          <w:sz w:val="22"/>
          <w:szCs w:val="22"/>
        </w:rPr>
        <w:t xml:space="preserve">dzielczej </w:t>
      </w:r>
      <w:r w:rsidR="00ED7185">
        <w:rPr>
          <w:rStyle w:val="Odwoaniedokomentarza5"/>
          <w:rFonts w:ascii="Times New Roman" w:hAnsi="Times New Roman"/>
          <w:sz w:val="22"/>
          <w:szCs w:val="22"/>
        </w:rPr>
        <w:t>K</w:t>
      </w:r>
      <w:r>
        <w:rPr>
          <w:rStyle w:val="Odwoaniedokomentarza5"/>
          <w:rFonts w:ascii="Times New Roman" w:hAnsi="Times New Roman"/>
          <w:sz w:val="22"/>
          <w:szCs w:val="22"/>
        </w:rPr>
        <w:t xml:space="preserve">asy </w:t>
      </w:r>
      <w:r w:rsidR="00ED7185">
        <w:rPr>
          <w:rStyle w:val="Odwoaniedokomentarza5"/>
          <w:rFonts w:ascii="Times New Roman" w:hAnsi="Times New Roman"/>
          <w:sz w:val="22"/>
          <w:szCs w:val="22"/>
        </w:rPr>
        <w:t>O</w:t>
      </w:r>
      <w:r>
        <w:rPr>
          <w:rStyle w:val="Odwoaniedokomentarza5"/>
          <w:rFonts w:ascii="Times New Roman" w:hAnsi="Times New Roman"/>
          <w:sz w:val="22"/>
          <w:szCs w:val="22"/>
        </w:rPr>
        <w:t>szcz</w:t>
      </w:r>
      <w:r w:rsidR="00ED7185">
        <w:rPr>
          <w:rStyle w:val="Odwoaniedokomentarza5"/>
          <w:rFonts w:ascii="Times New Roman" w:hAnsi="Times New Roman"/>
          <w:sz w:val="22"/>
          <w:szCs w:val="22"/>
        </w:rPr>
        <w:t>ę</w:t>
      </w:r>
      <w:r>
        <w:rPr>
          <w:rStyle w:val="Odwoaniedokomentarza5"/>
          <w:rFonts w:ascii="Times New Roman" w:hAnsi="Times New Roman"/>
          <w:sz w:val="22"/>
          <w:szCs w:val="22"/>
        </w:rPr>
        <w:t>dno</w:t>
      </w:r>
      <w:r w:rsidR="00ED7185">
        <w:rPr>
          <w:rStyle w:val="Odwoaniedokomentarza5"/>
          <w:rFonts w:ascii="Times New Roman" w:hAnsi="Times New Roman"/>
          <w:sz w:val="22"/>
          <w:szCs w:val="22"/>
        </w:rPr>
        <w:t>ś</w:t>
      </w:r>
      <w:r>
        <w:rPr>
          <w:rStyle w:val="Odwoaniedokomentarza5"/>
          <w:rFonts w:ascii="Times New Roman" w:hAnsi="Times New Roman"/>
          <w:sz w:val="22"/>
          <w:szCs w:val="22"/>
        </w:rPr>
        <w:t>ciowo-</w:t>
      </w:r>
      <w:r w:rsidR="00ED7185">
        <w:rPr>
          <w:rStyle w:val="Odwoaniedokomentarza5"/>
          <w:rFonts w:ascii="Times New Roman" w:hAnsi="Times New Roman"/>
          <w:sz w:val="22"/>
          <w:szCs w:val="22"/>
        </w:rPr>
        <w:t>K</w:t>
      </w:r>
      <w:r>
        <w:rPr>
          <w:rStyle w:val="Odwoaniedokomentarza5"/>
          <w:rFonts w:ascii="Times New Roman" w:hAnsi="Times New Roman"/>
          <w:sz w:val="22"/>
          <w:szCs w:val="22"/>
        </w:rPr>
        <w:t xml:space="preserve">redytowej, </w:t>
      </w:r>
      <w:r w:rsidR="00EF2883">
        <w:rPr>
          <w:rStyle w:val="Odwoaniedokomentarza5"/>
          <w:rFonts w:ascii="Times New Roman" w:hAnsi="Times New Roman"/>
          <w:sz w:val="22"/>
          <w:szCs w:val="22"/>
        </w:rPr>
        <w:br/>
        <w:t xml:space="preserve">  </w:t>
      </w:r>
      <w:r>
        <w:rPr>
          <w:rStyle w:val="Odwoaniedokomentarza5"/>
          <w:rFonts w:ascii="Times New Roman" w:hAnsi="Times New Roman"/>
          <w:sz w:val="22"/>
          <w:szCs w:val="22"/>
        </w:rPr>
        <w:t>z</w:t>
      </w:r>
      <w:r w:rsidR="00EF2883">
        <w:rPr>
          <w:rStyle w:val="Odwoaniedokomentarza5"/>
          <w:rFonts w:ascii="Times New Roman" w:hAnsi="Times New Roman"/>
          <w:sz w:val="22"/>
          <w:szCs w:val="22"/>
        </w:rPr>
        <w:t xml:space="preserve"> </w:t>
      </w:r>
      <w:r>
        <w:rPr>
          <w:rStyle w:val="Odwoaniedokomentarza5"/>
          <w:rFonts w:ascii="Times New Roman" w:hAnsi="Times New Roman"/>
          <w:sz w:val="22"/>
          <w:szCs w:val="22"/>
        </w:rPr>
        <w:t xml:space="preserve">tym </w:t>
      </w:r>
      <w:r w:rsidR="00ED7185">
        <w:rPr>
          <w:rStyle w:val="Odwoaniedokomentarza5"/>
          <w:rFonts w:ascii="Times New Roman" w:hAnsi="Times New Roman"/>
          <w:sz w:val="22"/>
          <w:szCs w:val="22"/>
        </w:rPr>
        <w:t>ż</w:t>
      </w:r>
      <w:r>
        <w:rPr>
          <w:rStyle w:val="Odwoaniedokomentarza5"/>
          <w:rFonts w:ascii="Times New Roman" w:hAnsi="Times New Roman"/>
          <w:sz w:val="22"/>
          <w:szCs w:val="22"/>
        </w:rPr>
        <w:t xml:space="preserve">e </w:t>
      </w:r>
      <w:r w:rsidR="00ED7185">
        <w:rPr>
          <w:rStyle w:val="Odwoaniedokomentarza5"/>
          <w:rFonts w:ascii="Times New Roman" w:hAnsi="Times New Roman"/>
          <w:sz w:val="22"/>
          <w:szCs w:val="22"/>
        </w:rPr>
        <w:t xml:space="preserve"> </w:t>
      </w:r>
      <w:r>
        <w:rPr>
          <w:rStyle w:val="Odwoaniedokomentarza5"/>
          <w:rFonts w:ascii="Times New Roman" w:hAnsi="Times New Roman"/>
          <w:sz w:val="22"/>
          <w:szCs w:val="22"/>
        </w:rPr>
        <w:t>por</w:t>
      </w:r>
      <w:r w:rsidR="00ED7185">
        <w:rPr>
          <w:rStyle w:val="Odwoaniedokomentarza5"/>
          <w:rFonts w:ascii="Times New Roman" w:hAnsi="Times New Roman"/>
          <w:sz w:val="22"/>
          <w:szCs w:val="22"/>
        </w:rPr>
        <w:t>ę</w:t>
      </w:r>
      <w:r>
        <w:rPr>
          <w:rStyle w:val="Odwoaniedokomentarza5"/>
          <w:rFonts w:ascii="Times New Roman" w:hAnsi="Times New Roman"/>
          <w:sz w:val="22"/>
          <w:szCs w:val="22"/>
        </w:rPr>
        <w:t>czenie kasy jest zawsze por</w:t>
      </w:r>
      <w:r w:rsidR="00ED7185">
        <w:rPr>
          <w:rStyle w:val="Odwoaniedokomentarza5"/>
          <w:rFonts w:ascii="Times New Roman" w:hAnsi="Times New Roman"/>
          <w:sz w:val="22"/>
          <w:szCs w:val="22"/>
        </w:rPr>
        <w:t>ę</w:t>
      </w:r>
      <w:r>
        <w:rPr>
          <w:rStyle w:val="Odwoaniedokomentarza5"/>
          <w:rFonts w:ascii="Times New Roman" w:hAnsi="Times New Roman"/>
          <w:sz w:val="22"/>
          <w:szCs w:val="22"/>
        </w:rPr>
        <w:t>czeniem pieni</w:t>
      </w:r>
      <w:r w:rsidR="00ED7185">
        <w:rPr>
          <w:rStyle w:val="Odwoaniedokomentarza5"/>
          <w:rFonts w:ascii="Times New Roman" w:hAnsi="Times New Roman"/>
          <w:sz w:val="22"/>
          <w:szCs w:val="22"/>
        </w:rPr>
        <w:t>ęż</w:t>
      </w:r>
      <w:r>
        <w:rPr>
          <w:rStyle w:val="Odwoaniedokomentarza5"/>
          <w:rFonts w:ascii="Times New Roman" w:hAnsi="Times New Roman"/>
          <w:sz w:val="22"/>
          <w:szCs w:val="22"/>
        </w:rPr>
        <w:t>nym</w:t>
      </w:r>
      <w:r w:rsidR="004C68ED">
        <w:rPr>
          <w:rStyle w:val="Odwoaniedokomentarza5"/>
          <w:rFonts w:ascii="Times New Roman" w:hAnsi="Times New Roman"/>
          <w:sz w:val="22"/>
          <w:szCs w:val="22"/>
        </w:rPr>
        <w:t>,</w:t>
      </w:r>
    </w:p>
    <w:p w14:paraId="25EACDB4" w14:textId="77777777" w:rsidR="00E96F3F" w:rsidRDefault="00ED7185" w:rsidP="00EF2883">
      <w:pPr>
        <w:pStyle w:val="Tekstpodstawowy"/>
        <w:ind w:left="426" w:hanging="426"/>
        <w:jc w:val="left"/>
        <w:rPr>
          <w:rStyle w:val="Odwoaniedokomentarza5"/>
          <w:rFonts w:ascii="Times New Roman" w:hAnsi="Times New Roman"/>
          <w:sz w:val="22"/>
          <w:szCs w:val="22"/>
        </w:rPr>
      </w:pPr>
      <w:r>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t xml:space="preserve">    </w:t>
      </w:r>
      <w:r>
        <w:rPr>
          <w:rStyle w:val="Odwoaniedokomentarza5"/>
          <w:rFonts w:ascii="Times New Roman" w:hAnsi="Times New Roman"/>
          <w:sz w:val="22"/>
          <w:szCs w:val="22"/>
        </w:rPr>
        <w:t xml:space="preserve"> </w:t>
      </w:r>
      <w:r w:rsidR="00E96F3F">
        <w:rPr>
          <w:rStyle w:val="Odwoaniedokomentarza5"/>
          <w:rFonts w:ascii="Times New Roman" w:hAnsi="Times New Roman"/>
          <w:sz w:val="22"/>
          <w:szCs w:val="22"/>
        </w:rPr>
        <w:t>- gwarancjach bankowych</w:t>
      </w:r>
      <w:r w:rsidR="004C68ED">
        <w:rPr>
          <w:rStyle w:val="Odwoaniedokomentarza5"/>
          <w:rFonts w:ascii="Times New Roman" w:hAnsi="Times New Roman"/>
          <w:sz w:val="22"/>
          <w:szCs w:val="22"/>
        </w:rPr>
        <w:t>,</w:t>
      </w:r>
    </w:p>
    <w:p w14:paraId="3BE22E09" w14:textId="77777777" w:rsidR="00E96F3F" w:rsidRDefault="00ED7185" w:rsidP="00EF2883">
      <w:pPr>
        <w:pStyle w:val="Tekstpodstawowy"/>
        <w:ind w:left="426" w:hanging="426"/>
        <w:jc w:val="left"/>
        <w:rPr>
          <w:rStyle w:val="Odwoaniedokomentarza5"/>
          <w:rFonts w:ascii="Times New Roman" w:hAnsi="Times New Roman"/>
          <w:sz w:val="22"/>
          <w:szCs w:val="22"/>
        </w:rPr>
      </w:pPr>
      <w:r>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t xml:space="preserve">    </w:t>
      </w:r>
      <w:r w:rsidR="00E96F3F">
        <w:rPr>
          <w:rStyle w:val="Odwoaniedokomentarza5"/>
          <w:rFonts w:ascii="Times New Roman" w:hAnsi="Times New Roman"/>
          <w:sz w:val="22"/>
          <w:szCs w:val="22"/>
        </w:rPr>
        <w:t>- gwarancjach ubezpieczeniowych</w:t>
      </w:r>
      <w:r w:rsidR="004C68ED">
        <w:rPr>
          <w:rStyle w:val="Odwoaniedokomentarza5"/>
          <w:rFonts w:ascii="Times New Roman" w:hAnsi="Times New Roman"/>
          <w:sz w:val="22"/>
          <w:szCs w:val="22"/>
        </w:rPr>
        <w:t>,</w:t>
      </w:r>
    </w:p>
    <w:p w14:paraId="6F0CD939" w14:textId="77777777" w:rsidR="00E96F3F" w:rsidRDefault="00ED7185" w:rsidP="00EF2883">
      <w:pPr>
        <w:pStyle w:val="Tekstpodstawowy"/>
        <w:ind w:left="426" w:hanging="426"/>
        <w:jc w:val="left"/>
        <w:rPr>
          <w:rStyle w:val="Odwoaniedokomentarza5"/>
          <w:rFonts w:ascii="Times New Roman" w:hAnsi="Times New Roman"/>
          <w:sz w:val="22"/>
          <w:szCs w:val="22"/>
        </w:rPr>
      </w:pPr>
      <w:r>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t xml:space="preserve">    </w:t>
      </w:r>
      <w:r>
        <w:rPr>
          <w:rStyle w:val="Odwoaniedokomentarza5"/>
          <w:rFonts w:ascii="Times New Roman" w:hAnsi="Times New Roman"/>
          <w:sz w:val="22"/>
          <w:szCs w:val="22"/>
        </w:rPr>
        <w:t xml:space="preserve"> </w:t>
      </w:r>
      <w:r w:rsidR="00E96F3F">
        <w:rPr>
          <w:rStyle w:val="Odwoaniedokomentarza5"/>
          <w:rFonts w:ascii="Times New Roman" w:hAnsi="Times New Roman"/>
          <w:sz w:val="22"/>
          <w:szCs w:val="22"/>
        </w:rPr>
        <w:t>- por</w:t>
      </w:r>
      <w:r>
        <w:rPr>
          <w:rStyle w:val="Odwoaniedokomentarza5"/>
          <w:rFonts w:ascii="Times New Roman" w:hAnsi="Times New Roman"/>
          <w:sz w:val="22"/>
          <w:szCs w:val="22"/>
        </w:rPr>
        <w:t>ę</w:t>
      </w:r>
      <w:r w:rsidR="00E96F3F">
        <w:rPr>
          <w:rStyle w:val="Odwoaniedokomentarza5"/>
          <w:rFonts w:ascii="Times New Roman" w:hAnsi="Times New Roman"/>
          <w:sz w:val="22"/>
          <w:szCs w:val="22"/>
        </w:rPr>
        <w:t xml:space="preserve">czeniach udzielanych przez podmioty, o których mowa w art. 6 b ust 5 pkt 2 ustawy z dnia </w:t>
      </w:r>
      <w:r w:rsidR="00EF2883">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br/>
        <w:t xml:space="preserve">   </w:t>
      </w:r>
      <w:r w:rsidR="00E96F3F">
        <w:rPr>
          <w:rStyle w:val="Odwoaniedokomentarza5"/>
          <w:rFonts w:ascii="Times New Roman" w:hAnsi="Times New Roman"/>
          <w:sz w:val="22"/>
          <w:szCs w:val="22"/>
        </w:rPr>
        <w:t>9 listopada 2000 r o utwo</w:t>
      </w:r>
      <w:r>
        <w:rPr>
          <w:rStyle w:val="Odwoaniedokomentarza5"/>
          <w:rFonts w:ascii="Times New Roman" w:hAnsi="Times New Roman"/>
          <w:sz w:val="22"/>
          <w:szCs w:val="22"/>
        </w:rPr>
        <w:t>rzeniu Polskiej A</w:t>
      </w:r>
      <w:r w:rsidR="00E96F3F">
        <w:rPr>
          <w:rStyle w:val="Odwoaniedokomentarza5"/>
          <w:rFonts w:ascii="Times New Roman" w:hAnsi="Times New Roman"/>
          <w:sz w:val="22"/>
          <w:szCs w:val="22"/>
        </w:rPr>
        <w:t xml:space="preserve">gencji </w:t>
      </w:r>
      <w:r>
        <w:rPr>
          <w:rStyle w:val="Odwoaniedokomentarza5"/>
          <w:rFonts w:ascii="Times New Roman" w:hAnsi="Times New Roman"/>
          <w:sz w:val="22"/>
          <w:szCs w:val="22"/>
        </w:rPr>
        <w:t>R</w:t>
      </w:r>
      <w:r w:rsidR="00E96F3F">
        <w:rPr>
          <w:rStyle w:val="Odwoaniedokomentarza5"/>
          <w:rFonts w:ascii="Times New Roman" w:hAnsi="Times New Roman"/>
          <w:sz w:val="22"/>
          <w:szCs w:val="22"/>
        </w:rPr>
        <w:t>ozwoju Przedsi</w:t>
      </w:r>
      <w:r>
        <w:rPr>
          <w:rStyle w:val="Odwoaniedokomentarza5"/>
          <w:rFonts w:ascii="Times New Roman" w:hAnsi="Times New Roman"/>
          <w:sz w:val="22"/>
          <w:szCs w:val="22"/>
        </w:rPr>
        <w:t>ę</w:t>
      </w:r>
      <w:r w:rsidR="00E96F3F">
        <w:rPr>
          <w:rStyle w:val="Odwoaniedokomentarza5"/>
          <w:rFonts w:ascii="Times New Roman" w:hAnsi="Times New Roman"/>
          <w:sz w:val="22"/>
          <w:szCs w:val="22"/>
        </w:rPr>
        <w:t>biorczo</w:t>
      </w:r>
      <w:r>
        <w:rPr>
          <w:rStyle w:val="Odwoaniedokomentarza5"/>
          <w:rFonts w:ascii="Times New Roman" w:hAnsi="Times New Roman"/>
          <w:sz w:val="22"/>
          <w:szCs w:val="22"/>
        </w:rPr>
        <w:t>ś</w:t>
      </w:r>
      <w:r w:rsidR="00E96F3F">
        <w:rPr>
          <w:rStyle w:val="Odwoaniedokomentarza5"/>
          <w:rFonts w:ascii="Times New Roman" w:hAnsi="Times New Roman"/>
          <w:sz w:val="22"/>
          <w:szCs w:val="22"/>
        </w:rPr>
        <w:t xml:space="preserve">ci </w:t>
      </w:r>
      <w:r w:rsidR="00EF2883">
        <w:rPr>
          <w:rStyle w:val="Odwoaniedokomentarza5"/>
          <w:rFonts w:ascii="Times New Roman" w:hAnsi="Times New Roman"/>
          <w:sz w:val="22"/>
          <w:szCs w:val="22"/>
        </w:rPr>
        <w:t>(</w:t>
      </w:r>
      <w:r w:rsidR="00E96F3F">
        <w:rPr>
          <w:rStyle w:val="Odwoaniedokomentarza5"/>
          <w:rFonts w:ascii="Times New Roman" w:hAnsi="Times New Roman"/>
          <w:sz w:val="22"/>
          <w:szCs w:val="22"/>
        </w:rPr>
        <w:t xml:space="preserve">tj. </w:t>
      </w:r>
      <w:r>
        <w:rPr>
          <w:rStyle w:val="Odwoaniedokomentarza5"/>
          <w:rFonts w:ascii="Times New Roman" w:hAnsi="Times New Roman"/>
          <w:sz w:val="22"/>
          <w:szCs w:val="22"/>
        </w:rPr>
        <w:t>D</w:t>
      </w:r>
      <w:r w:rsidR="00E96F3F">
        <w:rPr>
          <w:rStyle w:val="Odwoaniedokomentarza5"/>
          <w:rFonts w:ascii="Times New Roman" w:hAnsi="Times New Roman"/>
          <w:sz w:val="22"/>
          <w:szCs w:val="22"/>
        </w:rPr>
        <w:t>z. U. 201</w:t>
      </w:r>
      <w:r w:rsidR="005062E8">
        <w:rPr>
          <w:rStyle w:val="Odwoaniedokomentarza5"/>
          <w:rFonts w:ascii="Times New Roman" w:hAnsi="Times New Roman"/>
          <w:sz w:val="22"/>
          <w:szCs w:val="22"/>
        </w:rPr>
        <w:t>9</w:t>
      </w:r>
      <w:r w:rsidR="00E96F3F">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br/>
        <w:t xml:space="preserve">   </w:t>
      </w:r>
      <w:r w:rsidR="00E96F3F">
        <w:rPr>
          <w:rStyle w:val="Odwoaniedokomentarza5"/>
          <w:rFonts w:ascii="Times New Roman" w:hAnsi="Times New Roman"/>
          <w:sz w:val="22"/>
          <w:szCs w:val="22"/>
        </w:rPr>
        <w:t xml:space="preserve">poz. </w:t>
      </w:r>
      <w:r w:rsidR="005062E8">
        <w:rPr>
          <w:rStyle w:val="Odwoaniedokomentarza5"/>
          <w:rFonts w:ascii="Times New Roman" w:hAnsi="Times New Roman"/>
          <w:sz w:val="22"/>
          <w:szCs w:val="22"/>
        </w:rPr>
        <w:t>3</w:t>
      </w:r>
      <w:r w:rsidR="00E96F3F">
        <w:rPr>
          <w:rStyle w:val="Odwoaniedokomentarza5"/>
          <w:rFonts w:ascii="Times New Roman" w:hAnsi="Times New Roman"/>
          <w:sz w:val="22"/>
          <w:szCs w:val="22"/>
        </w:rPr>
        <w:t xml:space="preserve">10 z </w:t>
      </w:r>
      <w:proofErr w:type="spellStart"/>
      <w:r w:rsidR="00E96F3F">
        <w:rPr>
          <w:rStyle w:val="Odwoaniedokomentarza5"/>
          <w:rFonts w:ascii="Times New Roman" w:hAnsi="Times New Roman"/>
          <w:sz w:val="22"/>
          <w:szCs w:val="22"/>
        </w:rPr>
        <w:t>pó</w:t>
      </w:r>
      <w:r>
        <w:rPr>
          <w:rStyle w:val="Odwoaniedokomentarza5"/>
          <w:rFonts w:ascii="Times New Roman" w:hAnsi="Times New Roman"/>
          <w:sz w:val="22"/>
          <w:szCs w:val="22"/>
        </w:rPr>
        <w:t>źn</w:t>
      </w:r>
      <w:proofErr w:type="spellEnd"/>
      <w:r w:rsidR="00E96F3F">
        <w:rPr>
          <w:rStyle w:val="Odwoaniedokomentarza5"/>
          <w:rFonts w:ascii="Times New Roman" w:hAnsi="Times New Roman"/>
          <w:sz w:val="22"/>
          <w:szCs w:val="22"/>
        </w:rPr>
        <w:t xml:space="preserve">. </w:t>
      </w:r>
      <w:r>
        <w:rPr>
          <w:rStyle w:val="Odwoaniedokomentarza5"/>
          <w:rFonts w:ascii="Times New Roman" w:hAnsi="Times New Roman"/>
          <w:sz w:val="22"/>
          <w:szCs w:val="22"/>
        </w:rPr>
        <w:t>z</w:t>
      </w:r>
      <w:r w:rsidR="00E96F3F">
        <w:rPr>
          <w:rStyle w:val="Odwoaniedokomentarza5"/>
          <w:rFonts w:ascii="Times New Roman" w:hAnsi="Times New Roman"/>
          <w:sz w:val="22"/>
          <w:szCs w:val="22"/>
        </w:rPr>
        <w:t>m.</w:t>
      </w:r>
      <w:r w:rsidR="00EF2883">
        <w:rPr>
          <w:rStyle w:val="Odwoaniedokomentarza5"/>
          <w:rFonts w:ascii="Times New Roman" w:hAnsi="Times New Roman"/>
          <w:sz w:val="22"/>
          <w:szCs w:val="22"/>
        </w:rPr>
        <w:t>)</w:t>
      </w:r>
    </w:p>
    <w:p w14:paraId="5AF64442" w14:textId="77777777" w:rsidR="00E96F3F" w:rsidRDefault="00E96F3F" w:rsidP="00EF2883">
      <w:pPr>
        <w:pStyle w:val="Tekstpodstawowy"/>
        <w:ind w:left="426" w:hanging="426"/>
        <w:jc w:val="left"/>
        <w:rPr>
          <w:rStyle w:val="Odwoaniedokomentarza5"/>
          <w:rFonts w:ascii="Times New Roman" w:hAnsi="Times New Roman"/>
          <w:sz w:val="22"/>
          <w:szCs w:val="22"/>
        </w:rPr>
      </w:pPr>
    </w:p>
    <w:p w14:paraId="34A58F30" w14:textId="77777777" w:rsidR="006331C2" w:rsidRDefault="00ED7185" w:rsidP="00EF2883">
      <w:pPr>
        <w:pStyle w:val="Tekstpodstawowy"/>
        <w:ind w:left="426" w:hanging="426"/>
        <w:jc w:val="left"/>
        <w:rPr>
          <w:rFonts w:ascii="Times New Roman" w:hAnsi="Times New Roman"/>
          <w:bCs/>
          <w:sz w:val="22"/>
          <w:szCs w:val="22"/>
        </w:rPr>
      </w:pPr>
      <w:r>
        <w:rPr>
          <w:rFonts w:ascii="Times New Roman" w:hAnsi="Times New Roman"/>
          <w:bCs/>
          <w:sz w:val="22"/>
          <w:szCs w:val="22"/>
        </w:rPr>
        <w:t xml:space="preserve">      </w:t>
      </w:r>
      <w:r w:rsidR="00EF2883">
        <w:rPr>
          <w:rFonts w:ascii="Times New Roman" w:hAnsi="Times New Roman"/>
          <w:bCs/>
          <w:sz w:val="22"/>
          <w:szCs w:val="22"/>
        </w:rPr>
        <w:t xml:space="preserve">   </w:t>
      </w:r>
      <w:r w:rsidR="006331C2" w:rsidRPr="006331C2">
        <w:rPr>
          <w:rFonts w:ascii="Times New Roman" w:hAnsi="Times New Roman"/>
          <w:bCs/>
          <w:sz w:val="22"/>
          <w:szCs w:val="22"/>
        </w:rPr>
        <w:t xml:space="preserve">Wadium wnosi się przed </w:t>
      </w:r>
      <w:r w:rsidR="00C94299">
        <w:rPr>
          <w:rFonts w:ascii="Times New Roman" w:hAnsi="Times New Roman"/>
          <w:bCs/>
          <w:sz w:val="22"/>
          <w:szCs w:val="22"/>
        </w:rPr>
        <w:t>upływem terminu składania ofert.</w:t>
      </w:r>
    </w:p>
    <w:p w14:paraId="4E72FDE7" w14:textId="77777777" w:rsidR="004C68ED" w:rsidRPr="006331C2" w:rsidRDefault="004C68ED" w:rsidP="00EF2883">
      <w:pPr>
        <w:pStyle w:val="Tekstpodstawowy"/>
        <w:ind w:left="426" w:hanging="426"/>
        <w:jc w:val="left"/>
        <w:rPr>
          <w:rFonts w:ascii="Times New Roman" w:hAnsi="Times New Roman"/>
          <w:bCs/>
          <w:sz w:val="22"/>
          <w:szCs w:val="22"/>
        </w:rPr>
      </w:pPr>
    </w:p>
    <w:p w14:paraId="2C835C1D" w14:textId="77777777" w:rsidR="004C68ED" w:rsidRPr="003C3165" w:rsidRDefault="006331C2" w:rsidP="00BE5F08">
      <w:pPr>
        <w:pStyle w:val="Tekstpodstawowy"/>
        <w:numPr>
          <w:ilvl w:val="0"/>
          <w:numId w:val="23"/>
        </w:numPr>
        <w:ind w:left="426" w:hanging="426"/>
        <w:rPr>
          <w:rFonts w:ascii="Times New Roman" w:hAnsi="Times New Roman"/>
          <w:b/>
          <w:sz w:val="22"/>
          <w:szCs w:val="22"/>
        </w:rPr>
      </w:pPr>
      <w:r w:rsidRPr="002B4641">
        <w:rPr>
          <w:rFonts w:ascii="Times New Roman" w:hAnsi="Times New Roman"/>
          <w:b/>
          <w:sz w:val="22"/>
          <w:szCs w:val="22"/>
        </w:rPr>
        <w:t>W</w:t>
      </w:r>
      <w:r w:rsidR="00E96F3F" w:rsidRPr="002B4641">
        <w:rPr>
          <w:rFonts w:ascii="Times New Roman" w:hAnsi="Times New Roman"/>
          <w:b/>
          <w:sz w:val="22"/>
          <w:szCs w:val="22"/>
        </w:rPr>
        <w:t xml:space="preserve">adium wnoszone w pieniądzu należy </w:t>
      </w:r>
      <w:r w:rsidR="00E96F3F" w:rsidRPr="002B4641">
        <w:rPr>
          <w:rFonts w:ascii="Times New Roman" w:hAnsi="Times New Roman"/>
          <w:b/>
          <w:sz w:val="22"/>
          <w:szCs w:val="22"/>
          <w:u w:val="single"/>
        </w:rPr>
        <w:t>wpłacać przelewem</w:t>
      </w:r>
      <w:r w:rsidR="00E96F3F" w:rsidRPr="002B4641">
        <w:rPr>
          <w:rFonts w:ascii="Times New Roman" w:hAnsi="Times New Roman"/>
          <w:b/>
          <w:sz w:val="22"/>
          <w:szCs w:val="22"/>
        </w:rPr>
        <w:t xml:space="preserve"> na rachunek Zamawiającego: </w:t>
      </w:r>
      <w:r w:rsidR="00E96F3F" w:rsidRPr="00EF2883">
        <w:rPr>
          <w:rFonts w:ascii="Times New Roman" w:hAnsi="Times New Roman"/>
          <w:b/>
          <w:sz w:val="22"/>
          <w:szCs w:val="22"/>
        </w:rPr>
        <w:t>Bank Spółdzielczy Jastrzębie Zdrój</w:t>
      </w:r>
      <w:r w:rsidR="00F1144D" w:rsidRPr="00EF2883">
        <w:rPr>
          <w:rFonts w:ascii="Times New Roman" w:hAnsi="Times New Roman"/>
          <w:b/>
          <w:sz w:val="22"/>
          <w:szCs w:val="22"/>
        </w:rPr>
        <w:t xml:space="preserve"> 40 8470 0001 2003 0027 8496 0004</w:t>
      </w:r>
      <w:r w:rsidR="00E96F3F" w:rsidRPr="00EF2883">
        <w:rPr>
          <w:rFonts w:ascii="Times New Roman" w:hAnsi="Times New Roman"/>
          <w:b/>
          <w:sz w:val="22"/>
          <w:szCs w:val="22"/>
        </w:rPr>
        <w:t xml:space="preserve"> z dopiskiem: </w:t>
      </w:r>
      <w:r w:rsidR="00E96F3F" w:rsidRPr="009E5C97">
        <w:rPr>
          <w:rFonts w:ascii="Times New Roman" w:hAnsi="Times New Roman"/>
          <w:b/>
          <w:sz w:val="22"/>
          <w:szCs w:val="22"/>
        </w:rPr>
        <w:t xml:space="preserve">wadium </w:t>
      </w:r>
      <w:r w:rsidR="00ED7185" w:rsidRPr="009E5C97">
        <w:rPr>
          <w:rFonts w:ascii="Times New Roman" w:hAnsi="Times New Roman"/>
          <w:b/>
          <w:sz w:val="22"/>
          <w:szCs w:val="22"/>
        </w:rPr>
        <w:t xml:space="preserve"> </w:t>
      </w:r>
      <w:r w:rsidR="00D02EEA" w:rsidRPr="009E5C97">
        <w:rPr>
          <w:rFonts w:ascii="Times New Roman" w:hAnsi="Times New Roman"/>
          <w:b/>
          <w:sz w:val="22"/>
          <w:szCs w:val="22"/>
        </w:rPr>
        <w:t>„</w:t>
      </w:r>
      <w:r w:rsidR="004C68ED" w:rsidRPr="009E5C97">
        <w:rPr>
          <w:rFonts w:ascii="Times New Roman" w:hAnsi="Times New Roman"/>
          <w:b/>
          <w:sz w:val="22"/>
          <w:szCs w:val="22"/>
        </w:rPr>
        <w:t xml:space="preserve">Projekt modernizacji oczyszczalni w Zebrzydowicach wraz z elementami </w:t>
      </w:r>
      <w:proofErr w:type="spellStart"/>
      <w:r w:rsidR="004C68ED" w:rsidRPr="009E5C97">
        <w:rPr>
          <w:rFonts w:ascii="Times New Roman" w:hAnsi="Times New Roman"/>
          <w:b/>
          <w:sz w:val="22"/>
          <w:szCs w:val="22"/>
        </w:rPr>
        <w:t>fotowoltaiki</w:t>
      </w:r>
      <w:proofErr w:type="spellEnd"/>
      <w:r w:rsidR="00D02EEA" w:rsidRPr="009E5C97">
        <w:rPr>
          <w:rFonts w:ascii="Times New Roman" w:hAnsi="Times New Roman"/>
          <w:b/>
          <w:sz w:val="22"/>
          <w:szCs w:val="22"/>
        </w:rPr>
        <w:t>”</w:t>
      </w:r>
    </w:p>
    <w:p w14:paraId="46718C2B" w14:textId="77777777" w:rsidR="004C68ED" w:rsidRDefault="004C68ED" w:rsidP="00EF2883">
      <w:pPr>
        <w:pStyle w:val="Tekstpodstawowy"/>
        <w:ind w:left="426" w:hanging="426"/>
        <w:jc w:val="left"/>
        <w:rPr>
          <w:rFonts w:ascii="Times New Roman" w:hAnsi="Times New Roman"/>
          <w:sz w:val="22"/>
          <w:szCs w:val="22"/>
        </w:rPr>
      </w:pPr>
    </w:p>
    <w:p w14:paraId="0D1B19FA" w14:textId="77777777" w:rsidR="00E36F32" w:rsidRDefault="00E36F32" w:rsidP="004C68ED">
      <w:pPr>
        <w:pStyle w:val="Tekstpodstawowy"/>
        <w:rPr>
          <w:rFonts w:ascii="Times New Roman" w:hAnsi="Times New Roman"/>
          <w:b/>
          <w:sz w:val="22"/>
          <w:szCs w:val="22"/>
          <w:u w:val="single"/>
        </w:rPr>
      </w:pPr>
      <w:r w:rsidRPr="00E36F32">
        <w:rPr>
          <w:rFonts w:ascii="Times New Roman" w:hAnsi="Times New Roman"/>
          <w:b/>
          <w:sz w:val="22"/>
          <w:szCs w:val="22"/>
          <w:u w:val="single"/>
        </w:rPr>
        <w:t xml:space="preserve">Uwaga nr </w:t>
      </w:r>
      <w:r w:rsidR="00462EB0">
        <w:rPr>
          <w:rFonts w:ascii="Times New Roman" w:hAnsi="Times New Roman"/>
          <w:b/>
          <w:sz w:val="22"/>
          <w:szCs w:val="22"/>
          <w:u w:val="single"/>
        </w:rPr>
        <w:t>6</w:t>
      </w:r>
      <w:r w:rsidRPr="00E36F32">
        <w:rPr>
          <w:rFonts w:ascii="Times New Roman" w:hAnsi="Times New Roman"/>
          <w:b/>
          <w:sz w:val="22"/>
          <w:szCs w:val="22"/>
          <w:u w:val="single"/>
        </w:rPr>
        <w:t>:</w:t>
      </w:r>
    </w:p>
    <w:p w14:paraId="63C042D1" w14:textId="70E113F0" w:rsidR="00E96F3F" w:rsidRDefault="00E96F3F" w:rsidP="003C3165">
      <w:pPr>
        <w:pStyle w:val="Tekstpodstawowy"/>
        <w:rPr>
          <w:rFonts w:ascii="Times New Roman" w:hAnsi="Times New Roman"/>
          <w:b/>
          <w:sz w:val="22"/>
          <w:szCs w:val="22"/>
          <w:u w:val="single"/>
        </w:rPr>
      </w:pPr>
      <w:r w:rsidRPr="00E36F32">
        <w:rPr>
          <w:rFonts w:ascii="Times New Roman" w:hAnsi="Times New Roman"/>
          <w:b/>
          <w:sz w:val="22"/>
          <w:szCs w:val="22"/>
          <w:u w:val="single"/>
        </w:rPr>
        <w:t>Wadium w tej formie uważa się za wniesione w sposób prawidłowy, gdy środki pieniężne</w:t>
      </w:r>
      <w:r w:rsidR="00EF2883">
        <w:rPr>
          <w:rFonts w:ascii="Times New Roman" w:hAnsi="Times New Roman"/>
          <w:b/>
          <w:sz w:val="22"/>
          <w:szCs w:val="22"/>
          <w:u w:val="single"/>
        </w:rPr>
        <w:t xml:space="preserve">    </w:t>
      </w:r>
      <w:r w:rsidR="00EF2883">
        <w:rPr>
          <w:rFonts w:ascii="Times New Roman" w:hAnsi="Times New Roman"/>
          <w:b/>
          <w:sz w:val="22"/>
          <w:szCs w:val="22"/>
          <w:u w:val="single"/>
        </w:rPr>
        <w:br/>
      </w:r>
      <w:r w:rsidRPr="00E36F32">
        <w:rPr>
          <w:rFonts w:ascii="Times New Roman" w:hAnsi="Times New Roman"/>
          <w:b/>
          <w:sz w:val="22"/>
          <w:szCs w:val="22"/>
          <w:u w:val="single"/>
        </w:rPr>
        <w:t xml:space="preserve">wpłyną na konto </w:t>
      </w:r>
      <w:r w:rsidR="00B232CB">
        <w:rPr>
          <w:rFonts w:ascii="Times New Roman" w:hAnsi="Times New Roman"/>
          <w:b/>
          <w:sz w:val="22"/>
          <w:szCs w:val="22"/>
          <w:u w:val="single"/>
        </w:rPr>
        <w:t>Z</w:t>
      </w:r>
      <w:r w:rsidRPr="00E36F32">
        <w:rPr>
          <w:rFonts w:ascii="Times New Roman" w:hAnsi="Times New Roman"/>
          <w:b/>
          <w:sz w:val="22"/>
          <w:szCs w:val="22"/>
          <w:u w:val="single"/>
        </w:rPr>
        <w:t>amawiającego przed upływem terminu składania ofert.</w:t>
      </w:r>
    </w:p>
    <w:p w14:paraId="05C6D1F5" w14:textId="77777777" w:rsidR="00E104C7" w:rsidRDefault="00E104C7" w:rsidP="003C3165">
      <w:pPr>
        <w:pStyle w:val="Tekstpodstawowy"/>
        <w:rPr>
          <w:rFonts w:ascii="Times New Roman" w:hAnsi="Times New Roman"/>
          <w:b/>
          <w:sz w:val="22"/>
          <w:szCs w:val="22"/>
          <w:u w:val="single"/>
        </w:rPr>
      </w:pPr>
    </w:p>
    <w:p w14:paraId="61D03233" w14:textId="77777777" w:rsidR="009A0968" w:rsidRPr="00AB3242" w:rsidRDefault="009A0968"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Wadium wnoszone w postaci niepieni</w:t>
      </w:r>
      <w:r w:rsidR="00B232CB">
        <w:rPr>
          <w:rFonts w:ascii="Times New Roman" w:hAnsi="Times New Roman"/>
          <w:sz w:val="22"/>
          <w:szCs w:val="22"/>
        </w:rPr>
        <w:t>ęż</w:t>
      </w:r>
      <w:r>
        <w:rPr>
          <w:rFonts w:ascii="Times New Roman" w:hAnsi="Times New Roman"/>
          <w:sz w:val="22"/>
          <w:szCs w:val="22"/>
        </w:rPr>
        <w:t>nej nale</w:t>
      </w:r>
      <w:r w:rsidR="00B232CB">
        <w:rPr>
          <w:rFonts w:ascii="Times New Roman" w:hAnsi="Times New Roman"/>
          <w:sz w:val="22"/>
          <w:szCs w:val="22"/>
        </w:rPr>
        <w:t>ż</w:t>
      </w:r>
      <w:r>
        <w:rPr>
          <w:rFonts w:ascii="Times New Roman" w:hAnsi="Times New Roman"/>
          <w:sz w:val="22"/>
          <w:szCs w:val="22"/>
        </w:rPr>
        <w:t>y zło</w:t>
      </w:r>
      <w:r w:rsidR="00B232CB">
        <w:rPr>
          <w:rFonts w:ascii="Times New Roman" w:hAnsi="Times New Roman"/>
          <w:sz w:val="22"/>
          <w:szCs w:val="22"/>
        </w:rPr>
        <w:t>ż</w:t>
      </w:r>
      <w:r>
        <w:rPr>
          <w:rFonts w:ascii="Times New Roman" w:hAnsi="Times New Roman"/>
          <w:sz w:val="22"/>
          <w:szCs w:val="22"/>
        </w:rPr>
        <w:t>y</w:t>
      </w:r>
      <w:r w:rsidR="00B232CB">
        <w:rPr>
          <w:rFonts w:ascii="Times New Roman" w:hAnsi="Times New Roman"/>
          <w:sz w:val="22"/>
          <w:szCs w:val="22"/>
        </w:rPr>
        <w:t>ć</w:t>
      </w:r>
      <w:r>
        <w:rPr>
          <w:rFonts w:ascii="Times New Roman" w:hAnsi="Times New Roman"/>
          <w:sz w:val="22"/>
          <w:szCs w:val="22"/>
        </w:rPr>
        <w:t xml:space="preserve"> w oryginalnym egzemplarzu </w:t>
      </w:r>
      <w:r w:rsidR="004C68ED">
        <w:rPr>
          <w:rFonts w:ascii="Times New Roman" w:hAnsi="Times New Roman"/>
          <w:sz w:val="22"/>
          <w:szCs w:val="22"/>
        </w:rPr>
        <w:br/>
      </w:r>
      <w:r w:rsidR="00280210">
        <w:rPr>
          <w:rFonts w:ascii="Times New Roman" w:hAnsi="Times New Roman"/>
          <w:sz w:val="22"/>
          <w:szCs w:val="22"/>
        </w:rPr>
        <w:t xml:space="preserve">w Referacie </w:t>
      </w:r>
      <w:r w:rsidR="00280210" w:rsidRPr="00EF2883">
        <w:rPr>
          <w:rFonts w:ascii="Times New Roman" w:hAnsi="Times New Roman"/>
          <w:sz w:val="22"/>
          <w:szCs w:val="22"/>
        </w:rPr>
        <w:t xml:space="preserve">Księgowości Zamawiającego </w:t>
      </w:r>
      <w:r w:rsidR="00EF2883">
        <w:rPr>
          <w:rFonts w:ascii="Times New Roman" w:hAnsi="Times New Roman"/>
          <w:sz w:val="22"/>
          <w:szCs w:val="22"/>
        </w:rPr>
        <w:t>(</w:t>
      </w:r>
      <w:r w:rsidR="00280210" w:rsidRPr="00EF2883">
        <w:rPr>
          <w:rFonts w:ascii="Times New Roman" w:hAnsi="Times New Roman"/>
          <w:sz w:val="22"/>
          <w:szCs w:val="22"/>
        </w:rPr>
        <w:t>do oferty należy dołączyć kserokopię złożonego dokumentu</w:t>
      </w:r>
      <w:r w:rsidR="00EF2883">
        <w:rPr>
          <w:rFonts w:ascii="Times New Roman" w:hAnsi="Times New Roman"/>
          <w:sz w:val="22"/>
          <w:szCs w:val="22"/>
        </w:rPr>
        <w:t>)</w:t>
      </w:r>
      <w:r w:rsidR="00280210" w:rsidRPr="00EF2883">
        <w:rPr>
          <w:rFonts w:ascii="Times New Roman" w:hAnsi="Times New Roman"/>
          <w:sz w:val="22"/>
          <w:szCs w:val="22"/>
        </w:rPr>
        <w:t xml:space="preserve"> lub </w:t>
      </w:r>
      <w:r w:rsidRPr="00AB3242">
        <w:rPr>
          <w:rFonts w:ascii="Times New Roman" w:hAnsi="Times New Roman"/>
          <w:sz w:val="22"/>
          <w:szCs w:val="22"/>
        </w:rPr>
        <w:t>bezpo</w:t>
      </w:r>
      <w:r w:rsidR="00B232CB" w:rsidRPr="00AB3242">
        <w:rPr>
          <w:rFonts w:ascii="Times New Roman" w:hAnsi="Times New Roman"/>
          <w:sz w:val="22"/>
          <w:szCs w:val="22"/>
        </w:rPr>
        <w:t>ś</w:t>
      </w:r>
      <w:r w:rsidRPr="00AB3242">
        <w:rPr>
          <w:rFonts w:ascii="Times New Roman" w:hAnsi="Times New Roman"/>
          <w:sz w:val="22"/>
          <w:szCs w:val="22"/>
        </w:rPr>
        <w:t xml:space="preserve">rednio do oferty. </w:t>
      </w:r>
    </w:p>
    <w:p w14:paraId="0B22CC69" w14:textId="77777777" w:rsidR="00B232CB" w:rsidRDefault="00B232CB" w:rsidP="00E96F3F">
      <w:pPr>
        <w:pStyle w:val="Tekstpodstawowy"/>
        <w:ind w:left="-567"/>
        <w:jc w:val="left"/>
        <w:rPr>
          <w:rFonts w:ascii="Times New Roman" w:hAnsi="Times New Roman"/>
          <w:sz w:val="22"/>
          <w:szCs w:val="22"/>
        </w:rPr>
      </w:pPr>
    </w:p>
    <w:p w14:paraId="5108919D" w14:textId="77777777" w:rsidR="009A0968" w:rsidRDefault="00280210" w:rsidP="00AB3242">
      <w:pPr>
        <w:pStyle w:val="Tekstpodstawowy"/>
        <w:rPr>
          <w:rFonts w:ascii="Times New Roman" w:hAnsi="Times New Roman"/>
          <w:b/>
          <w:sz w:val="22"/>
          <w:szCs w:val="22"/>
          <w:u w:val="single"/>
        </w:rPr>
      </w:pPr>
      <w:r>
        <w:rPr>
          <w:rFonts w:ascii="Times New Roman" w:hAnsi="Times New Roman"/>
          <w:b/>
          <w:sz w:val="22"/>
          <w:szCs w:val="22"/>
          <w:u w:val="single"/>
        </w:rPr>
        <w:t>W ofercie z</w:t>
      </w:r>
      <w:r w:rsidR="009A0968">
        <w:rPr>
          <w:rFonts w:ascii="Times New Roman" w:hAnsi="Times New Roman"/>
          <w:b/>
          <w:sz w:val="22"/>
          <w:szCs w:val="22"/>
          <w:u w:val="single"/>
        </w:rPr>
        <w:t>aleca si</w:t>
      </w:r>
      <w:r w:rsidR="00B232CB">
        <w:rPr>
          <w:rFonts w:ascii="Times New Roman" w:hAnsi="Times New Roman"/>
          <w:b/>
          <w:sz w:val="22"/>
          <w:szCs w:val="22"/>
          <w:u w:val="single"/>
        </w:rPr>
        <w:t>ę</w:t>
      </w:r>
      <w:r w:rsidR="009A0968">
        <w:rPr>
          <w:rFonts w:ascii="Times New Roman" w:hAnsi="Times New Roman"/>
          <w:b/>
          <w:sz w:val="22"/>
          <w:szCs w:val="22"/>
          <w:u w:val="single"/>
        </w:rPr>
        <w:t xml:space="preserve"> zamie</w:t>
      </w:r>
      <w:r w:rsidR="00B232CB">
        <w:rPr>
          <w:rFonts w:ascii="Times New Roman" w:hAnsi="Times New Roman"/>
          <w:b/>
          <w:sz w:val="22"/>
          <w:szCs w:val="22"/>
          <w:u w:val="single"/>
        </w:rPr>
        <w:t>ś</w:t>
      </w:r>
      <w:r w:rsidR="009A0968">
        <w:rPr>
          <w:rFonts w:ascii="Times New Roman" w:hAnsi="Times New Roman"/>
          <w:b/>
          <w:sz w:val="22"/>
          <w:szCs w:val="22"/>
          <w:u w:val="single"/>
        </w:rPr>
        <w:t>ci</w:t>
      </w:r>
      <w:r w:rsidR="00B232CB">
        <w:rPr>
          <w:rFonts w:ascii="Times New Roman" w:hAnsi="Times New Roman"/>
          <w:b/>
          <w:sz w:val="22"/>
          <w:szCs w:val="22"/>
          <w:u w:val="single"/>
        </w:rPr>
        <w:t>ć</w:t>
      </w:r>
      <w:r w:rsidR="009A0968">
        <w:rPr>
          <w:rFonts w:ascii="Times New Roman" w:hAnsi="Times New Roman"/>
          <w:b/>
          <w:sz w:val="22"/>
          <w:szCs w:val="22"/>
          <w:u w:val="single"/>
        </w:rPr>
        <w:t xml:space="preserve"> dokument wadialny w taki sposób, aby jego zwrot przez </w:t>
      </w:r>
      <w:r w:rsidR="00B232CB">
        <w:rPr>
          <w:rFonts w:ascii="Times New Roman" w:hAnsi="Times New Roman"/>
          <w:b/>
          <w:sz w:val="22"/>
          <w:szCs w:val="22"/>
          <w:u w:val="single"/>
        </w:rPr>
        <w:t>Z</w:t>
      </w:r>
      <w:r w:rsidR="009A0968">
        <w:rPr>
          <w:rFonts w:ascii="Times New Roman" w:hAnsi="Times New Roman"/>
          <w:b/>
          <w:sz w:val="22"/>
          <w:szCs w:val="22"/>
          <w:u w:val="single"/>
        </w:rPr>
        <w:t>amawiaj</w:t>
      </w:r>
      <w:r w:rsidR="00B232CB">
        <w:rPr>
          <w:rFonts w:ascii="Times New Roman" w:hAnsi="Times New Roman"/>
          <w:b/>
          <w:sz w:val="22"/>
          <w:szCs w:val="22"/>
          <w:u w:val="single"/>
        </w:rPr>
        <w:t>ą</w:t>
      </w:r>
      <w:r w:rsidR="009A0968">
        <w:rPr>
          <w:rFonts w:ascii="Times New Roman" w:hAnsi="Times New Roman"/>
          <w:b/>
          <w:sz w:val="22"/>
          <w:szCs w:val="22"/>
          <w:u w:val="single"/>
        </w:rPr>
        <w:t>cego nie naruszył integralno</w:t>
      </w:r>
      <w:r w:rsidR="00B232CB">
        <w:rPr>
          <w:rFonts w:ascii="Times New Roman" w:hAnsi="Times New Roman"/>
          <w:b/>
          <w:sz w:val="22"/>
          <w:szCs w:val="22"/>
          <w:u w:val="single"/>
        </w:rPr>
        <w:t>ś</w:t>
      </w:r>
      <w:r w:rsidR="009A0968">
        <w:rPr>
          <w:rFonts w:ascii="Times New Roman" w:hAnsi="Times New Roman"/>
          <w:b/>
          <w:sz w:val="22"/>
          <w:szCs w:val="22"/>
          <w:u w:val="single"/>
        </w:rPr>
        <w:t>ci oferty wraz z zał</w:t>
      </w:r>
      <w:r w:rsidR="00B232CB">
        <w:rPr>
          <w:rFonts w:ascii="Times New Roman" w:hAnsi="Times New Roman"/>
          <w:b/>
          <w:sz w:val="22"/>
          <w:szCs w:val="22"/>
          <w:u w:val="single"/>
        </w:rPr>
        <w:t>ą</w:t>
      </w:r>
      <w:r w:rsidR="009A0968">
        <w:rPr>
          <w:rFonts w:ascii="Times New Roman" w:hAnsi="Times New Roman"/>
          <w:b/>
          <w:sz w:val="22"/>
          <w:szCs w:val="22"/>
          <w:u w:val="single"/>
        </w:rPr>
        <w:t xml:space="preserve">cznikami </w:t>
      </w:r>
      <w:r w:rsidR="005E15EF">
        <w:rPr>
          <w:rFonts w:ascii="Times New Roman" w:hAnsi="Times New Roman"/>
          <w:b/>
          <w:sz w:val="22"/>
          <w:szCs w:val="22"/>
          <w:u w:val="single"/>
        </w:rPr>
        <w:t>(</w:t>
      </w:r>
      <w:r w:rsidR="009A0968">
        <w:rPr>
          <w:rFonts w:ascii="Times New Roman" w:hAnsi="Times New Roman"/>
          <w:b/>
          <w:sz w:val="22"/>
          <w:szCs w:val="22"/>
          <w:u w:val="single"/>
        </w:rPr>
        <w:t xml:space="preserve">np. umieszczony </w:t>
      </w:r>
      <w:r w:rsidR="00AB3242">
        <w:rPr>
          <w:rFonts w:ascii="Times New Roman" w:hAnsi="Times New Roman"/>
          <w:b/>
          <w:sz w:val="22"/>
          <w:szCs w:val="22"/>
          <w:u w:val="single"/>
        </w:rPr>
        <w:br/>
      </w:r>
      <w:r w:rsidR="009A0968">
        <w:rPr>
          <w:rFonts w:ascii="Times New Roman" w:hAnsi="Times New Roman"/>
          <w:b/>
          <w:sz w:val="22"/>
          <w:szCs w:val="22"/>
          <w:u w:val="single"/>
        </w:rPr>
        <w:t>w koszulce, co pozwoli na swobodne oddzielenie wadium od reszty dokumentów</w:t>
      </w:r>
      <w:r w:rsidR="005E15EF">
        <w:rPr>
          <w:rFonts w:ascii="Times New Roman" w:hAnsi="Times New Roman"/>
          <w:b/>
          <w:sz w:val="22"/>
          <w:szCs w:val="22"/>
          <w:u w:val="single"/>
        </w:rPr>
        <w:t>)</w:t>
      </w:r>
      <w:r w:rsidR="009A0968">
        <w:rPr>
          <w:rFonts w:ascii="Times New Roman" w:hAnsi="Times New Roman"/>
          <w:b/>
          <w:sz w:val="22"/>
          <w:szCs w:val="22"/>
          <w:u w:val="single"/>
        </w:rPr>
        <w:t>.</w:t>
      </w:r>
    </w:p>
    <w:p w14:paraId="50C71A16" w14:textId="77777777" w:rsidR="00280210" w:rsidRPr="009A0968" w:rsidRDefault="00280210" w:rsidP="00E96F3F">
      <w:pPr>
        <w:pStyle w:val="Tekstpodstawowy"/>
        <w:ind w:left="-567"/>
        <w:jc w:val="left"/>
        <w:rPr>
          <w:rFonts w:ascii="Times New Roman" w:hAnsi="Times New Roman"/>
          <w:b/>
          <w:sz w:val="22"/>
          <w:szCs w:val="22"/>
          <w:u w:val="single"/>
        </w:rPr>
      </w:pPr>
    </w:p>
    <w:p w14:paraId="0140A6F9" w14:textId="4434BB97" w:rsidR="00E96F3F" w:rsidRPr="00AB3242" w:rsidRDefault="002B4641"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Zamawiaj</w:t>
      </w:r>
      <w:r w:rsidR="00B4485F">
        <w:rPr>
          <w:rFonts w:ascii="Times New Roman" w:hAnsi="Times New Roman"/>
          <w:sz w:val="22"/>
          <w:szCs w:val="22"/>
        </w:rPr>
        <w:t>ą</w:t>
      </w:r>
      <w:r>
        <w:rPr>
          <w:rFonts w:ascii="Times New Roman" w:hAnsi="Times New Roman"/>
          <w:sz w:val="22"/>
          <w:szCs w:val="22"/>
        </w:rPr>
        <w:t xml:space="preserve">cy zwróci wniesione wadium wszystkim </w:t>
      </w:r>
      <w:r w:rsidR="00B4485F">
        <w:rPr>
          <w:rFonts w:ascii="Times New Roman" w:hAnsi="Times New Roman"/>
          <w:sz w:val="22"/>
          <w:szCs w:val="22"/>
        </w:rPr>
        <w:t>W</w:t>
      </w:r>
      <w:r>
        <w:rPr>
          <w:rFonts w:ascii="Times New Roman" w:hAnsi="Times New Roman"/>
          <w:sz w:val="22"/>
          <w:szCs w:val="22"/>
        </w:rPr>
        <w:t>ykonawcom niezwłocznie po wyborze oferty</w:t>
      </w:r>
      <w:r w:rsidR="00AB3242">
        <w:rPr>
          <w:rFonts w:ascii="Times New Roman" w:hAnsi="Times New Roman"/>
          <w:sz w:val="22"/>
          <w:szCs w:val="22"/>
        </w:rPr>
        <w:t xml:space="preserve"> </w:t>
      </w:r>
      <w:r w:rsidRPr="00AB3242">
        <w:rPr>
          <w:rFonts w:ascii="Times New Roman" w:hAnsi="Times New Roman"/>
          <w:sz w:val="22"/>
          <w:szCs w:val="22"/>
        </w:rPr>
        <w:t>najkorzystniejszej lub uniewa</w:t>
      </w:r>
      <w:r w:rsidR="00B4485F" w:rsidRPr="00AB3242">
        <w:rPr>
          <w:rFonts w:ascii="Times New Roman" w:hAnsi="Times New Roman"/>
          <w:sz w:val="22"/>
          <w:szCs w:val="22"/>
        </w:rPr>
        <w:t>ż</w:t>
      </w:r>
      <w:r w:rsidRPr="00AB3242">
        <w:rPr>
          <w:rFonts w:ascii="Times New Roman" w:hAnsi="Times New Roman"/>
          <w:sz w:val="22"/>
          <w:szCs w:val="22"/>
        </w:rPr>
        <w:t>nieniu post</w:t>
      </w:r>
      <w:r w:rsidR="00B4485F" w:rsidRPr="00AB3242">
        <w:rPr>
          <w:rFonts w:ascii="Times New Roman" w:hAnsi="Times New Roman"/>
          <w:sz w:val="22"/>
          <w:szCs w:val="22"/>
        </w:rPr>
        <w:t>ę</w:t>
      </w:r>
      <w:r w:rsidRPr="00AB3242">
        <w:rPr>
          <w:rFonts w:ascii="Times New Roman" w:hAnsi="Times New Roman"/>
          <w:sz w:val="22"/>
          <w:szCs w:val="22"/>
        </w:rPr>
        <w:t>powania, z wyj</w:t>
      </w:r>
      <w:r w:rsidR="00B4485F" w:rsidRPr="00AB3242">
        <w:rPr>
          <w:rFonts w:ascii="Times New Roman" w:hAnsi="Times New Roman"/>
          <w:sz w:val="22"/>
          <w:szCs w:val="22"/>
        </w:rPr>
        <w:t>ą</w:t>
      </w:r>
      <w:r w:rsidRPr="00AB3242">
        <w:rPr>
          <w:rFonts w:ascii="Times New Roman" w:hAnsi="Times New Roman"/>
          <w:sz w:val="22"/>
          <w:szCs w:val="22"/>
        </w:rPr>
        <w:t xml:space="preserve">tkiem </w:t>
      </w:r>
      <w:r w:rsidR="00B4485F" w:rsidRPr="00AB3242">
        <w:rPr>
          <w:rFonts w:ascii="Times New Roman" w:hAnsi="Times New Roman"/>
          <w:sz w:val="22"/>
          <w:szCs w:val="22"/>
        </w:rPr>
        <w:t>W</w:t>
      </w:r>
      <w:r w:rsidRPr="00AB3242">
        <w:rPr>
          <w:rFonts w:ascii="Times New Roman" w:hAnsi="Times New Roman"/>
          <w:sz w:val="22"/>
          <w:szCs w:val="22"/>
        </w:rPr>
        <w:t>ykonawcy, którego oferta zostanie wybrana jako najkorzystniejsza, z zastrze</w:t>
      </w:r>
      <w:r w:rsidR="00B4485F" w:rsidRPr="00AB3242">
        <w:rPr>
          <w:rFonts w:ascii="Times New Roman" w:hAnsi="Times New Roman"/>
          <w:sz w:val="22"/>
          <w:szCs w:val="22"/>
        </w:rPr>
        <w:t>ż</w:t>
      </w:r>
      <w:r w:rsidRPr="00AB3242">
        <w:rPr>
          <w:rFonts w:ascii="Times New Roman" w:hAnsi="Times New Roman"/>
          <w:sz w:val="22"/>
          <w:szCs w:val="22"/>
        </w:rPr>
        <w:t xml:space="preserve">eniem pkt 2.6 lit. a </w:t>
      </w:r>
      <w:r w:rsidR="00B4485F" w:rsidRPr="00AB3242">
        <w:rPr>
          <w:rFonts w:ascii="Times New Roman" w:hAnsi="Times New Roman"/>
          <w:sz w:val="22"/>
          <w:szCs w:val="22"/>
        </w:rPr>
        <w:t xml:space="preserve"> </w:t>
      </w:r>
      <w:r w:rsidRPr="00AB3242">
        <w:rPr>
          <w:rFonts w:ascii="Times New Roman" w:hAnsi="Times New Roman"/>
          <w:sz w:val="22"/>
          <w:szCs w:val="22"/>
        </w:rPr>
        <w:t>niniejszego</w:t>
      </w:r>
      <w:r w:rsidR="00B13FE3">
        <w:rPr>
          <w:rFonts w:ascii="Times New Roman" w:hAnsi="Times New Roman"/>
          <w:sz w:val="22"/>
          <w:szCs w:val="22"/>
        </w:rPr>
        <w:t xml:space="preserve"> </w:t>
      </w:r>
      <w:r w:rsidRPr="00AB3242">
        <w:rPr>
          <w:rFonts w:ascii="Times New Roman" w:hAnsi="Times New Roman"/>
          <w:sz w:val="22"/>
          <w:szCs w:val="22"/>
        </w:rPr>
        <w:t>rozdziału SIWZ.</w:t>
      </w:r>
    </w:p>
    <w:p w14:paraId="28523DEE" w14:textId="77777777" w:rsidR="002354ED" w:rsidRDefault="002354ED" w:rsidP="00AB3242">
      <w:pPr>
        <w:pStyle w:val="Tekstpodstawowy"/>
        <w:ind w:left="851" w:hanging="425"/>
        <w:rPr>
          <w:rFonts w:ascii="Times New Roman" w:hAnsi="Times New Roman"/>
          <w:sz w:val="22"/>
          <w:szCs w:val="22"/>
        </w:rPr>
      </w:pPr>
    </w:p>
    <w:p w14:paraId="761E9206" w14:textId="77777777" w:rsidR="0094794E" w:rsidRPr="00AB3242" w:rsidRDefault="00B4485F"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W</w:t>
      </w:r>
      <w:r w:rsidR="0094794E">
        <w:rPr>
          <w:rFonts w:ascii="Times New Roman" w:hAnsi="Times New Roman"/>
          <w:sz w:val="22"/>
          <w:szCs w:val="22"/>
        </w:rPr>
        <w:t>ykonawc</w:t>
      </w:r>
      <w:r>
        <w:rPr>
          <w:rFonts w:ascii="Times New Roman" w:hAnsi="Times New Roman"/>
          <w:sz w:val="22"/>
          <w:szCs w:val="22"/>
        </w:rPr>
        <w:t>y</w:t>
      </w:r>
      <w:r w:rsidR="0094794E">
        <w:rPr>
          <w:rFonts w:ascii="Times New Roman" w:hAnsi="Times New Roman"/>
          <w:sz w:val="22"/>
          <w:szCs w:val="22"/>
        </w:rPr>
        <w:t xml:space="preserve">, którego oferta zostanie wybrana jako najkorzystniejsza, </w:t>
      </w:r>
      <w:r>
        <w:rPr>
          <w:rFonts w:ascii="Times New Roman" w:hAnsi="Times New Roman"/>
          <w:sz w:val="22"/>
          <w:szCs w:val="22"/>
        </w:rPr>
        <w:t>Z</w:t>
      </w:r>
      <w:r w:rsidR="0094794E">
        <w:rPr>
          <w:rFonts w:ascii="Times New Roman" w:hAnsi="Times New Roman"/>
          <w:sz w:val="22"/>
          <w:szCs w:val="22"/>
        </w:rPr>
        <w:t>amawiaj</w:t>
      </w:r>
      <w:r>
        <w:rPr>
          <w:rFonts w:ascii="Times New Roman" w:hAnsi="Times New Roman"/>
          <w:sz w:val="22"/>
          <w:szCs w:val="22"/>
        </w:rPr>
        <w:t>ą</w:t>
      </w:r>
      <w:r w:rsidR="0094794E">
        <w:rPr>
          <w:rFonts w:ascii="Times New Roman" w:hAnsi="Times New Roman"/>
          <w:sz w:val="22"/>
          <w:szCs w:val="22"/>
        </w:rPr>
        <w:t>cy zwróc</w:t>
      </w:r>
      <w:r>
        <w:rPr>
          <w:rFonts w:ascii="Times New Roman" w:hAnsi="Times New Roman"/>
          <w:sz w:val="22"/>
          <w:szCs w:val="22"/>
        </w:rPr>
        <w:t>i</w:t>
      </w:r>
      <w:r w:rsidR="0094794E">
        <w:rPr>
          <w:rFonts w:ascii="Times New Roman" w:hAnsi="Times New Roman"/>
          <w:sz w:val="22"/>
          <w:szCs w:val="22"/>
        </w:rPr>
        <w:t xml:space="preserve"> wadium </w:t>
      </w:r>
      <w:r w:rsidR="0094794E" w:rsidRPr="00AB3242">
        <w:rPr>
          <w:rFonts w:ascii="Times New Roman" w:hAnsi="Times New Roman"/>
          <w:sz w:val="22"/>
          <w:szCs w:val="22"/>
        </w:rPr>
        <w:t>niezwłocznie po zawarciu umow</w:t>
      </w:r>
      <w:r w:rsidRPr="00AB3242">
        <w:rPr>
          <w:rFonts w:ascii="Times New Roman" w:hAnsi="Times New Roman"/>
          <w:sz w:val="22"/>
          <w:szCs w:val="22"/>
        </w:rPr>
        <w:t>y</w:t>
      </w:r>
      <w:r w:rsidR="0094794E" w:rsidRPr="00AB3242">
        <w:rPr>
          <w:rFonts w:ascii="Times New Roman" w:hAnsi="Times New Roman"/>
          <w:sz w:val="22"/>
          <w:szCs w:val="22"/>
        </w:rPr>
        <w:t xml:space="preserve"> w sprawie zamówienia publicznego.</w:t>
      </w:r>
    </w:p>
    <w:p w14:paraId="0DD4EF39" w14:textId="77777777" w:rsidR="0094794E" w:rsidRDefault="0094794E" w:rsidP="00AB3242">
      <w:pPr>
        <w:pStyle w:val="Tekstpodstawowy"/>
        <w:ind w:left="851" w:hanging="425"/>
        <w:rPr>
          <w:rFonts w:ascii="Times New Roman" w:hAnsi="Times New Roman"/>
          <w:sz w:val="22"/>
          <w:szCs w:val="22"/>
        </w:rPr>
      </w:pPr>
    </w:p>
    <w:p w14:paraId="3CEA2351" w14:textId="77777777" w:rsidR="0094794E" w:rsidRPr="00AB3242" w:rsidRDefault="00B4485F"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Z</w:t>
      </w:r>
      <w:r w:rsidR="0094794E">
        <w:rPr>
          <w:rFonts w:ascii="Times New Roman" w:hAnsi="Times New Roman"/>
          <w:sz w:val="22"/>
          <w:szCs w:val="22"/>
        </w:rPr>
        <w:t>amawiaj</w:t>
      </w:r>
      <w:r>
        <w:rPr>
          <w:rFonts w:ascii="Times New Roman" w:hAnsi="Times New Roman"/>
          <w:sz w:val="22"/>
          <w:szCs w:val="22"/>
        </w:rPr>
        <w:t>ą</w:t>
      </w:r>
      <w:r w:rsidR="0094794E">
        <w:rPr>
          <w:rFonts w:ascii="Times New Roman" w:hAnsi="Times New Roman"/>
          <w:sz w:val="22"/>
          <w:szCs w:val="22"/>
        </w:rPr>
        <w:t xml:space="preserve">cy zwróci niezwłocznie wadium, na wniosek </w:t>
      </w:r>
      <w:r>
        <w:rPr>
          <w:rFonts w:ascii="Times New Roman" w:hAnsi="Times New Roman"/>
          <w:sz w:val="22"/>
          <w:szCs w:val="22"/>
        </w:rPr>
        <w:t>W</w:t>
      </w:r>
      <w:r w:rsidR="0094794E">
        <w:rPr>
          <w:rFonts w:ascii="Times New Roman" w:hAnsi="Times New Roman"/>
          <w:sz w:val="22"/>
          <w:szCs w:val="22"/>
        </w:rPr>
        <w:t>ykonawcy</w:t>
      </w:r>
      <w:r w:rsidR="00890A1A">
        <w:rPr>
          <w:rFonts w:ascii="Times New Roman" w:hAnsi="Times New Roman"/>
          <w:sz w:val="22"/>
          <w:szCs w:val="22"/>
        </w:rPr>
        <w:t>, który wycofał ofert</w:t>
      </w:r>
      <w:r>
        <w:rPr>
          <w:rFonts w:ascii="Times New Roman" w:hAnsi="Times New Roman"/>
          <w:sz w:val="22"/>
          <w:szCs w:val="22"/>
        </w:rPr>
        <w:t>ę</w:t>
      </w:r>
      <w:r w:rsidR="00890A1A">
        <w:rPr>
          <w:rFonts w:ascii="Times New Roman" w:hAnsi="Times New Roman"/>
          <w:sz w:val="22"/>
          <w:szCs w:val="22"/>
        </w:rPr>
        <w:t xml:space="preserve"> przed</w:t>
      </w:r>
      <w:r w:rsidRPr="00AB3242">
        <w:rPr>
          <w:rFonts w:ascii="Times New Roman" w:hAnsi="Times New Roman"/>
          <w:sz w:val="22"/>
          <w:szCs w:val="22"/>
        </w:rPr>
        <w:t xml:space="preserve"> </w:t>
      </w:r>
      <w:r w:rsidR="00890A1A" w:rsidRPr="00AB3242">
        <w:rPr>
          <w:rFonts w:ascii="Times New Roman" w:hAnsi="Times New Roman"/>
          <w:sz w:val="22"/>
          <w:szCs w:val="22"/>
        </w:rPr>
        <w:t>upływem terminu składania ofert</w:t>
      </w:r>
      <w:r w:rsidR="008F26B6">
        <w:rPr>
          <w:rFonts w:ascii="Times New Roman" w:hAnsi="Times New Roman"/>
          <w:sz w:val="22"/>
          <w:szCs w:val="22"/>
        </w:rPr>
        <w:t>.</w:t>
      </w:r>
    </w:p>
    <w:p w14:paraId="7D59AA72" w14:textId="77777777" w:rsidR="00890A1A" w:rsidRDefault="00890A1A" w:rsidP="00AB3242">
      <w:pPr>
        <w:pStyle w:val="Tekstpodstawowy"/>
        <w:ind w:left="851" w:hanging="425"/>
        <w:rPr>
          <w:rFonts w:ascii="Times New Roman" w:hAnsi="Times New Roman"/>
          <w:sz w:val="22"/>
          <w:szCs w:val="22"/>
        </w:rPr>
      </w:pPr>
    </w:p>
    <w:p w14:paraId="73ECD750" w14:textId="77777777" w:rsidR="00890A1A" w:rsidRPr="00AB3242" w:rsidRDefault="00E0068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Z</w:t>
      </w:r>
      <w:r w:rsidR="00890A1A">
        <w:rPr>
          <w:rFonts w:ascii="Times New Roman" w:hAnsi="Times New Roman"/>
          <w:sz w:val="22"/>
          <w:szCs w:val="22"/>
        </w:rPr>
        <w:t>amawiaj</w:t>
      </w:r>
      <w:r>
        <w:rPr>
          <w:rFonts w:ascii="Times New Roman" w:hAnsi="Times New Roman"/>
          <w:sz w:val="22"/>
          <w:szCs w:val="22"/>
        </w:rPr>
        <w:t>ą</w:t>
      </w:r>
      <w:r w:rsidR="00890A1A">
        <w:rPr>
          <w:rFonts w:ascii="Times New Roman" w:hAnsi="Times New Roman"/>
          <w:sz w:val="22"/>
          <w:szCs w:val="22"/>
        </w:rPr>
        <w:t>cy za</w:t>
      </w:r>
      <w:r>
        <w:rPr>
          <w:rFonts w:ascii="Times New Roman" w:hAnsi="Times New Roman"/>
          <w:sz w:val="22"/>
          <w:szCs w:val="22"/>
        </w:rPr>
        <w:t>żą</w:t>
      </w:r>
      <w:r w:rsidR="00890A1A">
        <w:rPr>
          <w:rFonts w:ascii="Times New Roman" w:hAnsi="Times New Roman"/>
          <w:sz w:val="22"/>
          <w:szCs w:val="22"/>
        </w:rPr>
        <w:t xml:space="preserve">da ponownego wniesienia wadium przez </w:t>
      </w:r>
      <w:r>
        <w:rPr>
          <w:rFonts w:ascii="Times New Roman" w:hAnsi="Times New Roman"/>
          <w:sz w:val="22"/>
          <w:szCs w:val="22"/>
        </w:rPr>
        <w:t>W</w:t>
      </w:r>
      <w:r w:rsidR="00890A1A">
        <w:rPr>
          <w:rFonts w:ascii="Times New Roman" w:hAnsi="Times New Roman"/>
          <w:sz w:val="22"/>
          <w:szCs w:val="22"/>
        </w:rPr>
        <w:t>ykonawc</w:t>
      </w:r>
      <w:r>
        <w:rPr>
          <w:rFonts w:ascii="Times New Roman" w:hAnsi="Times New Roman"/>
          <w:sz w:val="22"/>
          <w:szCs w:val="22"/>
        </w:rPr>
        <w:t>ę</w:t>
      </w:r>
      <w:r w:rsidR="00890A1A">
        <w:rPr>
          <w:rFonts w:ascii="Times New Roman" w:hAnsi="Times New Roman"/>
          <w:sz w:val="22"/>
          <w:szCs w:val="22"/>
        </w:rPr>
        <w:t>, któremu zwrócono wadiu</w:t>
      </w:r>
      <w:r w:rsidR="00AB3242">
        <w:rPr>
          <w:rFonts w:ascii="Times New Roman" w:hAnsi="Times New Roman"/>
          <w:sz w:val="22"/>
          <w:szCs w:val="22"/>
        </w:rPr>
        <w:t xml:space="preserve">m </w:t>
      </w:r>
      <w:r w:rsidR="00890A1A" w:rsidRPr="00AB3242">
        <w:rPr>
          <w:rFonts w:ascii="Times New Roman" w:hAnsi="Times New Roman"/>
          <w:sz w:val="22"/>
          <w:szCs w:val="22"/>
        </w:rPr>
        <w:t>zgodnie z zapisem pkt 2.2 niniejszego rozdziału SIWZ, je</w:t>
      </w:r>
      <w:r w:rsidRPr="00AB3242">
        <w:rPr>
          <w:rFonts w:ascii="Times New Roman" w:hAnsi="Times New Roman"/>
          <w:sz w:val="22"/>
          <w:szCs w:val="22"/>
        </w:rPr>
        <w:t>ż</w:t>
      </w:r>
      <w:r w:rsidR="00890A1A" w:rsidRPr="00AB3242">
        <w:rPr>
          <w:rFonts w:ascii="Times New Roman" w:hAnsi="Times New Roman"/>
          <w:sz w:val="22"/>
          <w:szCs w:val="22"/>
        </w:rPr>
        <w:t>eli w wyniku rozstrzygni</w:t>
      </w:r>
      <w:r w:rsidRPr="00AB3242">
        <w:rPr>
          <w:rFonts w:ascii="Times New Roman" w:hAnsi="Times New Roman"/>
          <w:sz w:val="22"/>
          <w:szCs w:val="22"/>
        </w:rPr>
        <w:t>ę</w:t>
      </w:r>
      <w:r w:rsidR="00890A1A" w:rsidRPr="00AB3242">
        <w:rPr>
          <w:rFonts w:ascii="Times New Roman" w:hAnsi="Times New Roman"/>
          <w:sz w:val="22"/>
          <w:szCs w:val="22"/>
        </w:rPr>
        <w:t>cia odwołania, jego</w:t>
      </w:r>
      <w:r w:rsidR="00AB3242">
        <w:rPr>
          <w:rFonts w:ascii="Times New Roman" w:hAnsi="Times New Roman"/>
          <w:sz w:val="22"/>
          <w:szCs w:val="22"/>
        </w:rPr>
        <w:t xml:space="preserve"> </w:t>
      </w:r>
      <w:r w:rsidR="00890A1A" w:rsidRPr="00AB3242">
        <w:rPr>
          <w:rFonts w:ascii="Times New Roman" w:hAnsi="Times New Roman"/>
          <w:sz w:val="22"/>
          <w:szCs w:val="22"/>
        </w:rPr>
        <w:t>oferta zostanie wybrana jako najkorzystniejsza. Wykonawca ten wnosi wadium w terminie okre</w:t>
      </w:r>
      <w:r w:rsidRPr="00AB3242">
        <w:rPr>
          <w:rFonts w:ascii="Times New Roman" w:hAnsi="Times New Roman"/>
          <w:sz w:val="22"/>
          <w:szCs w:val="22"/>
        </w:rPr>
        <w:t>ś</w:t>
      </w:r>
      <w:r w:rsidR="00890A1A" w:rsidRPr="00AB3242">
        <w:rPr>
          <w:rFonts w:ascii="Times New Roman" w:hAnsi="Times New Roman"/>
          <w:sz w:val="22"/>
          <w:szCs w:val="22"/>
        </w:rPr>
        <w:t xml:space="preserve">lonym przez </w:t>
      </w:r>
      <w:r w:rsidRPr="00AB3242">
        <w:rPr>
          <w:rFonts w:ascii="Times New Roman" w:hAnsi="Times New Roman"/>
          <w:sz w:val="22"/>
          <w:szCs w:val="22"/>
        </w:rPr>
        <w:t>Z</w:t>
      </w:r>
      <w:r w:rsidR="00890A1A" w:rsidRPr="00AB3242">
        <w:rPr>
          <w:rFonts w:ascii="Times New Roman" w:hAnsi="Times New Roman"/>
          <w:sz w:val="22"/>
          <w:szCs w:val="22"/>
        </w:rPr>
        <w:t>amawiaj</w:t>
      </w:r>
      <w:r w:rsidRPr="00AB3242">
        <w:rPr>
          <w:rFonts w:ascii="Times New Roman" w:hAnsi="Times New Roman"/>
          <w:sz w:val="22"/>
          <w:szCs w:val="22"/>
        </w:rPr>
        <w:t>ą</w:t>
      </w:r>
      <w:r w:rsidR="00890A1A" w:rsidRPr="00AB3242">
        <w:rPr>
          <w:rFonts w:ascii="Times New Roman" w:hAnsi="Times New Roman"/>
          <w:sz w:val="22"/>
          <w:szCs w:val="22"/>
        </w:rPr>
        <w:t>cego.</w:t>
      </w:r>
    </w:p>
    <w:p w14:paraId="600D1AA9" w14:textId="77777777" w:rsidR="00890A1A" w:rsidRDefault="00890A1A" w:rsidP="00AB3242">
      <w:pPr>
        <w:pStyle w:val="Tekstpodstawowy"/>
        <w:ind w:left="851" w:hanging="425"/>
        <w:rPr>
          <w:rFonts w:ascii="Times New Roman" w:hAnsi="Times New Roman"/>
          <w:sz w:val="22"/>
          <w:szCs w:val="22"/>
        </w:rPr>
      </w:pPr>
    </w:p>
    <w:p w14:paraId="71C4B64F" w14:textId="77777777" w:rsidR="00890A1A" w:rsidRDefault="00E0068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Zamawiają</w:t>
      </w:r>
      <w:r w:rsidR="00890A1A">
        <w:rPr>
          <w:rFonts w:ascii="Times New Roman" w:hAnsi="Times New Roman"/>
          <w:sz w:val="22"/>
          <w:szCs w:val="22"/>
        </w:rPr>
        <w:t>cy zatrzyma wadium wraz z odsetkami:</w:t>
      </w:r>
    </w:p>
    <w:p w14:paraId="2292EAA3" w14:textId="77777777" w:rsidR="00E00685" w:rsidRDefault="00E00685" w:rsidP="00AB3242">
      <w:pPr>
        <w:pStyle w:val="Tekstpodstawowy"/>
        <w:ind w:left="-567"/>
        <w:rPr>
          <w:rFonts w:ascii="Times New Roman" w:hAnsi="Times New Roman"/>
          <w:sz w:val="22"/>
          <w:szCs w:val="22"/>
        </w:rPr>
      </w:pPr>
    </w:p>
    <w:p w14:paraId="79404574" w14:textId="77777777" w:rsidR="00890A1A" w:rsidRPr="00AB3242" w:rsidRDefault="00890A1A" w:rsidP="00BE5F08">
      <w:pPr>
        <w:pStyle w:val="Tekstpodstawowy"/>
        <w:numPr>
          <w:ilvl w:val="0"/>
          <w:numId w:val="24"/>
        </w:numPr>
        <w:ind w:left="1276" w:hanging="425"/>
        <w:rPr>
          <w:rFonts w:ascii="Times New Roman" w:hAnsi="Times New Roman"/>
          <w:sz w:val="22"/>
          <w:szCs w:val="22"/>
        </w:rPr>
      </w:pPr>
      <w:r>
        <w:rPr>
          <w:rFonts w:ascii="Times New Roman" w:hAnsi="Times New Roman"/>
          <w:sz w:val="22"/>
          <w:szCs w:val="22"/>
        </w:rPr>
        <w:t>je</w:t>
      </w:r>
      <w:r w:rsidR="00E00685">
        <w:rPr>
          <w:rFonts w:ascii="Times New Roman" w:hAnsi="Times New Roman"/>
          <w:sz w:val="22"/>
          <w:szCs w:val="22"/>
        </w:rPr>
        <w:t>ż</w:t>
      </w:r>
      <w:r>
        <w:rPr>
          <w:rFonts w:ascii="Times New Roman" w:hAnsi="Times New Roman"/>
          <w:sz w:val="22"/>
          <w:szCs w:val="22"/>
        </w:rPr>
        <w:t xml:space="preserve">eli </w:t>
      </w:r>
      <w:r w:rsidR="00E00685">
        <w:rPr>
          <w:rFonts w:ascii="Times New Roman" w:hAnsi="Times New Roman"/>
          <w:sz w:val="22"/>
          <w:szCs w:val="22"/>
        </w:rPr>
        <w:t>W</w:t>
      </w:r>
      <w:r>
        <w:rPr>
          <w:rFonts w:ascii="Times New Roman" w:hAnsi="Times New Roman"/>
          <w:sz w:val="22"/>
          <w:szCs w:val="22"/>
        </w:rPr>
        <w:t>ykonawca w odpowiedzi na wezwanie, o którym mowa w art. 26 ust. 3 i 3a ustawy z prz</w:t>
      </w:r>
      <w:r w:rsidR="00E00685">
        <w:rPr>
          <w:rFonts w:ascii="Times New Roman" w:hAnsi="Times New Roman"/>
          <w:sz w:val="22"/>
          <w:szCs w:val="22"/>
        </w:rPr>
        <w:t>y</w:t>
      </w:r>
      <w:r>
        <w:rPr>
          <w:rFonts w:ascii="Times New Roman" w:hAnsi="Times New Roman"/>
          <w:sz w:val="22"/>
          <w:szCs w:val="22"/>
        </w:rPr>
        <w:t xml:space="preserve">czyn </w:t>
      </w:r>
      <w:r w:rsidRPr="00AB3242">
        <w:rPr>
          <w:rFonts w:ascii="Times New Roman" w:hAnsi="Times New Roman"/>
          <w:sz w:val="22"/>
          <w:szCs w:val="22"/>
        </w:rPr>
        <w:t>le</w:t>
      </w:r>
      <w:r w:rsidR="00E00685" w:rsidRPr="00AB3242">
        <w:rPr>
          <w:rFonts w:ascii="Times New Roman" w:hAnsi="Times New Roman"/>
          <w:sz w:val="22"/>
          <w:szCs w:val="22"/>
        </w:rPr>
        <w:t>żą</w:t>
      </w:r>
      <w:r w:rsidRPr="00AB3242">
        <w:rPr>
          <w:rFonts w:ascii="Times New Roman" w:hAnsi="Times New Roman"/>
          <w:sz w:val="22"/>
          <w:szCs w:val="22"/>
        </w:rPr>
        <w:t>cych po jego stronie, nie zło</w:t>
      </w:r>
      <w:r w:rsidR="00E00685" w:rsidRPr="00AB3242">
        <w:rPr>
          <w:rFonts w:ascii="Times New Roman" w:hAnsi="Times New Roman"/>
          <w:sz w:val="22"/>
          <w:szCs w:val="22"/>
        </w:rPr>
        <w:t>ż</w:t>
      </w:r>
      <w:r w:rsidRPr="00AB3242">
        <w:rPr>
          <w:rFonts w:ascii="Times New Roman" w:hAnsi="Times New Roman"/>
          <w:sz w:val="22"/>
          <w:szCs w:val="22"/>
        </w:rPr>
        <w:t>ył o</w:t>
      </w:r>
      <w:r w:rsidR="00E00685" w:rsidRPr="00AB3242">
        <w:rPr>
          <w:rFonts w:ascii="Times New Roman" w:hAnsi="Times New Roman"/>
          <w:sz w:val="22"/>
          <w:szCs w:val="22"/>
        </w:rPr>
        <w:t>ś</w:t>
      </w:r>
      <w:r w:rsidRPr="00AB3242">
        <w:rPr>
          <w:rFonts w:ascii="Times New Roman" w:hAnsi="Times New Roman"/>
          <w:sz w:val="22"/>
          <w:szCs w:val="22"/>
        </w:rPr>
        <w:t>wiadczeń lub dokumentów potwierdzaj</w:t>
      </w:r>
      <w:r w:rsidR="00E00685" w:rsidRPr="00AB3242">
        <w:rPr>
          <w:rFonts w:ascii="Times New Roman" w:hAnsi="Times New Roman"/>
          <w:sz w:val="22"/>
          <w:szCs w:val="22"/>
        </w:rPr>
        <w:t>ą</w:t>
      </w:r>
      <w:r w:rsidRPr="00AB3242">
        <w:rPr>
          <w:rFonts w:ascii="Times New Roman" w:hAnsi="Times New Roman"/>
          <w:sz w:val="22"/>
          <w:szCs w:val="22"/>
        </w:rPr>
        <w:t>cych okoliczno</w:t>
      </w:r>
      <w:r w:rsidR="00E00685" w:rsidRPr="00AB3242">
        <w:rPr>
          <w:rFonts w:ascii="Times New Roman" w:hAnsi="Times New Roman"/>
          <w:sz w:val="22"/>
          <w:szCs w:val="22"/>
        </w:rPr>
        <w:t>ś</w:t>
      </w:r>
      <w:r w:rsidRPr="00AB3242">
        <w:rPr>
          <w:rFonts w:ascii="Times New Roman" w:hAnsi="Times New Roman"/>
          <w:sz w:val="22"/>
          <w:szCs w:val="22"/>
        </w:rPr>
        <w:t>ci, o</w:t>
      </w:r>
      <w:r w:rsidR="00E00685" w:rsidRPr="00AB3242">
        <w:rPr>
          <w:rFonts w:ascii="Times New Roman" w:hAnsi="Times New Roman"/>
          <w:sz w:val="22"/>
          <w:szCs w:val="22"/>
        </w:rPr>
        <w:t xml:space="preserve"> </w:t>
      </w:r>
      <w:r w:rsidRPr="00AB3242">
        <w:rPr>
          <w:rFonts w:ascii="Times New Roman" w:hAnsi="Times New Roman"/>
          <w:sz w:val="22"/>
          <w:szCs w:val="22"/>
        </w:rPr>
        <w:t>których mowa w art. 25 ust. 1 ustawy, o</w:t>
      </w:r>
      <w:r w:rsidR="00E00685" w:rsidRPr="00AB3242">
        <w:rPr>
          <w:rFonts w:ascii="Times New Roman" w:hAnsi="Times New Roman"/>
          <w:sz w:val="22"/>
          <w:szCs w:val="22"/>
        </w:rPr>
        <w:t>ś</w:t>
      </w:r>
      <w:r w:rsidRPr="00AB3242">
        <w:rPr>
          <w:rFonts w:ascii="Times New Roman" w:hAnsi="Times New Roman"/>
          <w:sz w:val="22"/>
          <w:szCs w:val="22"/>
        </w:rPr>
        <w:t xml:space="preserve">wiadczenie </w:t>
      </w:r>
      <w:r w:rsidR="00AB3242">
        <w:rPr>
          <w:rFonts w:ascii="Times New Roman" w:hAnsi="Times New Roman"/>
          <w:sz w:val="22"/>
          <w:szCs w:val="22"/>
        </w:rPr>
        <w:br/>
      </w:r>
      <w:r w:rsidRPr="00AB3242">
        <w:rPr>
          <w:rFonts w:ascii="Times New Roman" w:hAnsi="Times New Roman"/>
          <w:sz w:val="22"/>
          <w:szCs w:val="22"/>
        </w:rPr>
        <w:t>o którym mowa w art. 25 a ust. 1 ustawy,</w:t>
      </w:r>
      <w:r w:rsidR="00E00685" w:rsidRPr="00AB3242">
        <w:rPr>
          <w:rFonts w:ascii="Times New Roman" w:hAnsi="Times New Roman"/>
          <w:sz w:val="22"/>
          <w:szCs w:val="22"/>
        </w:rPr>
        <w:t xml:space="preserve"> </w:t>
      </w:r>
      <w:r w:rsidRPr="00AB3242">
        <w:rPr>
          <w:rFonts w:ascii="Times New Roman" w:hAnsi="Times New Roman"/>
          <w:sz w:val="22"/>
          <w:szCs w:val="22"/>
        </w:rPr>
        <w:t xml:space="preserve">pełnomocnictw lub nie wyraził zgody na </w:t>
      </w:r>
      <w:r w:rsidRPr="00AB3242">
        <w:rPr>
          <w:rFonts w:ascii="Times New Roman" w:hAnsi="Times New Roman"/>
          <w:sz w:val="22"/>
          <w:szCs w:val="22"/>
        </w:rPr>
        <w:lastRenderedPageBreak/>
        <w:t>poprawienie omyłki, o której mowa w art. 87 ust. 2 pkt 3, co</w:t>
      </w:r>
      <w:r w:rsidR="00AB3242">
        <w:rPr>
          <w:rFonts w:ascii="Times New Roman" w:hAnsi="Times New Roman"/>
          <w:sz w:val="22"/>
          <w:szCs w:val="22"/>
        </w:rPr>
        <w:t xml:space="preserve"> </w:t>
      </w:r>
      <w:r w:rsidRPr="00AB3242">
        <w:rPr>
          <w:rFonts w:ascii="Times New Roman" w:hAnsi="Times New Roman"/>
          <w:sz w:val="22"/>
          <w:szCs w:val="22"/>
        </w:rPr>
        <w:t>spowodowało brak mo</w:t>
      </w:r>
      <w:r w:rsidR="00E00685" w:rsidRPr="00AB3242">
        <w:rPr>
          <w:rFonts w:ascii="Times New Roman" w:hAnsi="Times New Roman"/>
          <w:sz w:val="22"/>
          <w:szCs w:val="22"/>
        </w:rPr>
        <w:t>ż</w:t>
      </w:r>
      <w:r w:rsidRPr="00AB3242">
        <w:rPr>
          <w:rFonts w:ascii="Times New Roman" w:hAnsi="Times New Roman"/>
          <w:sz w:val="22"/>
          <w:szCs w:val="22"/>
        </w:rPr>
        <w:t>liwo</w:t>
      </w:r>
      <w:r w:rsidR="00E00685" w:rsidRPr="00AB3242">
        <w:rPr>
          <w:rFonts w:ascii="Times New Roman" w:hAnsi="Times New Roman"/>
          <w:sz w:val="22"/>
          <w:szCs w:val="22"/>
        </w:rPr>
        <w:t>ści wybrania oferty złoż</w:t>
      </w:r>
      <w:r w:rsidRPr="00AB3242">
        <w:rPr>
          <w:rFonts w:ascii="Times New Roman" w:hAnsi="Times New Roman"/>
          <w:sz w:val="22"/>
          <w:szCs w:val="22"/>
        </w:rPr>
        <w:t xml:space="preserve">onej przez </w:t>
      </w:r>
      <w:r w:rsidR="00E00685" w:rsidRPr="00AB3242">
        <w:rPr>
          <w:rFonts w:ascii="Times New Roman" w:hAnsi="Times New Roman"/>
          <w:sz w:val="22"/>
          <w:szCs w:val="22"/>
        </w:rPr>
        <w:t>W</w:t>
      </w:r>
      <w:r w:rsidRPr="00AB3242">
        <w:rPr>
          <w:rFonts w:ascii="Times New Roman" w:hAnsi="Times New Roman"/>
          <w:sz w:val="22"/>
          <w:szCs w:val="22"/>
        </w:rPr>
        <w:t>ykonawc</w:t>
      </w:r>
      <w:r w:rsidR="00E00685" w:rsidRPr="00AB3242">
        <w:rPr>
          <w:rFonts w:ascii="Times New Roman" w:hAnsi="Times New Roman"/>
          <w:sz w:val="22"/>
          <w:szCs w:val="22"/>
        </w:rPr>
        <w:t>ę</w:t>
      </w:r>
      <w:r w:rsidRPr="00AB3242">
        <w:rPr>
          <w:rFonts w:ascii="Times New Roman" w:hAnsi="Times New Roman"/>
          <w:sz w:val="22"/>
          <w:szCs w:val="22"/>
        </w:rPr>
        <w:t xml:space="preserve"> jako najkorzystniejszej,</w:t>
      </w:r>
    </w:p>
    <w:p w14:paraId="31B575F7" w14:textId="77777777" w:rsidR="00890A1A" w:rsidRDefault="00890A1A" w:rsidP="00AB3242">
      <w:pPr>
        <w:pStyle w:val="Tekstpodstawowy"/>
        <w:ind w:left="-567"/>
        <w:rPr>
          <w:rFonts w:ascii="Times New Roman" w:hAnsi="Times New Roman"/>
          <w:sz w:val="22"/>
          <w:szCs w:val="22"/>
        </w:rPr>
      </w:pPr>
    </w:p>
    <w:p w14:paraId="197B6444" w14:textId="77777777" w:rsidR="00890A1A" w:rsidRDefault="00E00685" w:rsidP="00BE5F08">
      <w:pPr>
        <w:pStyle w:val="Tekstpodstawowy"/>
        <w:numPr>
          <w:ilvl w:val="0"/>
          <w:numId w:val="24"/>
        </w:numPr>
        <w:ind w:left="1276" w:hanging="425"/>
        <w:rPr>
          <w:rFonts w:ascii="Times New Roman" w:hAnsi="Times New Roman"/>
          <w:sz w:val="22"/>
          <w:szCs w:val="22"/>
        </w:rPr>
      </w:pPr>
      <w:r>
        <w:rPr>
          <w:rFonts w:ascii="Times New Roman" w:hAnsi="Times New Roman"/>
          <w:sz w:val="22"/>
          <w:szCs w:val="22"/>
        </w:rPr>
        <w:t>jeż</w:t>
      </w:r>
      <w:r w:rsidR="00890A1A">
        <w:rPr>
          <w:rFonts w:ascii="Times New Roman" w:hAnsi="Times New Roman"/>
          <w:sz w:val="22"/>
          <w:szCs w:val="22"/>
        </w:rPr>
        <w:t>eli wykonawca, którego oferta została wybrana:</w:t>
      </w:r>
    </w:p>
    <w:p w14:paraId="2DC24EE2" w14:textId="360D6640" w:rsidR="00890A1A" w:rsidRDefault="00890A1A" w:rsidP="008D2A74">
      <w:pPr>
        <w:pStyle w:val="Tekstpodstawowy"/>
        <w:ind w:left="1276"/>
        <w:rPr>
          <w:rFonts w:ascii="Times New Roman" w:hAnsi="Times New Roman"/>
          <w:sz w:val="22"/>
          <w:szCs w:val="22"/>
        </w:rPr>
      </w:pPr>
      <w:r>
        <w:rPr>
          <w:rFonts w:ascii="Times New Roman" w:hAnsi="Times New Roman"/>
          <w:sz w:val="22"/>
          <w:szCs w:val="22"/>
        </w:rPr>
        <w:t>- odmówi podpisania oferty na warunkach okre</w:t>
      </w:r>
      <w:r w:rsidR="00E00685">
        <w:rPr>
          <w:rFonts w:ascii="Times New Roman" w:hAnsi="Times New Roman"/>
          <w:sz w:val="22"/>
          <w:szCs w:val="22"/>
        </w:rPr>
        <w:t>ś</w:t>
      </w:r>
      <w:r>
        <w:rPr>
          <w:rFonts w:ascii="Times New Roman" w:hAnsi="Times New Roman"/>
          <w:sz w:val="22"/>
          <w:szCs w:val="22"/>
        </w:rPr>
        <w:t>lon</w:t>
      </w:r>
      <w:r w:rsidR="008B58C6">
        <w:rPr>
          <w:rFonts w:ascii="Times New Roman" w:hAnsi="Times New Roman"/>
          <w:sz w:val="22"/>
          <w:szCs w:val="22"/>
        </w:rPr>
        <w:t>ych w ofercie</w:t>
      </w:r>
      <w:r w:rsidR="00B13FE3">
        <w:rPr>
          <w:rFonts w:ascii="Times New Roman" w:hAnsi="Times New Roman"/>
          <w:sz w:val="22"/>
          <w:szCs w:val="22"/>
        </w:rPr>
        <w:t>,</w:t>
      </w:r>
    </w:p>
    <w:p w14:paraId="12590733" w14:textId="77777777" w:rsidR="008B58C6" w:rsidRDefault="008B58C6" w:rsidP="008D2A74">
      <w:pPr>
        <w:pStyle w:val="Tekstpodstawowy"/>
        <w:ind w:left="1276"/>
        <w:rPr>
          <w:rFonts w:ascii="Times New Roman" w:hAnsi="Times New Roman"/>
          <w:sz w:val="22"/>
          <w:szCs w:val="22"/>
        </w:rPr>
      </w:pPr>
      <w:r>
        <w:rPr>
          <w:rFonts w:ascii="Times New Roman" w:hAnsi="Times New Roman"/>
          <w:sz w:val="22"/>
          <w:szCs w:val="22"/>
        </w:rPr>
        <w:t>- zawarcie</w:t>
      </w:r>
      <w:r w:rsidR="007039CF">
        <w:rPr>
          <w:rFonts w:ascii="Times New Roman" w:hAnsi="Times New Roman"/>
          <w:sz w:val="22"/>
          <w:szCs w:val="22"/>
        </w:rPr>
        <w:t xml:space="preserve"> umowy w sprawie niniejszego zamówienia stanie si</w:t>
      </w:r>
      <w:r w:rsidR="00E00685">
        <w:rPr>
          <w:rFonts w:ascii="Times New Roman" w:hAnsi="Times New Roman"/>
          <w:sz w:val="22"/>
          <w:szCs w:val="22"/>
        </w:rPr>
        <w:t>ę</w:t>
      </w:r>
      <w:r w:rsidR="007039CF">
        <w:rPr>
          <w:rFonts w:ascii="Times New Roman" w:hAnsi="Times New Roman"/>
          <w:sz w:val="22"/>
          <w:szCs w:val="22"/>
        </w:rPr>
        <w:t xml:space="preserve"> niemo</w:t>
      </w:r>
      <w:r w:rsidR="00E00685">
        <w:rPr>
          <w:rFonts w:ascii="Times New Roman" w:hAnsi="Times New Roman"/>
          <w:sz w:val="22"/>
          <w:szCs w:val="22"/>
        </w:rPr>
        <w:t>ż</w:t>
      </w:r>
      <w:r w:rsidR="007039CF">
        <w:rPr>
          <w:rFonts w:ascii="Times New Roman" w:hAnsi="Times New Roman"/>
          <w:sz w:val="22"/>
          <w:szCs w:val="22"/>
        </w:rPr>
        <w:t xml:space="preserve">liwe z przyczyn </w:t>
      </w:r>
      <w:r w:rsidR="00AB3242">
        <w:rPr>
          <w:rFonts w:ascii="Times New Roman" w:hAnsi="Times New Roman"/>
          <w:sz w:val="22"/>
          <w:szCs w:val="22"/>
        </w:rPr>
        <w:t xml:space="preserve"> </w:t>
      </w:r>
      <w:r w:rsidR="00AB3242">
        <w:rPr>
          <w:rFonts w:ascii="Times New Roman" w:hAnsi="Times New Roman"/>
          <w:sz w:val="22"/>
          <w:szCs w:val="22"/>
        </w:rPr>
        <w:br/>
        <w:t xml:space="preserve">  </w:t>
      </w:r>
      <w:r w:rsidR="007039CF">
        <w:rPr>
          <w:rFonts w:ascii="Times New Roman" w:hAnsi="Times New Roman"/>
          <w:sz w:val="22"/>
          <w:szCs w:val="22"/>
        </w:rPr>
        <w:t>le</w:t>
      </w:r>
      <w:r w:rsidR="00E00685">
        <w:rPr>
          <w:rFonts w:ascii="Times New Roman" w:hAnsi="Times New Roman"/>
          <w:sz w:val="22"/>
          <w:szCs w:val="22"/>
        </w:rPr>
        <w:t>żą</w:t>
      </w:r>
      <w:r w:rsidR="007039CF">
        <w:rPr>
          <w:rFonts w:ascii="Times New Roman" w:hAnsi="Times New Roman"/>
          <w:sz w:val="22"/>
          <w:szCs w:val="22"/>
        </w:rPr>
        <w:t xml:space="preserve">cych po stronie </w:t>
      </w:r>
      <w:r w:rsidR="00E00685">
        <w:rPr>
          <w:rFonts w:ascii="Times New Roman" w:hAnsi="Times New Roman"/>
          <w:sz w:val="22"/>
          <w:szCs w:val="22"/>
        </w:rPr>
        <w:t>W</w:t>
      </w:r>
      <w:r w:rsidR="007039CF">
        <w:rPr>
          <w:rFonts w:ascii="Times New Roman" w:hAnsi="Times New Roman"/>
          <w:sz w:val="22"/>
          <w:szCs w:val="22"/>
        </w:rPr>
        <w:t>ykonawcy.</w:t>
      </w:r>
    </w:p>
    <w:p w14:paraId="7C75F3DC" w14:textId="77777777" w:rsidR="007039CF" w:rsidRDefault="007039CF" w:rsidP="00AB3242">
      <w:pPr>
        <w:pStyle w:val="Tekstpodstawowy"/>
        <w:ind w:left="-567"/>
        <w:rPr>
          <w:rFonts w:ascii="Times New Roman" w:hAnsi="Times New Roman"/>
          <w:sz w:val="22"/>
          <w:szCs w:val="22"/>
        </w:rPr>
      </w:pPr>
    </w:p>
    <w:p w14:paraId="541931F0" w14:textId="77777777" w:rsidR="007039CF" w:rsidRPr="00AB3242" w:rsidRDefault="00F23659" w:rsidP="00BE5F08">
      <w:pPr>
        <w:pStyle w:val="Tekstpodstawowy"/>
        <w:numPr>
          <w:ilvl w:val="0"/>
          <w:numId w:val="23"/>
        </w:numPr>
        <w:ind w:left="426" w:hanging="426"/>
        <w:rPr>
          <w:rFonts w:ascii="Times New Roman" w:hAnsi="Times New Roman"/>
          <w:sz w:val="22"/>
          <w:szCs w:val="22"/>
        </w:rPr>
      </w:pPr>
      <w:r>
        <w:rPr>
          <w:rFonts w:ascii="Times New Roman" w:hAnsi="Times New Roman"/>
          <w:sz w:val="22"/>
          <w:szCs w:val="22"/>
        </w:rPr>
        <w:t>W</w:t>
      </w:r>
      <w:r w:rsidR="007039CF">
        <w:rPr>
          <w:rFonts w:ascii="Times New Roman" w:hAnsi="Times New Roman"/>
          <w:sz w:val="22"/>
          <w:szCs w:val="22"/>
        </w:rPr>
        <w:t>szelkie spory wynikaj</w:t>
      </w:r>
      <w:r>
        <w:rPr>
          <w:rFonts w:ascii="Times New Roman" w:hAnsi="Times New Roman"/>
          <w:sz w:val="22"/>
          <w:szCs w:val="22"/>
        </w:rPr>
        <w:t>ą</w:t>
      </w:r>
      <w:r w:rsidR="007039CF">
        <w:rPr>
          <w:rFonts w:ascii="Times New Roman" w:hAnsi="Times New Roman"/>
          <w:sz w:val="22"/>
          <w:szCs w:val="22"/>
        </w:rPr>
        <w:t>ce z wniesionego wadium rozpatrywał b</w:t>
      </w:r>
      <w:r>
        <w:rPr>
          <w:rFonts w:ascii="Times New Roman" w:hAnsi="Times New Roman"/>
          <w:sz w:val="22"/>
          <w:szCs w:val="22"/>
        </w:rPr>
        <w:t>ę</w:t>
      </w:r>
      <w:r w:rsidR="007039CF">
        <w:rPr>
          <w:rFonts w:ascii="Times New Roman" w:hAnsi="Times New Roman"/>
          <w:sz w:val="22"/>
          <w:szCs w:val="22"/>
        </w:rPr>
        <w:t>dzie wg prawa polskiego s</w:t>
      </w:r>
      <w:r>
        <w:rPr>
          <w:rFonts w:ascii="Times New Roman" w:hAnsi="Times New Roman"/>
          <w:sz w:val="22"/>
          <w:szCs w:val="22"/>
        </w:rPr>
        <w:t>ą</w:t>
      </w:r>
      <w:r w:rsidR="007039CF">
        <w:rPr>
          <w:rFonts w:ascii="Times New Roman" w:hAnsi="Times New Roman"/>
          <w:sz w:val="22"/>
          <w:szCs w:val="22"/>
        </w:rPr>
        <w:t>d wła</w:t>
      </w:r>
      <w:r>
        <w:rPr>
          <w:rFonts w:ascii="Times New Roman" w:hAnsi="Times New Roman"/>
          <w:sz w:val="22"/>
          <w:szCs w:val="22"/>
        </w:rPr>
        <w:t>ś</w:t>
      </w:r>
      <w:r w:rsidR="007039CF">
        <w:rPr>
          <w:rFonts w:ascii="Times New Roman" w:hAnsi="Times New Roman"/>
          <w:sz w:val="22"/>
          <w:szCs w:val="22"/>
        </w:rPr>
        <w:t xml:space="preserve">ciwy </w:t>
      </w:r>
      <w:r w:rsidR="007039CF" w:rsidRPr="00AB3242">
        <w:rPr>
          <w:rFonts w:ascii="Times New Roman" w:hAnsi="Times New Roman"/>
          <w:sz w:val="22"/>
          <w:szCs w:val="22"/>
        </w:rPr>
        <w:t xml:space="preserve">dla siedziby </w:t>
      </w:r>
      <w:r w:rsidR="00F47FF2" w:rsidRPr="00AB3242">
        <w:rPr>
          <w:rFonts w:ascii="Times New Roman" w:hAnsi="Times New Roman"/>
          <w:sz w:val="22"/>
          <w:szCs w:val="22"/>
        </w:rPr>
        <w:t>Z</w:t>
      </w:r>
      <w:r w:rsidR="007039CF" w:rsidRPr="00AB3242">
        <w:rPr>
          <w:rFonts w:ascii="Times New Roman" w:hAnsi="Times New Roman"/>
          <w:sz w:val="22"/>
          <w:szCs w:val="22"/>
        </w:rPr>
        <w:t>amawiaj</w:t>
      </w:r>
      <w:r w:rsidR="00F47FF2" w:rsidRPr="00AB3242">
        <w:rPr>
          <w:rFonts w:ascii="Times New Roman" w:hAnsi="Times New Roman"/>
          <w:sz w:val="22"/>
          <w:szCs w:val="22"/>
        </w:rPr>
        <w:t>ą</w:t>
      </w:r>
      <w:r w:rsidR="007039CF" w:rsidRPr="00AB3242">
        <w:rPr>
          <w:rFonts w:ascii="Times New Roman" w:hAnsi="Times New Roman"/>
          <w:sz w:val="22"/>
          <w:szCs w:val="22"/>
        </w:rPr>
        <w:t>cego.</w:t>
      </w:r>
    </w:p>
    <w:p w14:paraId="659D9722" w14:textId="77777777" w:rsidR="00297189" w:rsidRDefault="00297189" w:rsidP="00E96F3F">
      <w:pPr>
        <w:pStyle w:val="Tekstpodstawowy"/>
        <w:ind w:left="-567"/>
        <w:jc w:val="left"/>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297189" w:rsidRPr="00C57583" w14:paraId="5A0EF715" w14:textId="77777777">
        <w:trPr>
          <w:trHeight w:val="470"/>
        </w:trPr>
        <w:tc>
          <w:tcPr>
            <w:tcW w:w="1510" w:type="dxa"/>
            <w:shd w:val="clear" w:color="auto" w:fill="E0E0E0"/>
            <w:vAlign w:val="center"/>
          </w:tcPr>
          <w:p w14:paraId="69BBD01C" w14:textId="77777777" w:rsidR="00297189" w:rsidRPr="00C57583" w:rsidRDefault="00297189" w:rsidP="00EA5575">
            <w:pPr>
              <w:pStyle w:val="Nagwek7"/>
              <w:rPr>
                <w:rFonts w:ascii="Times New Roman" w:hAnsi="Times New Roman"/>
                <w:color w:val="auto"/>
                <w:szCs w:val="24"/>
              </w:rPr>
            </w:pPr>
            <w:r w:rsidRPr="00C57583">
              <w:rPr>
                <w:rFonts w:ascii="Times New Roman" w:hAnsi="Times New Roman"/>
                <w:color w:val="auto"/>
                <w:szCs w:val="24"/>
              </w:rPr>
              <w:t>Część X</w:t>
            </w:r>
            <w:r w:rsidR="00055037">
              <w:rPr>
                <w:rFonts w:ascii="Times New Roman" w:hAnsi="Times New Roman"/>
                <w:color w:val="auto"/>
                <w:szCs w:val="24"/>
              </w:rPr>
              <w:t>IX</w:t>
            </w:r>
          </w:p>
        </w:tc>
        <w:tc>
          <w:tcPr>
            <w:tcW w:w="7702" w:type="dxa"/>
            <w:shd w:val="clear" w:color="auto" w:fill="E0E0E0"/>
            <w:vAlign w:val="center"/>
          </w:tcPr>
          <w:p w14:paraId="652BBD6D" w14:textId="77777777" w:rsidR="00297189" w:rsidRPr="00C57583" w:rsidRDefault="00297189" w:rsidP="00EA5575">
            <w:pPr>
              <w:pStyle w:val="Nagwek7"/>
              <w:rPr>
                <w:rFonts w:ascii="Times New Roman" w:hAnsi="Times New Roman"/>
                <w:color w:val="auto"/>
                <w:szCs w:val="24"/>
              </w:rPr>
            </w:pPr>
            <w:r>
              <w:rPr>
                <w:rFonts w:ascii="Times New Roman" w:hAnsi="Times New Roman"/>
                <w:color w:val="auto"/>
                <w:szCs w:val="24"/>
              </w:rPr>
              <w:t>Termin związania ofertą</w:t>
            </w:r>
          </w:p>
        </w:tc>
      </w:tr>
    </w:tbl>
    <w:p w14:paraId="0B29BD78" w14:textId="77777777" w:rsidR="002B4641" w:rsidRDefault="002B4641" w:rsidP="00E96F3F">
      <w:pPr>
        <w:pStyle w:val="Tekstpodstawowy"/>
        <w:ind w:left="-567"/>
        <w:jc w:val="left"/>
        <w:rPr>
          <w:rFonts w:ascii="Times New Roman" w:hAnsi="Times New Roman"/>
          <w:sz w:val="22"/>
          <w:szCs w:val="22"/>
        </w:rPr>
      </w:pPr>
    </w:p>
    <w:p w14:paraId="5B565A17" w14:textId="77777777" w:rsidR="002B4641" w:rsidRDefault="00297189" w:rsidP="00AB3242">
      <w:pPr>
        <w:pStyle w:val="Tekstpodstawowy"/>
        <w:rPr>
          <w:rFonts w:ascii="Times New Roman" w:hAnsi="Times New Roman"/>
          <w:sz w:val="22"/>
          <w:szCs w:val="22"/>
        </w:rPr>
      </w:pPr>
      <w:r>
        <w:rPr>
          <w:rFonts w:ascii="Times New Roman" w:hAnsi="Times New Roman"/>
          <w:sz w:val="22"/>
          <w:szCs w:val="22"/>
        </w:rPr>
        <w:t xml:space="preserve">Termin związania ofertą wynosi </w:t>
      </w:r>
      <w:r>
        <w:rPr>
          <w:rFonts w:ascii="Times New Roman" w:hAnsi="Times New Roman"/>
          <w:b/>
          <w:sz w:val="22"/>
          <w:szCs w:val="22"/>
        </w:rPr>
        <w:t xml:space="preserve">30 dni. </w:t>
      </w:r>
    </w:p>
    <w:p w14:paraId="1ACB18B9" w14:textId="77777777" w:rsidR="00297189" w:rsidRPr="00297189" w:rsidRDefault="00213773" w:rsidP="00AB3242">
      <w:pPr>
        <w:pStyle w:val="Tekstpodstawowy"/>
        <w:rPr>
          <w:rFonts w:ascii="Times New Roman" w:hAnsi="Times New Roman"/>
          <w:sz w:val="22"/>
          <w:szCs w:val="22"/>
        </w:rPr>
      </w:pPr>
      <w:r>
        <w:rPr>
          <w:rFonts w:ascii="Times New Roman" w:hAnsi="Times New Roman"/>
          <w:sz w:val="22"/>
          <w:szCs w:val="22"/>
        </w:rPr>
        <w:t>Bieg terminu zwią</w:t>
      </w:r>
      <w:r w:rsidR="00297189">
        <w:rPr>
          <w:rFonts w:ascii="Times New Roman" w:hAnsi="Times New Roman"/>
          <w:sz w:val="22"/>
          <w:szCs w:val="22"/>
        </w:rPr>
        <w:t>zania ofert</w:t>
      </w:r>
      <w:r>
        <w:rPr>
          <w:rFonts w:ascii="Times New Roman" w:hAnsi="Times New Roman"/>
          <w:sz w:val="22"/>
          <w:szCs w:val="22"/>
        </w:rPr>
        <w:t>ą</w:t>
      </w:r>
      <w:r w:rsidR="00297189">
        <w:rPr>
          <w:rFonts w:ascii="Times New Roman" w:hAnsi="Times New Roman"/>
          <w:sz w:val="22"/>
          <w:szCs w:val="22"/>
        </w:rPr>
        <w:t xml:space="preserve"> rozpoczyna si</w:t>
      </w:r>
      <w:r>
        <w:rPr>
          <w:rFonts w:ascii="Times New Roman" w:hAnsi="Times New Roman"/>
          <w:sz w:val="22"/>
          <w:szCs w:val="22"/>
        </w:rPr>
        <w:t>ę</w:t>
      </w:r>
      <w:r w:rsidR="00297189">
        <w:rPr>
          <w:rFonts w:ascii="Times New Roman" w:hAnsi="Times New Roman"/>
          <w:sz w:val="22"/>
          <w:szCs w:val="22"/>
        </w:rPr>
        <w:t xml:space="preserve"> wraz z upływe</w:t>
      </w:r>
      <w:r>
        <w:rPr>
          <w:rFonts w:ascii="Times New Roman" w:hAnsi="Times New Roman"/>
          <w:sz w:val="22"/>
          <w:szCs w:val="22"/>
        </w:rPr>
        <w:t>m terminu składania ofert, okreś</w:t>
      </w:r>
      <w:r w:rsidR="00297189">
        <w:rPr>
          <w:rFonts w:ascii="Times New Roman" w:hAnsi="Times New Roman"/>
          <w:sz w:val="22"/>
          <w:szCs w:val="22"/>
        </w:rPr>
        <w:t xml:space="preserve">lonym </w:t>
      </w:r>
      <w:r w:rsidR="00AB3242">
        <w:rPr>
          <w:rFonts w:ascii="Times New Roman" w:hAnsi="Times New Roman"/>
          <w:sz w:val="22"/>
          <w:szCs w:val="22"/>
        </w:rPr>
        <w:br/>
      </w:r>
      <w:r w:rsidR="00297189">
        <w:rPr>
          <w:rFonts w:ascii="Times New Roman" w:hAnsi="Times New Roman"/>
          <w:sz w:val="22"/>
          <w:szCs w:val="22"/>
        </w:rPr>
        <w:t>w SIWZ. Dzień ten jest pierwszym dniem terminu zwi</w:t>
      </w:r>
      <w:r>
        <w:rPr>
          <w:rFonts w:ascii="Times New Roman" w:hAnsi="Times New Roman"/>
          <w:sz w:val="22"/>
          <w:szCs w:val="22"/>
        </w:rPr>
        <w:t>ą</w:t>
      </w:r>
      <w:r w:rsidR="00297189">
        <w:rPr>
          <w:rFonts w:ascii="Times New Roman" w:hAnsi="Times New Roman"/>
          <w:sz w:val="22"/>
          <w:szCs w:val="22"/>
        </w:rPr>
        <w:t>zania ofert</w:t>
      </w:r>
      <w:r>
        <w:rPr>
          <w:rFonts w:ascii="Times New Roman" w:hAnsi="Times New Roman"/>
          <w:sz w:val="22"/>
          <w:szCs w:val="22"/>
        </w:rPr>
        <w:t>ą</w:t>
      </w:r>
      <w:r w:rsidR="00297189">
        <w:rPr>
          <w:rFonts w:ascii="Times New Roman" w:hAnsi="Times New Roman"/>
          <w:sz w:val="22"/>
          <w:szCs w:val="22"/>
        </w:rPr>
        <w:t>.</w:t>
      </w:r>
    </w:p>
    <w:p w14:paraId="7C80280D" w14:textId="77777777" w:rsidR="002B4641" w:rsidRDefault="002B4641" w:rsidP="00AB3242">
      <w:pPr>
        <w:pStyle w:val="Tekstpodstawowy"/>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3"/>
        <w:gridCol w:w="7569"/>
      </w:tblGrid>
      <w:tr w:rsidR="00297189" w:rsidRPr="00C57583" w14:paraId="6600A403" w14:textId="77777777">
        <w:trPr>
          <w:trHeight w:val="470"/>
        </w:trPr>
        <w:tc>
          <w:tcPr>
            <w:tcW w:w="1510" w:type="dxa"/>
            <w:shd w:val="clear" w:color="auto" w:fill="E0E0E0"/>
            <w:vAlign w:val="center"/>
          </w:tcPr>
          <w:p w14:paraId="5B8D796D" w14:textId="77777777" w:rsidR="00297189" w:rsidRPr="00C57583" w:rsidRDefault="00297189"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w:t>
            </w:r>
          </w:p>
        </w:tc>
        <w:tc>
          <w:tcPr>
            <w:tcW w:w="7702" w:type="dxa"/>
            <w:shd w:val="clear" w:color="auto" w:fill="E0E0E0"/>
            <w:vAlign w:val="center"/>
          </w:tcPr>
          <w:p w14:paraId="5D782A6E" w14:textId="77777777" w:rsidR="00297189" w:rsidRPr="00C57583" w:rsidRDefault="00297189" w:rsidP="00EA5575">
            <w:pPr>
              <w:pStyle w:val="Nagwek7"/>
              <w:rPr>
                <w:rFonts w:ascii="Times New Roman" w:hAnsi="Times New Roman"/>
                <w:color w:val="auto"/>
                <w:szCs w:val="24"/>
              </w:rPr>
            </w:pPr>
            <w:r>
              <w:rPr>
                <w:rFonts w:ascii="Times New Roman" w:hAnsi="Times New Roman"/>
                <w:color w:val="auto"/>
                <w:szCs w:val="24"/>
              </w:rPr>
              <w:t>Opis sposobu przygotowania ofert</w:t>
            </w:r>
            <w:r w:rsidRPr="00C57583">
              <w:rPr>
                <w:rFonts w:ascii="Times New Roman" w:hAnsi="Times New Roman"/>
                <w:color w:val="auto"/>
                <w:szCs w:val="24"/>
              </w:rPr>
              <w:t xml:space="preserve"> </w:t>
            </w:r>
          </w:p>
        </w:tc>
      </w:tr>
    </w:tbl>
    <w:p w14:paraId="41A0F011" w14:textId="77777777" w:rsidR="002B4641" w:rsidRPr="008C2605" w:rsidRDefault="002B4641" w:rsidP="00AB3242">
      <w:pPr>
        <w:pStyle w:val="Tekstpodstawowy"/>
        <w:jc w:val="left"/>
        <w:rPr>
          <w:rFonts w:ascii="Times New Roman" w:hAnsi="Times New Roman"/>
          <w:color w:val="FF0000"/>
          <w:sz w:val="22"/>
          <w:szCs w:val="22"/>
        </w:rPr>
      </w:pPr>
    </w:p>
    <w:p w14:paraId="56268202" w14:textId="77777777" w:rsidR="002B4641" w:rsidRDefault="00704DEF" w:rsidP="00A22F84">
      <w:pPr>
        <w:pStyle w:val="Tekstpodstawowy"/>
        <w:numPr>
          <w:ilvl w:val="0"/>
          <w:numId w:val="13"/>
        </w:numPr>
        <w:tabs>
          <w:tab w:val="clear" w:pos="-207"/>
          <w:tab w:val="num" w:pos="426"/>
        </w:tabs>
        <w:ind w:left="426" w:hanging="426"/>
        <w:rPr>
          <w:rFonts w:ascii="Times New Roman" w:hAnsi="Times New Roman"/>
          <w:sz w:val="22"/>
          <w:szCs w:val="22"/>
        </w:rPr>
      </w:pPr>
      <w:r>
        <w:rPr>
          <w:rFonts w:ascii="Times New Roman" w:hAnsi="Times New Roman"/>
          <w:sz w:val="22"/>
          <w:szCs w:val="22"/>
        </w:rPr>
        <w:t>O</w:t>
      </w:r>
      <w:r w:rsidR="00297189">
        <w:rPr>
          <w:rFonts w:ascii="Times New Roman" w:hAnsi="Times New Roman"/>
          <w:sz w:val="22"/>
          <w:szCs w:val="22"/>
        </w:rPr>
        <w:t>fert</w:t>
      </w:r>
      <w:r>
        <w:rPr>
          <w:rFonts w:ascii="Times New Roman" w:hAnsi="Times New Roman"/>
          <w:sz w:val="22"/>
          <w:szCs w:val="22"/>
        </w:rPr>
        <w:t>ę</w:t>
      </w:r>
      <w:r w:rsidR="00297189">
        <w:rPr>
          <w:rFonts w:ascii="Times New Roman" w:hAnsi="Times New Roman"/>
          <w:sz w:val="22"/>
          <w:szCs w:val="22"/>
        </w:rPr>
        <w:t xml:space="preserve"> nale</w:t>
      </w:r>
      <w:r>
        <w:rPr>
          <w:rFonts w:ascii="Times New Roman" w:hAnsi="Times New Roman"/>
          <w:sz w:val="22"/>
          <w:szCs w:val="22"/>
        </w:rPr>
        <w:t>ż</w:t>
      </w:r>
      <w:r w:rsidR="00297189">
        <w:rPr>
          <w:rFonts w:ascii="Times New Roman" w:hAnsi="Times New Roman"/>
          <w:sz w:val="22"/>
          <w:szCs w:val="22"/>
        </w:rPr>
        <w:t>y sporz</w:t>
      </w:r>
      <w:r>
        <w:rPr>
          <w:rFonts w:ascii="Times New Roman" w:hAnsi="Times New Roman"/>
          <w:sz w:val="22"/>
          <w:szCs w:val="22"/>
        </w:rPr>
        <w:t>ą</w:t>
      </w:r>
      <w:r w:rsidR="00297189">
        <w:rPr>
          <w:rFonts w:ascii="Times New Roman" w:hAnsi="Times New Roman"/>
          <w:sz w:val="22"/>
          <w:szCs w:val="22"/>
        </w:rPr>
        <w:t>dzi</w:t>
      </w:r>
      <w:r>
        <w:rPr>
          <w:rFonts w:ascii="Times New Roman" w:hAnsi="Times New Roman"/>
          <w:sz w:val="22"/>
          <w:szCs w:val="22"/>
        </w:rPr>
        <w:t>ć</w:t>
      </w:r>
      <w:r w:rsidR="00297189">
        <w:rPr>
          <w:rFonts w:ascii="Times New Roman" w:hAnsi="Times New Roman"/>
          <w:sz w:val="22"/>
          <w:szCs w:val="22"/>
        </w:rPr>
        <w:t xml:space="preserve"> na formularzu oferty, stanowi</w:t>
      </w:r>
      <w:r>
        <w:rPr>
          <w:rFonts w:ascii="Times New Roman" w:hAnsi="Times New Roman"/>
          <w:sz w:val="22"/>
          <w:szCs w:val="22"/>
        </w:rPr>
        <w:t>ą</w:t>
      </w:r>
      <w:r w:rsidR="00297189">
        <w:rPr>
          <w:rFonts w:ascii="Times New Roman" w:hAnsi="Times New Roman"/>
          <w:sz w:val="22"/>
          <w:szCs w:val="22"/>
        </w:rPr>
        <w:t>cego zał</w:t>
      </w:r>
      <w:r>
        <w:rPr>
          <w:rFonts w:ascii="Times New Roman" w:hAnsi="Times New Roman"/>
          <w:sz w:val="22"/>
          <w:szCs w:val="22"/>
        </w:rPr>
        <w:t>ą</w:t>
      </w:r>
      <w:r w:rsidR="00297189">
        <w:rPr>
          <w:rFonts w:ascii="Times New Roman" w:hAnsi="Times New Roman"/>
          <w:sz w:val="22"/>
          <w:szCs w:val="22"/>
        </w:rPr>
        <w:t>cznik do SIWZ. Ofert</w:t>
      </w:r>
      <w:r>
        <w:rPr>
          <w:rFonts w:ascii="Times New Roman" w:hAnsi="Times New Roman"/>
          <w:sz w:val="22"/>
          <w:szCs w:val="22"/>
        </w:rPr>
        <w:t>ę</w:t>
      </w:r>
      <w:r w:rsidR="00297189">
        <w:rPr>
          <w:rFonts w:ascii="Times New Roman" w:hAnsi="Times New Roman"/>
          <w:sz w:val="22"/>
          <w:szCs w:val="22"/>
        </w:rPr>
        <w:t xml:space="preserve"> nale</w:t>
      </w:r>
      <w:r>
        <w:rPr>
          <w:rFonts w:ascii="Times New Roman" w:hAnsi="Times New Roman"/>
          <w:sz w:val="22"/>
          <w:szCs w:val="22"/>
        </w:rPr>
        <w:t>ż</w:t>
      </w:r>
      <w:r w:rsidR="00297189">
        <w:rPr>
          <w:rFonts w:ascii="Times New Roman" w:hAnsi="Times New Roman"/>
          <w:sz w:val="22"/>
          <w:szCs w:val="22"/>
        </w:rPr>
        <w:t>y zło</w:t>
      </w:r>
      <w:r>
        <w:rPr>
          <w:rFonts w:ascii="Times New Roman" w:hAnsi="Times New Roman"/>
          <w:sz w:val="22"/>
          <w:szCs w:val="22"/>
        </w:rPr>
        <w:t>ż</w:t>
      </w:r>
      <w:r w:rsidR="00297189">
        <w:rPr>
          <w:rFonts w:ascii="Times New Roman" w:hAnsi="Times New Roman"/>
          <w:sz w:val="22"/>
          <w:szCs w:val="22"/>
        </w:rPr>
        <w:t>y</w:t>
      </w:r>
      <w:r>
        <w:rPr>
          <w:rFonts w:ascii="Times New Roman" w:hAnsi="Times New Roman"/>
          <w:sz w:val="22"/>
          <w:szCs w:val="22"/>
        </w:rPr>
        <w:t>ć</w:t>
      </w:r>
      <w:r w:rsidR="00297189">
        <w:rPr>
          <w:rFonts w:ascii="Times New Roman" w:hAnsi="Times New Roman"/>
          <w:sz w:val="22"/>
          <w:szCs w:val="22"/>
        </w:rPr>
        <w:t xml:space="preserve"> wył</w:t>
      </w:r>
      <w:r>
        <w:rPr>
          <w:rFonts w:ascii="Times New Roman" w:hAnsi="Times New Roman"/>
          <w:sz w:val="22"/>
          <w:szCs w:val="22"/>
        </w:rPr>
        <w:t>ą</w:t>
      </w:r>
      <w:r w:rsidR="00297189">
        <w:rPr>
          <w:rFonts w:ascii="Times New Roman" w:hAnsi="Times New Roman"/>
          <w:sz w:val="22"/>
          <w:szCs w:val="22"/>
        </w:rPr>
        <w:t>cznie w formie pisemnej pod rygorem niewa</w:t>
      </w:r>
      <w:r>
        <w:rPr>
          <w:rFonts w:ascii="Times New Roman" w:hAnsi="Times New Roman"/>
          <w:sz w:val="22"/>
          <w:szCs w:val="22"/>
        </w:rPr>
        <w:t>żnoś</w:t>
      </w:r>
      <w:r w:rsidR="00297189">
        <w:rPr>
          <w:rFonts w:ascii="Times New Roman" w:hAnsi="Times New Roman"/>
          <w:sz w:val="22"/>
          <w:szCs w:val="22"/>
        </w:rPr>
        <w:t>ci, podpisan</w:t>
      </w:r>
      <w:r>
        <w:rPr>
          <w:rFonts w:ascii="Times New Roman" w:hAnsi="Times New Roman"/>
          <w:sz w:val="22"/>
          <w:szCs w:val="22"/>
        </w:rPr>
        <w:t>ą</w:t>
      </w:r>
      <w:r w:rsidR="00297189">
        <w:rPr>
          <w:rFonts w:ascii="Times New Roman" w:hAnsi="Times New Roman"/>
          <w:sz w:val="22"/>
          <w:szCs w:val="22"/>
        </w:rPr>
        <w:t xml:space="preserve"> własnor</w:t>
      </w:r>
      <w:r>
        <w:rPr>
          <w:rFonts w:ascii="Times New Roman" w:hAnsi="Times New Roman"/>
          <w:sz w:val="22"/>
          <w:szCs w:val="22"/>
        </w:rPr>
        <w:t>ę</w:t>
      </w:r>
      <w:r w:rsidR="00297189">
        <w:rPr>
          <w:rFonts w:ascii="Times New Roman" w:hAnsi="Times New Roman"/>
          <w:sz w:val="22"/>
          <w:szCs w:val="22"/>
        </w:rPr>
        <w:t xml:space="preserve">cznym podpisem </w:t>
      </w:r>
      <w:r w:rsidR="00AB3242">
        <w:rPr>
          <w:rFonts w:ascii="Times New Roman" w:hAnsi="Times New Roman"/>
          <w:sz w:val="22"/>
          <w:szCs w:val="22"/>
        </w:rPr>
        <w:t>(</w:t>
      </w:r>
      <w:r>
        <w:rPr>
          <w:rFonts w:ascii="Times New Roman" w:hAnsi="Times New Roman"/>
          <w:sz w:val="22"/>
          <w:szCs w:val="22"/>
        </w:rPr>
        <w:t>Zamawiają</w:t>
      </w:r>
      <w:r w:rsidR="00297189">
        <w:rPr>
          <w:rFonts w:ascii="Times New Roman" w:hAnsi="Times New Roman"/>
          <w:sz w:val="22"/>
          <w:szCs w:val="22"/>
        </w:rPr>
        <w:t>cy nie wyra</w:t>
      </w:r>
      <w:r>
        <w:rPr>
          <w:rFonts w:ascii="Times New Roman" w:hAnsi="Times New Roman"/>
          <w:sz w:val="22"/>
          <w:szCs w:val="22"/>
        </w:rPr>
        <w:t>ż</w:t>
      </w:r>
      <w:r w:rsidR="00297189">
        <w:rPr>
          <w:rFonts w:ascii="Times New Roman" w:hAnsi="Times New Roman"/>
          <w:sz w:val="22"/>
          <w:szCs w:val="22"/>
        </w:rPr>
        <w:t>a zgody na zło</w:t>
      </w:r>
      <w:r>
        <w:rPr>
          <w:rFonts w:ascii="Times New Roman" w:hAnsi="Times New Roman"/>
          <w:sz w:val="22"/>
          <w:szCs w:val="22"/>
        </w:rPr>
        <w:t>ż</w:t>
      </w:r>
      <w:r w:rsidR="00297189">
        <w:rPr>
          <w:rFonts w:ascii="Times New Roman" w:hAnsi="Times New Roman"/>
          <w:sz w:val="22"/>
          <w:szCs w:val="22"/>
        </w:rPr>
        <w:t>enie oferty w postaci elektronicznej podpisanej kwalifikowanym podpisem elektronicznym</w:t>
      </w:r>
      <w:r w:rsidR="00AB3242">
        <w:rPr>
          <w:rFonts w:ascii="Times New Roman" w:hAnsi="Times New Roman"/>
          <w:sz w:val="22"/>
          <w:szCs w:val="22"/>
        </w:rPr>
        <w:t>)</w:t>
      </w:r>
    </w:p>
    <w:p w14:paraId="1E566BA8" w14:textId="77777777" w:rsidR="00297189" w:rsidRDefault="00297189" w:rsidP="00AB3242">
      <w:pPr>
        <w:pStyle w:val="Tekstpodstawowy"/>
        <w:ind w:left="851" w:hanging="425"/>
        <w:rPr>
          <w:rFonts w:ascii="Times New Roman" w:hAnsi="Times New Roman"/>
          <w:sz w:val="22"/>
          <w:szCs w:val="22"/>
        </w:rPr>
      </w:pPr>
    </w:p>
    <w:p w14:paraId="746CD934" w14:textId="77777777" w:rsidR="00297189" w:rsidRDefault="00704DEF" w:rsidP="00A22F84">
      <w:pPr>
        <w:pStyle w:val="Tekstpodstawowy"/>
        <w:numPr>
          <w:ilvl w:val="1"/>
          <w:numId w:val="13"/>
        </w:numPr>
        <w:tabs>
          <w:tab w:val="clear" w:pos="390"/>
        </w:tabs>
        <w:ind w:left="851" w:hanging="425"/>
        <w:rPr>
          <w:rFonts w:ascii="Times New Roman" w:hAnsi="Times New Roman"/>
          <w:sz w:val="22"/>
          <w:szCs w:val="22"/>
        </w:rPr>
      </w:pPr>
      <w:r>
        <w:rPr>
          <w:rFonts w:ascii="Times New Roman" w:hAnsi="Times New Roman"/>
          <w:sz w:val="22"/>
          <w:szCs w:val="22"/>
        </w:rPr>
        <w:t>Oświadczenia W</w:t>
      </w:r>
      <w:r w:rsidR="00297189">
        <w:rPr>
          <w:rFonts w:ascii="Times New Roman" w:hAnsi="Times New Roman"/>
          <w:sz w:val="22"/>
          <w:szCs w:val="22"/>
        </w:rPr>
        <w:t>ykonawcy oraz innych podmiotów, na których zdolno</w:t>
      </w:r>
      <w:r>
        <w:rPr>
          <w:rFonts w:ascii="Times New Roman" w:hAnsi="Times New Roman"/>
          <w:sz w:val="22"/>
          <w:szCs w:val="22"/>
        </w:rPr>
        <w:t>ś</w:t>
      </w:r>
      <w:r w:rsidR="00297189">
        <w:rPr>
          <w:rFonts w:ascii="Times New Roman" w:hAnsi="Times New Roman"/>
          <w:sz w:val="22"/>
          <w:szCs w:val="22"/>
        </w:rPr>
        <w:t xml:space="preserve">ciach lub sytuacji polega </w:t>
      </w:r>
      <w:r>
        <w:rPr>
          <w:rFonts w:ascii="Times New Roman" w:hAnsi="Times New Roman"/>
          <w:sz w:val="22"/>
          <w:szCs w:val="22"/>
        </w:rPr>
        <w:t>W</w:t>
      </w:r>
      <w:r w:rsidR="00297189">
        <w:rPr>
          <w:rFonts w:ascii="Times New Roman" w:hAnsi="Times New Roman"/>
          <w:sz w:val="22"/>
          <w:szCs w:val="22"/>
        </w:rPr>
        <w:t>ykonawca na zasadach okre</w:t>
      </w:r>
      <w:r w:rsidR="003D176E">
        <w:rPr>
          <w:rFonts w:ascii="Times New Roman" w:hAnsi="Times New Roman"/>
          <w:sz w:val="22"/>
          <w:szCs w:val="22"/>
        </w:rPr>
        <w:t>ś</w:t>
      </w:r>
      <w:r w:rsidR="00297189">
        <w:rPr>
          <w:rFonts w:ascii="Times New Roman" w:hAnsi="Times New Roman"/>
          <w:sz w:val="22"/>
          <w:szCs w:val="22"/>
        </w:rPr>
        <w:t xml:space="preserve">lonych w art. 22 a ustawy </w:t>
      </w:r>
      <w:proofErr w:type="spellStart"/>
      <w:r w:rsidR="00297189">
        <w:rPr>
          <w:rFonts w:ascii="Times New Roman" w:hAnsi="Times New Roman"/>
          <w:sz w:val="22"/>
          <w:szCs w:val="22"/>
        </w:rPr>
        <w:t>Pzp</w:t>
      </w:r>
      <w:proofErr w:type="spellEnd"/>
      <w:r w:rsidR="00297189">
        <w:rPr>
          <w:rFonts w:ascii="Times New Roman" w:hAnsi="Times New Roman"/>
          <w:sz w:val="22"/>
          <w:szCs w:val="22"/>
        </w:rPr>
        <w:t xml:space="preserve">, składane na potwierdzenie braku podstaw wykluczenia oraz spełniania warunków udziału </w:t>
      </w:r>
      <w:r w:rsidR="00AB3242">
        <w:rPr>
          <w:rFonts w:ascii="Times New Roman" w:hAnsi="Times New Roman"/>
          <w:sz w:val="22"/>
          <w:szCs w:val="22"/>
        </w:rPr>
        <w:br/>
      </w:r>
      <w:r w:rsidR="00297189">
        <w:rPr>
          <w:rFonts w:ascii="Times New Roman" w:hAnsi="Times New Roman"/>
          <w:sz w:val="22"/>
          <w:szCs w:val="22"/>
        </w:rPr>
        <w:t>w post</w:t>
      </w:r>
      <w:r w:rsidR="003D176E">
        <w:rPr>
          <w:rFonts w:ascii="Times New Roman" w:hAnsi="Times New Roman"/>
          <w:sz w:val="22"/>
          <w:szCs w:val="22"/>
        </w:rPr>
        <w:t>ę</w:t>
      </w:r>
      <w:r w:rsidR="00297189">
        <w:rPr>
          <w:rFonts w:ascii="Times New Roman" w:hAnsi="Times New Roman"/>
          <w:sz w:val="22"/>
          <w:szCs w:val="22"/>
        </w:rPr>
        <w:t>powaniu, składane s</w:t>
      </w:r>
      <w:r w:rsidR="003D176E">
        <w:rPr>
          <w:rFonts w:ascii="Times New Roman" w:hAnsi="Times New Roman"/>
          <w:sz w:val="22"/>
          <w:szCs w:val="22"/>
        </w:rPr>
        <w:t>ą</w:t>
      </w:r>
      <w:r w:rsidR="00297189">
        <w:rPr>
          <w:rFonts w:ascii="Times New Roman" w:hAnsi="Times New Roman"/>
          <w:sz w:val="22"/>
          <w:szCs w:val="22"/>
        </w:rPr>
        <w:t xml:space="preserve"> w oryginale.</w:t>
      </w:r>
    </w:p>
    <w:p w14:paraId="0ED5A38B" w14:textId="77777777" w:rsidR="003D176E" w:rsidRDefault="003D176E" w:rsidP="00AB3242">
      <w:pPr>
        <w:pStyle w:val="Tekstpodstawowy"/>
        <w:ind w:left="851" w:hanging="425"/>
        <w:rPr>
          <w:rFonts w:ascii="Times New Roman" w:hAnsi="Times New Roman"/>
          <w:sz w:val="22"/>
          <w:szCs w:val="22"/>
        </w:rPr>
      </w:pPr>
    </w:p>
    <w:p w14:paraId="34EFC484" w14:textId="77777777" w:rsidR="00297189" w:rsidRDefault="003A01A8" w:rsidP="00A22F84">
      <w:pPr>
        <w:pStyle w:val="Tekstpodstawowy"/>
        <w:numPr>
          <w:ilvl w:val="1"/>
          <w:numId w:val="13"/>
        </w:numPr>
        <w:ind w:left="851" w:hanging="425"/>
        <w:rPr>
          <w:rFonts w:ascii="Times New Roman" w:hAnsi="Times New Roman"/>
          <w:sz w:val="22"/>
          <w:szCs w:val="22"/>
        </w:rPr>
      </w:pPr>
      <w:r>
        <w:rPr>
          <w:rFonts w:ascii="Times New Roman" w:hAnsi="Times New Roman"/>
          <w:sz w:val="22"/>
          <w:szCs w:val="22"/>
        </w:rPr>
        <w:t>D</w:t>
      </w:r>
      <w:r w:rsidR="00297189">
        <w:rPr>
          <w:rFonts w:ascii="Times New Roman" w:hAnsi="Times New Roman"/>
          <w:sz w:val="22"/>
          <w:szCs w:val="22"/>
        </w:rPr>
        <w:t>okumenty inne ni</w:t>
      </w:r>
      <w:r>
        <w:rPr>
          <w:rFonts w:ascii="Times New Roman" w:hAnsi="Times New Roman"/>
          <w:sz w:val="22"/>
          <w:szCs w:val="22"/>
        </w:rPr>
        <w:t>ż</w:t>
      </w:r>
      <w:r w:rsidR="00297189">
        <w:rPr>
          <w:rFonts w:ascii="Times New Roman" w:hAnsi="Times New Roman"/>
          <w:sz w:val="22"/>
          <w:szCs w:val="22"/>
        </w:rPr>
        <w:t xml:space="preserve"> o</w:t>
      </w:r>
      <w:r>
        <w:rPr>
          <w:rFonts w:ascii="Times New Roman" w:hAnsi="Times New Roman"/>
          <w:sz w:val="22"/>
          <w:szCs w:val="22"/>
        </w:rPr>
        <w:t>ś</w:t>
      </w:r>
      <w:r w:rsidR="00297189">
        <w:rPr>
          <w:rFonts w:ascii="Times New Roman" w:hAnsi="Times New Roman"/>
          <w:sz w:val="22"/>
          <w:szCs w:val="22"/>
        </w:rPr>
        <w:t>wiadczenia, w tym zobowi</w:t>
      </w:r>
      <w:r>
        <w:rPr>
          <w:rFonts w:ascii="Times New Roman" w:hAnsi="Times New Roman"/>
          <w:sz w:val="22"/>
          <w:szCs w:val="22"/>
        </w:rPr>
        <w:t>ą</w:t>
      </w:r>
      <w:r w:rsidR="00297189">
        <w:rPr>
          <w:rFonts w:ascii="Times New Roman" w:hAnsi="Times New Roman"/>
          <w:sz w:val="22"/>
          <w:szCs w:val="22"/>
        </w:rPr>
        <w:t xml:space="preserve">zanie innego podmiotu </w:t>
      </w:r>
      <w:r w:rsidR="00AB3242">
        <w:rPr>
          <w:rFonts w:ascii="Times New Roman" w:hAnsi="Times New Roman"/>
          <w:sz w:val="22"/>
          <w:szCs w:val="22"/>
        </w:rPr>
        <w:t>(</w:t>
      </w:r>
      <w:r w:rsidR="00297189">
        <w:rPr>
          <w:rFonts w:ascii="Times New Roman" w:hAnsi="Times New Roman"/>
          <w:sz w:val="22"/>
          <w:szCs w:val="22"/>
        </w:rPr>
        <w:t>lub inne  dokumenty w ty</w:t>
      </w:r>
      <w:r>
        <w:rPr>
          <w:rFonts w:ascii="Times New Roman" w:hAnsi="Times New Roman"/>
          <w:sz w:val="22"/>
          <w:szCs w:val="22"/>
        </w:rPr>
        <w:t>m</w:t>
      </w:r>
      <w:r w:rsidR="00297189">
        <w:rPr>
          <w:rFonts w:ascii="Times New Roman" w:hAnsi="Times New Roman"/>
          <w:sz w:val="22"/>
          <w:szCs w:val="22"/>
        </w:rPr>
        <w:t xml:space="preserve"> zakresie</w:t>
      </w:r>
      <w:r w:rsidR="00AB3242">
        <w:rPr>
          <w:rFonts w:ascii="Times New Roman" w:hAnsi="Times New Roman"/>
          <w:sz w:val="22"/>
          <w:szCs w:val="22"/>
        </w:rPr>
        <w:t>)</w:t>
      </w:r>
      <w:r w:rsidR="00297189">
        <w:rPr>
          <w:rFonts w:ascii="Times New Roman" w:hAnsi="Times New Roman"/>
          <w:sz w:val="22"/>
          <w:szCs w:val="22"/>
        </w:rPr>
        <w:t>, składane w celu wskazanym w pkt. 1.1, składane s</w:t>
      </w:r>
      <w:r>
        <w:rPr>
          <w:rFonts w:ascii="Times New Roman" w:hAnsi="Times New Roman"/>
          <w:sz w:val="22"/>
          <w:szCs w:val="22"/>
        </w:rPr>
        <w:t>ą</w:t>
      </w:r>
      <w:r w:rsidR="00297189">
        <w:rPr>
          <w:rFonts w:ascii="Times New Roman" w:hAnsi="Times New Roman"/>
          <w:sz w:val="22"/>
          <w:szCs w:val="22"/>
        </w:rPr>
        <w:t xml:space="preserve"> w oryginale lub kopii po</w:t>
      </w:r>
      <w:r>
        <w:rPr>
          <w:rFonts w:ascii="Times New Roman" w:hAnsi="Times New Roman"/>
          <w:sz w:val="22"/>
          <w:szCs w:val="22"/>
        </w:rPr>
        <w:t>ś</w:t>
      </w:r>
      <w:r w:rsidR="00297189">
        <w:rPr>
          <w:rFonts w:ascii="Times New Roman" w:hAnsi="Times New Roman"/>
          <w:sz w:val="22"/>
          <w:szCs w:val="22"/>
        </w:rPr>
        <w:t>wiadczonej za zgodno</w:t>
      </w:r>
      <w:r>
        <w:rPr>
          <w:rFonts w:ascii="Times New Roman" w:hAnsi="Times New Roman"/>
          <w:sz w:val="22"/>
          <w:szCs w:val="22"/>
        </w:rPr>
        <w:t>ść</w:t>
      </w:r>
      <w:r w:rsidR="00297189">
        <w:rPr>
          <w:rFonts w:ascii="Times New Roman" w:hAnsi="Times New Roman"/>
          <w:sz w:val="22"/>
          <w:szCs w:val="22"/>
        </w:rPr>
        <w:t xml:space="preserve"> z oryginałem.</w:t>
      </w:r>
    </w:p>
    <w:p w14:paraId="6D52DE8E" w14:textId="77777777" w:rsidR="003A01A8" w:rsidRDefault="003A01A8" w:rsidP="00AB3242">
      <w:pPr>
        <w:pStyle w:val="Tekstpodstawowy"/>
        <w:ind w:left="851" w:hanging="425"/>
        <w:rPr>
          <w:rFonts w:ascii="Times New Roman" w:hAnsi="Times New Roman"/>
          <w:sz w:val="22"/>
          <w:szCs w:val="22"/>
        </w:rPr>
      </w:pPr>
    </w:p>
    <w:p w14:paraId="1F30EF4A" w14:textId="77777777" w:rsidR="00297189" w:rsidRDefault="006F3C21" w:rsidP="00A22F84">
      <w:pPr>
        <w:pStyle w:val="Tekstpodstawowy"/>
        <w:numPr>
          <w:ilvl w:val="1"/>
          <w:numId w:val="13"/>
        </w:numPr>
        <w:ind w:left="851" w:hanging="425"/>
        <w:rPr>
          <w:rFonts w:ascii="Times New Roman" w:hAnsi="Times New Roman"/>
          <w:sz w:val="22"/>
          <w:szCs w:val="22"/>
        </w:rPr>
      </w:pPr>
      <w:r>
        <w:rPr>
          <w:rFonts w:ascii="Times New Roman" w:hAnsi="Times New Roman"/>
          <w:sz w:val="22"/>
          <w:szCs w:val="22"/>
        </w:rPr>
        <w:t>P</w:t>
      </w:r>
      <w:r w:rsidR="00297189">
        <w:rPr>
          <w:rFonts w:ascii="Times New Roman" w:hAnsi="Times New Roman"/>
          <w:sz w:val="22"/>
          <w:szCs w:val="22"/>
        </w:rPr>
        <w:t>o</w:t>
      </w:r>
      <w:r>
        <w:rPr>
          <w:rFonts w:ascii="Times New Roman" w:hAnsi="Times New Roman"/>
          <w:sz w:val="22"/>
          <w:szCs w:val="22"/>
        </w:rPr>
        <w:t>ś</w:t>
      </w:r>
      <w:r w:rsidR="00297189">
        <w:rPr>
          <w:rFonts w:ascii="Times New Roman" w:hAnsi="Times New Roman"/>
          <w:sz w:val="22"/>
          <w:szCs w:val="22"/>
        </w:rPr>
        <w:t>wiadczenia za zgodno</w:t>
      </w:r>
      <w:r>
        <w:rPr>
          <w:rFonts w:ascii="Times New Roman" w:hAnsi="Times New Roman"/>
          <w:sz w:val="22"/>
          <w:szCs w:val="22"/>
        </w:rPr>
        <w:t>ść</w:t>
      </w:r>
      <w:r w:rsidR="00297189">
        <w:rPr>
          <w:rFonts w:ascii="Times New Roman" w:hAnsi="Times New Roman"/>
          <w:sz w:val="22"/>
          <w:szCs w:val="22"/>
        </w:rPr>
        <w:t xml:space="preserve"> z oryginałem dokonuje </w:t>
      </w:r>
      <w:r w:rsidR="000A1E81">
        <w:rPr>
          <w:rFonts w:ascii="Times New Roman" w:hAnsi="Times New Roman"/>
          <w:sz w:val="22"/>
          <w:szCs w:val="22"/>
        </w:rPr>
        <w:t xml:space="preserve">odpowiednio </w:t>
      </w:r>
      <w:r w:rsidR="00CD1BAA">
        <w:rPr>
          <w:rFonts w:ascii="Times New Roman" w:hAnsi="Times New Roman"/>
          <w:sz w:val="22"/>
          <w:szCs w:val="22"/>
        </w:rPr>
        <w:t>W</w:t>
      </w:r>
      <w:r w:rsidR="000A1E81">
        <w:rPr>
          <w:rFonts w:ascii="Times New Roman" w:hAnsi="Times New Roman"/>
          <w:sz w:val="22"/>
          <w:szCs w:val="22"/>
        </w:rPr>
        <w:t>ykonawca, podmiot na którego zdolno</w:t>
      </w:r>
      <w:r w:rsidR="00CD1BAA">
        <w:rPr>
          <w:rFonts w:ascii="Times New Roman" w:hAnsi="Times New Roman"/>
          <w:sz w:val="22"/>
          <w:szCs w:val="22"/>
        </w:rPr>
        <w:t>ś</w:t>
      </w:r>
      <w:r w:rsidR="000A1E81">
        <w:rPr>
          <w:rFonts w:ascii="Times New Roman" w:hAnsi="Times New Roman"/>
          <w:sz w:val="22"/>
          <w:szCs w:val="22"/>
        </w:rPr>
        <w:t xml:space="preserve">ciach lub sytuacji polega </w:t>
      </w:r>
      <w:r w:rsidR="00CD1BAA">
        <w:rPr>
          <w:rFonts w:ascii="Times New Roman" w:hAnsi="Times New Roman"/>
          <w:sz w:val="22"/>
          <w:szCs w:val="22"/>
        </w:rPr>
        <w:t>W</w:t>
      </w:r>
      <w:r w:rsidR="000A1E81">
        <w:rPr>
          <w:rFonts w:ascii="Times New Roman" w:hAnsi="Times New Roman"/>
          <w:sz w:val="22"/>
          <w:szCs w:val="22"/>
        </w:rPr>
        <w:t xml:space="preserve">ykonawca, </w:t>
      </w:r>
      <w:r w:rsidR="00CD1BAA">
        <w:rPr>
          <w:rFonts w:ascii="Times New Roman" w:hAnsi="Times New Roman"/>
          <w:sz w:val="22"/>
          <w:szCs w:val="22"/>
        </w:rPr>
        <w:t>W</w:t>
      </w:r>
      <w:r w:rsidR="000A1E81">
        <w:rPr>
          <w:rFonts w:ascii="Times New Roman" w:hAnsi="Times New Roman"/>
          <w:sz w:val="22"/>
          <w:szCs w:val="22"/>
        </w:rPr>
        <w:t>ykonawcy wspólnie ubiegaj</w:t>
      </w:r>
      <w:r w:rsidR="00CD1BAA">
        <w:rPr>
          <w:rFonts w:ascii="Times New Roman" w:hAnsi="Times New Roman"/>
          <w:sz w:val="22"/>
          <w:szCs w:val="22"/>
        </w:rPr>
        <w:t>ą</w:t>
      </w:r>
      <w:r w:rsidR="000A1E81">
        <w:rPr>
          <w:rFonts w:ascii="Times New Roman" w:hAnsi="Times New Roman"/>
          <w:sz w:val="22"/>
          <w:szCs w:val="22"/>
        </w:rPr>
        <w:t>cy si</w:t>
      </w:r>
      <w:r w:rsidR="00CD1BAA">
        <w:rPr>
          <w:rFonts w:ascii="Times New Roman" w:hAnsi="Times New Roman"/>
          <w:sz w:val="22"/>
          <w:szCs w:val="22"/>
        </w:rPr>
        <w:t>ę</w:t>
      </w:r>
      <w:r w:rsidR="000A1E81">
        <w:rPr>
          <w:rFonts w:ascii="Times New Roman" w:hAnsi="Times New Roman"/>
          <w:sz w:val="22"/>
          <w:szCs w:val="22"/>
        </w:rPr>
        <w:t xml:space="preserve"> o udzielenie zamówienia publicznego, w zakresie dokumentów, którego ka</w:t>
      </w:r>
      <w:r w:rsidR="00CD1BAA">
        <w:rPr>
          <w:rFonts w:ascii="Times New Roman" w:hAnsi="Times New Roman"/>
          <w:sz w:val="22"/>
          <w:szCs w:val="22"/>
        </w:rPr>
        <w:t>ż</w:t>
      </w:r>
      <w:r w:rsidR="000A1E81">
        <w:rPr>
          <w:rFonts w:ascii="Times New Roman" w:hAnsi="Times New Roman"/>
          <w:sz w:val="22"/>
          <w:szCs w:val="22"/>
        </w:rPr>
        <w:t>dego z nich dotycz</w:t>
      </w:r>
      <w:r w:rsidR="00CD1BAA">
        <w:rPr>
          <w:rFonts w:ascii="Times New Roman" w:hAnsi="Times New Roman"/>
          <w:sz w:val="22"/>
          <w:szCs w:val="22"/>
        </w:rPr>
        <w:t>ą</w:t>
      </w:r>
      <w:r w:rsidR="000A1E81">
        <w:rPr>
          <w:rFonts w:ascii="Times New Roman" w:hAnsi="Times New Roman"/>
          <w:sz w:val="22"/>
          <w:szCs w:val="22"/>
        </w:rPr>
        <w:t>.</w:t>
      </w:r>
    </w:p>
    <w:p w14:paraId="3358AD8B" w14:textId="77777777" w:rsidR="0042402F" w:rsidRDefault="0042402F" w:rsidP="00AB3242">
      <w:pPr>
        <w:pStyle w:val="Tekstpodstawowy"/>
        <w:ind w:left="851" w:hanging="425"/>
        <w:rPr>
          <w:rFonts w:ascii="Times New Roman" w:hAnsi="Times New Roman"/>
          <w:sz w:val="22"/>
          <w:szCs w:val="22"/>
        </w:rPr>
      </w:pPr>
    </w:p>
    <w:p w14:paraId="6C068828" w14:textId="77777777" w:rsidR="000A1E81" w:rsidRDefault="00CD1BAA" w:rsidP="00A22F84">
      <w:pPr>
        <w:pStyle w:val="Tekstpodstawowy"/>
        <w:numPr>
          <w:ilvl w:val="1"/>
          <w:numId w:val="13"/>
        </w:numPr>
        <w:ind w:left="851" w:hanging="425"/>
        <w:rPr>
          <w:rFonts w:ascii="Times New Roman" w:hAnsi="Times New Roman"/>
          <w:sz w:val="22"/>
          <w:szCs w:val="22"/>
        </w:rPr>
      </w:pPr>
      <w:r>
        <w:rPr>
          <w:rFonts w:ascii="Times New Roman" w:hAnsi="Times New Roman"/>
          <w:sz w:val="22"/>
          <w:szCs w:val="22"/>
        </w:rPr>
        <w:t>P</w:t>
      </w:r>
      <w:r w:rsidR="000A1E81">
        <w:rPr>
          <w:rFonts w:ascii="Times New Roman" w:hAnsi="Times New Roman"/>
          <w:sz w:val="22"/>
          <w:szCs w:val="22"/>
        </w:rPr>
        <w:t>o</w:t>
      </w:r>
      <w:r>
        <w:rPr>
          <w:rFonts w:ascii="Times New Roman" w:hAnsi="Times New Roman"/>
          <w:sz w:val="22"/>
          <w:szCs w:val="22"/>
        </w:rPr>
        <w:t>ś</w:t>
      </w:r>
      <w:r w:rsidR="000A1E81">
        <w:rPr>
          <w:rFonts w:ascii="Times New Roman" w:hAnsi="Times New Roman"/>
          <w:sz w:val="22"/>
          <w:szCs w:val="22"/>
        </w:rPr>
        <w:t>wiadczenie za zgodno</w:t>
      </w:r>
      <w:r>
        <w:rPr>
          <w:rFonts w:ascii="Times New Roman" w:hAnsi="Times New Roman"/>
          <w:sz w:val="22"/>
          <w:szCs w:val="22"/>
        </w:rPr>
        <w:t>ść</w:t>
      </w:r>
      <w:r w:rsidR="000A1E81">
        <w:rPr>
          <w:rFonts w:ascii="Times New Roman" w:hAnsi="Times New Roman"/>
          <w:sz w:val="22"/>
          <w:szCs w:val="22"/>
        </w:rPr>
        <w:t xml:space="preserve"> z oryginałem nast</w:t>
      </w:r>
      <w:r>
        <w:rPr>
          <w:rFonts w:ascii="Times New Roman" w:hAnsi="Times New Roman"/>
          <w:sz w:val="22"/>
          <w:szCs w:val="22"/>
        </w:rPr>
        <w:t>ę</w:t>
      </w:r>
      <w:r w:rsidR="000A1E81">
        <w:rPr>
          <w:rFonts w:ascii="Times New Roman" w:hAnsi="Times New Roman"/>
          <w:sz w:val="22"/>
          <w:szCs w:val="22"/>
        </w:rPr>
        <w:t>puje w formie pisemnej lub w formie elektronicznej.</w:t>
      </w:r>
    </w:p>
    <w:p w14:paraId="51A25E7E" w14:textId="77777777" w:rsidR="0042402F" w:rsidRDefault="0042402F" w:rsidP="00AB3242">
      <w:pPr>
        <w:pStyle w:val="Tekstpodstawowy"/>
        <w:ind w:left="851" w:hanging="425"/>
        <w:rPr>
          <w:rFonts w:ascii="Times New Roman" w:hAnsi="Times New Roman"/>
          <w:sz w:val="22"/>
          <w:szCs w:val="22"/>
        </w:rPr>
      </w:pPr>
    </w:p>
    <w:p w14:paraId="5D0FDA45" w14:textId="77777777" w:rsidR="00AB3242" w:rsidRDefault="00CD1BAA" w:rsidP="00A22F84">
      <w:pPr>
        <w:pStyle w:val="Tekstpodstawowy"/>
        <w:numPr>
          <w:ilvl w:val="1"/>
          <w:numId w:val="13"/>
        </w:numPr>
        <w:ind w:left="851" w:hanging="425"/>
        <w:rPr>
          <w:rFonts w:ascii="Times New Roman" w:hAnsi="Times New Roman"/>
          <w:sz w:val="22"/>
          <w:szCs w:val="22"/>
        </w:rPr>
      </w:pPr>
      <w:r>
        <w:rPr>
          <w:rFonts w:ascii="Times New Roman" w:hAnsi="Times New Roman"/>
          <w:sz w:val="22"/>
          <w:szCs w:val="22"/>
        </w:rPr>
        <w:t>O</w:t>
      </w:r>
      <w:r w:rsidR="000A1E81">
        <w:rPr>
          <w:rFonts w:ascii="Times New Roman" w:hAnsi="Times New Roman"/>
          <w:sz w:val="22"/>
          <w:szCs w:val="22"/>
        </w:rPr>
        <w:t>ferta wraz ze wszystkimi zał</w:t>
      </w:r>
      <w:r>
        <w:rPr>
          <w:rFonts w:ascii="Times New Roman" w:hAnsi="Times New Roman"/>
          <w:sz w:val="22"/>
          <w:szCs w:val="22"/>
        </w:rPr>
        <w:t>ą</w:t>
      </w:r>
      <w:r w:rsidR="000A1E81">
        <w:rPr>
          <w:rFonts w:ascii="Times New Roman" w:hAnsi="Times New Roman"/>
          <w:sz w:val="22"/>
          <w:szCs w:val="22"/>
        </w:rPr>
        <w:t xml:space="preserve">cznikami </w:t>
      </w:r>
      <w:r w:rsidR="00AB3242">
        <w:rPr>
          <w:rFonts w:ascii="Times New Roman" w:hAnsi="Times New Roman"/>
          <w:sz w:val="22"/>
          <w:szCs w:val="22"/>
        </w:rPr>
        <w:t>(</w:t>
      </w:r>
      <w:r w:rsidR="000A1E81">
        <w:rPr>
          <w:rFonts w:ascii="Times New Roman" w:hAnsi="Times New Roman"/>
          <w:sz w:val="22"/>
          <w:szCs w:val="22"/>
        </w:rPr>
        <w:t>dokumentami i o</w:t>
      </w:r>
      <w:r>
        <w:rPr>
          <w:rFonts w:ascii="Times New Roman" w:hAnsi="Times New Roman"/>
          <w:sz w:val="22"/>
          <w:szCs w:val="22"/>
        </w:rPr>
        <w:t>ś</w:t>
      </w:r>
      <w:r w:rsidR="000A1E81">
        <w:rPr>
          <w:rFonts w:ascii="Times New Roman" w:hAnsi="Times New Roman"/>
          <w:sz w:val="22"/>
          <w:szCs w:val="22"/>
        </w:rPr>
        <w:t>wiadczeniami</w:t>
      </w:r>
      <w:r w:rsidR="00AB3242">
        <w:rPr>
          <w:rFonts w:ascii="Times New Roman" w:hAnsi="Times New Roman"/>
          <w:sz w:val="22"/>
          <w:szCs w:val="22"/>
        </w:rPr>
        <w:t>)</w:t>
      </w:r>
      <w:r w:rsidR="000A1E81">
        <w:rPr>
          <w:rFonts w:ascii="Times New Roman" w:hAnsi="Times New Roman"/>
          <w:sz w:val="22"/>
          <w:szCs w:val="22"/>
        </w:rPr>
        <w:t xml:space="preserve"> stanowi jedn</w:t>
      </w:r>
      <w:r>
        <w:rPr>
          <w:rFonts w:ascii="Times New Roman" w:hAnsi="Times New Roman"/>
          <w:sz w:val="22"/>
          <w:szCs w:val="22"/>
        </w:rPr>
        <w:t>ą</w:t>
      </w:r>
      <w:r w:rsidR="000A1E81">
        <w:rPr>
          <w:rFonts w:ascii="Times New Roman" w:hAnsi="Times New Roman"/>
          <w:sz w:val="22"/>
          <w:szCs w:val="22"/>
        </w:rPr>
        <w:t xml:space="preserve"> cało</w:t>
      </w:r>
      <w:r>
        <w:rPr>
          <w:rFonts w:ascii="Times New Roman" w:hAnsi="Times New Roman"/>
          <w:sz w:val="22"/>
          <w:szCs w:val="22"/>
        </w:rPr>
        <w:t>ść</w:t>
      </w:r>
      <w:r w:rsidR="000A1E81">
        <w:rPr>
          <w:rFonts w:ascii="Times New Roman" w:hAnsi="Times New Roman"/>
          <w:sz w:val="22"/>
          <w:szCs w:val="22"/>
        </w:rPr>
        <w:t>. Zaleca si</w:t>
      </w:r>
      <w:r>
        <w:rPr>
          <w:rFonts w:ascii="Times New Roman" w:hAnsi="Times New Roman"/>
          <w:sz w:val="22"/>
          <w:szCs w:val="22"/>
        </w:rPr>
        <w:t>ę</w:t>
      </w:r>
      <w:r w:rsidR="000A1E81">
        <w:rPr>
          <w:rFonts w:ascii="Times New Roman" w:hAnsi="Times New Roman"/>
          <w:sz w:val="22"/>
          <w:szCs w:val="22"/>
        </w:rPr>
        <w:t xml:space="preserve"> aby wszystkie strony były ze sob</w:t>
      </w:r>
      <w:r>
        <w:rPr>
          <w:rFonts w:ascii="Times New Roman" w:hAnsi="Times New Roman"/>
          <w:sz w:val="22"/>
          <w:szCs w:val="22"/>
        </w:rPr>
        <w:t>ą</w:t>
      </w:r>
      <w:r w:rsidR="000A1E81">
        <w:rPr>
          <w:rFonts w:ascii="Times New Roman" w:hAnsi="Times New Roman"/>
          <w:sz w:val="22"/>
          <w:szCs w:val="22"/>
        </w:rPr>
        <w:t xml:space="preserve"> poł</w:t>
      </w:r>
      <w:r>
        <w:rPr>
          <w:rFonts w:ascii="Times New Roman" w:hAnsi="Times New Roman"/>
          <w:sz w:val="22"/>
          <w:szCs w:val="22"/>
        </w:rPr>
        <w:t>ą</w:t>
      </w:r>
      <w:r w:rsidR="000A1E81">
        <w:rPr>
          <w:rFonts w:ascii="Times New Roman" w:hAnsi="Times New Roman"/>
          <w:sz w:val="22"/>
          <w:szCs w:val="22"/>
        </w:rPr>
        <w:t>czone w sposób uniemo</w:t>
      </w:r>
      <w:r>
        <w:rPr>
          <w:rFonts w:ascii="Times New Roman" w:hAnsi="Times New Roman"/>
          <w:sz w:val="22"/>
          <w:szCs w:val="22"/>
        </w:rPr>
        <w:t>ż</w:t>
      </w:r>
      <w:r w:rsidR="000A1E81">
        <w:rPr>
          <w:rFonts w:ascii="Times New Roman" w:hAnsi="Times New Roman"/>
          <w:sz w:val="22"/>
          <w:szCs w:val="22"/>
        </w:rPr>
        <w:t>liwiaj</w:t>
      </w:r>
      <w:r>
        <w:rPr>
          <w:rFonts w:ascii="Times New Roman" w:hAnsi="Times New Roman"/>
          <w:sz w:val="22"/>
          <w:szCs w:val="22"/>
        </w:rPr>
        <w:t>ą</w:t>
      </w:r>
      <w:r w:rsidR="000A1E81">
        <w:rPr>
          <w:rFonts w:ascii="Times New Roman" w:hAnsi="Times New Roman"/>
          <w:sz w:val="22"/>
          <w:szCs w:val="22"/>
        </w:rPr>
        <w:t>cy ich samoczynn</w:t>
      </w:r>
      <w:r>
        <w:rPr>
          <w:rFonts w:ascii="Times New Roman" w:hAnsi="Times New Roman"/>
          <w:sz w:val="22"/>
          <w:szCs w:val="22"/>
        </w:rPr>
        <w:t>ą</w:t>
      </w:r>
      <w:r w:rsidR="000A1E81">
        <w:rPr>
          <w:rFonts w:ascii="Times New Roman" w:hAnsi="Times New Roman"/>
          <w:sz w:val="22"/>
          <w:szCs w:val="22"/>
        </w:rPr>
        <w:t xml:space="preserve"> dekompletacj</w:t>
      </w:r>
      <w:r>
        <w:rPr>
          <w:rFonts w:ascii="Times New Roman" w:hAnsi="Times New Roman"/>
          <w:sz w:val="22"/>
          <w:szCs w:val="22"/>
        </w:rPr>
        <w:t>ę</w:t>
      </w:r>
      <w:r w:rsidR="000A1E81">
        <w:rPr>
          <w:rFonts w:ascii="Times New Roman" w:hAnsi="Times New Roman"/>
          <w:sz w:val="22"/>
          <w:szCs w:val="22"/>
        </w:rPr>
        <w:t>.</w:t>
      </w:r>
    </w:p>
    <w:p w14:paraId="6F70F327" w14:textId="77777777" w:rsidR="00012524" w:rsidRPr="00012524" w:rsidRDefault="00012524" w:rsidP="00012524">
      <w:pPr>
        <w:rPr>
          <w:sz w:val="22"/>
          <w:szCs w:val="22"/>
        </w:rPr>
      </w:pPr>
    </w:p>
    <w:p w14:paraId="4F0C10DC" w14:textId="77777777" w:rsidR="00AB3242" w:rsidRPr="00AB3242" w:rsidRDefault="00AB3242" w:rsidP="00A22F84">
      <w:pPr>
        <w:pStyle w:val="Tekstpodstawowy"/>
        <w:numPr>
          <w:ilvl w:val="0"/>
          <w:numId w:val="13"/>
        </w:numPr>
        <w:tabs>
          <w:tab w:val="clear" w:pos="-207"/>
          <w:tab w:val="num" w:pos="284"/>
        </w:tabs>
        <w:ind w:left="426" w:hanging="426"/>
        <w:rPr>
          <w:rFonts w:ascii="Times New Roman" w:hAnsi="Times New Roman"/>
          <w:b/>
          <w:bCs/>
          <w:sz w:val="22"/>
          <w:szCs w:val="22"/>
          <w:u w:val="single"/>
        </w:rPr>
      </w:pPr>
      <w:r w:rsidRPr="00AB3242">
        <w:rPr>
          <w:rFonts w:ascii="Times New Roman" w:hAnsi="Times New Roman"/>
          <w:b/>
          <w:bCs/>
          <w:sz w:val="22"/>
          <w:szCs w:val="22"/>
          <w:u w:val="single"/>
        </w:rPr>
        <w:t>Do oferty należy dołączyć:</w:t>
      </w:r>
    </w:p>
    <w:p w14:paraId="1CEF97CC" w14:textId="77777777" w:rsidR="002B4641" w:rsidRPr="00FA2553" w:rsidRDefault="002B4641" w:rsidP="00E96F3F">
      <w:pPr>
        <w:pStyle w:val="Tekstpodstawowy"/>
        <w:ind w:left="-567"/>
        <w:jc w:val="left"/>
        <w:rPr>
          <w:rFonts w:ascii="Times New Roman" w:hAnsi="Times New Roman"/>
          <w:sz w:val="22"/>
          <w:szCs w:val="22"/>
        </w:rPr>
      </w:pPr>
    </w:p>
    <w:p w14:paraId="2E9F38B7" w14:textId="77777777" w:rsidR="00A51E67" w:rsidRPr="0069700E" w:rsidRDefault="00CD1BAA" w:rsidP="00BE40B3">
      <w:pPr>
        <w:pStyle w:val="Tekstpodstawowy"/>
        <w:numPr>
          <w:ilvl w:val="1"/>
          <w:numId w:val="13"/>
        </w:numPr>
        <w:tabs>
          <w:tab w:val="clear" w:pos="390"/>
          <w:tab w:val="num" w:pos="851"/>
        </w:tabs>
        <w:ind w:left="851" w:hanging="425"/>
        <w:rPr>
          <w:rFonts w:ascii="Times New Roman" w:hAnsi="Times New Roman"/>
          <w:sz w:val="22"/>
          <w:szCs w:val="22"/>
        </w:rPr>
      </w:pPr>
      <w:bookmarkStart w:id="5" w:name="_Hlk29380647"/>
      <w:r w:rsidRPr="0069700E">
        <w:rPr>
          <w:rFonts w:ascii="Times New Roman" w:hAnsi="Times New Roman"/>
          <w:sz w:val="22"/>
          <w:szCs w:val="22"/>
        </w:rPr>
        <w:t>Oś</w:t>
      </w:r>
      <w:r w:rsidR="00A51E67" w:rsidRPr="0069700E">
        <w:rPr>
          <w:rFonts w:ascii="Times New Roman" w:hAnsi="Times New Roman"/>
          <w:sz w:val="22"/>
          <w:szCs w:val="22"/>
        </w:rPr>
        <w:t>wiadczenia zgodne z zał</w:t>
      </w:r>
      <w:r w:rsidRPr="0069700E">
        <w:rPr>
          <w:rFonts w:ascii="Times New Roman" w:hAnsi="Times New Roman"/>
          <w:sz w:val="22"/>
          <w:szCs w:val="22"/>
        </w:rPr>
        <w:t>ą</w:t>
      </w:r>
      <w:r w:rsidR="00A51E67" w:rsidRPr="0069700E">
        <w:rPr>
          <w:rFonts w:ascii="Times New Roman" w:hAnsi="Times New Roman"/>
          <w:sz w:val="22"/>
          <w:szCs w:val="22"/>
        </w:rPr>
        <w:t xml:space="preserve">cznikiem nr </w:t>
      </w:r>
      <w:r w:rsidR="00145D27" w:rsidRPr="0069700E">
        <w:rPr>
          <w:rFonts w:ascii="Times New Roman" w:hAnsi="Times New Roman"/>
          <w:sz w:val="22"/>
          <w:szCs w:val="22"/>
        </w:rPr>
        <w:t>B</w:t>
      </w:r>
      <w:r w:rsidR="00A51E67" w:rsidRPr="0069700E">
        <w:rPr>
          <w:rFonts w:ascii="Times New Roman" w:hAnsi="Times New Roman"/>
          <w:sz w:val="22"/>
          <w:szCs w:val="22"/>
        </w:rPr>
        <w:t xml:space="preserve"> i </w:t>
      </w:r>
      <w:r w:rsidR="00145D27" w:rsidRPr="0069700E">
        <w:rPr>
          <w:rFonts w:ascii="Times New Roman" w:hAnsi="Times New Roman"/>
          <w:sz w:val="22"/>
          <w:szCs w:val="22"/>
        </w:rPr>
        <w:t>C</w:t>
      </w:r>
      <w:r w:rsidR="00A51E67" w:rsidRPr="0069700E">
        <w:rPr>
          <w:rFonts w:ascii="Times New Roman" w:hAnsi="Times New Roman"/>
          <w:sz w:val="22"/>
          <w:szCs w:val="22"/>
        </w:rPr>
        <w:t xml:space="preserve"> do SIWZ </w:t>
      </w:r>
      <w:r w:rsidR="0029283D" w:rsidRPr="0069700E">
        <w:rPr>
          <w:rFonts w:ascii="Times New Roman" w:hAnsi="Times New Roman"/>
          <w:sz w:val="22"/>
          <w:szCs w:val="22"/>
        </w:rPr>
        <w:t>(</w:t>
      </w:r>
      <w:r w:rsidR="00A51E67" w:rsidRPr="0069700E">
        <w:rPr>
          <w:rFonts w:ascii="Times New Roman" w:hAnsi="Times New Roman"/>
          <w:sz w:val="22"/>
          <w:szCs w:val="22"/>
        </w:rPr>
        <w:t>o</w:t>
      </w:r>
      <w:r w:rsidRPr="0069700E">
        <w:rPr>
          <w:rFonts w:ascii="Times New Roman" w:hAnsi="Times New Roman"/>
          <w:sz w:val="22"/>
          <w:szCs w:val="22"/>
        </w:rPr>
        <w:t>ś</w:t>
      </w:r>
      <w:r w:rsidR="00A51E67" w:rsidRPr="0069700E">
        <w:rPr>
          <w:rFonts w:ascii="Times New Roman" w:hAnsi="Times New Roman"/>
          <w:sz w:val="22"/>
          <w:szCs w:val="22"/>
        </w:rPr>
        <w:t>wiadczenia z art. 25a ustawy</w:t>
      </w:r>
      <w:r w:rsidR="0029283D" w:rsidRPr="0069700E">
        <w:rPr>
          <w:rFonts w:ascii="Times New Roman" w:hAnsi="Times New Roman"/>
          <w:sz w:val="22"/>
          <w:szCs w:val="22"/>
        </w:rPr>
        <w:t>)</w:t>
      </w:r>
      <w:r w:rsidR="00A51E67" w:rsidRPr="0069700E">
        <w:rPr>
          <w:rFonts w:ascii="Times New Roman" w:hAnsi="Times New Roman"/>
          <w:sz w:val="22"/>
          <w:szCs w:val="22"/>
        </w:rPr>
        <w:t xml:space="preserve">, </w:t>
      </w:r>
    </w:p>
    <w:p w14:paraId="2D4F8286" w14:textId="77777777" w:rsidR="00CD1BAA" w:rsidRPr="0069700E" w:rsidRDefault="00CD1BAA" w:rsidP="00BE40B3">
      <w:pPr>
        <w:pStyle w:val="Tekstpodstawowy"/>
        <w:tabs>
          <w:tab w:val="num" w:pos="851"/>
        </w:tabs>
        <w:ind w:left="851" w:hanging="425"/>
        <w:rPr>
          <w:rFonts w:ascii="Times New Roman" w:hAnsi="Times New Roman"/>
          <w:sz w:val="22"/>
          <w:szCs w:val="22"/>
        </w:rPr>
      </w:pPr>
    </w:p>
    <w:p w14:paraId="5E4F1170" w14:textId="77777777" w:rsidR="00A51E67" w:rsidRPr="0069700E" w:rsidRDefault="00CD1BAA" w:rsidP="00BE40B3">
      <w:pPr>
        <w:pStyle w:val="Tekstpodstawowy"/>
        <w:numPr>
          <w:ilvl w:val="1"/>
          <w:numId w:val="13"/>
        </w:numPr>
        <w:tabs>
          <w:tab w:val="clear" w:pos="390"/>
          <w:tab w:val="num" w:pos="851"/>
        </w:tabs>
        <w:ind w:left="851" w:hanging="425"/>
        <w:rPr>
          <w:rFonts w:ascii="Times New Roman" w:hAnsi="Times New Roman"/>
          <w:sz w:val="22"/>
          <w:szCs w:val="22"/>
        </w:rPr>
      </w:pPr>
      <w:r w:rsidRPr="0069700E">
        <w:rPr>
          <w:rFonts w:ascii="Times New Roman" w:hAnsi="Times New Roman"/>
          <w:sz w:val="22"/>
          <w:szCs w:val="22"/>
        </w:rPr>
        <w:t>Oś</w:t>
      </w:r>
      <w:r w:rsidR="00A51E67" w:rsidRPr="0069700E">
        <w:rPr>
          <w:rFonts w:ascii="Times New Roman" w:hAnsi="Times New Roman"/>
          <w:sz w:val="22"/>
          <w:szCs w:val="22"/>
        </w:rPr>
        <w:t xml:space="preserve">wiadczenie, </w:t>
      </w:r>
      <w:r w:rsidRPr="0069700E">
        <w:rPr>
          <w:rFonts w:ascii="Times New Roman" w:hAnsi="Times New Roman"/>
          <w:sz w:val="22"/>
          <w:szCs w:val="22"/>
        </w:rPr>
        <w:t>ż</w:t>
      </w:r>
      <w:r w:rsidR="00A51E67" w:rsidRPr="0069700E">
        <w:rPr>
          <w:rFonts w:ascii="Times New Roman" w:hAnsi="Times New Roman"/>
          <w:sz w:val="22"/>
          <w:szCs w:val="22"/>
        </w:rPr>
        <w:t>e wykonawca zapoznał si</w:t>
      </w:r>
      <w:r w:rsidRPr="0069700E">
        <w:rPr>
          <w:rFonts w:ascii="Times New Roman" w:hAnsi="Times New Roman"/>
          <w:sz w:val="22"/>
          <w:szCs w:val="22"/>
        </w:rPr>
        <w:t>ę</w:t>
      </w:r>
      <w:r w:rsidR="00A51E67" w:rsidRPr="0069700E">
        <w:rPr>
          <w:rFonts w:ascii="Times New Roman" w:hAnsi="Times New Roman"/>
          <w:sz w:val="22"/>
          <w:szCs w:val="22"/>
        </w:rPr>
        <w:t xml:space="preserve"> z warunkami zamówienia i z zał</w:t>
      </w:r>
      <w:r w:rsidRPr="0069700E">
        <w:rPr>
          <w:rFonts w:ascii="Times New Roman" w:hAnsi="Times New Roman"/>
          <w:sz w:val="22"/>
          <w:szCs w:val="22"/>
        </w:rPr>
        <w:t>ą</w:t>
      </w:r>
      <w:r w:rsidR="00A51E67" w:rsidRPr="0069700E">
        <w:rPr>
          <w:rFonts w:ascii="Times New Roman" w:hAnsi="Times New Roman"/>
          <w:sz w:val="22"/>
          <w:szCs w:val="22"/>
        </w:rPr>
        <w:t xml:space="preserve">czonym wzorem umowy oraz </w:t>
      </w:r>
      <w:r w:rsidRPr="0069700E">
        <w:rPr>
          <w:rFonts w:ascii="Times New Roman" w:hAnsi="Times New Roman"/>
          <w:sz w:val="22"/>
          <w:szCs w:val="22"/>
        </w:rPr>
        <w:t>ż</w:t>
      </w:r>
      <w:r w:rsidR="00A51E67" w:rsidRPr="0069700E">
        <w:rPr>
          <w:rFonts w:ascii="Times New Roman" w:hAnsi="Times New Roman"/>
          <w:sz w:val="22"/>
          <w:szCs w:val="22"/>
        </w:rPr>
        <w:t>e przyjmuje ich tre</w:t>
      </w:r>
      <w:r w:rsidRPr="0069700E">
        <w:rPr>
          <w:rFonts w:ascii="Times New Roman" w:hAnsi="Times New Roman"/>
          <w:sz w:val="22"/>
          <w:szCs w:val="22"/>
        </w:rPr>
        <w:t>ść</w:t>
      </w:r>
      <w:r w:rsidR="00A51E67" w:rsidRPr="0069700E">
        <w:rPr>
          <w:rFonts w:ascii="Times New Roman" w:hAnsi="Times New Roman"/>
          <w:sz w:val="22"/>
          <w:szCs w:val="22"/>
        </w:rPr>
        <w:t xml:space="preserve"> bez </w:t>
      </w:r>
      <w:r w:rsidRPr="0069700E">
        <w:rPr>
          <w:rFonts w:ascii="Times New Roman" w:hAnsi="Times New Roman"/>
          <w:sz w:val="22"/>
          <w:szCs w:val="22"/>
        </w:rPr>
        <w:t>ż</w:t>
      </w:r>
      <w:r w:rsidR="00A51E67" w:rsidRPr="0069700E">
        <w:rPr>
          <w:rFonts w:ascii="Times New Roman" w:hAnsi="Times New Roman"/>
          <w:sz w:val="22"/>
          <w:szCs w:val="22"/>
        </w:rPr>
        <w:t>adnych zastrze</w:t>
      </w:r>
      <w:r w:rsidRPr="0069700E">
        <w:rPr>
          <w:rFonts w:ascii="Times New Roman" w:hAnsi="Times New Roman"/>
          <w:sz w:val="22"/>
          <w:szCs w:val="22"/>
        </w:rPr>
        <w:t>ż</w:t>
      </w:r>
      <w:r w:rsidR="00A51E67" w:rsidRPr="0069700E">
        <w:rPr>
          <w:rFonts w:ascii="Times New Roman" w:hAnsi="Times New Roman"/>
          <w:sz w:val="22"/>
          <w:szCs w:val="22"/>
        </w:rPr>
        <w:t xml:space="preserve">eń </w:t>
      </w:r>
      <w:r w:rsidR="003B5D4B" w:rsidRPr="0069700E">
        <w:rPr>
          <w:rFonts w:ascii="Times New Roman" w:hAnsi="Times New Roman"/>
          <w:sz w:val="22"/>
          <w:szCs w:val="22"/>
        </w:rPr>
        <w:t>-</w:t>
      </w:r>
      <w:r w:rsidR="00A51E67" w:rsidRPr="0069700E">
        <w:rPr>
          <w:rFonts w:ascii="Times New Roman" w:hAnsi="Times New Roman"/>
          <w:sz w:val="22"/>
          <w:szCs w:val="22"/>
        </w:rPr>
        <w:t xml:space="preserve"> na formularzu oferty.</w:t>
      </w:r>
    </w:p>
    <w:p w14:paraId="1A5CEFD3" w14:textId="77777777" w:rsidR="00CD1BAA" w:rsidRPr="0069700E" w:rsidRDefault="00CD1BAA" w:rsidP="00BE40B3">
      <w:pPr>
        <w:pStyle w:val="Tekstpodstawowy"/>
        <w:tabs>
          <w:tab w:val="num" w:pos="851"/>
        </w:tabs>
        <w:ind w:left="851" w:hanging="425"/>
        <w:rPr>
          <w:rFonts w:ascii="Times New Roman" w:hAnsi="Times New Roman"/>
          <w:sz w:val="22"/>
          <w:szCs w:val="22"/>
        </w:rPr>
      </w:pPr>
    </w:p>
    <w:p w14:paraId="7A6927F9" w14:textId="77777777" w:rsidR="00A51E67" w:rsidRPr="0069700E" w:rsidRDefault="00A51E67" w:rsidP="00BE40B3">
      <w:pPr>
        <w:pStyle w:val="Tekstpodstawowy"/>
        <w:numPr>
          <w:ilvl w:val="1"/>
          <w:numId w:val="13"/>
        </w:numPr>
        <w:tabs>
          <w:tab w:val="num" w:pos="851"/>
        </w:tabs>
        <w:ind w:left="851" w:hanging="425"/>
        <w:rPr>
          <w:rFonts w:ascii="Times New Roman" w:hAnsi="Times New Roman"/>
          <w:sz w:val="22"/>
          <w:szCs w:val="22"/>
        </w:rPr>
      </w:pPr>
      <w:r w:rsidRPr="0069700E">
        <w:rPr>
          <w:rFonts w:ascii="Times New Roman" w:hAnsi="Times New Roman"/>
          <w:sz w:val="22"/>
          <w:szCs w:val="22"/>
        </w:rPr>
        <w:t>Pełnomocnictwo ustanowione do reprez</w:t>
      </w:r>
      <w:r w:rsidR="00CD1BAA" w:rsidRPr="0069700E">
        <w:rPr>
          <w:rFonts w:ascii="Times New Roman" w:hAnsi="Times New Roman"/>
          <w:sz w:val="22"/>
          <w:szCs w:val="22"/>
        </w:rPr>
        <w:t>e</w:t>
      </w:r>
      <w:r w:rsidRPr="0069700E">
        <w:rPr>
          <w:rFonts w:ascii="Times New Roman" w:hAnsi="Times New Roman"/>
          <w:sz w:val="22"/>
          <w:szCs w:val="22"/>
        </w:rPr>
        <w:t>ntowania wykonawcy/</w:t>
      </w:r>
      <w:r w:rsidR="00CD1BAA" w:rsidRPr="0069700E">
        <w:rPr>
          <w:rFonts w:ascii="Times New Roman" w:hAnsi="Times New Roman"/>
          <w:sz w:val="22"/>
          <w:szCs w:val="22"/>
        </w:rPr>
        <w:t>ó</w:t>
      </w:r>
      <w:r w:rsidRPr="0069700E">
        <w:rPr>
          <w:rFonts w:ascii="Times New Roman" w:hAnsi="Times New Roman"/>
          <w:sz w:val="22"/>
          <w:szCs w:val="22"/>
        </w:rPr>
        <w:t>w ubiegaj</w:t>
      </w:r>
      <w:r w:rsidR="00CD1BAA" w:rsidRPr="0069700E">
        <w:rPr>
          <w:rFonts w:ascii="Times New Roman" w:hAnsi="Times New Roman"/>
          <w:sz w:val="22"/>
          <w:szCs w:val="22"/>
        </w:rPr>
        <w:t>ą</w:t>
      </w:r>
      <w:r w:rsidRPr="0069700E">
        <w:rPr>
          <w:rFonts w:ascii="Times New Roman" w:hAnsi="Times New Roman"/>
          <w:sz w:val="22"/>
          <w:szCs w:val="22"/>
        </w:rPr>
        <w:t>cych si</w:t>
      </w:r>
      <w:r w:rsidR="00CD1BAA" w:rsidRPr="0069700E">
        <w:rPr>
          <w:rFonts w:ascii="Times New Roman" w:hAnsi="Times New Roman"/>
          <w:sz w:val="22"/>
          <w:szCs w:val="22"/>
        </w:rPr>
        <w:t>ę</w:t>
      </w:r>
      <w:r w:rsidR="00C00E04" w:rsidRPr="0069700E">
        <w:rPr>
          <w:rFonts w:ascii="Times New Roman" w:hAnsi="Times New Roman"/>
          <w:sz w:val="22"/>
          <w:szCs w:val="22"/>
        </w:rPr>
        <w:t xml:space="preserve"> wspólnie lub samodzielnie</w:t>
      </w:r>
      <w:r w:rsidRPr="0069700E">
        <w:rPr>
          <w:rFonts w:ascii="Times New Roman" w:hAnsi="Times New Roman"/>
          <w:sz w:val="22"/>
          <w:szCs w:val="22"/>
        </w:rPr>
        <w:t xml:space="preserve"> o udziel</w:t>
      </w:r>
      <w:r w:rsidR="00CD1BAA" w:rsidRPr="0069700E">
        <w:rPr>
          <w:rFonts w:ascii="Times New Roman" w:hAnsi="Times New Roman"/>
          <w:sz w:val="22"/>
          <w:szCs w:val="22"/>
        </w:rPr>
        <w:t>e</w:t>
      </w:r>
      <w:r w:rsidRPr="0069700E">
        <w:rPr>
          <w:rFonts w:ascii="Times New Roman" w:hAnsi="Times New Roman"/>
          <w:sz w:val="22"/>
          <w:szCs w:val="22"/>
        </w:rPr>
        <w:t>nie zamówienia publicznego. Pełnomocnictwo nale</w:t>
      </w:r>
      <w:r w:rsidR="00CD1BAA" w:rsidRPr="0069700E">
        <w:rPr>
          <w:rFonts w:ascii="Times New Roman" w:hAnsi="Times New Roman"/>
          <w:sz w:val="22"/>
          <w:szCs w:val="22"/>
        </w:rPr>
        <w:t>ży dołą</w:t>
      </w:r>
      <w:r w:rsidRPr="0069700E">
        <w:rPr>
          <w:rFonts w:ascii="Times New Roman" w:hAnsi="Times New Roman"/>
          <w:sz w:val="22"/>
          <w:szCs w:val="22"/>
        </w:rPr>
        <w:t>czy</w:t>
      </w:r>
      <w:r w:rsidR="00CD1BAA" w:rsidRPr="0069700E">
        <w:rPr>
          <w:rFonts w:ascii="Times New Roman" w:hAnsi="Times New Roman"/>
          <w:sz w:val="22"/>
          <w:szCs w:val="22"/>
        </w:rPr>
        <w:t>ć</w:t>
      </w:r>
      <w:r w:rsidRPr="0069700E">
        <w:rPr>
          <w:rFonts w:ascii="Times New Roman" w:hAnsi="Times New Roman"/>
          <w:sz w:val="22"/>
          <w:szCs w:val="22"/>
        </w:rPr>
        <w:t xml:space="preserve"> w oryginale lub kopii potwierdzonej za zgodno</w:t>
      </w:r>
      <w:r w:rsidR="00CD1BAA" w:rsidRPr="0069700E">
        <w:rPr>
          <w:rFonts w:ascii="Times New Roman" w:hAnsi="Times New Roman"/>
          <w:sz w:val="22"/>
          <w:szCs w:val="22"/>
        </w:rPr>
        <w:t>ść</w:t>
      </w:r>
      <w:r w:rsidRPr="0069700E">
        <w:rPr>
          <w:rFonts w:ascii="Times New Roman" w:hAnsi="Times New Roman"/>
          <w:sz w:val="22"/>
          <w:szCs w:val="22"/>
        </w:rPr>
        <w:t xml:space="preserve"> z oryginałem notarialnie.</w:t>
      </w:r>
    </w:p>
    <w:p w14:paraId="2F2F6FBF" w14:textId="77777777" w:rsidR="00145D27" w:rsidRPr="0069700E" w:rsidRDefault="00145D27" w:rsidP="00BE40B3">
      <w:pPr>
        <w:pStyle w:val="Tekstpodstawowy"/>
        <w:tabs>
          <w:tab w:val="num" w:pos="851"/>
        </w:tabs>
        <w:ind w:left="851" w:hanging="425"/>
        <w:rPr>
          <w:rFonts w:ascii="Times New Roman" w:hAnsi="Times New Roman"/>
          <w:sz w:val="22"/>
          <w:szCs w:val="22"/>
        </w:rPr>
      </w:pPr>
    </w:p>
    <w:p w14:paraId="49DEC8A1" w14:textId="77777777" w:rsidR="00145D27" w:rsidRPr="0069700E" w:rsidRDefault="00145D27" w:rsidP="00BE40B3">
      <w:pPr>
        <w:pStyle w:val="Tekstpodstawowy"/>
        <w:numPr>
          <w:ilvl w:val="1"/>
          <w:numId w:val="13"/>
        </w:numPr>
        <w:tabs>
          <w:tab w:val="num" w:pos="851"/>
        </w:tabs>
        <w:ind w:left="851" w:hanging="425"/>
        <w:rPr>
          <w:rFonts w:ascii="Times New Roman" w:hAnsi="Times New Roman"/>
          <w:sz w:val="22"/>
          <w:szCs w:val="22"/>
        </w:rPr>
      </w:pPr>
      <w:r w:rsidRPr="0069700E">
        <w:rPr>
          <w:rFonts w:ascii="Times New Roman" w:hAnsi="Times New Roman"/>
          <w:sz w:val="22"/>
          <w:szCs w:val="22"/>
        </w:rPr>
        <w:lastRenderedPageBreak/>
        <w:t xml:space="preserve">Załącznik </w:t>
      </w:r>
      <w:r w:rsidR="00C00E04" w:rsidRPr="0069700E">
        <w:rPr>
          <w:rFonts w:ascii="Times New Roman" w:hAnsi="Times New Roman"/>
          <w:sz w:val="22"/>
          <w:szCs w:val="22"/>
        </w:rPr>
        <w:t>D</w:t>
      </w:r>
      <w:r w:rsidRPr="0069700E">
        <w:rPr>
          <w:rFonts w:ascii="Times New Roman" w:hAnsi="Times New Roman"/>
          <w:sz w:val="22"/>
          <w:szCs w:val="22"/>
        </w:rPr>
        <w:t xml:space="preserve"> </w:t>
      </w:r>
      <w:r w:rsidR="00DC08DC" w:rsidRPr="0069700E">
        <w:rPr>
          <w:rFonts w:ascii="Times New Roman" w:hAnsi="Times New Roman"/>
          <w:sz w:val="22"/>
          <w:szCs w:val="22"/>
        </w:rPr>
        <w:t>-</w:t>
      </w:r>
      <w:r w:rsidRPr="0069700E">
        <w:rPr>
          <w:rFonts w:ascii="Times New Roman" w:hAnsi="Times New Roman"/>
          <w:sz w:val="22"/>
          <w:szCs w:val="22"/>
        </w:rPr>
        <w:t xml:space="preserve"> </w:t>
      </w:r>
      <w:r w:rsidR="00C00E04" w:rsidRPr="0069700E">
        <w:rPr>
          <w:rFonts w:ascii="Times New Roman" w:hAnsi="Times New Roman"/>
          <w:sz w:val="22"/>
          <w:szCs w:val="22"/>
        </w:rPr>
        <w:t xml:space="preserve">Wykaz części zamówienia jakie Wykonawca powierza podwykonawcom </w:t>
      </w:r>
    </w:p>
    <w:p w14:paraId="02C3A4F4" w14:textId="77777777" w:rsidR="00145D27" w:rsidRPr="0069700E" w:rsidRDefault="00145D27" w:rsidP="00BE40B3">
      <w:pPr>
        <w:pStyle w:val="Tekstpodstawowy"/>
        <w:tabs>
          <w:tab w:val="num" w:pos="851"/>
        </w:tabs>
        <w:ind w:left="851" w:hanging="425"/>
        <w:rPr>
          <w:rFonts w:ascii="Times New Roman" w:hAnsi="Times New Roman"/>
          <w:sz w:val="22"/>
          <w:szCs w:val="22"/>
        </w:rPr>
      </w:pPr>
    </w:p>
    <w:p w14:paraId="269BDDAA" w14:textId="77777777" w:rsidR="00145D27" w:rsidRPr="0069700E" w:rsidRDefault="00145D27" w:rsidP="00BE40B3">
      <w:pPr>
        <w:pStyle w:val="Tekstpodstawowy"/>
        <w:numPr>
          <w:ilvl w:val="1"/>
          <w:numId w:val="13"/>
        </w:numPr>
        <w:tabs>
          <w:tab w:val="num" w:pos="851"/>
        </w:tabs>
        <w:ind w:left="851" w:hanging="425"/>
        <w:rPr>
          <w:rFonts w:ascii="Times New Roman" w:hAnsi="Times New Roman"/>
          <w:sz w:val="22"/>
          <w:szCs w:val="22"/>
        </w:rPr>
      </w:pPr>
      <w:r w:rsidRPr="0069700E">
        <w:rPr>
          <w:rFonts w:ascii="Times New Roman" w:hAnsi="Times New Roman"/>
          <w:sz w:val="22"/>
          <w:szCs w:val="22"/>
        </w:rPr>
        <w:t>Załącznik F</w:t>
      </w:r>
      <w:r w:rsidR="00DC08DC" w:rsidRPr="0069700E">
        <w:rPr>
          <w:rFonts w:ascii="Times New Roman" w:hAnsi="Times New Roman"/>
          <w:sz w:val="22"/>
          <w:szCs w:val="22"/>
        </w:rPr>
        <w:t xml:space="preserve"> </w:t>
      </w:r>
      <w:r w:rsidRPr="0069700E">
        <w:rPr>
          <w:rFonts w:ascii="Times New Roman" w:hAnsi="Times New Roman"/>
          <w:sz w:val="22"/>
          <w:szCs w:val="22"/>
        </w:rPr>
        <w:t>-</w:t>
      </w:r>
      <w:r w:rsidR="00DC08DC" w:rsidRPr="0069700E">
        <w:rPr>
          <w:rFonts w:ascii="Times New Roman" w:hAnsi="Times New Roman"/>
          <w:sz w:val="22"/>
          <w:szCs w:val="22"/>
        </w:rPr>
        <w:t xml:space="preserve"> </w:t>
      </w:r>
      <w:r w:rsidRPr="0069700E">
        <w:rPr>
          <w:rFonts w:ascii="Times New Roman" w:hAnsi="Times New Roman"/>
          <w:sz w:val="22"/>
          <w:szCs w:val="22"/>
        </w:rPr>
        <w:t>Oświadczenie wykonawcy w zakresie wypełnienia obowiązków informacyjnych przewidzianych w art. 13 lub art. 14 RODO</w:t>
      </w:r>
    </w:p>
    <w:p w14:paraId="44937F01" w14:textId="77777777" w:rsidR="00CD1BAA" w:rsidRPr="0069700E" w:rsidRDefault="00CD1BAA" w:rsidP="0069700E">
      <w:pPr>
        <w:pStyle w:val="Tekstpodstawowy"/>
        <w:tabs>
          <w:tab w:val="num" w:pos="851"/>
        </w:tabs>
        <w:rPr>
          <w:rFonts w:ascii="Times New Roman" w:hAnsi="Times New Roman"/>
          <w:sz w:val="22"/>
          <w:szCs w:val="22"/>
        </w:rPr>
      </w:pPr>
    </w:p>
    <w:p w14:paraId="697C1557" w14:textId="77777777" w:rsidR="00A51E67" w:rsidRPr="0069700E" w:rsidRDefault="00CD1BAA" w:rsidP="00BE40B3">
      <w:pPr>
        <w:pStyle w:val="Tekstpodstawowy"/>
        <w:numPr>
          <w:ilvl w:val="1"/>
          <w:numId w:val="13"/>
        </w:numPr>
        <w:tabs>
          <w:tab w:val="num" w:pos="851"/>
        </w:tabs>
        <w:ind w:left="851" w:hanging="425"/>
        <w:rPr>
          <w:rFonts w:ascii="Times New Roman" w:hAnsi="Times New Roman"/>
          <w:sz w:val="22"/>
          <w:szCs w:val="22"/>
        </w:rPr>
      </w:pPr>
      <w:r w:rsidRPr="0069700E">
        <w:rPr>
          <w:rFonts w:ascii="Times New Roman" w:hAnsi="Times New Roman"/>
          <w:sz w:val="22"/>
          <w:szCs w:val="22"/>
        </w:rPr>
        <w:t>D</w:t>
      </w:r>
      <w:r w:rsidR="00A51E67" w:rsidRPr="0069700E">
        <w:rPr>
          <w:rFonts w:ascii="Times New Roman" w:hAnsi="Times New Roman"/>
          <w:sz w:val="22"/>
          <w:szCs w:val="22"/>
        </w:rPr>
        <w:t xml:space="preserve">okument </w:t>
      </w:r>
      <w:r w:rsidR="00DC08DC" w:rsidRPr="0069700E">
        <w:rPr>
          <w:rFonts w:ascii="Times New Roman" w:hAnsi="Times New Roman"/>
          <w:sz w:val="22"/>
          <w:szCs w:val="22"/>
        </w:rPr>
        <w:t>(</w:t>
      </w:r>
      <w:r w:rsidR="00A51E67" w:rsidRPr="0069700E">
        <w:rPr>
          <w:rFonts w:ascii="Times New Roman" w:hAnsi="Times New Roman"/>
          <w:sz w:val="22"/>
          <w:szCs w:val="22"/>
        </w:rPr>
        <w:t>np. zobowi</w:t>
      </w:r>
      <w:r w:rsidRPr="0069700E">
        <w:rPr>
          <w:rFonts w:ascii="Times New Roman" w:hAnsi="Times New Roman"/>
          <w:sz w:val="22"/>
          <w:szCs w:val="22"/>
        </w:rPr>
        <w:t>ą</w:t>
      </w:r>
      <w:r w:rsidR="00A51E67" w:rsidRPr="0069700E">
        <w:rPr>
          <w:rFonts w:ascii="Times New Roman" w:hAnsi="Times New Roman"/>
          <w:sz w:val="22"/>
          <w:szCs w:val="22"/>
        </w:rPr>
        <w:t>zanie</w:t>
      </w:r>
      <w:r w:rsidR="00DC08DC" w:rsidRPr="0069700E">
        <w:rPr>
          <w:rFonts w:ascii="Times New Roman" w:hAnsi="Times New Roman"/>
          <w:sz w:val="22"/>
          <w:szCs w:val="22"/>
        </w:rPr>
        <w:t>)</w:t>
      </w:r>
      <w:r w:rsidR="00A51E67" w:rsidRPr="0069700E">
        <w:rPr>
          <w:rFonts w:ascii="Times New Roman" w:hAnsi="Times New Roman"/>
          <w:sz w:val="22"/>
          <w:szCs w:val="22"/>
        </w:rPr>
        <w:t xml:space="preserve"> innych podmiotów do oddania </w:t>
      </w:r>
      <w:r w:rsidRPr="0069700E">
        <w:rPr>
          <w:rFonts w:ascii="Times New Roman" w:hAnsi="Times New Roman"/>
          <w:sz w:val="22"/>
          <w:szCs w:val="22"/>
        </w:rPr>
        <w:t>W</w:t>
      </w:r>
      <w:r w:rsidR="00A51E67" w:rsidRPr="0069700E">
        <w:rPr>
          <w:rFonts w:ascii="Times New Roman" w:hAnsi="Times New Roman"/>
          <w:sz w:val="22"/>
          <w:szCs w:val="22"/>
        </w:rPr>
        <w:t>ykonawcy do dyspozycji niezb</w:t>
      </w:r>
      <w:r w:rsidRPr="0069700E">
        <w:rPr>
          <w:rFonts w:ascii="Times New Roman" w:hAnsi="Times New Roman"/>
          <w:sz w:val="22"/>
          <w:szCs w:val="22"/>
        </w:rPr>
        <w:t>ę</w:t>
      </w:r>
      <w:r w:rsidR="00A51E67" w:rsidRPr="0069700E">
        <w:rPr>
          <w:rFonts w:ascii="Times New Roman" w:hAnsi="Times New Roman"/>
          <w:sz w:val="22"/>
          <w:szCs w:val="22"/>
        </w:rPr>
        <w:t xml:space="preserve">dnych zasobów na potrzeby realizacji, o ile </w:t>
      </w:r>
      <w:r w:rsidRPr="0069700E">
        <w:rPr>
          <w:rFonts w:ascii="Times New Roman" w:hAnsi="Times New Roman"/>
          <w:sz w:val="22"/>
          <w:szCs w:val="22"/>
        </w:rPr>
        <w:t>W</w:t>
      </w:r>
      <w:r w:rsidR="00A51E67" w:rsidRPr="0069700E">
        <w:rPr>
          <w:rFonts w:ascii="Times New Roman" w:hAnsi="Times New Roman"/>
          <w:sz w:val="22"/>
          <w:szCs w:val="22"/>
        </w:rPr>
        <w:t>ykonawca korzysta ze zdolno</w:t>
      </w:r>
      <w:r w:rsidRPr="0069700E">
        <w:rPr>
          <w:rFonts w:ascii="Times New Roman" w:hAnsi="Times New Roman"/>
          <w:sz w:val="22"/>
          <w:szCs w:val="22"/>
        </w:rPr>
        <w:t>ś</w:t>
      </w:r>
      <w:r w:rsidR="00A51E67" w:rsidRPr="0069700E">
        <w:rPr>
          <w:rFonts w:ascii="Times New Roman" w:hAnsi="Times New Roman"/>
          <w:sz w:val="22"/>
          <w:szCs w:val="22"/>
        </w:rPr>
        <w:t>ci innych podmiotów na zasadach okre</w:t>
      </w:r>
      <w:r w:rsidRPr="0069700E">
        <w:rPr>
          <w:rFonts w:ascii="Times New Roman" w:hAnsi="Times New Roman"/>
          <w:sz w:val="22"/>
          <w:szCs w:val="22"/>
        </w:rPr>
        <w:t>ś</w:t>
      </w:r>
      <w:r w:rsidR="00A51E67" w:rsidRPr="0069700E">
        <w:rPr>
          <w:rFonts w:ascii="Times New Roman" w:hAnsi="Times New Roman"/>
          <w:sz w:val="22"/>
          <w:szCs w:val="22"/>
        </w:rPr>
        <w:t>lonych w art. 22a ustawy, zło</w:t>
      </w:r>
      <w:r w:rsidRPr="0069700E">
        <w:rPr>
          <w:rFonts w:ascii="Times New Roman" w:hAnsi="Times New Roman"/>
          <w:sz w:val="22"/>
          <w:szCs w:val="22"/>
        </w:rPr>
        <w:t>ż</w:t>
      </w:r>
      <w:r w:rsidR="00A51E67" w:rsidRPr="0069700E">
        <w:rPr>
          <w:rFonts w:ascii="Times New Roman" w:hAnsi="Times New Roman"/>
          <w:sz w:val="22"/>
          <w:szCs w:val="22"/>
        </w:rPr>
        <w:t>ony w formie oryginału lub kopii po</w:t>
      </w:r>
      <w:r w:rsidRPr="0069700E">
        <w:rPr>
          <w:rFonts w:ascii="Times New Roman" w:hAnsi="Times New Roman"/>
          <w:sz w:val="22"/>
          <w:szCs w:val="22"/>
        </w:rPr>
        <w:t>ś</w:t>
      </w:r>
      <w:r w:rsidR="00A51E67" w:rsidRPr="0069700E">
        <w:rPr>
          <w:rFonts w:ascii="Times New Roman" w:hAnsi="Times New Roman"/>
          <w:sz w:val="22"/>
          <w:szCs w:val="22"/>
        </w:rPr>
        <w:t>wiadczonej za zgodno</w:t>
      </w:r>
      <w:r w:rsidRPr="0069700E">
        <w:rPr>
          <w:rFonts w:ascii="Times New Roman" w:hAnsi="Times New Roman"/>
          <w:sz w:val="22"/>
          <w:szCs w:val="22"/>
        </w:rPr>
        <w:t>ść</w:t>
      </w:r>
      <w:r w:rsidR="00A51E67" w:rsidRPr="0069700E">
        <w:rPr>
          <w:rFonts w:ascii="Times New Roman" w:hAnsi="Times New Roman"/>
          <w:sz w:val="22"/>
          <w:szCs w:val="22"/>
        </w:rPr>
        <w:t xml:space="preserve"> z oryginałem przez podmiot udost</w:t>
      </w:r>
      <w:r w:rsidRPr="0069700E">
        <w:rPr>
          <w:rFonts w:ascii="Times New Roman" w:hAnsi="Times New Roman"/>
          <w:sz w:val="22"/>
          <w:szCs w:val="22"/>
        </w:rPr>
        <w:t>ę</w:t>
      </w:r>
      <w:r w:rsidR="00A51E67" w:rsidRPr="0069700E">
        <w:rPr>
          <w:rFonts w:ascii="Times New Roman" w:hAnsi="Times New Roman"/>
          <w:sz w:val="22"/>
          <w:szCs w:val="22"/>
        </w:rPr>
        <w:t>pniaj</w:t>
      </w:r>
      <w:r w:rsidRPr="0069700E">
        <w:rPr>
          <w:rFonts w:ascii="Times New Roman" w:hAnsi="Times New Roman"/>
          <w:sz w:val="22"/>
          <w:szCs w:val="22"/>
        </w:rPr>
        <w:t>ą</w:t>
      </w:r>
      <w:r w:rsidR="00A51E67" w:rsidRPr="0069700E">
        <w:rPr>
          <w:rFonts w:ascii="Times New Roman" w:hAnsi="Times New Roman"/>
          <w:sz w:val="22"/>
          <w:szCs w:val="22"/>
        </w:rPr>
        <w:t>cy zasoby</w:t>
      </w:r>
    </w:p>
    <w:p w14:paraId="48B55DC3" w14:textId="77777777" w:rsidR="004B6E23" w:rsidRPr="00E104C7" w:rsidRDefault="004B6E23" w:rsidP="00E104C7">
      <w:pPr>
        <w:rPr>
          <w:sz w:val="22"/>
          <w:szCs w:val="22"/>
        </w:rPr>
      </w:pPr>
    </w:p>
    <w:p w14:paraId="65330EED" w14:textId="477D8929" w:rsidR="00A51E67" w:rsidRPr="0069700E" w:rsidRDefault="00CD1BAA" w:rsidP="00BE40B3">
      <w:pPr>
        <w:pStyle w:val="Tekstpodstawowy"/>
        <w:numPr>
          <w:ilvl w:val="1"/>
          <w:numId w:val="13"/>
        </w:numPr>
        <w:tabs>
          <w:tab w:val="num" w:pos="851"/>
        </w:tabs>
        <w:ind w:left="851" w:hanging="425"/>
        <w:rPr>
          <w:rFonts w:ascii="Times New Roman" w:hAnsi="Times New Roman"/>
          <w:sz w:val="22"/>
          <w:szCs w:val="22"/>
        </w:rPr>
      </w:pPr>
      <w:r w:rsidRPr="0069700E">
        <w:rPr>
          <w:rFonts w:ascii="Times New Roman" w:hAnsi="Times New Roman"/>
          <w:sz w:val="22"/>
          <w:szCs w:val="22"/>
        </w:rPr>
        <w:t>D</w:t>
      </w:r>
      <w:r w:rsidR="00A51E67" w:rsidRPr="0069700E">
        <w:rPr>
          <w:rFonts w:ascii="Times New Roman" w:hAnsi="Times New Roman"/>
          <w:sz w:val="22"/>
          <w:szCs w:val="22"/>
        </w:rPr>
        <w:t>owód wniesienia wadium</w:t>
      </w:r>
    </w:p>
    <w:p w14:paraId="72D0961A" w14:textId="77777777" w:rsidR="00CD1BAA" w:rsidRPr="0069700E" w:rsidRDefault="00CD1BAA" w:rsidP="00BE40B3">
      <w:pPr>
        <w:pStyle w:val="Tekstpodstawowy"/>
        <w:tabs>
          <w:tab w:val="num" w:pos="851"/>
        </w:tabs>
        <w:ind w:left="851" w:hanging="425"/>
        <w:rPr>
          <w:rFonts w:ascii="Times New Roman" w:hAnsi="Times New Roman"/>
          <w:sz w:val="22"/>
          <w:szCs w:val="22"/>
        </w:rPr>
      </w:pPr>
    </w:p>
    <w:p w14:paraId="471B54E3" w14:textId="77777777" w:rsidR="00A51E67" w:rsidRDefault="00CD1BAA" w:rsidP="00BE40B3">
      <w:pPr>
        <w:pStyle w:val="Tekstpodstawowy"/>
        <w:numPr>
          <w:ilvl w:val="1"/>
          <w:numId w:val="13"/>
        </w:numPr>
        <w:tabs>
          <w:tab w:val="num" w:pos="851"/>
        </w:tabs>
        <w:ind w:left="851" w:hanging="425"/>
        <w:rPr>
          <w:rFonts w:ascii="Times New Roman" w:hAnsi="Times New Roman"/>
          <w:sz w:val="22"/>
          <w:szCs w:val="22"/>
        </w:rPr>
      </w:pPr>
      <w:r w:rsidRPr="0069700E">
        <w:rPr>
          <w:rFonts w:ascii="Times New Roman" w:hAnsi="Times New Roman"/>
          <w:sz w:val="22"/>
          <w:szCs w:val="22"/>
        </w:rPr>
        <w:t>S</w:t>
      </w:r>
      <w:r w:rsidR="00A51E67" w:rsidRPr="0069700E">
        <w:rPr>
          <w:rFonts w:ascii="Times New Roman" w:hAnsi="Times New Roman"/>
          <w:sz w:val="22"/>
          <w:szCs w:val="22"/>
        </w:rPr>
        <w:t>pis wszystkich zał</w:t>
      </w:r>
      <w:r w:rsidRPr="0069700E">
        <w:rPr>
          <w:rFonts w:ascii="Times New Roman" w:hAnsi="Times New Roman"/>
          <w:sz w:val="22"/>
          <w:szCs w:val="22"/>
        </w:rPr>
        <w:t>ą</w:t>
      </w:r>
      <w:r w:rsidR="00A51E67" w:rsidRPr="0069700E">
        <w:rPr>
          <w:rFonts w:ascii="Times New Roman" w:hAnsi="Times New Roman"/>
          <w:sz w:val="22"/>
          <w:szCs w:val="22"/>
        </w:rPr>
        <w:t xml:space="preserve">czonych dokumentów </w:t>
      </w:r>
      <w:r w:rsidR="00DC08DC" w:rsidRPr="0069700E">
        <w:rPr>
          <w:rFonts w:ascii="Times New Roman" w:hAnsi="Times New Roman"/>
          <w:sz w:val="22"/>
          <w:szCs w:val="22"/>
        </w:rPr>
        <w:t>(</w:t>
      </w:r>
      <w:r w:rsidR="00A51E67" w:rsidRPr="0069700E">
        <w:rPr>
          <w:rFonts w:ascii="Times New Roman" w:hAnsi="Times New Roman"/>
          <w:sz w:val="22"/>
          <w:szCs w:val="22"/>
        </w:rPr>
        <w:t>spis tre</w:t>
      </w:r>
      <w:r w:rsidRPr="0069700E">
        <w:rPr>
          <w:rFonts w:ascii="Times New Roman" w:hAnsi="Times New Roman"/>
          <w:sz w:val="22"/>
          <w:szCs w:val="22"/>
        </w:rPr>
        <w:t>ś</w:t>
      </w:r>
      <w:r w:rsidR="00A51E67" w:rsidRPr="0069700E">
        <w:rPr>
          <w:rFonts w:ascii="Times New Roman" w:hAnsi="Times New Roman"/>
          <w:sz w:val="22"/>
          <w:szCs w:val="22"/>
        </w:rPr>
        <w:t>ci</w:t>
      </w:r>
      <w:r w:rsidR="00DC08DC" w:rsidRPr="0069700E">
        <w:rPr>
          <w:rFonts w:ascii="Times New Roman" w:hAnsi="Times New Roman"/>
          <w:sz w:val="22"/>
          <w:szCs w:val="22"/>
        </w:rPr>
        <w:t>)</w:t>
      </w:r>
      <w:r w:rsidR="00A51E67" w:rsidRPr="0069700E">
        <w:rPr>
          <w:rFonts w:ascii="Times New Roman" w:hAnsi="Times New Roman"/>
          <w:sz w:val="22"/>
          <w:szCs w:val="22"/>
        </w:rPr>
        <w:t xml:space="preserve"> - zalecane, nie wymagane</w:t>
      </w:r>
    </w:p>
    <w:p w14:paraId="5C34F9D4" w14:textId="77777777" w:rsidR="00BE40B3" w:rsidRPr="0069700E" w:rsidRDefault="00BE40B3" w:rsidP="00BE40B3">
      <w:pPr>
        <w:pStyle w:val="Tekstpodstawowy"/>
        <w:tabs>
          <w:tab w:val="num" w:pos="993"/>
        </w:tabs>
        <w:rPr>
          <w:rFonts w:ascii="Times New Roman" w:hAnsi="Times New Roman"/>
          <w:sz w:val="22"/>
          <w:szCs w:val="22"/>
        </w:rPr>
      </w:pPr>
    </w:p>
    <w:bookmarkEnd w:id="5"/>
    <w:p w14:paraId="776117AC" w14:textId="77777777" w:rsidR="00A51E67" w:rsidRPr="0069700E" w:rsidRDefault="005918F6" w:rsidP="00BE40B3">
      <w:pPr>
        <w:pStyle w:val="Tekstpodstawowy"/>
        <w:numPr>
          <w:ilvl w:val="0"/>
          <w:numId w:val="13"/>
        </w:numPr>
        <w:tabs>
          <w:tab w:val="clear" w:pos="-207"/>
          <w:tab w:val="num" w:pos="426"/>
        </w:tabs>
        <w:ind w:left="426" w:hanging="426"/>
        <w:rPr>
          <w:rFonts w:ascii="Times New Roman" w:hAnsi="Times New Roman"/>
          <w:sz w:val="22"/>
          <w:szCs w:val="22"/>
        </w:rPr>
      </w:pPr>
      <w:r w:rsidRPr="0069700E">
        <w:rPr>
          <w:rFonts w:ascii="Times New Roman" w:hAnsi="Times New Roman"/>
          <w:sz w:val="22"/>
          <w:szCs w:val="22"/>
        </w:rPr>
        <w:t>K</w:t>
      </w:r>
      <w:r w:rsidR="00A51E67" w:rsidRPr="0069700E">
        <w:rPr>
          <w:rFonts w:ascii="Times New Roman" w:hAnsi="Times New Roman"/>
          <w:sz w:val="22"/>
          <w:szCs w:val="22"/>
        </w:rPr>
        <w:t>a</w:t>
      </w:r>
      <w:r w:rsidRPr="0069700E">
        <w:rPr>
          <w:rFonts w:ascii="Times New Roman" w:hAnsi="Times New Roman"/>
          <w:sz w:val="22"/>
          <w:szCs w:val="22"/>
        </w:rPr>
        <w:t>ż</w:t>
      </w:r>
      <w:r w:rsidR="00A51E67" w:rsidRPr="0069700E">
        <w:rPr>
          <w:rFonts w:ascii="Times New Roman" w:hAnsi="Times New Roman"/>
          <w:sz w:val="22"/>
          <w:szCs w:val="22"/>
        </w:rPr>
        <w:t xml:space="preserve">dy </w:t>
      </w:r>
      <w:r w:rsidR="00514F02" w:rsidRPr="0069700E">
        <w:rPr>
          <w:rFonts w:ascii="Times New Roman" w:hAnsi="Times New Roman"/>
          <w:sz w:val="22"/>
          <w:szCs w:val="22"/>
        </w:rPr>
        <w:t>W</w:t>
      </w:r>
      <w:r w:rsidR="00A51E67" w:rsidRPr="0069700E">
        <w:rPr>
          <w:rFonts w:ascii="Times New Roman" w:hAnsi="Times New Roman"/>
          <w:sz w:val="22"/>
          <w:szCs w:val="22"/>
        </w:rPr>
        <w:t>ykonawca mo</w:t>
      </w:r>
      <w:r w:rsidR="00514F02" w:rsidRPr="0069700E">
        <w:rPr>
          <w:rFonts w:ascii="Times New Roman" w:hAnsi="Times New Roman"/>
          <w:sz w:val="22"/>
          <w:szCs w:val="22"/>
        </w:rPr>
        <w:t>ż</w:t>
      </w:r>
      <w:r w:rsidR="00A51E67" w:rsidRPr="0069700E">
        <w:rPr>
          <w:rFonts w:ascii="Times New Roman" w:hAnsi="Times New Roman"/>
          <w:sz w:val="22"/>
          <w:szCs w:val="22"/>
        </w:rPr>
        <w:t>e</w:t>
      </w:r>
      <w:r w:rsidR="00E037FC" w:rsidRPr="0069700E">
        <w:rPr>
          <w:rFonts w:ascii="Times New Roman" w:hAnsi="Times New Roman"/>
          <w:sz w:val="22"/>
          <w:szCs w:val="22"/>
        </w:rPr>
        <w:t xml:space="preserve"> zło</w:t>
      </w:r>
      <w:r w:rsidR="00514F02" w:rsidRPr="0069700E">
        <w:rPr>
          <w:rFonts w:ascii="Times New Roman" w:hAnsi="Times New Roman"/>
          <w:sz w:val="22"/>
          <w:szCs w:val="22"/>
        </w:rPr>
        <w:t>ż</w:t>
      </w:r>
      <w:r w:rsidR="00E037FC" w:rsidRPr="0069700E">
        <w:rPr>
          <w:rFonts w:ascii="Times New Roman" w:hAnsi="Times New Roman"/>
          <w:sz w:val="22"/>
          <w:szCs w:val="22"/>
        </w:rPr>
        <w:t>y</w:t>
      </w:r>
      <w:r w:rsidR="00514F02" w:rsidRPr="0069700E">
        <w:rPr>
          <w:rFonts w:ascii="Times New Roman" w:hAnsi="Times New Roman"/>
          <w:sz w:val="22"/>
          <w:szCs w:val="22"/>
        </w:rPr>
        <w:t>ć</w:t>
      </w:r>
      <w:r w:rsidR="00E037FC" w:rsidRPr="0069700E">
        <w:rPr>
          <w:rFonts w:ascii="Times New Roman" w:hAnsi="Times New Roman"/>
          <w:sz w:val="22"/>
          <w:szCs w:val="22"/>
        </w:rPr>
        <w:t xml:space="preserve"> tylko jedn</w:t>
      </w:r>
      <w:r w:rsidR="00514F02" w:rsidRPr="0069700E">
        <w:rPr>
          <w:rFonts w:ascii="Times New Roman" w:hAnsi="Times New Roman"/>
          <w:sz w:val="22"/>
          <w:szCs w:val="22"/>
        </w:rPr>
        <w:t>ą</w:t>
      </w:r>
      <w:r w:rsidR="00E037FC" w:rsidRPr="0069700E">
        <w:rPr>
          <w:rFonts w:ascii="Times New Roman" w:hAnsi="Times New Roman"/>
          <w:sz w:val="22"/>
          <w:szCs w:val="22"/>
        </w:rPr>
        <w:t xml:space="preserve"> ofert</w:t>
      </w:r>
      <w:r w:rsidR="00514F02" w:rsidRPr="0069700E">
        <w:rPr>
          <w:rFonts w:ascii="Times New Roman" w:hAnsi="Times New Roman"/>
          <w:sz w:val="22"/>
          <w:szCs w:val="22"/>
        </w:rPr>
        <w:t>ę. Ofertę</w:t>
      </w:r>
      <w:r w:rsidR="00E037FC" w:rsidRPr="0069700E">
        <w:rPr>
          <w:rFonts w:ascii="Times New Roman" w:hAnsi="Times New Roman"/>
          <w:sz w:val="22"/>
          <w:szCs w:val="22"/>
        </w:rPr>
        <w:t xml:space="preserve"> nale</w:t>
      </w:r>
      <w:r w:rsidR="00514F02" w:rsidRPr="0069700E">
        <w:rPr>
          <w:rFonts w:ascii="Times New Roman" w:hAnsi="Times New Roman"/>
          <w:sz w:val="22"/>
          <w:szCs w:val="22"/>
        </w:rPr>
        <w:t>ż</w:t>
      </w:r>
      <w:r w:rsidR="00E037FC" w:rsidRPr="0069700E">
        <w:rPr>
          <w:rFonts w:ascii="Times New Roman" w:hAnsi="Times New Roman"/>
          <w:sz w:val="22"/>
          <w:szCs w:val="22"/>
        </w:rPr>
        <w:t>y sporz</w:t>
      </w:r>
      <w:r w:rsidR="00514F02" w:rsidRPr="0069700E">
        <w:rPr>
          <w:rFonts w:ascii="Times New Roman" w:hAnsi="Times New Roman"/>
          <w:sz w:val="22"/>
          <w:szCs w:val="22"/>
        </w:rPr>
        <w:t>ą</w:t>
      </w:r>
      <w:r w:rsidR="00E037FC" w:rsidRPr="0069700E">
        <w:rPr>
          <w:rFonts w:ascii="Times New Roman" w:hAnsi="Times New Roman"/>
          <w:sz w:val="22"/>
          <w:szCs w:val="22"/>
        </w:rPr>
        <w:t>dzi</w:t>
      </w:r>
      <w:r w:rsidR="00514F02" w:rsidRPr="0069700E">
        <w:rPr>
          <w:rFonts w:ascii="Times New Roman" w:hAnsi="Times New Roman"/>
          <w:sz w:val="22"/>
          <w:szCs w:val="22"/>
        </w:rPr>
        <w:t>ć</w:t>
      </w:r>
      <w:r w:rsidR="00E037FC" w:rsidRPr="0069700E">
        <w:rPr>
          <w:rFonts w:ascii="Times New Roman" w:hAnsi="Times New Roman"/>
          <w:sz w:val="22"/>
          <w:szCs w:val="22"/>
        </w:rPr>
        <w:t xml:space="preserve"> zgodnie </w:t>
      </w:r>
      <w:r w:rsidR="00DC08DC" w:rsidRPr="0069700E">
        <w:rPr>
          <w:rFonts w:ascii="Times New Roman" w:hAnsi="Times New Roman"/>
          <w:sz w:val="22"/>
          <w:szCs w:val="22"/>
        </w:rPr>
        <w:br/>
      </w:r>
      <w:r w:rsidR="00E037FC" w:rsidRPr="0069700E">
        <w:rPr>
          <w:rFonts w:ascii="Times New Roman" w:hAnsi="Times New Roman"/>
          <w:sz w:val="22"/>
          <w:szCs w:val="22"/>
        </w:rPr>
        <w:t xml:space="preserve">z </w:t>
      </w:r>
      <w:r w:rsidR="00514F02" w:rsidRPr="0069700E">
        <w:rPr>
          <w:rFonts w:ascii="Times New Roman" w:hAnsi="Times New Roman"/>
          <w:sz w:val="22"/>
          <w:szCs w:val="22"/>
        </w:rPr>
        <w:t xml:space="preserve"> </w:t>
      </w:r>
      <w:r w:rsidR="00E037FC" w:rsidRPr="0069700E">
        <w:rPr>
          <w:rFonts w:ascii="Times New Roman" w:hAnsi="Times New Roman"/>
          <w:sz w:val="22"/>
          <w:szCs w:val="22"/>
        </w:rPr>
        <w:t>wymaganiami SIWZ.</w:t>
      </w:r>
    </w:p>
    <w:p w14:paraId="62D623A2" w14:textId="77777777" w:rsidR="00E037FC" w:rsidRPr="0069700E" w:rsidRDefault="00E037FC" w:rsidP="00BE40B3">
      <w:pPr>
        <w:pStyle w:val="Tekstpodstawowy"/>
        <w:rPr>
          <w:rFonts w:ascii="Times New Roman" w:hAnsi="Times New Roman"/>
          <w:sz w:val="22"/>
          <w:szCs w:val="22"/>
        </w:rPr>
      </w:pPr>
    </w:p>
    <w:p w14:paraId="4C21EB52" w14:textId="77777777" w:rsidR="00E037FC" w:rsidRPr="00462EB0" w:rsidRDefault="00290560" w:rsidP="00BE40B3">
      <w:pPr>
        <w:pStyle w:val="Tekstpodstawowy"/>
        <w:numPr>
          <w:ilvl w:val="0"/>
          <w:numId w:val="13"/>
        </w:numPr>
        <w:tabs>
          <w:tab w:val="clear" w:pos="-207"/>
          <w:tab w:val="num" w:pos="426"/>
        </w:tabs>
        <w:ind w:left="426" w:hanging="426"/>
        <w:rPr>
          <w:rFonts w:ascii="Times New Roman" w:hAnsi="Times New Roman"/>
          <w:sz w:val="22"/>
          <w:szCs w:val="22"/>
        </w:rPr>
      </w:pPr>
      <w:r w:rsidRPr="0069700E">
        <w:rPr>
          <w:rFonts w:ascii="Times New Roman" w:hAnsi="Times New Roman"/>
          <w:sz w:val="22"/>
          <w:szCs w:val="22"/>
        </w:rPr>
        <w:t>O</w:t>
      </w:r>
      <w:r w:rsidR="00E037FC" w:rsidRPr="0069700E">
        <w:rPr>
          <w:rFonts w:ascii="Times New Roman" w:hAnsi="Times New Roman"/>
          <w:sz w:val="22"/>
          <w:szCs w:val="22"/>
        </w:rPr>
        <w:t>ferta musi by</w:t>
      </w:r>
      <w:r w:rsidR="00DF672E" w:rsidRPr="0069700E">
        <w:rPr>
          <w:rFonts w:ascii="Times New Roman" w:hAnsi="Times New Roman"/>
          <w:sz w:val="22"/>
          <w:szCs w:val="22"/>
        </w:rPr>
        <w:t>ć</w:t>
      </w:r>
      <w:r w:rsidR="00E037FC" w:rsidRPr="0069700E">
        <w:rPr>
          <w:rFonts w:ascii="Times New Roman" w:hAnsi="Times New Roman"/>
          <w:sz w:val="22"/>
          <w:szCs w:val="22"/>
        </w:rPr>
        <w:t xml:space="preserve"> sporz</w:t>
      </w:r>
      <w:r w:rsidRPr="0069700E">
        <w:rPr>
          <w:rFonts w:ascii="Times New Roman" w:hAnsi="Times New Roman"/>
          <w:sz w:val="22"/>
          <w:szCs w:val="22"/>
        </w:rPr>
        <w:t>ą</w:t>
      </w:r>
      <w:r w:rsidR="00E037FC" w:rsidRPr="0069700E">
        <w:rPr>
          <w:rFonts w:ascii="Times New Roman" w:hAnsi="Times New Roman"/>
          <w:sz w:val="22"/>
          <w:szCs w:val="22"/>
        </w:rPr>
        <w:t>dzona w j</w:t>
      </w:r>
      <w:r w:rsidRPr="0069700E">
        <w:rPr>
          <w:rFonts w:ascii="Times New Roman" w:hAnsi="Times New Roman"/>
          <w:sz w:val="22"/>
          <w:szCs w:val="22"/>
        </w:rPr>
        <w:t>ę</w:t>
      </w:r>
      <w:r w:rsidR="00E037FC" w:rsidRPr="0069700E">
        <w:rPr>
          <w:rFonts w:ascii="Times New Roman" w:hAnsi="Times New Roman"/>
          <w:sz w:val="22"/>
          <w:szCs w:val="22"/>
        </w:rPr>
        <w:t>zyku polskim w formie pisemnej pod rygorem niewa</w:t>
      </w:r>
      <w:r w:rsidRPr="0069700E">
        <w:rPr>
          <w:rFonts w:ascii="Times New Roman" w:hAnsi="Times New Roman"/>
          <w:sz w:val="22"/>
          <w:szCs w:val="22"/>
        </w:rPr>
        <w:t>ż</w:t>
      </w:r>
      <w:r w:rsidR="00E037FC" w:rsidRPr="0069700E">
        <w:rPr>
          <w:rFonts w:ascii="Times New Roman" w:hAnsi="Times New Roman"/>
          <w:sz w:val="22"/>
          <w:szCs w:val="22"/>
        </w:rPr>
        <w:t>no</w:t>
      </w:r>
      <w:r w:rsidRPr="0069700E">
        <w:rPr>
          <w:rFonts w:ascii="Times New Roman" w:hAnsi="Times New Roman"/>
          <w:sz w:val="22"/>
          <w:szCs w:val="22"/>
        </w:rPr>
        <w:t>ś</w:t>
      </w:r>
      <w:r w:rsidR="00E037FC" w:rsidRPr="0069700E">
        <w:rPr>
          <w:rFonts w:ascii="Times New Roman" w:hAnsi="Times New Roman"/>
          <w:sz w:val="22"/>
          <w:szCs w:val="22"/>
        </w:rPr>
        <w:t>ci,</w:t>
      </w:r>
      <w:r w:rsidRPr="00462EB0">
        <w:rPr>
          <w:rFonts w:ascii="Times New Roman" w:hAnsi="Times New Roman"/>
          <w:sz w:val="22"/>
          <w:szCs w:val="22"/>
        </w:rPr>
        <w:t xml:space="preserve"> </w:t>
      </w:r>
      <w:r w:rsidR="00E037FC" w:rsidRPr="00462EB0">
        <w:rPr>
          <w:rFonts w:ascii="Times New Roman" w:hAnsi="Times New Roman"/>
          <w:sz w:val="22"/>
          <w:szCs w:val="22"/>
        </w:rPr>
        <w:t>podpisana własnor</w:t>
      </w:r>
      <w:r w:rsidRPr="00462EB0">
        <w:rPr>
          <w:rFonts w:ascii="Times New Roman" w:hAnsi="Times New Roman"/>
          <w:sz w:val="22"/>
          <w:szCs w:val="22"/>
        </w:rPr>
        <w:t>ę</w:t>
      </w:r>
      <w:r w:rsidR="00E037FC" w:rsidRPr="00462EB0">
        <w:rPr>
          <w:rFonts w:ascii="Times New Roman" w:hAnsi="Times New Roman"/>
          <w:sz w:val="22"/>
          <w:szCs w:val="22"/>
        </w:rPr>
        <w:t>cznym podpisem</w:t>
      </w:r>
      <w:r w:rsidRPr="00462EB0">
        <w:rPr>
          <w:rFonts w:ascii="Times New Roman" w:hAnsi="Times New Roman"/>
          <w:sz w:val="22"/>
          <w:szCs w:val="22"/>
        </w:rPr>
        <w:t>.</w:t>
      </w:r>
    </w:p>
    <w:p w14:paraId="4C4D9117" w14:textId="77777777" w:rsidR="00290560" w:rsidRPr="0069700E" w:rsidRDefault="00290560" w:rsidP="00BE40B3">
      <w:pPr>
        <w:pStyle w:val="Tekstpodstawowy"/>
        <w:rPr>
          <w:rFonts w:ascii="Times New Roman" w:hAnsi="Times New Roman"/>
          <w:sz w:val="22"/>
          <w:szCs w:val="22"/>
        </w:rPr>
      </w:pPr>
    </w:p>
    <w:p w14:paraId="56C3F333" w14:textId="77777777" w:rsidR="00E037FC" w:rsidRPr="0069700E" w:rsidRDefault="00290560" w:rsidP="00BE40B3">
      <w:pPr>
        <w:pStyle w:val="Tekstpodstawowy"/>
        <w:numPr>
          <w:ilvl w:val="1"/>
          <w:numId w:val="13"/>
        </w:numPr>
        <w:tabs>
          <w:tab w:val="clear" w:pos="390"/>
          <w:tab w:val="num" w:pos="851"/>
        </w:tabs>
        <w:ind w:left="851" w:hanging="425"/>
        <w:rPr>
          <w:rFonts w:ascii="Times New Roman" w:hAnsi="Times New Roman"/>
          <w:sz w:val="22"/>
          <w:szCs w:val="22"/>
        </w:rPr>
      </w:pPr>
      <w:r w:rsidRPr="0069700E">
        <w:rPr>
          <w:rFonts w:ascii="Times New Roman" w:hAnsi="Times New Roman"/>
          <w:sz w:val="22"/>
          <w:szCs w:val="22"/>
        </w:rPr>
        <w:t>D</w:t>
      </w:r>
      <w:r w:rsidR="00E037FC" w:rsidRPr="0069700E">
        <w:rPr>
          <w:rFonts w:ascii="Times New Roman" w:hAnsi="Times New Roman"/>
          <w:sz w:val="22"/>
          <w:szCs w:val="22"/>
        </w:rPr>
        <w:t>okumenty sporz</w:t>
      </w:r>
      <w:r w:rsidRPr="0069700E">
        <w:rPr>
          <w:rFonts w:ascii="Times New Roman" w:hAnsi="Times New Roman"/>
          <w:sz w:val="22"/>
          <w:szCs w:val="22"/>
        </w:rPr>
        <w:t>ą</w:t>
      </w:r>
      <w:r w:rsidR="00E037FC" w:rsidRPr="0069700E">
        <w:rPr>
          <w:rFonts w:ascii="Times New Roman" w:hAnsi="Times New Roman"/>
          <w:sz w:val="22"/>
          <w:szCs w:val="22"/>
        </w:rPr>
        <w:t>dzone w j</w:t>
      </w:r>
      <w:r w:rsidRPr="0069700E">
        <w:rPr>
          <w:rFonts w:ascii="Times New Roman" w:hAnsi="Times New Roman"/>
          <w:sz w:val="22"/>
          <w:szCs w:val="22"/>
        </w:rPr>
        <w:t>ę</w:t>
      </w:r>
      <w:r w:rsidR="00E037FC" w:rsidRPr="0069700E">
        <w:rPr>
          <w:rFonts w:ascii="Times New Roman" w:hAnsi="Times New Roman"/>
          <w:sz w:val="22"/>
          <w:szCs w:val="22"/>
        </w:rPr>
        <w:t>zyku obcym nale</w:t>
      </w:r>
      <w:r w:rsidRPr="0069700E">
        <w:rPr>
          <w:rFonts w:ascii="Times New Roman" w:hAnsi="Times New Roman"/>
          <w:sz w:val="22"/>
          <w:szCs w:val="22"/>
        </w:rPr>
        <w:t>ż</w:t>
      </w:r>
      <w:r w:rsidR="00E037FC" w:rsidRPr="0069700E">
        <w:rPr>
          <w:rFonts w:ascii="Times New Roman" w:hAnsi="Times New Roman"/>
          <w:sz w:val="22"/>
          <w:szCs w:val="22"/>
        </w:rPr>
        <w:t>y składa</w:t>
      </w:r>
      <w:r w:rsidRPr="0069700E">
        <w:rPr>
          <w:rFonts w:ascii="Times New Roman" w:hAnsi="Times New Roman"/>
          <w:sz w:val="22"/>
          <w:szCs w:val="22"/>
        </w:rPr>
        <w:t>ć</w:t>
      </w:r>
      <w:r w:rsidR="00E037FC" w:rsidRPr="0069700E">
        <w:rPr>
          <w:rFonts w:ascii="Times New Roman" w:hAnsi="Times New Roman"/>
          <w:sz w:val="22"/>
          <w:szCs w:val="22"/>
        </w:rPr>
        <w:t xml:space="preserve"> wraz z tłum</w:t>
      </w:r>
      <w:r w:rsidRPr="0069700E">
        <w:rPr>
          <w:rFonts w:ascii="Times New Roman" w:hAnsi="Times New Roman"/>
          <w:sz w:val="22"/>
          <w:szCs w:val="22"/>
        </w:rPr>
        <w:t>a</w:t>
      </w:r>
      <w:r w:rsidR="00E037FC" w:rsidRPr="0069700E">
        <w:rPr>
          <w:rFonts w:ascii="Times New Roman" w:hAnsi="Times New Roman"/>
          <w:sz w:val="22"/>
          <w:szCs w:val="22"/>
        </w:rPr>
        <w:t>czeniem na j</w:t>
      </w:r>
      <w:r w:rsidRPr="0069700E">
        <w:rPr>
          <w:rFonts w:ascii="Times New Roman" w:hAnsi="Times New Roman"/>
          <w:sz w:val="22"/>
          <w:szCs w:val="22"/>
        </w:rPr>
        <w:t>ę</w:t>
      </w:r>
      <w:r w:rsidR="00E037FC" w:rsidRPr="0069700E">
        <w:rPr>
          <w:rFonts w:ascii="Times New Roman" w:hAnsi="Times New Roman"/>
          <w:sz w:val="22"/>
          <w:szCs w:val="22"/>
        </w:rPr>
        <w:t xml:space="preserve">zyk polski </w:t>
      </w:r>
    </w:p>
    <w:p w14:paraId="3655CF2F" w14:textId="77777777" w:rsidR="00290560" w:rsidRPr="00FA2553" w:rsidRDefault="00290560" w:rsidP="00DC08DC">
      <w:pPr>
        <w:pStyle w:val="Tekstpodstawowy"/>
        <w:tabs>
          <w:tab w:val="num" w:pos="851"/>
        </w:tabs>
        <w:ind w:left="851" w:hanging="425"/>
        <w:rPr>
          <w:rFonts w:ascii="Times New Roman" w:hAnsi="Times New Roman"/>
          <w:sz w:val="22"/>
          <w:szCs w:val="22"/>
        </w:rPr>
      </w:pPr>
    </w:p>
    <w:p w14:paraId="14FA07E2" w14:textId="77777777" w:rsidR="00E037FC" w:rsidRPr="00FA2553" w:rsidRDefault="00290560" w:rsidP="00A22F84">
      <w:pPr>
        <w:pStyle w:val="Tekstpodstawowy"/>
        <w:numPr>
          <w:ilvl w:val="1"/>
          <w:numId w:val="13"/>
        </w:numPr>
        <w:tabs>
          <w:tab w:val="clear" w:pos="390"/>
          <w:tab w:val="num" w:pos="851"/>
        </w:tabs>
        <w:ind w:left="851" w:hanging="425"/>
        <w:rPr>
          <w:rFonts w:ascii="Times New Roman" w:hAnsi="Times New Roman"/>
          <w:sz w:val="22"/>
          <w:szCs w:val="22"/>
        </w:rPr>
      </w:pPr>
      <w:r w:rsidRPr="00FA2553">
        <w:rPr>
          <w:rFonts w:ascii="Times New Roman" w:hAnsi="Times New Roman"/>
          <w:sz w:val="22"/>
          <w:szCs w:val="22"/>
        </w:rPr>
        <w:t>O</w:t>
      </w:r>
      <w:r w:rsidR="00E037FC" w:rsidRPr="00FA2553">
        <w:rPr>
          <w:rFonts w:ascii="Times New Roman" w:hAnsi="Times New Roman"/>
          <w:sz w:val="22"/>
          <w:szCs w:val="22"/>
        </w:rPr>
        <w:t>ferta musi by</w:t>
      </w:r>
      <w:r w:rsidRPr="00FA2553">
        <w:rPr>
          <w:rFonts w:ascii="Times New Roman" w:hAnsi="Times New Roman"/>
          <w:sz w:val="22"/>
          <w:szCs w:val="22"/>
        </w:rPr>
        <w:t>ć</w:t>
      </w:r>
      <w:r w:rsidR="00E037FC" w:rsidRPr="00FA2553">
        <w:rPr>
          <w:rFonts w:ascii="Times New Roman" w:hAnsi="Times New Roman"/>
          <w:sz w:val="22"/>
          <w:szCs w:val="22"/>
        </w:rPr>
        <w:t xml:space="preserve"> napisana na maszynie, komputerze lub nie</w:t>
      </w:r>
      <w:r w:rsidRPr="00FA2553">
        <w:rPr>
          <w:rFonts w:ascii="Times New Roman" w:hAnsi="Times New Roman"/>
          <w:sz w:val="22"/>
          <w:szCs w:val="22"/>
        </w:rPr>
        <w:t>ś</w:t>
      </w:r>
      <w:r w:rsidR="00E037FC" w:rsidRPr="00FA2553">
        <w:rPr>
          <w:rFonts w:ascii="Times New Roman" w:hAnsi="Times New Roman"/>
          <w:sz w:val="22"/>
          <w:szCs w:val="22"/>
        </w:rPr>
        <w:t>cieralnym atramentem</w:t>
      </w:r>
    </w:p>
    <w:p w14:paraId="570D195B" w14:textId="77777777" w:rsidR="00290560" w:rsidRPr="00FA2553" w:rsidRDefault="00290560" w:rsidP="00DC08DC">
      <w:pPr>
        <w:pStyle w:val="Tekstpodstawowy"/>
        <w:tabs>
          <w:tab w:val="num" w:pos="851"/>
        </w:tabs>
        <w:ind w:left="851" w:hanging="425"/>
        <w:rPr>
          <w:rFonts w:ascii="Times New Roman" w:hAnsi="Times New Roman"/>
          <w:sz w:val="22"/>
          <w:szCs w:val="22"/>
        </w:rPr>
      </w:pPr>
    </w:p>
    <w:p w14:paraId="2C929100" w14:textId="77777777" w:rsidR="00E037FC" w:rsidRPr="00FA2553" w:rsidRDefault="00290560" w:rsidP="00A22F84">
      <w:pPr>
        <w:pStyle w:val="Tekstpodstawowy"/>
        <w:numPr>
          <w:ilvl w:val="1"/>
          <w:numId w:val="13"/>
        </w:numPr>
        <w:tabs>
          <w:tab w:val="clear" w:pos="390"/>
          <w:tab w:val="num" w:pos="851"/>
        </w:tabs>
        <w:ind w:left="851" w:hanging="425"/>
        <w:rPr>
          <w:rFonts w:ascii="Times New Roman" w:hAnsi="Times New Roman"/>
          <w:sz w:val="22"/>
          <w:szCs w:val="22"/>
        </w:rPr>
      </w:pPr>
      <w:r w:rsidRPr="00FA2553">
        <w:rPr>
          <w:rFonts w:ascii="Times New Roman" w:hAnsi="Times New Roman"/>
          <w:sz w:val="22"/>
          <w:szCs w:val="22"/>
        </w:rPr>
        <w:t>O</w:t>
      </w:r>
      <w:r w:rsidR="00E037FC" w:rsidRPr="00FA2553">
        <w:rPr>
          <w:rFonts w:ascii="Times New Roman" w:hAnsi="Times New Roman"/>
          <w:sz w:val="22"/>
          <w:szCs w:val="22"/>
        </w:rPr>
        <w:t>ferta musi by</w:t>
      </w:r>
      <w:r w:rsidRPr="00FA2553">
        <w:rPr>
          <w:rFonts w:ascii="Times New Roman" w:hAnsi="Times New Roman"/>
          <w:sz w:val="22"/>
          <w:szCs w:val="22"/>
        </w:rPr>
        <w:t>ć podpisana przez osobę</w:t>
      </w:r>
      <w:r w:rsidR="00E037FC" w:rsidRPr="00FA2553">
        <w:rPr>
          <w:rFonts w:ascii="Times New Roman" w:hAnsi="Times New Roman"/>
          <w:sz w:val="22"/>
          <w:szCs w:val="22"/>
        </w:rPr>
        <w:t xml:space="preserve"> upowa</w:t>
      </w:r>
      <w:r w:rsidRPr="00FA2553">
        <w:rPr>
          <w:rFonts w:ascii="Times New Roman" w:hAnsi="Times New Roman"/>
          <w:sz w:val="22"/>
          <w:szCs w:val="22"/>
        </w:rPr>
        <w:t>ż</w:t>
      </w:r>
      <w:r w:rsidR="00E037FC" w:rsidRPr="00FA2553">
        <w:rPr>
          <w:rFonts w:ascii="Times New Roman" w:hAnsi="Times New Roman"/>
          <w:sz w:val="22"/>
          <w:szCs w:val="22"/>
        </w:rPr>
        <w:t>nion</w:t>
      </w:r>
      <w:r w:rsidRPr="00FA2553">
        <w:rPr>
          <w:rFonts w:ascii="Times New Roman" w:hAnsi="Times New Roman"/>
          <w:sz w:val="22"/>
          <w:szCs w:val="22"/>
        </w:rPr>
        <w:t>ą</w:t>
      </w:r>
      <w:r w:rsidR="00E037FC" w:rsidRPr="00FA2553">
        <w:rPr>
          <w:rFonts w:ascii="Times New Roman" w:hAnsi="Times New Roman"/>
          <w:sz w:val="22"/>
          <w:szCs w:val="22"/>
        </w:rPr>
        <w:t xml:space="preserve"> do reprezentowania </w:t>
      </w:r>
      <w:r w:rsidRPr="00FA2553">
        <w:rPr>
          <w:rFonts w:ascii="Times New Roman" w:hAnsi="Times New Roman"/>
          <w:sz w:val="22"/>
          <w:szCs w:val="22"/>
        </w:rPr>
        <w:t>W</w:t>
      </w:r>
      <w:r w:rsidR="00E037FC" w:rsidRPr="00FA2553">
        <w:rPr>
          <w:rFonts w:ascii="Times New Roman" w:hAnsi="Times New Roman"/>
          <w:sz w:val="22"/>
          <w:szCs w:val="22"/>
        </w:rPr>
        <w:t>ykonawcy</w:t>
      </w:r>
    </w:p>
    <w:p w14:paraId="0DD177C8" w14:textId="77777777" w:rsidR="000E38CB" w:rsidRPr="00FA2553" w:rsidRDefault="000E38CB" w:rsidP="00DC08DC">
      <w:pPr>
        <w:pStyle w:val="Tekstpodstawowy"/>
        <w:tabs>
          <w:tab w:val="num" w:pos="851"/>
        </w:tabs>
        <w:ind w:left="851" w:hanging="425"/>
        <w:rPr>
          <w:rFonts w:ascii="Times New Roman" w:hAnsi="Times New Roman"/>
          <w:sz w:val="22"/>
          <w:szCs w:val="22"/>
        </w:rPr>
      </w:pPr>
    </w:p>
    <w:p w14:paraId="37ECF1C6" w14:textId="77777777" w:rsidR="00E037FC" w:rsidRPr="00462EB0" w:rsidRDefault="000E38CB" w:rsidP="00462EB0">
      <w:pPr>
        <w:pStyle w:val="Tekstpodstawowy"/>
        <w:numPr>
          <w:ilvl w:val="1"/>
          <w:numId w:val="13"/>
        </w:numPr>
        <w:tabs>
          <w:tab w:val="clear" w:pos="390"/>
          <w:tab w:val="num" w:pos="851"/>
        </w:tabs>
        <w:ind w:left="851" w:hanging="425"/>
        <w:rPr>
          <w:rFonts w:ascii="Times New Roman" w:hAnsi="Times New Roman"/>
          <w:sz w:val="22"/>
          <w:szCs w:val="22"/>
        </w:rPr>
      </w:pPr>
      <w:r w:rsidRPr="00FA2553">
        <w:rPr>
          <w:rFonts w:ascii="Times New Roman" w:hAnsi="Times New Roman"/>
          <w:sz w:val="22"/>
          <w:szCs w:val="22"/>
        </w:rPr>
        <w:t>W</w:t>
      </w:r>
      <w:r w:rsidR="00E037FC" w:rsidRPr="00FA2553">
        <w:rPr>
          <w:rFonts w:ascii="Times New Roman" w:hAnsi="Times New Roman"/>
          <w:sz w:val="22"/>
          <w:szCs w:val="22"/>
        </w:rPr>
        <w:t>szys</w:t>
      </w:r>
      <w:r w:rsidRPr="00FA2553">
        <w:rPr>
          <w:rFonts w:ascii="Times New Roman" w:hAnsi="Times New Roman"/>
          <w:sz w:val="22"/>
          <w:szCs w:val="22"/>
        </w:rPr>
        <w:t>tkie załą</w:t>
      </w:r>
      <w:r w:rsidR="00E037FC" w:rsidRPr="00FA2553">
        <w:rPr>
          <w:rFonts w:ascii="Times New Roman" w:hAnsi="Times New Roman"/>
          <w:sz w:val="22"/>
          <w:szCs w:val="22"/>
        </w:rPr>
        <w:t>czniki do oferty stanowi</w:t>
      </w:r>
      <w:r w:rsidRPr="00FA2553">
        <w:rPr>
          <w:rFonts w:ascii="Times New Roman" w:hAnsi="Times New Roman"/>
          <w:sz w:val="22"/>
          <w:szCs w:val="22"/>
        </w:rPr>
        <w:t>ą</w:t>
      </w:r>
      <w:r w:rsidR="00E037FC" w:rsidRPr="00FA2553">
        <w:rPr>
          <w:rFonts w:ascii="Times New Roman" w:hAnsi="Times New Roman"/>
          <w:sz w:val="22"/>
          <w:szCs w:val="22"/>
        </w:rPr>
        <w:t>ce o</w:t>
      </w:r>
      <w:r w:rsidRPr="00FA2553">
        <w:rPr>
          <w:rFonts w:ascii="Times New Roman" w:hAnsi="Times New Roman"/>
          <w:sz w:val="22"/>
          <w:szCs w:val="22"/>
        </w:rPr>
        <w:t>ś</w:t>
      </w:r>
      <w:r w:rsidR="00E037FC" w:rsidRPr="00FA2553">
        <w:rPr>
          <w:rFonts w:ascii="Times New Roman" w:hAnsi="Times New Roman"/>
          <w:sz w:val="22"/>
          <w:szCs w:val="22"/>
        </w:rPr>
        <w:t>wiadczeni</w:t>
      </w:r>
      <w:r w:rsidRPr="00FA2553">
        <w:rPr>
          <w:rFonts w:ascii="Times New Roman" w:hAnsi="Times New Roman"/>
          <w:sz w:val="22"/>
          <w:szCs w:val="22"/>
        </w:rPr>
        <w:t>a</w:t>
      </w:r>
      <w:r w:rsidR="00E037FC" w:rsidRPr="00FA2553">
        <w:rPr>
          <w:rFonts w:ascii="Times New Roman" w:hAnsi="Times New Roman"/>
          <w:sz w:val="22"/>
          <w:szCs w:val="22"/>
        </w:rPr>
        <w:t xml:space="preserve"> </w:t>
      </w:r>
      <w:r w:rsidRPr="00FA2553">
        <w:rPr>
          <w:rFonts w:ascii="Times New Roman" w:hAnsi="Times New Roman"/>
          <w:sz w:val="22"/>
          <w:szCs w:val="22"/>
        </w:rPr>
        <w:t>W</w:t>
      </w:r>
      <w:r w:rsidR="00E037FC" w:rsidRPr="00FA2553">
        <w:rPr>
          <w:rFonts w:ascii="Times New Roman" w:hAnsi="Times New Roman"/>
          <w:sz w:val="22"/>
          <w:szCs w:val="22"/>
        </w:rPr>
        <w:t>ykonawcy musz</w:t>
      </w:r>
      <w:r w:rsidRPr="00FA2553">
        <w:rPr>
          <w:rFonts w:ascii="Times New Roman" w:hAnsi="Times New Roman"/>
          <w:sz w:val="22"/>
          <w:szCs w:val="22"/>
        </w:rPr>
        <w:t>ą</w:t>
      </w:r>
      <w:r w:rsidR="00E037FC" w:rsidRPr="00FA2553">
        <w:rPr>
          <w:rFonts w:ascii="Times New Roman" w:hAnsi="Times New Roman"/>
          <w:sz w:val="22"/>
          <w:szCs w:val="22"/>
        </w:rPr>
        <w:t xml:space="preserve"> by</w:t>
      </w:r>
      <w:r w:rsidRPr="00FA2553">
        <w:rPr>
          <w:rFonts w:ascii="Times New Roman" w:hAnsi="Times New Roman"/>
          <w:sz w:val="22"/>
          <w:szCs w:val="22"/>
        </w:rPr>
        <w:t>ć</w:t>
      </w:r>
      <w:r w:rsidR="00E037FC" w:rsidRPr="00FA2553">
        <w:rPr>
          <w:rFonts w:ascii="Times New Roman" w:hAnsi="Times New Roman"/>
          <w:sz w:val="22"/>
          <w:szCs w:val="22"/>
        </w:rPr>
        <w:t xml:space="preserve"> równie</w:t>
      </w:r>
      <w:r w:rsidRPr="00FA2553">
        <w:rPr>
          <w:rFonts w:ascii="Times New Roman" w:hAnsi="Times New Roman"/>
          <w:sz w:val="22"/>
          <w:szCs w:val="22"/>
        </w:rPr>
        <w:t>ż</w:t>
      </w:r>
      <w:r w:rsidR="00E037FC" w:rsidRPr="00FA2553">
        <w:rPr>
          <w:rFonts w:ascii="Times New Roman" w:hAnsi="Times New Roman"/>
          <w:sz w:val="22"/>
          <w:szCs w:val="22"/>
        </w:rPr>
        <w:t xml:space="preserve"> </w:t>
      </w:r>
      <w:r w:rsidRPr="00FA2553">
        <w:rPr>
          <w:rFonts w:ascii="Times New Roman" w:hAnsi="Times New Roman"/>
          <w:sz w:val="22"/>
          <w:szCs w:val="22"/>
        </w:rPr>
        <w:t xml:space="preserve"> </w:t>
      </w:r>
      <w:r w:rsidR="00E037FC" w:rsidRPr="00462EB0">
        <w:rPr>
          <w:rFonts w:ascii="Times New Roman" w:hAnsi="Times New Roman"/>
          <w:sz w:val="22"/>
          <w:szCs w:val="22"/>
        </w:rPr>
        <w:t>podpisane przez osob</w:t>
      </w:r>
      <w:r w:rsidRPr="00462EB0">
        <w:rPr>
          <w:rFonts w:ascii="Times New Roman" w:hAnsi="Times New Roman"/>
          <w:sz w:val="22"/>
          <w:szCs w:val="22"/>
        </w:rPr>
        <w:t>ę</w:t>
      </w:r>
      <w:r w:rsidR="00E037FC" w:rsidRPr="00462EB0">
        <w:rPr>
          <w:rFonts w:ascii="Times New Roman" w:hAnsi="Times New Roman"/>
          <w:sz w:val="22"/>
          <w:szCs w:val="22"/>
        </w:rPr>
        <w:t xml:space="preserve"> upowa</w:t>
      </w:r>
      <w:r w:rsidRPr="00462EB0">
        <w:rPr>
          <w:rFonts w:ascii="Times New Roman" w:hAnsi="Times New Roman"/>
          <w:sz w:val="22"/>
          <w:szCs w:val="22"/>
        </w:rPr>
        <w:t>ż</w:t>
      </w:r>
      <w:r w:rsidR="00E037FC" w:rsidRPr="00462EB0">
        <w:rPr>
          <w:rFonts w:ascii="Times New Roman" w:hAnsi="Times New Roman"/>
          <w:sz w:val="22"/>
          <w:szCs w:val="22"/>
        </w:rPr>
        <w:t>nion</w:t>
      </w:r>
      <w:r w:rsidRPr="00462EB0">
        <w:rPr>
          <w:rFonts w:ascii="Times New Roman" w:hAnsi="Times New Roman"/>
          <w:sz w:val="22"/>
          <w:szCs w:val="22"/>
        </w:rPr>
        <w:t>ą</w:t>
      </w:r>
      <w:r w:rsidR="00E037FC" w:rsidRPr="00462EB0">
        <w:rPr>
          <w:rFonts w:ascii="Times New Roman" w:hAnsi="Times New Roman"/>
          <w:sz w:val="22"/>
          <w:szCs w:val="22"/>
        </w:rPr>
        <w:t xml:space="preserve"> do reprezentowania </w:t>
      </w:r>
      <w:r w:rsidRPr="00462EB0">
        <w:rPr>
          <w:rFonts w:ascii="Times New Roman" w:hAnsi="Times New Roman"/>
          <w:sz w:val="22"/>
          <w:szCs w:val="22"/>
        </w:rPr>
        <w:t>W</w:t>
      </w:r>
      <w:r w:rsidR="00E037FC" w:rsidRPr="00462EB0">
        <w:rPr>
          <w:rFonts w:ascii="Times New Roman" w:hAnsi="Times New Roman"/>
          <w:sz w:val="22"/>
          <w:szCs w:val="22"/>
        </w:rPr>
        <w:t>ykonawcy</w:t>
      </w:r>
    </w:p>
    <w:p w14:paraId="180402A9" w14:textId="77777777" w:rsidR="000E38CB" w:rsidRPr="00FA2553" w:rsidRDefault="000E38CB" w:rsidP="00DC08DC">
      <w:pPr>
        <w:pStyle w:val="Tekstpodstawowy"/>
        <w:tabs>
          <w:tab w:val="num" w:pos="851"/>
        </w:tabs>
        <w:ind w:left="851" w:hanging="425"/>
        <w:rPr>
          <w:rFonts w:ascii="Times New Roman" w:hAnsi="Times New Roman"/>
          <w:sz w:val="22"/>
          <w:szCs w:val="22"/>
        </w:rPr>
      </w:pPr>
    </w:p>
    <w:p w14:paraId="6CE6DD0A" w14:textId="574CC8F0" w:rsidR="00E037FC" w:rsidRPr="00DC08DC" w:rsidRDefault="000E38CB" w:rsidP="00A22F84">
      <w:pPr>
        <w:pStyle w:val="Tekstpodstawowy"/>
        <w:numPr>
          <w:ilvl w:val="1"/>
          <w:numId w:val="13"/>
        </w:numPr>
        <w:tabs>
          <w:tab w:val="clear" w:pos="390"/>
          <w:tab w:val="num" w:pos="851"/>
        </w:tabs>
        <w:ind w:left="851" w:hanging="425"/>
        <w:rPr>
          <w:rFonts w:ascii="Times New Roman" w:hAnsi="Times New Roman"/>
          <w:sz w:val="22"/>
          <w:szCs w:val="22"/>
        </w:rPr>
      </w:pPr>
      <w:r w:rsidRPr="00FA2553">
        <w:rPr>
          <w:rFonts w:ascii="Times New Roman" w:hAnsi="Times New Roman"/>
          <w:sz w:val="22"/>
          <w:szCs w:val="22"/>
        </w:rPr>
        <w:t>U</w:t>
      </w:r>
      <w:r w:rsidR="00E037FC" w:rsidRPr="00FA2553">
        <w:rPr>
          <w:rFonts w:ascii="Times New Roman" w:hAnsi="Times New Roman"/>
          <w:sz w:val="22"/>
          <w:szCs w:val="22"/>
        </w:rPr>
        <w:t>powa</w:t>
      </w:r>
      <w:r w:rsidRPr="00FA2553">
        <w:rPr>
          <w:rFonts w:ascii="Times New Roman" w:hAnsi="Times New Roman"/>
          <w:sz w:val="22"/>
          <w:szCs w:val="22"/>
        </w:rPr>
        <w:t>ż</w:t>
      </w:r>
      <w:r w:rsidR="00E037FC" w:rsidRPr="00FA2553">
        <w:rPr>
          <w:rFonts w:ascii="Times New Roman" w:hAnsi="Times New Roman"/>
          <w:sz w:val="22"/>
          <w:szCs w:val="22"/>
        </w:rPr>
        <w:t xml:space="preserve">nienie </w:t>
      </w:r>
      <w:r w:rsidR="00DC08DC">
        <w:rPr>
          <w:rFonts w:ascii="Times New Roman" w:hAnsi="Times New Roman"/>
          <w:sz w:val="22"/>
          <w:szCs w:val="22"/>
        </w:rPr>
        <w:t>(</w:t>
      </w:r>
      <w:r w:rsidR="00E037FC" w:rsidRPr="00FA2553">
        <w:rPr>
          <w:rFonts w:ascii="Times New Roman" w:hAnsi="Times New Roman"/>
          <w:sz w:val="22"/>
          <w:szCs w:val="22"/>
        </w:rPr>
        <w:t>pełnomocnictwo</w:t>
      </w:r>
      <w:r w:rsidR="00DC08DC">
        <w:rPr>
          <w:rFonts w:ascii="Times New Roman" w:hAnsi="Times New Roman"/>
          <w:sz w:val="22"/>
          <w:szCs w:val="22"/>
        </w:rPr>
        <w:t>)</w:t>
      </w:r>
      <w:r w:rsidR="00E037FC" w:rsidRPr="00FA2553">
        <w:rPr>
          <w:rFonts w:ascii="Times New Roman" w:hAnsi="Times New Roman"/>
          <w:sz w:val="22"/>
          <w:szCs w:val="22"/>
        </w:rPr>
        <w:t xml:space="preserve"> do podpisania oferty, do po</w:t>
      </w:r>
      <w:r w:rsidRPr="00FA2553">
        <w:rPr>
          <w:rFonts w:ascii="Times New Roman" w:hAnsi="Times New Roman"/>
          <w:sz w:val="22"/>
          <w:szCs w:val="22"/>
        </w:rPr>
        <w:t>ś</w:t>
      </w:r>
      <w:r w:rsidR="00E037FC" w:rsidRPr="00FA2553">
        <w:rPr>
          <w:rFonts w:ascii="Times New Roman" w:hAnsi="Times New Roman"/>
          <w:sz w:val="22"/>
          <w:szCs w:val="22"/>
        </w:rPr>
        <w:t xml:space="preserve">wiadczenia dokumentów za </w:t>
      </w:r>
      <w:r w:rsidRPr="00FA2553">
        <w:rPr>
          <w:rFonts w:ascii="Times New Roman" w:hAnsi="Times New Roman"/>
          <w:sz w:val="22"/>
          <w:szCs w:val="22"/>
        </w:rPr>
        <w:t xml:space="preserve"> </w:t>
      </w:r>
      <w:r w:rsidR="00DC08DC" w:rsidRPr="00DC08DC">
        <w:rPr>
          <w:rFonts w:ascii="Times New Roman" w:hAnsi="Times New Roman"/>
          <w:sz w:val="22"/>
          <w:szCs w:val="22"/>
        </w:rPr>
        <w:t>z</w:t>
      </w:r>
      <w:r w:rsidR="00E037FC" w:rsidRPr="00DC08DC">
        <w:rPr>
          <w:rFonts w:ascii="Times New Roman" w:hAnsi="Times New Roman"/>
          <w:sz w:val="22"/>
          <w:szCs w:val="22"/>
        </w:rPr>
        <w:t>godno</w:t>
      </w:r>
      <w:r w:rsidRPr="00DC08DC">
        <w:rPr>
          <w:rFonts w:ascii="Times New Roman" w:hAnsi="Times New Roman"/>
          <w:sz w:val="22"/>
          <w:szCs w:val="22"/>
        </w:rPr>
        <w:t>ść</w:t>
      </w:r>
      <w:r w:rsidR="00E037FC" w:rsidRPr="00DC08DC">
        <w:rPr>
          <w:rFonts w:ascii="Times New Roman" w:hAnsi="Times New Roman"/>
          <w:sz w:val="22"/>
          <w:szCs w:val="22"/>
        </w:rPr>
        <w:t xml:space="preserve"> z oryginałem oraz do parafowania stron nale</w:t>
      </w:r>
      <w:r w:rsidRPr="00DC08DC">
        <w:rPr>
          <w:rFonts w:ascii="Times New Roman" w:hAnsi="Times New Roman"/>
          <w:sz w:val="22"/>
          <w:szCs w:val="22"/>
        </w:rPr>
        <w:t>ż</w:t>
      </w:r>
      <w:r w:rsidR="00E037FC" w:rsidRPr="00DC08DC">
        <w:rPr>
          <w:rFonts w:ascii="Times New Roman" w:hAnsi="Times New Roman"/>
          <w:sz w:val="22"/>
          <w:szCs w:val="22"/>
        </w:rPr>
        <w:t>y doł</w:t>
      </w:r>
      <w:r w:rsidRPr="00DC08DC">
        <w:rPr>
          <w:rFonts w:ascii="Times New Roman" w:hAnsi="Times New Roman"/>
          <w:sz w:val="22"/>
          <w:szCs w:val="22"/>
        </w:rPr>
        <w:t>ą</w:t>
      </w:r>
      <w:r w:rsidR="00E037FC" w:rsidRPr="00DC08DC">
        <w:rPr>
          <w:rFonts w:ascii="Times New Roman" w:hAnsi="Times New Roman"/>
          <w:sz w:val="22"/>
          <w:szCs w:val="22"/>
        </w:rPr>
        <w:t>czy</w:t>
      </w:r>
      <w:r w:rsidRPr="00DC08DC">
        <w:rPr>
          <w:rFonts w:ascii="Times New Roman" w:hAnsi="Times New Roman"/>
          <w:sz w:val="22"/>
          <w:szCs w:val="22"/>
        </w:rPr>
        <w:t>ć</w:t>
      </w:r>
      <w:r w:rsidR="00E037FC" w:rsidRPr="00DC08DC">
        <w:rPr>
          <w:rFonts w:ascii="Times New Roman" w:hAnsi="Times New Roman"/>
          <w:sz w:val="22"/>
          <w:szCs w:val="22"/>
        </w:rPr>
        <w:t xml:space="preserve"> do oferty, o ile nie wynika ono z dokumentów rejestrowych </w:t>
      </w:r>
      <w:r w:rsidRPr="00DC08DC">
        <w:rPr>
          <w:rFonts w:ascii="Times New Roman" w:hAnsi="Times New Roman"/>
          <w:sz w:val="22"/>
          <w:szCs w:val="22"/>
        </w:rPr>
        <w:t>W</w:t>
      </w:r>
      <w:r w:rsidR="00E037FC" w:rsidRPr="00DC08DC">
        <w:rPr>
          <w:rFonts w:ascii="Times New Roman" w:hAnsi="Times New Roman"/>
          <w:sz w:val="22"/>
          <w:szCs w:val="22"/>
        </w:rPr>
        <w:t>ykonawcy. Pełnomocnictwo nale</w:t>
      </w:r>
      <w:r w:rsidRPr="00DC08DC">
        <w:rPr>
          <w:rFonts w:ascii="Times New Roman" w:hAnsi="Times New Roman"/>
          <w:sz w:val="22"/>
          <w:szCs w:val="22"/>
        </w:rPr>
        <w:t>ż</w:t>
      </w:r>
      <w:r w:rsidR="00E037FC" w:rsidRPr="00DC08DC">
        <w:rPr>
          <w:rFonts w:ascii="Times New Roman" w:hAnsi="Times New Roman"/>
          <w:sz w:val="22"/>
          <w:szCs w:val="22"/>
        </w:rPr>
        <w:t>y doł</w:t>
      </w:r>
      <w:r w:rsidRPr="00DC08DC">
        <w:rPr>
          <w:rFonts w:ascii="Times New Roman" w:hAnsi="Times New Roman"/>
          <w:sz w:val="22"/>
          <w:szCs w:val="22"/>
        </w:rPr>
        <w:t>ą</w:t>
      </w:r>
      <w:r w:rsidR="00E037FC" w:rsidRPr="00DC08DC">
        <w:rPr>
          <w:rFonts w:ascii="Times New Roman" w:hAnsi="Times New Roman"/>
          <w:sz w:val="22"/>
          <w:szCs w:val="22"/>
        </w:rPr>
        <w:t>czy</w:t>
      </w:r>
      <w:r w:rsidRPr="00DC08DC">
        <w:rPr>
          <w:rFonts w:ascii="Times New Roman" w:hAnsi="Times New Roman"/>
          <w:sz w:val="22"/>
          <w:szCs w:val="22"/>
        </w:rPr>
        <w:t>ć</w:t>
      </w:r>
      <w:r w:rsidR="00E037FC" w:rsidRPr="00DC08DC">
        <w:rPr>
          <w:rFonts w:ascii="Times New Roman" w:hAnsi="Times New Roman"/>
          <w:sz w:val="22"/>
          <w:szCs w:val="22"/>
        </w:rPr>
        <w:t xml:space="preserve"> w oryginale </w:t>
      </w:r>
      <w:r w:rsidRPr="00DC08DC">
        <w:rPr>
          <w:rFonts w:ascii="Times New Roman" w:hAnsi="Times New Roman"/>
          <w:sz w:val="22"/>
          <w:szCs w:val="22"/>
        </w:rPr>
        <w:t>bą</w:t>
      </w:r>
      <w:r w:rsidR="00E037FC" w:rsidRPr="00DC08DC">
        <w:rPr>
          <w:rFonts w:ascii="Times New Roman" w:hAnsi="Times New Roman"/>
          <w:sz w:val="22"/>
          <w:szCs w:val="22"/>
        </w:rPr>
        <w:t>d</w:t>
      </w:r>
      <w:r w:rsidRPr="00DC08DC">
        <w:rPr>
          <w:rFonts w:ascii="Times New Roman" w:hAnsi="Times New Roman"/>
          <w:sz w:val="22"/>
          <w:szCs w:val="22"/>
        </w:rPr>
        <w:t>ź</w:t>
      </w:r>
      <w:r w:rsidR="00E037FC" w:rsidRPr="00DC08DC">
        <w:rPr>
          <w:rFonts w:ascii="Times New Roman" w:hAnsi="Times New Roman"/>
          <w:sz w:val="22"/>
          <w:szCs w:val="22"/>
        </w:rPr>
        <w:t xml:space="preserve"> kopii potwierdzonej za zgodno</w:t>
      </w:r>
      <w:r w:rsidRPr="00DC08DC">
        <w:rPr>
          <w:rFonts w:ascii="Times New Roman" w:hAnsi="Times New Roman"/>
          <w:sz w:val="22"/>
          <w:szCs w:val="22"/>
        </w:rPr>
        <w:t>ść</w:t>
      </w:r>
      <w:r w:rsidR="00E037FC" w:rsidRPr="00DC08DC">
        <w:rPr>
          <w:rFonts w:ascii="Times New Roman" w:hAnsi="Times New Roman"/>
          <w:sz w:val="22"/>
          <w:szCs w:val="22"/>
        </w:rPr>
        <w:t xml:space="preserve"> z oryginałem notarialnie</w:t>
      </w:r>
    </w:p>
    <w:p w14:paraId="6FBACC0E" w14:textId="77777777" w:rsidR="000E38CB" w:rsidRPr="00FA2553" w:rsidRDefault="000E38CB" w:rsidP="00DC08DC">
      <w:pPr>
        <w:pStyle w:val="Tekstpodstawowy"/>
        <w:tabs>
          <w:tab w:val="num" w:pos="851"/>
        </w:tabs>
        <w:ind w:left="851" w:hanging="425"/>
        <w:rPr>
          <w:rFonts w:ascii="Times New Roman" w:hAnsi="Times New Roman"/>
          <w:sz w:val="22"/>
          <w:szCs w:val="22"/>
        </w:rPr>
      </w:pPr>
    </w:p>
    <w:p w14:paraId="6C332600" w14:textId="77777777" w:rsidR="00E037FC" w:rsidRPr="00DC08DC" w:rsidRDefault="000E38CB" w:rsidP="00A22F84">
      <w:pPr>
        <w:pStyle w:val="Tekstpodstawowy"/>
        <w:numPr>
          <w:ilvl w:val="1"/>
          <w:numId w:val="13"/>
        </w:numPr>
        <w:tabs>
          <w:tab w:val="clear" w:pos="390"/>
          <w:tab w:val="num" w:pos="851"/>
        </w:tabs>
        <w:ind w:left="851" w:hanging="425"/>
        <w:rPr>
          <w:rFonts w:ascii="Times New Roman" w:hAnsi="Times New Roman"/>
          <w:sz w:val="22"/>
          <w:szCs w:val="22"/>
        </w:rPr>
      </w:pPr>
      <w:r w:rsidRPr="00FA2553">
        <w:rPr>
          <w:rFonts w:ascii="Times New Roman" w:hAnsi="Times New Roman"/>
          <w:sz w:val="22"/>
          <w:szCs w:val="22"/>
        </w:rPr>
        <w:t>W</w:t>
      </w:r>
      <w:r w:rsidR="00E037FC" w:rsidRPr="00FA2553">
        <w:rPr>
          <w:rFonts w:ascii="Times New Roman" w:hAnsi="Times New Roman"/>
          <w:sz w:val="22"/>
          <w:szCs w:val="22"/>
        </w:rPr>
        <w:t xml:space="preserve">szelkie miejsca, w których </w:t>
      </w:r>
      <w:r w:rsidRPr="00FA2553">
        <w:rPr>
          <w:rFonts w:ascii="Times New Roman" w:hAnsi="Times New Roman"/>
          <w:sz w:val="22"/>
          <w:szCs w:val="22"/>
        </w:rPr>
        <w:t>W</w:t>
      </w:r>
      <w:r w:rsidR="00E037FC" w:rsidRPr="00FA2553">
        <w:rPr>
          <w:rFonts w:ascii="Times New Roman" w:hAnsi="Times New Roman"/>
          <w:sz w:val="22"/>
          <w:szCs w:val="22"/>
        </w:rPr>
        <w:t>yko</w:t>
      </w:r>
      <w:r w:rsidRPr="00FA2553">
        <w:rPr>
          <w:rFonts w:ascii="Times New Roman" w:hAnsi="Times New Roman"/>
          <w:sz w:val="22"/>
          <w:szCs w:val="22"/>
        </w:rPr>
        <w:t>nawca naniósł zmiany powinny być</w:t>
      </w:r>
      <w:r w:rsidR="00E037FC" w:rsidRPr="00FA2553">
        <w:rPr>
          <w:rFonts w:ascii="Times New Roman" w:hAnsi="Times New Roman"/>
          <w:sz w:val="22"/>
          <w:szCs w:val="22"/>
        </w:rPr>
        <w:t xml:space="preserve"> parafowane przez osob</w:t>
      </w:r>
      <w:r w:rsidRPr="00FA2553">
        <w:rPr>
          <w:rFonts w:ascii="Times New Roman" w:hAnsi="Times New Roman"/>
          <w:sz w:val="22"/>
          <w:szCs w:val="22"/>
        </w:rPr>
        <w:t>ę</w:t>
      </w:r>
      <w:r w:rsidR="00E037FC" w:rsidRPr="00FA2553">
        <w:rPr>
          <w:rFonts w:ascii="Times New Roman" w:hAnsi="Times New Roman"/>
          <w:sz w:val="22"/>
          <w:szCs w:val="22"/>
        </w:rPr>
        <w:t xml:space="preserve"> </w:t>
      </w:r>
      <w:r w:rsidR="00E037FC" w:rsidRPr="00DC08DC">
        <w:rPr>
          <w:rFonts w:ascii="Times New Roman" w:hAnsi="Times New Roman"/>
          <w:sz w:val="22"/>
          <w:szCs w:val="22"/>
        </w:rPr>
        <w:t>upowa</w:t>
      </w:r>
      <w:r w:rsidR="00DF672E" w:rsidRPr="00DC08DC">
        <w:rPr>
          <w:rFonts w:ascii="Times New Roman" w:hAnsi="Times New Roman"/>
          <w:sz w:val="22"/>
          <w:szCs w:val="22"/>
        </w:rPr>
        <w:t>ż</w:t>
      </w:r>
      <w:r w:rsidR="00E037FC" w:rsidRPr="00DC08DC">
        <w:rPr>
          <w:rFonts w:ascii="Times New Roman" w:hAnsi="Times New Roman"/>
          <w:sz w:val="22"/>
          <w:szCs w:val="22"/>
        </w:rPr>
        <w:t>nion</w:t>
      </w:r>
      <w:r w:rsidR="00DF672E" w:rsidRPr="00DC08DC">
        <w:rPr>
          <w:rFonts w:ascii="Times New Roman" w:hAnsi="Times New Roman"/>
          <w:sz w:val="22"/>
          <w:szCs w:val="22"/>
        </w:rPr>
        <w:t>ą</w:t>
      </w:r>
      <w:r w:rsidR="00E037FC" w:rsidRPr="00DC08DC">
        <w:rPr>
          <w:rFonts w:ascii="Times New Roman" w:hAnsi="Times New Roman"/>
          <w:sz w:val="22"/>
          <w:szCs w:val="22"/>
        </w:rPr>
        <w:t xml:space="preserve"> do reprezentowania </w:t>
      </w:r>
      <w:r w:rsidR="00DF672E" w:rsidRPr="00DC08DC">
        <w:rPr>
          <w:rFonts w:ascii="Times New Roman" w:hAnsi="Times New Roman"/>
          <w:sz w:val="22"/>
          <w:szCs w:val="22"/>
        </w:rPr>
        <w:t>W</w:t>
      </w:r>
      <w:r w:rsidR="00E037FC" w:rsidRPr="00DC08DC">
        <w:rPr>
          <w:rFonts w:ascii="Times New Roman" w:hAnsi="Times New Roman"/>
          <w:sz w:val="22"/>
          <w:szCs w:val="22"/>
        </w:rPr>
        <w:t>ykonawcy</w:t>
      </w:r>
    </w:p>
    <w:p w14:paraId="0145C404" w14:textId="77777777" w:rsidR="00E037FC" w:rsidRPr="00FA2553" w:rsidRDefault="00E037FC" w:rsidP="00A51E67">
      <w:pPr>
        <w:pStyle w:val="Tekstpodstawowy"/>
        <w:jc w:val="left"/>
        <w:rPr>
          <w:rFonts w:ascii="Times New Roman" w:hAnsi="Times New Roman"/>
          <w:sz w:val="22"/>
          <w:szCs w:val="22"/>
        </w:rPr>
      </w:pPr>
    </w:p>
    <w:p w14:paraId="6C7D8439" w14:textId="77777777" w:rsidR="00E037FC" w:rsidRPr="00DC08DC" w:rsidRDefault="00DF672E" w:rsidP="00A22F84">
      <w:pPr>
        <w:pStyle w:val="Tekstpodstawowy"/>
        <w:numPr>
          <w:ilvl w:val="0"/>
          <w:numId w:val="13"/>
        </w:numPr>
        <w:tabs>
          <w:tab w:val="clear" w:pos="-207"/>
          <w:tab w:val="num" w:pos="426"/>
        </w:tabs>
        <w:ind w:left="426" w:hanging="426"/>
        <w:rPr>
          <w:rFonts w:ascii="Times New Roman" w:hAnsi="Times New Roman"/>
          <w:sz w:val="22"/>
          <w:szCs w:val="22"/>
        </w:rPr>
      </w:pPr>
      <w:r w:rsidRPr="00FA2553">
        <w:rPr>
          <w:rFonts w:ascii="Times New Roman" w:hAnsi="Times New Roman"/>
          <w:sz w:val="22"/>
          <w:szCs w:val="22"/>
        </w:rPr>
        <w:t>Z</w:t>
      </w:r>
      <w:r w:rsidR="00E037FC" w:rsidRPr="00FA2553">
        <w:rPr>
          <w:rFonts w:ascii="Times New Roman" w:hAnsi="Times New Roman"/>
          <w:sz w:val="22"/>
          <w:szCs w:val="22"/>
        </w:rPr>
        <w:t>aleca si</w:t>
      </w:r>
      <w:r w:rsidR="00D95F39" w:rsidRPr="00FA2553">
        <w:rPr>
          <w:rFonts w:ascii="Times New Roman" w:hAnsi="Times New Roman"/>
          <w:sz w:val="22"/>
          <w:szCs w:val="22"/>
        </w:rPr>
        <w:t>ę</w:t>
      </w:r>
      <w:r w:rsidR="00E037FC" w:rsidRPr="00FA2553">
        <w:rPr>
          <w:rFonts w:ascii="Times New Roman" w:hAnsi="Times New Roman"/>
          <w:sz w:val="22"/>
          <w:szCs w:val="22"/>
        </w:rPr>
        <w:t xml:space="preserve"> a</w:t>
      </w:r>
      <w:r w:rsidR="009E3BCF" w:rsidRPr="00FA2553">
        <w:rPr>
          <w:rFonts w:ascii="Times New Roman" w:hAnsi="Times New Roman"/>
          <w:sz w:val="22"/>
          <w:szCs w:val="22"/>
        </w:rPr>
        <w:t>by zapisane strony oferty wraz z doł</w:t>
      </w:r>
      <w:r w:rsidR="00D95F39" w:rsidRPr="00FA2553">
        <w:rPr>
          <w:rFonts w:ascii="Times New Roman" w:hAnsi="Times New Roman"/>
          <w:sz w:val="22"/>
          <w:szCs w:val="22"/>
        </w:rPr>
        <w:t>ą</w:t>
      </w:r>
      <w:r w:rsidR="009E3BCF" w:rsidRPr="00FA2553">
        <w:rPr>
          <w:rFonts w:ascii="Times New Roman" w:hAnsi="Times New Roman"/>
          <w:sz w:val="22"/>
          <w:szCs w:val="22"/>
        </w:rPr>
        <w:t>czonymi do niej dokumentami i o</w:t>
      </w:r>
      <w:r w:rsidR="00D95F39" w:rsidRPr="00FA2553">
        <w:rPr>
          <w:rFonts w:ascii="Times New Roman" w:hAnsi="Times New Roman"/>
          <w:sz w:val="22"/>
          <w:szCs w:val="22"/>
        </w:rPr>
        <w:t>ś</w:t>
      </w:r>
      <w:r w:rsidR="009E3BCF" w:rsidRPr="00FA2553">
        <w:rPr>
          <w:rFonts w:ascii="Times New Roman" w:hAnsi="Times New Roman"/>
          <w:sz w:val="22"/>
          <w:szCs w:val="22"/>
        </w:rPr>
        <w:t xml:space="preserve">wiadczeniami </w:t>
      </w:r>
      <w:r w:rsidR="00D95F39" w:rsidRPr="00FA2553">
        <w:rPr>
          <w:rFonts w:ascii="Times New Roman" w:hAnsi="Times New Roman"/>
          <w:sz w:val="22"/>
          <w:szCs w:val="22"/>
        </w:rPr>
        <w:t xml:space="preserve">    </w:t>
      </w:r>
      <w:r w:rsidR="009E3BCF" w:rsidRPr="00DC08DC">
        <w:rPr>
          <w:rFonts w:ascii="Times New Roman" w:hAnsi="Times New Roman"/>
          <w:sz w:val="22"/>
          <w:szCs w:val="22"/>
        </w:rPr>
        <w:t>były ponumerowane oraz parafowane przez os</w:t>
      </w:r>
      <w:r w:rsidR="00D95F39" w:rsidRPr="00DC08DC">
        <w:rPr>
          <w:rFonts w:ascii="Times New Roman" w:hAnsi="Times New Roman"/>
          <w:sz w:val="22"/>
          <w:szCs w:val="22"/>
        </w:rPr>
        <w:t>o</w:t>
      </w:r>
      <w:r w:rsidR="009E3BCF" w:rsidRPr="00DC08DC">
        <w:rPr>
          <w:rFonts w:ascii="Times New Roman" w:hAnsi="Times New Roman"/>
          <w:sz w:val="22"/>
          <w:szCs w:val="22"/>
        </w:rPr>
        <w:t>b</w:t>
      </w:r>
      <w:r w:rsidR="00D95F39" w:rsidRPr="00DC08DC">
        <w:rPr>
          <w:rFonts w:ascii="Times New Roman" w:hAnsi="Times New Roman"/>
          <w:sz w:val="22"/>
          <w:szCs w:val="22"/>
        </w:rPr>
        <w:t>ę</w:t>
      </w:r>
      <w:r w:rsidR="009E3BCF" w:rsidRPr="00DC08DC">
        <w:rPr>
          <w:rFonts w:ascii="Times New Roman" w:hAnsi="Times New Roman"/>
          <w:sz w:val="22"/>
          <w:szCs w:val="22"/>
        </w:rPr>
        <w:t xml:space="preserve"> upowa</w:t>
      </w:r>
      <w:r w:rsidR="00D95F39" w:rsidRPr="00DC08DC">
        <w:rPr>
          <w:rFonts w:ascii="Times New Roman" w:hAnsi="Times New Roman"/>
          <w:sz w:val="22"/>
          <w:szCs w:val="22"/>
        </w:rPr>
        <w:t>ż</w:t>
      </w:r>
      <w:r w:rsidR="009E3BCF" w:rsidRPr="00DC08DC">
        <w:rPr>
          <w:rFonts w:ascii="Times New Roman" w:hAnsi="Times New Roman"/>
          <w:sz w:val="22"/>
          <w:szCs w:val="22"/>
        </w:rPr>
        <w:t>nion</w:t>
      </w:r>
      <w:r w:rsidR="00D95F39" w:rsidRPr="00DC08DC">
        <w:rPr>
          <w:rFonts w:ascii="Times New Roman" w:hAnsi="Times New Roman"/>
          <w:sz w:val="22"/>
          <w:szCs w:val="22"/>
        </w:rPr>
        <w:t>ą</w:t>
      </w:r>
      <w:r w:rsidR="009E3BCF" w:rsidRPr="00DC08DC">
        <w:rPr>
          <w:rFonts w:ascii="Times New Roman" w:hAnsi="Times New Roman"/>
          <w:sz w:val="22"/>
          <w:szCs w:val="22"/>
        </w:rPr>
        <w:t xml:space="preserve"> do reprezentowania </w:t>
      </w:r>
      <w:r w:rsidR="00D95F39" w:rsidRPr="00DC08DC">
        <w:rPr>
          <w:rFonts w:ascii="Times New Roman" w:hAnsi="Times New Roman"/>
          <w:sz w:val="22"/>
          <w:szCs w:val="22"/>
        </w:rPr>
        <w:t>W</w:t>
      </w:r>
      <w:r w:rsidR="009E3BCF" w:rsidRPr="00DC08DC">
        <w:rPr>
          <w:rFonts w:ascii="Times New Roman" w:hAnsi="Times New Roman"/>
          <w:sz w:val="22"/>
          <w:szCs w:val="22"/>
        </w:rPr>
        <w:t>ykonawcy.</w:t>
      </w:r>
      <w:r w:rsidR="00DC08DC">
        <w:rPr>
          <w:rFonts w:ascii="Times New Roman" w:hAnsi="Times New Roman"/>
          <w:sz w:val="22"/>
          <w:szCs w:val="22"/>
        </w:rPr>
        <w:t xml:space="preserve"> </w:t>
      </w:r>
      <w:r w:rsidR="009E3BCF" w:rsidRPr="00DC08DC">
        <w:rPr>
          <w:rFonts w:ascii="Times New Roman" w:hAnsi="Times New Roman"/>
          <w:sz w:val="22"/>
          <w:szCs w:val="22"/>
        </w:rPr>
        <w:t xml:space="preserve">W przypadku , gdy jakakolwiek strona zostanie podpisana przez </w:t>
      </w:r>
      <w:r w:rsidR="00D95F39" w:rsidRPr="00DC08DC">
        <w:rPr>
          <w:rFonts w:ascii="Times New Roman" w:hAnsi="Times New Roman"/>
          <w:sz w:val="22"/>
          <w:szCs w:val="22"/>
        </w:rPr>
        <w:t>W</w:t>
      </w:r>
      <w:r w:rsidR="009E3BCF" w:rsidRPr="00DC08DC">
        <w:rPr>
          <w:rFonts w:ascii="Times New Roman" w:hAnsi="Times New Roman"/>
          <w:sz w:val="22"/>
          <w:szCs w:val="22"/>
        </w:rPr>
        <w:t>ykonawc</w:t>
      </w:r>
      <w:r w:rsidR="00D95F39" w:rsidRPr="00DC08DC">
        <w:rPr>
          <w:rFonts w:ascii="Times New Roman" w:hAnsi="Times New Roman"/>
          <w:sz w:val="22"/>
          <w:szCs w:val="22"/>
        </w:rPr>
        <w:t>ę</w:t>
      </w:r>
      <w:r w:rsidR="009E3BCF" w:rsidRPr="00DC08DC">
        <w:rPr>
          <w:rFonts w:ascii="Times New Roman" w:hAnsi="Times New Roman"/>
          <w:sz w:val="22"/>
          <w:szCs w:val="22"/>
        </w:rPr>
        <w:t>, parafa na tej stronie nie jest już wymagana.</w:t>
      </w:r>
    </w:p>
    <w:p w14:paraId="26467672" w14:textId="77777777" w:rsidR="008E03EE" w:rsidRPr="00FA2553" w:rsidRDefault="008E03EE" w:rsidP="00DC08DC">
      <w:pPr>
        <w:pStyle w:val="Tekstpodstawowy"/>
        <w:tabs>
          <w:tab w:val="num" w:pos="426"/>
        </w:tabs>
        <w:ind w:left="426" w:hanging="426"/>
        <w:rPr>
          <w:rFonts w:ascii="Times New Roman" w:hAnsi="Times New Roman"/>
          <w:sz w:val="22"/>
          <w:szCs w:val="22"/>
        </w:rPr>
      </w:pPr>
    </w:p>
    <w:p w14:paraId="783ABC77" w14:textId="3B68821D" w:rsidR="00650172" w:rsidRPr="00DC08DC" w:rsidRDefault="00650172" w:rsidP="00A22F84">
      <w:pPr>
        <w:pStyle w:val="Tekstpodstawowy"/>
        <w:numPr>
          <w:ilvl w:val="0"/>
          <w:numId w:val="13"/>
        </w:numPr>
        <w:tabs>
          <w:tab w:val="clear" w:pos="-207"/>
          <w:tab w:val="num" w:pos="426"/>
        </w:tabs>
        <w:ind w:left="426" w:hanging="426"/>
        <w:rPr>
          <w:rFonts w:ascii="Times New Roman" w:hAnsi="Times New Roman"/>
          <w:sz w:val="22"/>
          <w:szCs w:val="22"/>
        </w:rPr>
      </w:pPr>
      <w:r w:rsidRPr="00FA2553">
        <w:rPr>
          <w:rFonts w:ascii="Times New Roman" w:hAnsi="Times New Roman"/>
          <w:sz w:val="22"/>
          <w:szCs w:val="22"/>
        </w:rPr>
        <w:t xml:space="preserve">Ofertę należy złożyć w nieprzezroczystej, zabezpieczonej przed otwarciem, kopercie </w:t>
      </w:r>
      <w:r w:rsidR="00012524">
        <w:rPr>
          <w:rFonts w:ascii="Times New Roman" w:hAnsi="Times New Roman"/>
          <w:sz w:val="22"/>
          <w:szCs w:val="22"/>
        </w:rPr>
        <w:t>(</w:t>
      </w:r>
      <w:r w:rsidRPr="00FA2553">
        <w:rPr>
          <w:rFonts w:ascii="Times New Roman" w:hAnsi="Times New Roman"/>
          <w:sz w:val="22"/>
          <w:szCs w:val="22"/>
        </w:rPr>
        <w:t>paczce</w:t>
      </w:r>
      <w:r w:rsidR="00012524">
        <w:rPr>
          <w:rFonts w:ascii="Times New Roman" w:hAnsi="Times New Roman"/>
          <w:sz w:val="22"/>
          <w:szCs w:val="22"/>
        </w:rPr>
        <w:t>)</w:t>
      </w:r>
      <w:r w:rsidRPr="00FA2553">
        <w:rPr>
          <w:rFonts w:ascii="Times New Roman" w:hAnsi="Times New Roman"/>
          <w:sz w:val="22"/>
          <w:szCs w:val="22"/>
        </w:rPr>
        <w:t xml:space="preserve">. </w:t>
      </w:r>
      <w:r w:rsidR="005A53ED" w:rsidRPr="00FA2553">
        <w:rPr>
          <w:rFonts w:ascii="Times New Roman" w:hAnsi="Times New Roman"/>
          <w:sz w:val="22"/>
          <w:szCs w:val="22"/>
        </w:rPr>
        <w:t xml:space="preserve">   </w:t>
      </w:r>
      <w:r w:rsidRPr="00DC08DC">
        <w:rPr>
          <w:rFonts w:ascii="Times New Roman" w:hAnsi="Times New Roman"/>
          <w:sz w:val="22"/>
          <w:szCs w:val="22"/>
        </w:rPr>
        <w:t xml:space="preserve">Kopertę </w:t>
      </w:r>
      <w:r w:rsidR="00012524">
        <w:rPr>
          <w:rFonts w:ascii="Times New Roman" w:hAnsi="Times New Roman"/>
          <w:sz w:val="22"/>
          <w:szCs w:val="22"/>
        </w:rPr>
        <w:t>(</w:t>
      </w:r>
      <w:r w:rsidRPr="00DC08DC">
        <w:rPr>
          <w:rFonts w:ascii="Times New Roman" w:hAnsi="Times New Roman"/>
          <w:sz w:val="22"/>
          <w:szCs w:val="22"/>
        </w:rPr>
        <w:t>paczkę</w:t>
      </w:r>
      <w:r w:rsidR="00012524">
        <w:rPr>
          <w:rFonts w:ascii="Times New Roman" w:hAnsi="Times New Roman"/>
          <w:sz w:val="22"/>
          <w:szCs w:val="22"/>
        </w:rPr>
        <w:t>)</w:t>
      </w:r>
      <w:r w:rsidRPr="00DC08DC">
        <w:rPr>
          <w:rFonts w:ascii="Times New Roman" w:hAnsi="Times New Roman"/>
          <w:sz w:val="22"/>
          <w:szCs w:val="22"/>
        </w:rPr>
        <w:t xml:space="preserve"> należy opisać następująco: </w:t>
      </w:r>
    </w:p>
    <w:p w14:paraId="005D2542" w14:textId="77777777" w:rsidR="00650172" w:rsidRPr="00FA2553" w:rsidRDefault="00650172" w:rsidP="00650172">
      <w:pPr>
        <w:pStyle w:val="Tekstpodstawowy23"/>
        <w:jc w:val="left"/>
        <w:rPr>
          <w:rFonts w:cs="Times New Roman"/>
          <w:sz w:val="22"/>
          <w:szCs w:val="22"/>
        </w:rPr>
      </w:pPr>
    </w:p>
    <w:tbl>
      <w:tblPr>
        <w:tblW w:w="0" w:type="auto"/>
        <w:tblInd w:w="-612" w:type="dxa"/>
        <w:tblLook w:val="01E0" w:firstRow="1" w:lastRow="1" w:firstColumn="1" w:lastColumn="1" w:noHBand="0" w:noVBand="0"/>
      </w:tblPr>
      <w:tblGrid>
        <w:gridCol w:w="5187"/>
        <w:gridCol w:w="4497"/>
      </w:tblGrid>
      <w:tr w:rsidR="00650172" w:rsidRPr="00C148F9" w14:paraId="7A4B67EB" w14:textId="77777777" w:rsidTr="00C148F9">
        <w:trPr>
          <w:trHeight w:val="1110"/>
        </w:trPr>
        <w:tc>
          <w:tcPr>
            <w:tcW w:w="5218" w:type="dxa"/>
            <w:shd w:val="clear" w:color="auto" w:fill="auto"/>
          </w:tcPr>
          <w:p w14:paraId="106B0A8E" w14:textId="77777777" w:rsidR="00650172" w:rsidRPr="00C148F9" w:rsidRDefault="00650172" w:rsidP="00DC08DC">
            <w:pPr>
              <w:pStyle w:val="Tekstpodstawowy23"/>
              <w:ind w:left="615"/>
              <w:jc w:val="left"/>
              <w:rPr>
                <w:rFonts w:cs="Times New Roman"/>
                <w:b/>
                <w:sz w:val="22"/>
                <w:szCs w:val="22"/>
              </w:rPr>
            </w:pPr>
            <w:r w:rsidRPr="00C148F9">
              <w:rPr>
                <w:rFonts w:cs="Times New Roman"/>
                <w:b/>
                <w:sz w:val="22"/>
                <w:szCs w:val="22"/>
              </w:rPr>
              <w:t>Nazwa i adres Wykonawcy:</w:t>
            </w:r>
          </w:p>
          <w:p w14:paraId="75809831" w14:textId="77777777" w:rsidR="00650172" w:rsidRPr="00C148F9" w:rsidRDefault="00650172" w:rsidP="00DC08DC">
            <w:pPr>
              <w:pStyle w:val="Tekstpodstawowy23"/>
              <w:ind w:left="615"/>
              <w:jc w:val="left"/>
              <w:rPr>
                <w:rFonts w:cs="Times New Roman"/>
                <w:b/>
                <w:sz w:val="22"/>
                <w:szCs w:val="22"/>
              </w:rPr>
            </w:pPr>
            <w:r w:rsidRPr="00C148F9">
              <w:rPr>
                <w:rFonts w:cs="Times New Roman"/>
                <w:b/>
                <w:sz w:val="22"/>
                <w:szCs w:val="22"/>
              </w:rPr>
              <w:t>…………………………………………</w:t>
            </w:r>
          </w:p>
          <w:p w14:paraId="615B7742" w14:textId="77777777" w:rsidR="00650172" w:rsidRPr="00C148F9" w:rsidRDefault="00650172" w:rsidP="00DC08DC">
            <w:pPr>
              <w:pStyle w:val="Tekstpodstawowy23"/>
              <w:ind w:left="615"/>
              <w:jc w:val="left"/>
              <w:rPr>
                <w:rFonts w:cs="Times New Roman"/>
                <w:b/>
                <w:sz w:val="22"/>
                <w:szCs w:val="22"/>
              </w:rPr>
            </w:pPr>
            <w:r w:rsidRPr="00C148F9">
              <w:rPr>
                <w:rFonts w:cs="Times New Roman"/>
                <w:b/>
                <w:sz w:val="22"/>
                <w:szCs w:val="22"/>
              </w:rPr>
              <w:t>…………………………………………</w:t>
            </w:r>
          </w:p>
        </w:tc>
        <w:tc>
          <w:tcPr>
            <w:tcW w:w="4606" w:type="dxa"/>
            <w:shd w:val="clear" w:color="auto" w:fill="auto"/>
          </w:tcPr>
          <w:p w14:paraId="0CFAFAC4" w14:textId="77777777" w:rsidR="00650172" w:rsidRPr="00C148F9" w:rsidRDefault="00650172" w:rsidP="00C148F9">
            <w:pPr>
              <w:pStyle w:val="Tekstpodstawowy23"/>
              <w:jc w:val="left"/>
              <w:rPr>
                <w:rFonts w:cs="Times New Roman"/>
                <w:b/>
                <w:sz w:val="22"/>
                <w:szCs w:val="22"/>
              </w:rPr>
            </w:pPr>
            <w:r w:rsidRPr="00C148F9">
              <w:rPr>
                <w:rFonts w:cs="Times New Roman"/>
                <w:b/>
                <w:sz w:val="22"/>
                <w:szCs w:val="22"/>
              </w:rPr>
              <w:t xml:space="preserve">Zamawiający:                                                   </w:t>
            </w:r>
          </w:p>
          <w:p w14:paraId="1372F83D" w14:textId="77777777" w:rsidR="00650172" w:rsidRPr="00C148F9" w:rsidRDefault="00650172" w:rsidP="00C148F9">
            <w:pPr>
              <w:pStyle w:val="Tekstpodstawowy23"/>
              <w:jc w:val="left"/>
              <w:rPr>
                <w:rFonts w:cs="Times New Roman"/>
                <w:b/>
                <w:sz w:val="22"/>
                <w:szCs w:val="22"/>
              </w:rPr>
            </w:pPr>
            <w:r w:rsidRPr="00C148F9">
              <w:rPr>
                <w:rFonts w:cs="Times New Roman"/>
                <w:b/>
                <w:sz w:val="22"/>
                <w:szCs w:val="22"/>
              </w:rPr>
              <w:t xml:space="preserve">Gmina Zebrzydowice </w:t>
            </w:r>
          </w:p>
          <w:p w14:paraId="3CA9F721" w14:textId="77777777" w:rsidR="00650172" w:rsidRPr="00C148F9" w:rsidRDefault="00AA69C4" w:rsidP="00C148F9">
            <w:pPr>
              <w:pStyle w:val="Tekstpodstawowy23"/>
              <w:jc w:val="left"/>
              <w:rPr>
                <w:rFonts w:cs="Times New Roman"/>
                <w:b/>
                <w:sz w:val="22"/>
                <w:szCs w:val="22"/>
              </w:rPr>
            </w:pPr>
            <w:r w:rsidRPr="00C148F9">
              <w:rPr>
                <w:rFonts w:cs="Times New Roman"/>
                <w:b/>
                <w:sz w:val="22"/>
                <w:szCs w:val="22"/>
              </w:rPr>
              <w:t>ul. K</w:t>
            </w:r>
            <w:r w:rsidR="00650172" w:rsidRPr="00C148F9">
              <w:rPr>
                <w:rFonts w:cs="Times New Roman"/>
                <w:b/>
                <w:sz w:val="22"/>
                <w:szCs w:val="22"/>
              </w:rPr>
              <w:t>s. A. Janusza 6, 43-410 Zebrzydowice</w:t>
            </w:r>
          </w:p>
          <w:p w14:paraId="5F7A84F4" w14:textId="77777777" w:rsidR="00650172" w:rsidRPr="00C148F9" w:rsidRDefault="00650172" w:rsidP="00C148F9">
            <w:pPr>
              <w:pStyle w:val="Tekstpodstawowy23"/>
              <w:jc w:val="left"/>
              <w:rPr>
                <w:rFonts w:cs="Times New Roman"/>
                <w:sz w:val="22"/>
                <w:szCs w:val="22"/>
              </w:rPr>
            </w:pPr>
            <w:r w:rsidRPr="00C148F9">
              <w:rPr>
                <w:rFonts w:cs="Times New Roman"/>
                <w:b/>
                <w:sz w:val="22"/>
                <w:szCs w:val="22"/>
              </w:rPr>
              <w:t>Gminny Zakład Wodociągów i Kanalizacji</w:t>
            </w:r>
          </w:p>
        </w:tc>
      </w:tr>
      <w:tr w:rsidR="00650172" w:rsidRPr="00C148F9" w14:paraId="19BC22A4" w14:textId="77777777" w:rsidTr="00C148F9">
        <w:tc>
          <w:tcPr>
            <w:tcW w:w="9824" w:type="dxa"/>
            <w:gridSpan w:val="2"/>
            <w:shd w:val="clear" w:color="auto" w:fill="auto"/>
          </w:tcPr>
          <w:p w14:paraId="39DE9610" w14:textId="77777777" w:rsidR="00650172" w:rsidRPr="00C148F9" w:rsidRDefault="00650172" w:rsidP="00DC08DC">
            <w:pPr>
              <w:tabs>
                <w:tab w:val="left" w:pos="735"/>
              </w:tabs>
              <w:ind w:left="615"/>
              <w:rPr>
                <w:b/>
                <w:sz w:val="22"/>
                <w:szCs w:val="22"/>
              </w:rPr>
            </w:pPr>
          </w:p>
          <w:p w14:paraId="2B2FA8AC" w14:textId="77777777" w:rsidR="00650172" w:rsidRPr="00E104C7" w:rsidRDefault="00650172" w:rsidP="00DC08DC">
            <w:pPr>
              <w:tabs>
                <w:tab w:val="left" w:pos="735"/>
              </w:tabs>
              <w:ind w:left="615"/>
              <w:rPr>
                <w:b/>
                <w:sz w:val="22"/>
                <w:szCs w:val="22"/>
              </w:rPr>
            </w:pPr>
            <w:r w:rsidRPr="00E104C7">
              <w:rPr>
                <w:b/>
                <w:sz w:val="22"/>
                <w:szCs w:val="22"/>
              </w:rPr>
              <w:t>Oferta na realizację zadania p.n.</w:t>
            </w:r>
          </w:p>
          <w:p w14:paraId="5E66A58D" w14:textId="77777777" w:rsidR="00650172" w:rsidRPr="00E104C7" w:rsidRDefault="00650172" w:rsidP="00DC08DC">
            <w:pPr>
              <w:tabs>
                <w:tab w:val="left" w:pos="735"/>
              </w:tabs>
              <w:ind w:left="615"/>
              <w:rPr>
                <w:b/>
                <w:sz w:val="22"/>
                <w:szCs w:val="22"/>
              </w:rPr>
            </w:pPr>
          </w:p>
          <w:p w14:paraId="22E9EE9D" w14:textId="77777777" w:rsidR="00F12A84" w:rsidRPr="00E104C7" w:rsidRDefault="00F12A84" w:rsidP="00DC08DC">
            <w:pPr>
              <w:pStyle w:val="Tekstpodstawowy"/>
              <w:ind w:left="615"/>
              <w:jc w:val="center"/>
              <w:rPr>
                <w:rFonts w:ascii="Times New Roman" w:hAnsi="Times New Roman"/>
                <w:b/>
                <w:sz w:val="22"/>
                <w:szCs w:val="22"/>
              </w:rPr>
            </w:pPr>
            <w:r w:rsidRPr="00E104C7">
              <w:rPr>
                <w:rFonts w:ascii="Times New Roman" w:hAnsi="Times New Roman"/>
                <w:b/>
                <w:sz w:val="22"/>
                <w:szCs w:val="22"/>
              </w:rPr>
              <w:t xml:space="preserve">      „</w:t>
            </w:r>
            <w:r w:rsidR="00BE40B3" w:rsidRPr="00E104C7">
              <w:rPr>
                <w:rFonts w:ascii="Times New Roman" w:hAnsi="Times New Roman"/>
                <w:b/>
                <w:sz w:val="22"/>
                <w:szCs w:val="22"/>
              </w:rPr>
              <w:t xml:space="preserve">Projekt modernizacji oczyszczalni w Zebrzydowicach wraz z elementami </w:t>
            </w:r>
            <w:proofErr w:type="spellStart"/>
            <w:r w:rsidR="00BE40B3" w:rsidRPr="00E104C7">
              <w:rPr>
                <w:rFonts w:ascii="Times New Roman" w:hAnsi="Times New Roman"/>
                <w:b/>
                <w:sz w:val="22"/>
                <w:szCs w:val="22"/>
              </w:rPr>
              <w:t>fotowoltaiki</w:t>
            </w:r>
            <w:proofErr w:type="spellEnd"/>
            <w:r w:rsidR="00DE33EF" w:rsidRPr="00E104C7">
              <w:rPr>
                <w:rFonts w:ascii="Times New Roman" w:hAnsi="Times New Roman"/>
                <w:b/>
                <w:sz w:val="22"/>
                <w:szCs w:val="22"/>
              </w:rPr>
              <w:t>”</w:t>
            </w:r>
          </w:p>
          <w:p w14:paraId="0373AF17" w14:textId="77777777" w:rsidR="00F12A84" w:rsidRPr="00462EB0" w:rsidRDefault="00F12A84" w:rsidP="00DC08DC">
            <w:pPr>
              <w:pStyle w:val="Tekstpodstawowy"/>
              <w:ind w:left="615"/>
              <w:jc w:val="center"/>
              <w:rPr>
                <w:rFonts w:ascii="Times New Roman" w:hAnsi="Times New Roman"/>
                <w:color w:val="FF0000"/>
                <w:sz w:val="22"/>
                <w:szCs w:val="22"/>
              </w:rPr>
            </w:pPr>
          </w:p>
          <w:p w14:paraId="0810C5B9" w14:textId="77777777" w:rsidR="00E123D3" w:rsidRPr="00462EB0" w:rsidRDefault="00E123D3" w:rsidP="00DC08DC">
            <w:pPr>
              <w:pStyle w:val="Tekstpodstawowy23"/>
              <w:ind w:left="615"/>
              <w:jc w:val="center"/>
              <w:rPr>
                <w:rFonts w:cs="Times New Roman"/>
                <w:b/>
                <w:color w:val="FF0000"/>
                <w:sz w:val="22"/>
                <w:szCs w:val="22"/>
                <w:u w:val="single"/>
              </w:rPr>
            </w:pPr>
          </w:p>
          <w:p w14:paraId="067DFECF" w14:textId="3F8C6381" w:rsidR="00650172" w:rsidRPr="003218C2" w:rsidRDefault="00650172" w:rsidP="00DC08DC">
            <w:pPr>
              <w:pStyle w:val="Tekstpodstawowy23"/>
              <w:ind w:left="615"/>
              <w:jc w:val="center"/>
              <w:rPr>
                <w:rFonts w:cs="Times New Roman"/>
                <w:sz w:val="22"/>
                <w:szCs w:val="22"/>
              </w:rPr>
            </w:pPr>
            <w:r w:rsidRPr="003218C2">
              <w:rPr>
                <w:rFonts w:cs="Times New Roman"/>
                <w:b/>
                <w:sz w:val="22"/>
                <w:szCs w:val="22"/>
                <w:u w:val="single"/>
              </w:rPr>
              <w:t xml:space="preserve">Nie otwierać przed dniem: </w:t>
            </w:r>
            <w:r w:rsidR="005C535E">
              <w:rPr>
                <w:rFonts w:cs="Times New Roman"/>
                <w:b/>
                <w:sz w:val="22"/>
                <w:szCs w:val="22"/>
                <w:u w:val="single"/>
              </w:rPr>
              <w:t>1</w:t>
            </w:r>
            <w:r w:rsidR="00E93738">
              <w:rPr>
                <w:rFonts w:cs="Times New Roman"/>
                <w:b/>
                <w:sz w:val="22"/>
                <w:szCs w:val="22"/>
                <w:u w:val="single"/>
              </w:rPr>
              <w:t>7</w:t>
            </w:r>
            <w:r w:rsidR="003218C2" w:rsidRPr="003218C2">
              <w:rPr>
                <w:rFonts w:cs="Times New Roman"/>
                <w:b/>
                <w:sz w:val="22"/>
                <w:szCs w:val="22"/>
                <w:u w:val="single"/>
              </w:rPr>
              <w:t>.03</w:t>
            </w:r>
            <w:r w:rsidR="00D66861" w:rsidRPr="003218C2">
              <w:rPr>
                <w:rFonts w:cs="Times New Roman"/>
                <w:b/>
                <w:sz w:val="22"/>
                <w:szCs w:val="22"/>
                <w:u w:val="single"/>
              </w:rPr>
              <w:t>.20</w:t>
            </w:r>
            <w:r w:rsidR="00DC08DC" w:rsidRPr="003218C2">
              <w:rPr>
                <w:rFonts w:cs="Times New Roman"/>
                <w:b/>
                <w:sz w:val="22"/>
                <w:szCs w:val="22"/>
                <w:u w:val="single"/>
              </w:rPr>
              <w:t>20</w:t>
            </w:r>
            <w:r w:rsidRPr="003218C2">
              <w:rPr>
                <w:rFonts w:cs="Times New Roman"/>
                <w:b/>
                <w:sz w:val="22"/>
                <w:szCs w:val="22"/>
                <w:u w:val="single"/>
              </w:rPr>
              <w:t xml:space="preserve"> r.  godz. 1</w:t>
            </w:r>
            <w:r w:rsidR="00E93738">
              <w:rPr>
                <w:rFonts w:cs="Times New Roman"/>
                <w:b/>
                <w:sz w:val="22"/>
                <w:szCs w:val="22"/>
                <w:u w:val="single"/>
              </w:rPr>
              <w:t>2</w:t>
            </w:r>
            <w:r w:rsidRPr="003218C2">
              <w:rPr>
                <w:rFonts w:cs="Times New Roman"/>
                <w:b/>
                <w:sz w:val="22"/>
                <w:szCs w:val="22"/>
                <w:u w:val="single"/>
              </w:rPr>
              <w:t>:00</w:t>
            </w:r>
          </w:p>
          <w:p w14:paraId="2AA5124F" w14:textId="77777777" w:rsidR="00650172" w:rsidRPr="00C148F9" w:rsidRDefault="00650172" w:rsidP="00DC08DC">
            <w:pPr>
              <w:pStyle w:val="Tekstpodstawowy23"/>
              <w:ind w:left="615"/>
              <w:jc w:val="left"/>
              <w:rPr>
                <w:rFonts w:cs="Times New Roman"/>
                <w:sz w:val="22"/>
                <w:szCs w:val="22"/>
              </w:rPr>
            </w:pPr>
          </w:p>
        </w:tc>
      </w:tr>
    </w:tbl>
    <w:p w14:paraId="61899B0F" w14:textId="77777777" w:rsidR="00AC771E" w:rsidRPr="00DC08DC" w:rsidRDefault="009415FE" w:rsidP="00A22F84">
      <w:pPr>
        <w:pStyle w:val="Tekstpodstawowy"/>
        <w:numPr>
          <w:ilvl w:val="0"/>
          <w:numId w:val="13"/>
        </w:numPr>
        <w:tabs>
          <w:tab w:val="clear" w:pos="-207"/>
          <w:tab w:val="num" w:pos="426"/>
        </w:tabs>
        <w:ind w:left="426" w:hanging="426"/>
        <w:rPr>
          <w:rFonts w:ascii="Times New Roman" w:hAnsi="Times New Roman"/>
          <w:sz w:val="22"/>
          <w:szCs w:val="22"/>
        </w:rPr>
      </w:pPr>
      <w:r>
        <w:rPr>
          <w:rFonts w:ascii="Times New Roman" w:hAnsi="Times New Roman"/>
          <w:sz w:val="22"/>
          <w:szCs w:val="22"/>
        </w:rPr>
        <w:lastRenderedPageBreak/>
        <w:t>W</w:t>
      </w:r>
      <w:r w:rsidR="00F55696">
        <w:rPr>
          <w:rFonts w:ascii="Times New Roman" w:hAnsi="Times New Roman"/>
          <w:sz w:val="22"/>
          <w:szCs w:val="22"/>
        </w:rPr>
        <w:t>ykonawca mo</w:t>
      </w:r>
      <w:r w:rsidR="00396C47">
        <w:rPr>
          <w:rFonts w:ascii="Times New Roman" w:hAnsi="Times New Roman"/>
          <w:sz w:val="22"/>
          <w:szCs w:val="22"/>
        </w:rPr>
        <w:t>ż</w:t>
      </w:r>
      <w:r w:rsidR="00F55696">
        <w:rPr>
          <w:rFonts w:ascii="Times New Roman" w:hAnsi="Times New Roman"/>
          <w:sz w:val="22"/>
          <w:szCs w:val="22"/>
        </w:rPr>
        <w:t>e wprowadzi</w:t>
      </w:r>
      <w:r w:rsidR="00396C47">
        <w:rPr>
          <w:rFonts w:ascii="Times New Roman" w:hAnsi="Times New Roman"/>
          <w:sz w:val="22"/>
          <w:szCs w:val="22"/>
        </w:rPr>
        <w:t>ć</w:t>
      </w:r>
      <w:r w:rsidR="00F55696">
        <w:rPr>
          <w:rFonts w:ascii="Times New Roman" w:hAnsi="Times New Roman"/>
          <w:sz w:val="22"/>
          <w:szCs w:val="22"/>
        </w:rPr>
        <w:t xml:space="preserve"> zmiany lub wycofa</w:t>
      </w:r>
      <w:r w:rsidR="00396C47">
        <w:rPr>
          <w:rFonts w:ascii="Times New Roman" w:hAnsi="Times New Roman"/>
          <w:sz w:val="22"/>
          <w:szCs w:val="22"/>
        </w:rPr>
        <w:t>ć</w:t>
      </w:r>
      <w:r w:rsidR="00F55696">
        <w:rPr>
          <w:rFonts w:ascii="Times New Roman" w:hAnsi="Times New Roman"/>
          <w:sz w:val="22"/>
          <w:szCs w:val="22"/>
        </w:rPr>
        <w:t xml:space="preserve"> zło</w:t>
      </w:r>
      <w:r w:rsidR="00396C47">
        <w:rPr>
          <w:rFonts w:ascii="Times New Roman" w:hAnsi="Times New Roman"/>
          <w:sz w:val="22"/>
          <w:szCs w:val="22"/>
        </w:rPr>
        <w:t>ż</w:t>
      </w:r>
      <w:r w:rsidR="00F55696">
        <w:rPr>
          <w:rFonts w:ascii="Times New Roman" w:hAnsi="Times New Roman"/>
          <w:sz w:val="22"/>
          <w:szCs w:val="22"/>
        </w:rPr>
        <w:t>on</w:t>
      </w:r>
      <w:r w:rsidR="00396C47">
        <w:rPr>
          <w:rFonts w:ascii="Times New Roman" w:hAnsi="Times New Roman"/>
          <w:sz w:val="22"/>
          <w:szCs w:val="22"/>
        </w:rPr>
        <w:t>ą</w:t>
      </w:r>
      <w:r w:rsidR="00F55696">
        <w:rPr>
          <w:rFonts w:ascii="Times New Roman" w:hAnsi="Times New Roman"/>
          <w:sz w:val="22"/>
          <w:szCs w:val="22"/>
        </w:rPr>
        <w:t xml:space="preserve"> przez siebie ofert</w:t>
      </w:r>
      <w:r w:rsidR="00396C47">
        <w:rPr>
          <w:rFonts w:ascii="Times New Roman" w:hAnsi="Times New Roman"/>
          <w:sz w:val="22"/>
          <w:szCs w:val="22"/>
        </w:rPr>
        <w:t>ę</w:t>
      </w:r>
      <w:r w:rsidR="00F55696">
        <w:rPr>
          <w:rFonts w:ascii="Times New Roman" w:hAnsi="Times New Roman"/>
          <w:sz w:val="22"/>
          <w:szCs w:val="22"/>
        </w:rPr>
        <w:t xml:space="preserve"> pod warunkiem, </w:t>
      </w:r>
      <w:r w:rsidR="00396C47">
        <w:rPr>
          <w:rFonts w:ascii="Times New Roman" w:hAnsi="Times New Roman"/>
          <w:sz w:val="22"/>
          <w:szCs w:val="22"/>
        </w:rPr>
        <w:t>ż</w:t>
      </w:r>
      <w:r w:rsidR="00F55696">
        <w:rPr>
          <w:rFonts w:ascii="Times New Roman" w:hAnsi="Times New Roman"/>
          <w:sz w:val="22"/>
          <w:szCs w:val="22"/>
        </w:rPr>
        <w:t>e</w:t>
      </w:r>
      <w:r w:rsidR="00396C47" w:rsidRPr="00DC08DC">
        <w:rPr>
          <w:rFonts w:ascii="Times New Roman" w:hAnsi="Times New Roman"/>
          <w:sz w:val="22"/>
          <w:szCs w:val="22"/>
        </w:rPr>
        <w:t xml:space="preserve"> Z</w:t>
      </w:r>
      <w:r w:rsidR="00F55696" w:rsidRPr="00DC08DC">
        <w:rPr>
          <w:rFonts w:ascii="Times New Roman" w:hAnsi="Times New Roman"/>
          <w:sz w:val="22"/>
          <w:szCs w:val="22"/>
        </w:rPr>
        <w:t>amawiaj</w:t>
      </w:r>
      <w:r w:rsidR="00396C47" w:rsidRPr="00DC08DC">
        <w:rPr>
          <w:rFonts w:ascii="Times New Roman" w:hAnsi="Times New Roman"/>
          <w:sz w:val="22"/>
          <w:szCs w:val="22"/>
        </w:rPr>
        <w:t>ą</w:t>
      </w:r>
      <w:r w:rsidR="00F55696" w:rsidRPr="00DC08DC">
        <w:rPr>
          <w:rFonts w:ascii="Times New Roman" w:hAnsi="Times New Roman"/>
          <w:sz w:val="22"/>
          <w:szCs w:val="22"/>
        </w:rPr>
        <w:t>cy otrzyma pisemne powiadomienie o wprowad</w:t>
      </w:r>
      <w:r w:rsidR="00396C47" w:rsidRPr="00DC08DC">
        <w:rPr>
          <w:rFonts w:ascii="Times New Roman" w:hAnsi="Times New Roman"/>
          <w:sz w:val="22"/>
          <w:szCs w:val="22"/>
        </w:rPr>
        <w:t>z</w:t>
      </w:r>
      <w:r w:rsidR="00F55696" w:rsidRPr="00DC08DC">
        <w:rPr>
          <w:rFonts w:ascii="Times New Roman" w:hAnsi="Times New Roman"/>
          <w:sz w:val="22"/>
          <w:szCs w:val="22"/>
        </w:rPr>
        <w:t>eniu zmian lub wyc</w:t>
      </w:r>
      <w:r w:rsidR="00396C47" w:rsidRPr="00DC08DC">
        <w:rPr>
          <w:rFonts w:ascii="Times New Roman" w:hAnsi="Times New Roman"/>
          <w:sz w:val="22"/>
          <w:szCs w:val="22"/>
        </w:rPr>
        <w:t>o</w:t>
      </w:r>
      <w:r w:rsidR="00F55696" w:rsidRPr="00DC08DC">
        <w:rPr>
          <w:rFonts w:ascii="Times New Roman" w:hAnsi="Times New Roman"/>
          <w:sz w:val="22"/>
          <w:szCs w:val="22"/>
        </w:rPr>
        <w:t>faniu przed upływem</w:t>
      </w:r>
      <w:r w:rsidR="00396C47" w:rsidRPr="00DC08DC">
        <w:rPr>
          <w:rFonts w:ascii="Times New Roman" w:hAnsi="Times New Roman"/>
          <w:sz w:val="22"/>
          <w:szCs w:val="22"/>
        </w:rPr>
        <w:t xml:space="preserve"> </w:t>
      </w:r>
      <w:r w:rsidR="00F55696" w:rsidRPr="00DC08DC">
        <w:rPr>
          <w:rFonts w:ascii="Times New Roman" w:hAnsi="Times New Roman"/>
          <w:sz w:val="22"/>
          <w:szCs w:val="22"/>
        </w:rPr>
        <w:t>terminu składania ofert. Powiadomienie o wprowadzeniu zmian lub wycofaniu oferty nale</w:t>
      </w:r>
      <w:r w:rsidR="00396C47" w:rsidRPr="00DC08DC">
        <w:rPr>
          <w:rFonts w:ascii="Times New Roman" w:hAnsi="Times New Roman"/>
          <w:sz w:val="22"/>
          <w:szCs w:val="22"/>
        </w:rPr>
        <w:t>ż</w:t>
      </w:r>
      <w:r w:rsidR="00F55696" w:rsidRPr="00DC08DC">
        <w:rPr>
          <w:rFonts w:ascii="Times New Roman" w:hAnsi="Times New Roman"/>
          <w:sz w:val="22"/>
          <w:szCs w:val="22"/>
        </w:rPr>
        <w:t>y umie</w:t>
      </w:r>
      <w:r w:rsidR="00396C47" w:rsidRPr="00DC08DC">
        <w:rPr>
          <w:rFonts w:ascii="Times New Roman" w:hAnsi="Times New Roman"/>
          <w:sz w:val="22"/>
          <w:szCs w:val="22"/>
        </w:rPr>
        <w:t>ś</w:t>
      </w:r>
      <w:r w:rsidR="00F55696" w:rsidRPr="00DC08DC">
        <w:rPr>
          <w:rFonts w:ascii="Times New Roman" w:hAnsi="Times New Roman"/>
          <w:sz w:val="22"/>
          <w:szCs w:val="22"/>
        </w:rPr>
        <w:t>ci</w:t>
      </w:r>
      <w:r w:rsidR="00396C47" w:rsidRPr="00DC08DC">
        <w:rPr>
          <w:rFonts w:ascii="Times New Roman" w:hAnsi="Times New Roman"/>
          <w:sz w:val="22"/>
          <w:szCs w:val="22"/>
        </w:rPr>
        <w:t>ć</w:t>
      </w:r>
      <w:r w:rsidR="00F55696" w:rsidRPr="00DC08DC">
        <w:rPr>
          <w:rFonts w:ascii="Times New Roman" w:hAnsi="Times New Roman"/>
          <w:sz w:val="22"/>
          <w:szCs w:val="22"/>
        </w:rPr>
        <w:t xml:space="preserve"> </w:t>
      </w:r>
      <w:r w:rsidR="00DC08DC">
        <w:rPr>
          <w:rFonts w:ascii="Times New Roman" w:hAnsi="Times New Roman"/>
          <w:sz w:val="22"/>
          <w:szCs w:val="22"/>
        </w:rPr>
        <w:t>w</w:t>
      </w:r>
      <w:r w:rsidR="00396C47" w:rsidRPr="00DC08DC">
        <w:rPr>
          <w:rFonts w:ascii="Times New Roman" w:hAnsi="Times New Roman"/>
          <w:sz w:val="22"/>
          <w:szCs w:val="22"/>
        </w:rPr>
        <w:t xml:space="preserve"> </w:t>
      </w:r>
      <w:r w:rsidR="00F55696" w:rsidRPr="00DC08DC">
        <w:rPr>
          <w:rFonts w:ascii="Times New Roman" w:hAnsi="Times New Roman"/>
          <w:sz w:val="22"/>
          <w:szCs w:val="22"/>
        </w:rPr>
        <w:t>kopercie, opisanej jak wy</w:t>
      </w:r>
      <w:r w:rsidR="00396C47" w:rsidRPr="00DC08DC">
        <w:rPr>
          <w:rFonts w:ascii="Times New Roman" w:hAnsi="Times New Roman"/>
          <w:sz w:val="22"/>
          <w:szCs w:val="22"/>
        </w:rPr>
        <w:t>ż</w:t>
      </w:r>
      <w:r w:rsidR="00F55696" w:rsidRPr="00DC08DC">
        <w:rPr>
          <w:rFonts w:ascii="Times New Roman" w:hAnsi="Times New Roman"/>
          <w:sz w:val="22"/>
          <w:szCs w:val="22"/>
        </w:rPr>
        <w:t>e</w:t>
      </w:r>
      <w:r w:rsidR="00396C47" w:rsidRPr="00DC08DC">
        <w:rPr>
          <w:rFonts w:ascii="Times New Roman" w:hAnsi="Times New Roman"/>
          <w:sz w:val="22"/>
          <w:szCs w:val="22"/>
        </w:rPr>
        <w:t>j</w:t>
      </w:r>
      <w:r w:rsidR="00F55696" w:rsidRPr="00DC08DC">
        <w:rPr>
          <w:rFonts w:ascii="Times New Roman" w:hAnsi="Times New Roman"/>
          <w:sz w:val="22"/>
          <w:szCs w:val="22"/>
        </w:rPr>
        <w:t xml:space="preserve"> w pkt 6. </w:t>
      </w:r>
      <w:r w:rsidR="00396C47" w:rsidRPr="00DC08DC">
        <w:rPr>
          <w:rFonts w:ascii="Times New Roman" w:hAnsi="Times New Roman"/>
          <w:sz w:val="22"/>
          <w:szCs w:val="22"/>
        </w:rPr>
        <w:t>K</w:t>
      </w:r>
      <w:r w:rsidR="00F55696" w:rsidRPr="00DC08DC">
        <w:rPr>
          <w:rFonts w:ascii="Times New Roman" w:hAnsi="Times New Roman"/>
          <w:sz w:val="22"/>
          <w:szCs w:val="22"/>
        </w:rPr>
        <w:t>oper</w:t>
      </w:r>
      <w:r w:rsidR="00396C47" w:rsidRPr="00DC08DC">
        <w:rPr>
          <w:rFonts w:ascii="Times New Roman" w:hAnsi="Times New Roman"/>
          <w:sz w:val="22"/>
          <w:szCs w:val="22"/>
        </w:rPr>
        <w:t>t</w:t>
      </w:r>
      <w:r w:rsidR="00F55696" w:rsidRPr="00DC08DC">
        <w:rPr>
          <w:rFonts w:ascii="Times New Roman" w:hAnsi="Times New Roman"/>
          <w:sz w:val="22"/>
          <w:szCs w:val="22"/>
        </w:rPr>
        <w:t>a dodatkowa musi by</w:t>
      </w:r>
      <w:r w:rsidR="00396C47" w:rsidRPr="00DC08DC">
        <w:rPr>
          <w:rFonts w:ascii="Times New Roman" w:hAnsi="Times New Roman"/>
          <w:sz w:val="22"/>
          <w:szCs w:val="22"/>
        </w:rPr>
        <w:t>ć</w:t>
      </w:r>
      <w:r w:rsidR="00F55696" w:rsidRPr="00DC08DC">
        <w:rPr>
          <w:rFonts w:ascii="Times New Roman" w:hAnsi="Times New Roman"/>
          <w:sz w:val="22"/>
          <w:szCs w:val="22"/>
        </w:rPr>
        <w:t xml:space="preserve"> oznaczona okre</w:t>
      </w:r>
      <w:r w:rsidR="00396C47" w:rsidRPr="00DC08DC">
        <w:rPr>
          <w:rFonts w:ascii="Times New Roman" w:hAnsi="Times New Roman"/>
          <w:sz w:val="22"/>
          <w:szCs w:val="22"/>
        </w:rPr>
        <w:t>ś</w:t>
      </w:r>
      <w:r w:rsidR="00F55696" w:rsidRPr="00DC08DC">
        <w:rPr>
          <w:rFonts w:ascii="Times New Roman" w:hAnsi="Times New Roman"/>
          <w:sz w:val="22"/>
          <w:szCs w:val="22"/>
        </w:rPr>
        <w:t>leniami : „Zmiana”</w:t>
      </w:r>
      <w:r w:rsidR="00396C47" w:rsidRPr="00DC08DC">
        <w:rPr>
          <w:rFonts w:ascii="Times New Roman" w:hAnsi="Times New Roman"/>
          <w:sz w:val="22"/>
          <w:szCs w:val="22"/>
        </w:rPr>
        <w:t xml:space="preserve"> </w:t>
      </w:r>
      <w:r w:rsidR="00F55696" w:rsidRPr="00DC08DC">
        <w:rPr>
          <w:rFonts w:ascii="Times New Roman" w:hAnsi="Times New Roman"/>
          <w:sz w:val="22"/>
          <w:szCs w:val="22"/>
        </w:rPr>
        <w:t>lub „Wycofanie”</w:t>
      </w:r>
    </w:p>
    <w:p w14:paraId="770E721A" w14:textId="77777777" w:rsidR="00F55696" w:rsidRDefault="00F55696" w:rsidP="00DC08DC">
      <w:pPr>
        <w:pStyle w:val="Tekstpodstawowy"/>
        <w:tabs>
          <w:tab w:val="num" w:pos="426"/>
        </w:tabs>
        <w:ind w:left="426" w:hanging="426"/>
        <w:rPr>
          <w:rFonts w:ascii="Times New Roman" w:hAnsi="Times New Roman"/>
          <w:sz w:val="22"/>
          <w:szCs w:val="22"/>
        </w:rPr>
      </w:pPr>
    </w:p>
    <w:p w14:paraId="003C3F9E" w14:textId="77777777" w:rsidR="00F55696" w:rsidRPr="00DC08DC" w:rsidRDefault="00396C47" w:rsidP="00A22F84">
      <w:pPr>
        <w:pStyle w:val="Tekstpodstawowy"/>
        <w:numPr>
          <w:ilvl w:val="0"/>
          <w:numId w:val="13"/>
        </w:numPr>
        <w:tabs>
          <w:tab w:val="clear" w:pos="-207"/>
          <w:tab w:val="num" w:pos="426"/>
        </w:tabs>
        <w:ind w:left="426" w:hanging="426"/>
        <w:rPr>
          <w:rFonts w:ascii="Times New Roman" w:hAnsi="Times New Roman"/>
          <w:sz w:val="22"/>
          <w:szCs w:val="22"/>
        </w:rPr>
      </w:pPr>
      <w:r>
        <w:rPr>
          <w:rFonts w:ascii="Times New Roman" w:hAnsi="Times New Roman"/>
          <w:sz w:val="22"/>
          <w:szCs w:val="22"/>
        </w:rPr>
        <w:t>Z</w:t>
      </w:r>
      <w:r w:rsidR="00F55696">
        <w:rPr>
          <w:rFonts w:ascii="Times New Roman" w:hAnsi="Times New Roman"/>
          <w:sz w:val="22"/>
          <w:szCs w:val="22"/>
        </w:rPr>
        <w:t>ło</w:t>
      </w:r>
      <w:r>
        <w:rPr>
          <w:rFonts w:ascii="Times New Roman" w:hAnsi="Times New Roman"/>
          <w:sz w:val="22"/>
          <w:szCs w:val="22"/>
        </w:rPr>
        <w:t>żona oferta wraz z załą</w:t>
      </w:r>
      <w:r w:rsidR="00F55696">
        <w:rPr>
          <w:rFonts w:ascii="Times New Roman" w:hAnsi="Times New Roman"/>
          <w:sz w:val="22"/>
          <w:szCs w:val="22"/>
        </w:rPr>
        <w:t>cznikami b</w:t>
      </w:r>
      <w:r>
        <w:rPr>
          <w:rFonts w:ascii="Times New Roman" w:hAnsi="Times New Roman"/>
          <w:sz w:val="22"/>
          <w:szCs w:val="22"/>
        </w:rPr>
        <w:t>ę</w:t>
      </w:r>
      <w:r w:rsidR="00F55696">
        <w:rPr>
          <w:rFonts w:ascii="Times New Roman" w:hAnsi="Times New Roman"/>
          <w:sz w:val="22"/>
          <w:szCs w:val="22"/>
        </w:rPr>
        <w:t>dzie jawna, z wyj</w:t>
      </w:r>
      <w:r w:rsidR="004A082B">
        <w:rPr>
          <w:rFonts w:ascii="Times New Roman" w:hAnsi="Times New Roman"/>
          <w:sz w:val="22"/>
          <w:szCs w:val="22"/>
        </w:rPr>
        <w:t>ą</w:t>
      </w:r>
      <w:r w:rsidR="00F55696">
        <w:rPr>
          <w:rFonts w:ascii="Times New Roman" w:hAnsi="Times New Roman"/>
          <w:sz w:val="22"/>
          <w:szCs w:val="22"/>
        </w:rPr>
        <w:t>tkiem informacji stanowi</w:t>
      </w:r>
      <w:r w:rsidR="004A082B">
        <w:rPr>
          <w:rFonts w:ascii="Times New Roman" w:hAnsi="Times New Roman"/>
          <w:sz w:val="22"/>
          <w:szCs w:val="22"/>
        </w:rPr>
        <w:t>ą</w:t>
      </w:r>
      <w:r w:rsidR="00F55696">
        <w:rPr>
          <w:rFonts w:ascii="Times New Roman" w:hAnsi="Times New Roman"/>
          <w:sz w:val="22"/>
          <w:szCs w:val="22"/>
        </w:rPr>
        <w:t>cych tajemn</w:t>
      </w:r>
      <w:r w:rsidR="004A082B">
        <w:rPr>
          <w:rFonts w:ascii="Times New Roman" w:hAnsi="Times New Roman"/>
          <w:sz w:val="22"/>
          <w:szCs w:val="22"/>
        </w:rPr>
        <w:t>i</w:t>
      </w:r>
      <w:r w:rsidR="00F55696">
        <w:rPr>
          <w:rFonts w:ascii="Times New Roman" w:hAnsi="Times New Roman"/>
          <w:sz w:val="22"/>
          <w:szCs w:val="22"/>
        </w:rPr>
        <w:t>c</w:t>
      </w:r>
      <w:r w:rsidR="004A082B">
        <w:rPr>
          <w:rFonts w:ascii="Times New Roman" w:hAnsi="Times New Roman"/>
          <w:sz w:val="22"/>
          <w:szCs w:val="22"/>
        </w:rPr>
        <w:t>ę</w:t>
      </w:r>
      <w:r w:rsidR="004A082B" w:rsidRPr="00DC08DC">
        <w:rPr>
          <w:rFonts w:ascii="Times New Roman" w:hAnsi="Times New Roman"/>
          <w:sz w:val="22"/>
          <w:szCs w:val="22"/>
        </w:rPr>
        <w:t xml:space="preserve"> </w:t>
      </w:r>
      <w:r w:rsidR="00F55696" w:rsidRPr="00DC08DC">
        <w:rPr>
          <w:rFonts w:ascii="Times New Roman" w:hAnsi="Times New Roman"/>
          <w:sz w:val="22"/>
          <w:szCs w:val="22"/>
        </w:rPr>
        <w:t>prze</w:t>
      </w:r>
      <w:r w:rsidR="004A082B" w:rsidRPr="00DC08DC">
        <w:rPr>
          <w:rFonts w:ascii="Times New Roman" w:hAnsi="Times New Roman"/>
          <w:sz w:val="22"/>
          <w:szCs w:val="22"/>
        </w:rPr>
        <w:t>d</w:t>
      </w:r>
      <w:r w:rsidR="00F55696" w:rsidRPr="00DC08DC">
        <w:rPr>
          <w:rFonts w:ascii="Times New Roman" w:hAnsi="Times New Roman"/>
          <w:sz w:val="22"/>
          <w:szCs w:val="22"/>
        </w:rPr>
        <w:t>si</w:t>
      </w:r>
      <w:r w:rsidR="004A082B" w:rsidRPr="00DC08DC">
        <w:rPr>
          <w:rFonts w:ascii="Times New Roman" w:hAnsi="Times New Roman"/>
          <w:sz w:val="22"/>
          <w:szCs w:val="22"/>
        </w:rPr>
        <w:t>ę</w:t>
      </w:r>
      <w:r w:rsidR="00F55696" w:rsidRPr="00DC08DC">
        <w:rPr>
          <w:rFonts w:ascii="Times New Roman" w:hAnsi="Times New Roman"/>
          <w:sz w:val="22"/>
          <w:szCs w:val="22"/>
        </w:rPr>
        <w:t>biorstwa w rozumieniu przepisów o zwalczaniu nieuczciwej konkurencji co do których</w:t>
      </w:r>
      <w:r w:rsidR="004A082B" w:rsidRPr="00DC08DC">
        <w:rPr>
          <w:rFonts w:ascii="Times New Roman" w:hAnsi="Times New Roman"/>
          <w:sz w:val="22"/>
          <w:szCs w:val="22"/>
        </w:rPr>
        <w:t xml:space="preserve"> W</w:t>
      </w:r>
      <w:r w:rsidR="00F55696" w:rsidRPr="00DC08DC">
        <w:rPr>
          <w:rFonts w:ascii="Times New Roman" w:hAnsi="Times New Roman"/>
          <w:sz w:val="22"/>
          <w:szCs w:val="22"/>
        </w:rPr>
        <w:t>ykonawca składaj</w:t>
      </w:r>
      <w:r w:rsidR="004A082B" w:rsidRPr="00DC08DC">
        <w:rPr>
          <w:rFonts w:ascii="Times New Roman" w:hAnsi="Times New Roman"/>
          <w:sz w:val="22"/>
          <w:szCs w:val="22"/>
        </w:rPr>
        <w:t>ąc</w:t>
      </w:r>
      <w:r w:rsidR="00DE58FB" w:rsidRPr="00DC08DC">
        <w:rPr>
          <w:rFonts w:ascii="Times New Roman" w:hAnsi="Times New Roman"/>
          <w:sz w:val="22"/>
          <w:szCs w:val="22"/>
        </w:rPr>
        <w:t xml:space="preserve"> ofert</w:t>
      </w:r>
      <w:r w:rsidR="004A082B" w:rsidRPr="00DC08DC">
        <w:rPr>
          <w:rFonts w:ascii="Times New Roman" w:hAnsi="Times New Roman"/>
          <w:sz w:val="22"/>
          <w:szCs w:val="22"/>
        </w:rPr>
        <w:t>ę</w:t>
      </w:r>
      <w:r w:rsidR="00DE58FB" w:rsidRPr="00DC08DC">
        <w:rPr>
          <w:rFonts w:ascii="Times New Roman" w:hAnsi="Times New Roman"/>
          <w:sz w:val="22"/>
          <w:szCs w:val="22"/>
        </w:rPr>
        <w:t xml:space="preserve"> </w:t>
      </w:r>
      <w:r w:rsidR="00DE58FB" w:rsidRPr="00DC08DC">
        <w:rPr>
          <w:rFonts w:ascii="Times New Roman" w:hAnsi="Times New Roman"/>
          <w:b/>
          <w:sz w:val="22"/>
          <w:szCs w:val="22"/>
          <w:u w:val="single"/>
        </w:rPr>
        <w:t>zastrzegł lub wykazał</w:t>
      </w:r>
      <w:r w:rsidR="004A082B" w:rsidRPr="00DC08DC">
        <w:rPr>
          <w:rFonts w:ascii="Times New Roman" w:hAnsi="Times New Roman"/>
          <w:sz w:val="22"/>
          <w:szCs w:val="22"/>
        </w:rPr>
        <w:t>, iż</w:t>
      </w:r>
      <w:r w:rsidR="00DE58FB" w:rsidRPr="00DC08DC">
        <w:rPr>
          <w:rFonts w:ascii="Times New Roman" w:hAnsi="Times New Roman"/>
          <w:sz w:val="22"/>
          <w:szCs w:val="22"/>
        </w:rPr>
        <w:t xml:space="preserve"> zastrze</w:t>
      </w:r>
      <w:r w:rsidR="004A082B" w:rsidRPr="00DC08DC">
        <w:rPr>
          <w:rFonts w:ascii="Times New Roman" w:hAnsi="Times New Roman"/>
          <w:sz w:val="22"/>
          <w:szCs w:val="22"/>
        </w:rPr>
        <w:t>ż</w:t>
      </w:r>
      <w:r w:rsidR="00DE58FB" w:rsidRPr="00DC08DC">
        <w:rPr>
          <w:rFonts w:ascii="Times New Roman" w:hAnsi="Times New Roman"/>
          <w:sz w:val="22"/>
          <w:szCs w:val="22"/>
        </w:rPr>
        <w:t>one informacje stanowi</w:t>
      </w:r>
      <w:r w:rsidR="004A082B" w:rsidRPr="00DC08DC">
        <w:rPr>
          <w:rFonts w:ascii="Times New Roman" w:hAnsi="Times New Roman"/>
          <w:sz w:val="22"/>
          <w:szCs w:val="22"/>
        </w:rPr>
        <w:t>ą</w:t>
      </w:r>
      <w:r w:rsidR="00DE58FB" w:rsidRPr="00DC08DC">
        <w:rPr>
          <w:rFonts w:ascii="Times New Roman" w:hAnsi="Times New Roman"/>
          <w:sz w:val="22"/>
          <w:szCs w:val="22"/>
        </w:rPr>
        <w:t xml:space="preserve"> tajemnic</w:t>
      </w:r>
      <w:r w:rsidR="004A082B" w:rsidRPr="00DC08DC">
        <w:rPr>
          <w:rFonts w:ascii="Times New Roman" w:hAnsi="Times New Roman"/>
          <w:sz w:val="22"/>
          <w:szCs w:val="22"/>
        </w:rPr>
        <w:t>ę</w:t>
      </w:r>
      <w:r w:rsidR="00DE58FB" w:rsidRPr="00DC08DC">
        <w:rPr>
          <w:rFonts w:ascii="Times New Roman" w:hAnsi="Times New Roman"/>
          <w:sz w:val="22"/>
          <w:szCs w:val="22"/>
        </w:rPr>
        <w:t xml:space="preserve"> przedsi</w:t>
      </w:r>
      <w:r w:rsidR="004A082B" w:rsidRPr="00DC08DC">
        <w:rPr>
          <w:rFonts w:ascii="Times New Roman" w:hAnsi="Times New Roman"/>
          <w:sz w:val="22"/>
          <w:szCs w:val="22"/>
        </w:rPr>
        <w:t>ę</w:t>
      </w:r>
      <w:r w:rsidR="00DE58FB" w:rsidRPr="00DC08DC">
        <w:rPr>
          <w:rFonts w:ascii="Times New Roman" w:hAnsi="Times New Roman"/>
          <w:sz w:val="22"/>
          <w:szCs w:val="22"/>
        </w:rPr>
        <w:t>biorstwa. Wykonawca nie mo</w:t>
      </w:r>
      <w:r w:rsidR="004A082B" w:rsidRPr="00DC08DC">
        <w:rPr>
          <w:rFonts w:ascii="Times New Roman" w:hAnsi="Times New Roman"/>
          <w:sz w:val="22"/>
          <w:szCs w:val="22"/>
        </w:rPr>
        <w:t>ż</w:t>
      </w:r>
      <w:r w:rsidR="00DE58FB" w:rsidRPr="00DC08DC">
        <w:rPr>
          <w:rFonts w:ascii="Times New Roman" w:hAnsi="Times New Roman"/>
          <w:sz w:val="22"/>
          <w:szCs w:val="22"/>
        </w:rPr>
        <w:t>e zastrzec informacji, o których mowa w art. 86 ust. 4 ustaw</w:t>
      </w:r>
      <w:r w:rsidR="00845703">
        <w:rPr>
          <w:rFonts w:ascii="Times New Roman" w:hAnsi="Times New Roman"/>
          <w:sz w:val="22"/>
          <w:szCs w:val="22"/>
        </w:rPr>
        <w:t>y</w:t>
      </w:r>
      <w:r w:rsidR="00DE58FB" w:rsidRPr="00DC08DC">
        <w:rPr>
          <w:rFonts w:ascii="Times New Roman" w:hAnsi="Times New Roman"/>
          <w:sz w:val="22"/>
          <w:szCs w:val="22"/>
        </w:rPr>
        <w:t xml:space="preserve"> </w:t>
      </w:r>
      <w:proofErr w:type="spellStart"/>
      <w:r w:rsidR="00DE58FB" w:rsidRPr="00DC08DC">
        <w:rPr>
          <w:rFonts w:ascii="Times New Roman" w:hAnsi="Times New Roman"/>
          <w:sz w:val="22"/>
          <w:szCs w:val="22"/>
        </w:rPr>
        <w:t>Pzp</w:t>
      </w:r>
      <w:proofErr w:type="spellEnd"/>
      <w:r w:rsidR="00DE58FB" w:rsidRPr="00DC08DC">
        <w:rPr>
          <w:rFonts w:ascii="Times New Roman" w:hAnsi="Times New Roman"/>
          <w:sz w:val="22"/>
          <w:szCs w:val="22"/>
        </w:rPr>
        <w:t>.</w:t>
      </w:r>
    </w:p>
    <w:p w14:paraId="226140BB" w14:textId="77777777" w:rsidR="00DE58FB" w:rsidRDefault="00DE58FB" w:rsidP="00E96F3F">
      <w:pPr>
        <w:pStyle w:val="Tekstpodstawowy"/>
        <w:ind w:left="-567"/>
        <w:jc w:val="left"/>
        <w:rPr>
          <w:rFonts w:ascii="Times New Roman" w:hAnsi="Times New Roman"/>
          <w:sz w:val="22"/>
          <w:szCs w:val="22"/>
        </w:rPr>
      </w:pPr>
    </w:p>
    <w:p w14:paraId="07FCFF7C" w14:textId="77777777" w:rsidR="00DE58FB" w:rsidRDefault="006D4A6E" w:rsidP="00A22F84">
      <w:pPr>
        <w:pStyle w:val="Tekstpodstawowy"/>
        <w:numPr>
          <w:ilvl w:val="1"/>
          <w:numId w:val="13"/>
        </w:numPr>
        <w:tabs>
          <w:tab w:val="clear" w:pos="390"/>
          <w:tab w:val="num" w:pos="851"/>
        </w:tabs>
        <w:ind w:left="851" w:hanging="425"/>
        <w:rPr>
          <w:rFonts w:ascii="Times New Roman" w:hAnsi="Times New Roman"/>
          <w:sz w:val="22"/>
          <w:szCs w:val="22"/>
        </w:rPr>
      </w:pPr>
      <w:r>
        <w:rPr>
          <w:rFonts w:ascii="Times New Roman" w:hAnsi="Times New Roman"/>
          <w:sz w:val="22"/>
          <w:szCs w:val="22"/>
        </w:rPr>
        <w:t>W</w:t>
      </w:r>
      <w:r w:rsidR="00DE58FB">
        <w:rPr>
          <w:rFonts w:ascii="Times New Roman" w:hAnsi="Times New Roman"/>
          <w:sz w:val="22"/>
          <w:szCs w:val="22"/>
        </w:rPr>
        <w:t xml:space="preserve"> przypadku gdy </w:t>
      </w:r>
      <w:r>
        <w:rPr>
          <w:rFonts w:ascii="Times New Roman" w:hAnsi="Times New Roman"/>
          <w:sz w:val="22"/>
          <w:szCs w:val="22"/>
        </w:rPr>
        <w:t>W</w:t>
      </w:r>
      <w:r w:rsidR="00DE58FB">
        <w:rPr>
          <w:rFonts w:ascii="Times New Roman" w:hAnsi="Times New Roman"/>
          <w:sz w:val="22"/>
          <w:szCs w:val="22"/>
        </w:rPr>
        <w:t>ykonawca nie wyka</w:t>
      </w:r>
      <w:r>
        <w:rPr>
          <w:rFonts w:ascii="Times New Roman" w:hAnsi="Times New Roman"/>
          <w:sz w:val="22"/>
          <w:szCs w:val="22"/>
        </w:rPr>
        <w:t>ż</w:t>
      </w:r>
      <w:r w:rsidR="00DE58FB">
        <w:rPr>
          <w:rFonts w:ascii="Times New Roman" w:hAnsi="Times New Roman"/>
          <w:sz w:val="22"/>
          <w:szCs w:val="22"/>
        </w:rPr>
        <w:t xml:space="preserve">e, </w:t>
      </w:r>
      <w:r>
        <w:rPr>
          <w:rFonts w:ascii="Times New Roman" w:hAnsi="Times New Roman"/>
          <w:sz w:val="22"/>
          <w:szCs w:val="22"/>
        </w:rPr>
        <w:t>ż</w:t>
      </w:r>
      <w:r w:rsidR="00DE58FB">
        <w:rPr>
          <w:rFonts w:ascii="Times New Roman" w:hAnsi="Times New Roman"/>
          <w:sz w:val="22"/>
          <w:szCs w:val="22"/>
        </w:rPr>
        <w:t>e zastrze</w:t>
      </w:r>
      <w:r>
        <w:rPr>
          <w:rFonts w:ascii="Times New Roman" w:hAnsi="Times New Roman"/>
          <w:sz w:val="22"/>
          <w:szCs w:val="22"/>
        </w:rPr>
        <w:t>ż</w:t>
      </w:r>
      <w:r w:rsidR="00DE58FB">
        <w:rPr>
          <w:rFonts w:ascii="Times New Roman" w:hAnsi="Times New Roman"/>
          <w:sz w:val="22"/>
          <w:szCs w:val="22"/>
        </w:rPr>
        <w:t>one informacje stanowi</w:t>
      </w:r>
      <w:r>
        <w:rPr>
          <w:rFonts w:ascii="Times New Roman" w:hAnsi="Times New Roman"/>
          <w:sz w:val="22"/>
          <w:szCs w:val="22"/>
        </w:rPr>
        <w:t>ą</w:t>
      </w:r>
      <w:r w:rsidR="00DE58FB">
        <w:rPr>
          <w:rFonts w:ascii="Times New Roman" w:hAnsi="Times New Roman"/>
          <w:sz w:val="22"/>
          <w:szCs w:val="22"/>
        </w:rPr>
        <w:t xml:space="preserve"> tajemnic</w:t>
      </w:r>
      <w:r>
        <w:rPr>
          <w:rFonts w:ascii="Times New Roman" w:hAnsi="Times New Roman"/>
          <w:sz w:val="22"/>
          <w:szCs w:val="22"/>
        </w:rPr>
        <w:t>ę</w:t>
      </w:r>
      <w:r w:rsidR="00DE58FB">
        <w:rPr>
          <w:rFonts w:ascii="Times New Roman" w:hAnsi="Times New Roman"/>
          <w:sz w:val="22"/>
          <w:szCs w:val="22"/>
        </w:rPr>
        <w:t xml:space="preserve"> przedsi</w:t>
      </w:r>
      <w:r>
        <w:rPr>
          <w:rFonts w:ascii="Times New Roman" w:hAnsi="Times New Roman"/>
          <w:sz w:val="22"/>
          <w:szCs w:val="22"/>
        </w:rPr>
        <w:t>ę</w:t>
      </w:r>
      <w:r w:rsidR="00DE58FB">
        <w:rPr>
          <w:rFonts w:ascii="Times New Roman" w:hAnsi="Times New Roman"/>
          <w:sz w:val="22"/>
          <w:szCs w:val="22"/>
        </w:rPr>
        <w:t>biorstwa w rozumieniu art. 11 ust. 4 ustawy z dnia 16.04.1993r</w:t>
      </w:r>
      <w:r w:rsidR="00845703">
        <w:rPr>
          <w:rFonts w:ascii="Times New Roman" w:hAnsi="Times New Roman"/>
          <w:sz w:val="22"/>
          <w:szCs w:val="22"/>
        </w:rPr>
        <w:t>.</w:t>
      </w:r>
      <w:r w:rsidR="00DE58FB">
        <w:rPr>
          <w:rFonts w:ascii="Times New Roman" w:hAnsi="Times New Roman"/>
          <w:sz w:val="22"/>
          <w:szCs w:val="22"/>
        </w:rPr>
        <w:t xml:space="preserve"> o zwalczaniu nieuczciwej konkurencji </w:t>
      </w:r>
      <w:r w:rsidR="00DC08DC">
        <w:rPr>
          <w:rFonts w:ascii="Times New Roman" w:hAnsi="Times New Roman"/>
          <w:sz w:val="22"/>
          <w:szCs w:val="22"/>
        </w:rPr>
        <w:t>(</w:t>
      </w:r>
      <w:r w:rsidR="00DE58FB">
        <w:rPr>
          <w:rFonts w:ascii="Times New Roman" w:hAnsi="Times New Roman"/>
          <w:sz w:val="22"/>
          <w:szCs w:val="22"/>
        </w:rPr>
        <w:t>tekst jednolity dz. U. z 201</w:t>
      </w:r>
      <w:r w:rsidR="005062E8">
        <w:rPr>
          <w:rFonts w:ascii="Times New Roman" w:hAnsi="Times New Roman"/>
          <w:sz w:val="22"/>
          <w:szCs w:val="22"/>
        </w:rPr>
        <w:t>9</w:t>
      </w:r>
      <w:r w:rsidR="00DE58FB">
        <w:rPr>
          <w:rFonts w:ascii="Times New Roman" w:hAnsi="Times New Roman"/>
          <w:sz w:val="22"/>
          <w:szCs w:val="22"/>
        </w:rPr>
        <w:t xml:space="preserve"> r poz. </w:t>
      </w:r>
      <w:r w:rsidR="005062E8">
        <w:rPr>
          <w:rFonts w:ascii="Times New Roman" w:hAnsi="Times New Roman"/>
          <w:sz w:val="22"/>
          <w:szCs w:val="22"/>
        </w:rPr>
        <w:t>1010 z późniejszymi zmianami</w:t>
      </w:r>
      <w:r w:rsidR="00DC08DC">
        <w:rPr>
          <w:rFonts w:ascii="Times New Roman" w:hAnsi="Times New Roman"/>
          <w:sz w:val="22"/>
          <w:szCs w:val="22"/>
        </w:rPr>
        <w:t xml:space="preserve">) </w:t>
      </w:r>
      <w:r>
        <w:rPr>
          <w:rFonts w:ascii="Times New Roman" w:hAnsi="Times New Roman"/>
          <w:sz w:val="22"/>
          <w:szCs w:val="22"/>
        </w:rPr>
        <w:t>Z</w:t>
      </w:r>
      <w:r w:rsidR="00DE58FB">
        <w:rPr>
          <w:rFonts w:ascii="Times New Roman" w:hAnsi="Times New Roman"/>
          <w:sz w:val="22"/>
          <w:szCs w:val="22"/>
        </w:rPr>
        <w:t>amawiaj</w:t>
      </w:r>
      <w:r>
        <w:rPr>
          <w:rFonts w:ascii="Times New Roman" w:hAnsi="Times New Roman"/>
          <w:sz w:val="22"/>
          <w:szCs w:val="22"/>
        </w:rPr>
        <w:t>ą</w:t>
      </w:r>
      <w:r w:rsidR="00DE58FB">
        <w:rPr>
          <w:rFonts w:ascii="Times New Roman" w:hAnsi="Times New Roman"/>
          <w:sz w:val="22"/>
          <w:szCs w:val="22"/>
        </w:rPr>
        <w:t>cy uzna zastrze</w:t>
      </w:r>
      <w:r>
        <w:rPr>
          <w:rFonts w:ascii="Times New Roman" w:hAnsi="Times New Roman"/>
          <w:sz w:val="22"/>
          <w:szCs w:val="22"/>
        </w:rPr>
        <w:t>ż</w:t>
      </w:r>
      <w:r w:rsidR="00DE58FB">
        <w:rPr>
          <w:rFonts w:ascii="Times New Roman" w:hAnsi="Times New Roman"/>
          <w:sz w:val="22"/>
          <w:szCs w:val="22"/>
        </w:rPr>
        <w:t xml:space="preserve">enie tajemnicy za bezskuteczne, o czym poinformuje </w:t>
      </w:r>
      <w:r>
        <w:rPr>
          <w:rFonts w:ascii="Times New Roman" w:hAnsi="Times New Roman"/>
          <w:sz w:val="22"/>
          <w:szCs w:val="22"/>
        </w:rPr>
        <w:t>W</w:t>
      </w:r>
      <w:r w:rsidR="00DE58FB">
        <w:rPr>
          <w:rFonts w:ascii="Times New Roman" w:hAnsi="Times New Roman"/>
          <w:sz w:val="22"/>
          <w:szCs w:val="22"/>
        </w:rPr>
        <w:t>ykonawc</w:t>
      </w:r>
      <w:r>
        <w:rPr>
          <w:rFonts w:ascii="Times New Roman" w:hAnsi="Times New Roman"/>
          <w:sz w:val="22"/>
          <w:szCs w:val="22"/>
        </w:rPr>
        <w:t>ę</w:t>
      </w:r>
    </w:p>
    <w:p w14:paraId="0FE1E6BB" w14:textId="77777777" w:rsidR="0051485C" w:rsidRDefault="0051485C" w:rsidP="0051485C">
      <w:pPr>
        <w:pStyle w:val="Tekstpodstawowy"/>
        <w:ind w:left="360"/>
        <w:jc w:val="left"/>
        <w:rPr>
          <w:rFonts w:ascii="Times New Roman" w:hAnsi="Times New Roman"/>
          <w:sz w:val="22"/>
          <w:szCs w:val="22"/>
        </w:rPr>
      </w:pPr>
    </w:p>
    <w:p w14:paraId="685D4DA0" w14:textId="77777777" w:rsidR="00DE58FB" w:rsidRDefault="006D4A6E" w:rsidP="00A22F84">
      <w:pPr>
        <w:pStyle w:val="Tekstpodstawowy"/>
        <w:numPr>
          <w:ilvl w:val="1"/>
          <w:numId w:val="13"/>
        </w:numPr>
        <w:tabs>
          <w:tab w:val="clear" w:pos="390"/>
          <w:tab w:val="num" w:pos="851"/>
        </w:tabs>
        <w:ind w:left="851" w:hanging="425"/>
        <w:rPr>
          <w:rFonts w:ascii="Times New Roman" w:hAnsi="Times New Roman"/>
          <w:sz w:val="22"/>
          <w:szCs w:val="22"/>
        </w:rPr>
      </w:pPr>
      <w:r>
        <w:rPr>
          <w:rFonts w:ascii="Times New Roman" w:hAnsi="Times New Roman"/>
          <w:sz w:val="22"/>
          <w:szCs w:val="22"/>
        </w:rPr>
        <w:t>I</w:t>
      </w:r>
      <w:r w:rsidR="00DE58FB">
        <w:rPr>
          <w:rFonts w:ascii="Times New Roman" w:hAnsi="Times New Roman"/>
          <w:sz w:val="22"/>
          <w:szCs w:val="22"/>
        </w:rPr>
        <w:t>nformacje stanowi</w:t>
      </w:r>
      <w:r>
        <w:rPr>
          <w:rFonts w:ascii="Times New Roman" w:hAnsi="Times New Roman"/>
          <w:sz w:val="22"/>
          <w:szCs w:val="22"/>
        </w:rPr>
        <w:t>ą</w:t>
      </w:r>
      <w:r w:rsidR="00DE58FB">
        <w:rPr>
          <w:rFonts w:ascii="Times New Roman" w:hAnsi="Times New Roman"/>
          <w:sz w:val="22"/>
          <w:szCs w:val="22"/>
        </w:rPr>
        <w:t>ce tajemnic</w:t>
      </w:r>
      <w:r>
        <w:rPr>
          <w:rFonts w:ascii="Times New Roman" w:hAnsi="Times New Roman"/>
          <w:sz w:val="22"/>
          <w:szCs w:val="22"/>
        </w:rPr>
        <w:t>ę</w:t>
      </w:r>
      <w:r w:rsidR="00DE58FB">
        <w:rPr>
          <w:rFonts w:ascii="Times New Roman" w:hAnsi="Times New Roman"/>
          <w:sz w:val="22"/>
          <w:szCs w:val="22"/>
        </w:rPr>
        <w:t xml:space="preserve"> przedsi</w:t>
      </w:r>
      <w:r>
        <w:rPr>
          <w:rFonts w:ascii="Times New Roman" w:hAnsi="Times New Roman"/>
          <w:sz w:val="22"/>
          <w:szCs w:val="22"/>
        </w:rPr>
        <w:t>ę</w:t>
      </w:r>
      <w:r w:rsidR="00DE58FB">
        <w:rPr>
          <w:rFonts w:ascii="Times New Roman" w:hAnsi="Times New Roman"/>
          <w:sz w:val="22"/>
          <w:szCs w:val="22"/>
        </w:rPr>
        <w:t>biorstwa, powinny by</w:t>
      </w:r>
      <w:r>
        <w:rPr>
          <w:rFonts w:ascii="Times New Roman" w:hAnsi="Times New Roman"/>
          <w:sz w:val="22"/>
          <w:szCs w:val="22"/>
        </w:rPr>
        <w:t>ć</w:t>
      </w:r>
      <w:r w:rsidR="00DE58FB">
        <w:rPr>
          <w:rFonts w:ascii="Times New Roman" w:hAnsi="Times New Roman"/>
          <w:sz w:val="22"/>
          <w:szCs w:val="22"/>
        </w:rPr>
        <w:t xml:space="preserve"> zgrupowane i stanowi</w:t>
      </w:r>
      <w:r w:rsidR="00F45EAA">
        <w:rPr>
          <w:rFonts w:ascii="Times New Roman" w:hAnsi="Times New Roman"/>
          <w:sz w:val="22"/>
          <w:szCs w:val="22"/>
        </w:rPr>
        <w:t>ć</w:t>
      </w:r>
      <w:r w:rsidR="00DE58FB">
        <w:rPr>
          <w:rFonts w:ascii="Times New Roman" w:hAnsi="Times New Roman"/>
          <w:sz w:val="22"/>
          <w:szCs w:val="22"/>
        </w:rPr>
        <w:t xml:space="preserve"> oddzieln</w:t>
      </w:r>
      <w:r w:rsidR="00F45EAA">
        <w:rPr>
          <w:rFonts w:ascii="Times New Roman" w:hAnsi="Times New Roman"/>
          <w:sz w:val="22"/>
          <w:szCs w:val="22"/>
        </w:rPr>
        <w:t>ą</w:t>
      </w:r>
      <w:r w:rsidR="00DE58FB">
        <w:rPr>
          <w:rFonts w:ascii="Times New Roman" w:hAnsi="Times New Roman"/>
          <w:sz w:val="22"/>
          <w:szCs w:val="22"/>
        </w:rPr>
        <w:t xml:space="preserve"> cz</w:t>
      </w:r>
      <w:r w:rsidR="00F45EAA">
        <w:rPr>
          <w:rFonts w:ascii="Times New Roman" w:hAnsi="Times New Roman"/>
          <w:sz w:val="22"/>
          <w:szCs w:val="22"/>
        </w:rPr>
        <w:t>ęść</w:t>
      </w:r>
      <w:r w:rsidR="00DE58FB">
        <w:rPr>
          <w:rFonts w:ascii="Times New Roman" w:hAnsi="Times New Roman"/>
          <w:sz w:val="22"/>
          <w:szCs w:val="22"/>
        </w:rPr>
        <w:t xml:space="preserve"> oferty, opisan</w:t>
      </w:r>
      <w:r w:rsidR="00F45EAA">
        <w:rPr>
          <w:rFonts w:ascii="Times New Roman" w:hAnsi="Times New Roman"/>
          <w:sz w:val="22"/>
          <w:szCs w:val="22"/>
        </w:rPr>
        <w:t>ą</w:t>
      </w:r>
      <w:r w:rsidR="00DE58FB">
        <w:rPr>
          <w:rFonts w:ascii="Times New Roman" w:hAnsi="Times New Roman"/>
          <w:sz w:val="22"/>
          <w:szCs w:val="22"/>
        </w:rPr>
        <w:t xml:space="preserve"> w nast</w:t>
      </w:r>
      <w:r w:rsidR="00F45EAA">
        <w:rPr>
          <w:rFonts w:ascii="Times New Roman" w:hAnsi="Times New Roman"/>
          <w:sz w:val="22"/>
          <w:szCs w:val="22"/>
        </w:rPr>
        <w:t>ę</w:t>
      </w:r>
      <w:r w:rsidR="00DE58FB">
        <w:rPr>
          <w:rFonts w:ascii="Times New Roman" w:hAnsi="Times New Roman"/>
          <w:sz w:val="22"/>
          <w:szCs w:val="22"/>
        </w:rPr>
        <w:t>puj</w:t>
      </w:r>
      <w:r w:rsidR="00F45EAA">
        <w:rPr>
          <w:rFonts w:ascii="Times New Roman" w:hAnsi="Times New Roman"/>
          <w:sz w:val="22"/>
          <w:szCs w:val="22"/>
        </w:rPr>
        <w:t>ą</w:t>
      </w:r>
      <w:r w:rsidR="00DE58FB">
        <w:rPr>
          <w:rFonts w:ascii="Times New Roman" w:hAnsi="Times New Roman"/>
          <w:sz w:val="22"/>
          <w:szCs w:val="22"/>
        </w:rPr>
        <w:t>cy sposób: „tajemnica przedsi</w:t>
      </w:r>
      <w:r w:rsidR="00F45EAA">
        <w:rPr>
          <w:rFonts w:ascii="Times New Roman" w:hAnsi="Times New Roman"/>
          <w:sz w:val="22"/>
          <w:szCs w:val="22"/>
        </w:rPr>
        <w:t>ę</w:t>
      </w:r>
      <w:r w:rsidR="00DE58FB">
        <w:rPr>
          <w:rFonts w:ascii="Times New Roman" w:hAnsi="Times New Roman"/>
          <w:sz w:val="22"/>
          <w:szCs w:val="22"/>
        </w:rPr>
        <w:t xml:space="preserve">biorstwa </w:t>
      </w:r>
      <w:r w:rsidR="00BE40B3">
        <w:rPr>
          <w:rFonts w:ascii="Times New Roman" w:hAnsi="Times New Roman"/>
          <w:sz w:val="22"/>
          <w:szCs w:val="22"/>
        </w:rPr>
        <w:t>-</w:t>
      </w:r>
      <w:r w:rsidR="00DE58FB">
        <w:rPr>
          <w:rFonts w:ascii="Times New Roman" w:hAnsi="Times New Roman"/>
          <w:sz w:val="22"/>
          <w:szCs w:val="22"/>
        </w:rPr>
        <w:t xml:space="preserve"> tylko do wgl</w:t>
      </w:r>
      <w:r w:rsidR="00F45EAA">
        <w:rPr>
          <w:rFonts w:ascii="Times New Roman" w:hAnsi="Times New Roman"/>
          <w:sz w:val="22"/>
          <w:szCs w:val="22"/>
        </w:rPr>
        <w:t>ą</w:t>
      </w:r>
      <w:r w:rsidR="00DE58FB">
        <w:rPr>
          <w:rFonts w:ascii="Times New Roman" w:hAnsi="Times New Roman"/>
          <w:sz w:val="22"/>
          <w:szCs w:val="22"/>
        </w:rPr>
        <w:t xml:space="preserve">du przez </w:t>
      </w:r>
      <w:r w:rsidR="00F45EAA">
        <w:rPr>
          <w:rFonts w:ascii="Times New Roman" w:hAnsi="Times New Roman"/>
          <w:sz w:val="22"/>
          <w:szCs w:val="22"/>
        </w:rPr>
        <w:t>Z</w:t>
      </w:r>
      <w:r w:rsidR="00DE58FB">
        <w:rPr>
          <w:rFonts w:ascii="Times New Roman" w:hAnsi="Times New Roman"/>
          <w:sz w:val="22"/>
          <w:szCs w:val="22"/>
        </w:rPr>
        <w:t>amawiaj</w:t>
      </w:r>
      <w:r w:rsidR="00F45EAA">
        <w:rPr>
          <w:rFonts w:ascii="Times New Roman" w:hAnsi="Times New Roman"/>
          <w:sz w:val="22"/>
          <w:szCs w:val="22"/>
        </w:rPr>
        <w:t>ą</w:t>
      </w:r>
      <w:r w:rsidR="00DE58FB">
        <w:rPr>
          <w:rFonts w:ascii="Times New Roman" w:hAnsi="Times New Roman"/>
          <w:sz w:val="22"/>
          <w:szCs w:val="22"/>
        </w:rPr>
        <w:t>cego”</w:t>
      </w:r>
    </w:p>
    <w:p w14:paraId="5E77EE15" w14:textId="77777777" w:rsidR="0051485C" w:rsidRDefault="0051485C" w:rsidP="004A39EC">
      <w:pPr>
        <w:pStyle w:val="Tekstpodstawowy"/>
        <w:rPr>
          <w:rFonts w:ascii="Times New Roman" w:hAnsi="Times New Roman"/>
          <w:sz w:val="22"/>
          <w:szCs w:val="22"/>
        </w:rPr>
      </w:pPr>
    </w:p>
    <w:p w14:paraId="39F5783E" w14:textId="77777777" w:rsidR="00DE58FB" w:rsidRDefault="00F45EAA" w:rsidP="00A22F84">
      <w:pPr>
        <w:pStyle w:val="Tekstpodstawowy"/>
        <w:numPr>
          <w:ilvl w:val="1"/>
          <w:numId w:val="13"/>
        </w:numPr>
        <w:tabs>
          <w:tab w:val="clear" w:pos="390"/>
          <w:tab w:val="num" w:pos="851"/>
        </w:tabs>
        <w:ind w:left="851" w:hanging="425"/>
        <w:rPr>
          <w:rFonts w:ascii="Times New Roman" w:hAnsi="Times New Roman"/>
          <w:sz w:val="22"/>
          <w:szCs w:val="22"/>
        </w:rPr>
      </w:pPr>
      <w:r>
        <w:rPr>
          <w:rFonts w:ascii="Times New Roman" w:hAnsi="Times New Roman"/>
          <w:sz w:val="22"/>
          <w:szCs w:val="22"/>
        </w:rPr>
        <w:t>W</w:t>
      </w:r>
      <w:r w:rsidR="00DE58FB">
        <w:rPr>
          <w:rFonts w:ascii="Times New Roman" w:hAnsi="Times New Roman"/>
          <w:sz w:val="22"/>
          <w:szCs w:val="22"/>
        </w:rPr>
        <w:t>ykonawca któr</w:t>
      </w:r>
      <w:r>
        <w:rPr>
          <w:rFonts w:ascii="Times New Roman" w:hAnsi="Times New Roman"/>
          <w:sz w:val="22"/>
          <w:szCs w:val="22"/>
        </w:rPr>
        <w:t>y</w:t>
      </w:r>
      <w:r w:rsidR="00DE58FB">
        <w:rPr>
          <w:rFonts w:ascii="Times New Roman" w:hAnsi="Times New Roman"/>
          <w:sz w:val="22"/>
          <w:szCs w:val="22"/>
        </w:rPr>
        <w:t xml:space="preserve"> b</w:t>
      </w:r>
      <w:r>
        <w:rPr>
          <w:rFonts w:ascii="Times New Roman" w:hAnsi="Times New Roman"/>
          <w:sz w:val="22"/>
          <w:szCs w:val="22"/>
        </w:rPr>
        <w:t>ę</w:t>
      </w:r>
      <w:r w:rsidR="00DE58FB">
        <w:rPr>
          <w:rFonts w:ascii="Times New Roman" w:hAnsi="Times New Roman"/>
          <w:sz w:val="22"/>
          <w:szCs w:val="22"/>
        </w:rPr>
        <w:t>dzie chciał skorzysta</w:t>
      </w:r>
      <w:r>
        <w:rPr>
          <w:rFonts w:ascii="Times New Roman" w:hAnsi="Times New Roman"/>
          <w:sz w:val="22"/>
          <w:szCs w:val="22"/>
        </w:rPr>
        <w:t>ć z</w:t>
      </w:r>
      <w:r w:rsidR="00DE58FB">
        <w:rPr>
          <w:rFonts w:ascii="Times New Roman" w:hAnsi="Times New Roman"/>
          <w:sz w:val="22"/>
          <w:szCs w:val="22"/>
        </w:rPr>
        <w:t xml:space="preserve"> jawno</w:t>
      </w:r>
      <w:r>
        <w:rPr>
          <w:rFonts w:ascii="Times New Roman" w:hAnsi="Times New Roman"/>
          <w:sz w:val="22"/>
          <w:szCs w:val="22"/>
        </w:rPr>
        <w:t>ś</w:t>
      </w:r>
      <w:r w:rsidR="00DE58FB">
        <w:rPr>
          <w:rFonts w:ascii="Times New Roman" w:hAnsi="Times New Roman"/>
          <w:sz w:val="22"/>
          <w:szCs w:val="22"/>
        </w:rPr>
        <w:t>ci dokumentacji z post</w:t>
      </w:r>
      <w:r>
        <w:rPr>
          <w:rFonts w:ascii="Times New Roman" w:hAnsi="Times New Roman"/>
          <w:sz w:val="22"/>
          <w:szCs w:val="22"/>
        </w:rPr>
        <w:t>ę</w:t>
      </w:r>
      <w:r w:rsidR="00DE58FB">
        <w:rPr>
          <w:rFonts w:ascii="Times New Roman" w:hAnsi="Times New Roman"/>
          <w:sz w:val="22"/>
          <w:szCs w:val="22"/>
        </w:rPr>
        <w:t>powani</w:t>
      </w:r>
      <w:r w:rsidR="004A39EC">
        <w:rPr>
          <w:rFonts w:ascii="Times New Roman" w:hAnsi="Times New Roman"/>
          <w:sz w:val="22"/>
          <w:szCs w:val="22"/>
        </w:rPr>
        <w:t>a (</w:t>
      </w:r>
      <w:r w:rsidR="00DE58FB">
        <w:rPr>
          <w:rFonts w:ascii="Times New Roman" w:hAnsi="Times New Roman"/>
          <w:sz w:val="22"/>
          <w:szCs w:val="22"/>
        </w:rPr>
        <w:t>protokołu z zał</w:t>
      </w:r>
      <w:r>
        <w:rPr>
          <w:rFonts w:ascii="Times New Roman" w:hAnsi="Times New Roman"/>
          <w:sz w:val="22"/>
          <w:szCs w:val="22"/>
        </w:rPr>
        <w:t>ą</w:t>
      </w:r>
      <w:r w:rsidR="00DE58FB">
        <w:rPr>
          <w:rFonts w:ascii="Times New Roman" w:hAnsi="Times New Roman"/>
          <w:sz w:val="22"/>
          <w:szCs w:val="22"/>
        </w:rPr>
        <w:t>cznikami</w:t>
      </w:r>
      <w:r w:rsidR="004A39EC">
        <w:rPr>
          <w:rFonts w:ascii="Times New Roman" w:hAnsi="Times New Roman"/>
          <w:sz w:val="22"/>
          <w:szCs w:val="22"/>
        </w:rPr>
        <w:t>)</w:t>
      </w:r>
      <w:r w:rsidR="00DE58FB">
        <w:rPr>
          <w:rFonts w:ascii="Times New Roman" w:hAnsi="Times New Roman"/>
          <w:sz w:val="22"/>
          <w:szCs w:val="22"/>
        </w:rPr>
        <w:t>, musi wyst</w:t>
      </w:r>
      <w:r>
        <w:rPr>
          <w:rFonts w:ascii="Times New Roman" w:hAnsi="Times New Roman"/>
          <w:sz w:val="22"/>
          <w:szCs w:val="22"/>
        </w:rPr>
        <w:t>ą</w:t>
      </w:r>
      <w:r w:rsidR="00DE58FB">
        <w:rPr>
          <w:rFonts w:ascii="Times New Roman" w:hAnsi="Times New Roman"/>
          <w:sz w:val="22"/>
          <w:szCs w:val="22"/>
        </w:rPr>
        <w:t>pi</w:t>
      </w:r>
      <w:r>
        <w:rPr>
          <w:rFonts w:ascii="Times New Roman" w:hAnsi="Times New Roman"/>
          <w:sz w:val="22"/>
          <w:szCs w:val="22"/>
        </w:rPr>
        <w:t>ć</w:t>
      </w:r>
      <w:r w:rsidR="00DE58FB">
        <w:rPr>
          <w:rFonts w:ascii="Times New Roman" w:hAnsi="Times New Roman"/>
          <w:sz w:val="22"/>
          <w:szCs w:val="22"/>
        </w:rPr>
        <w:t xml:space="preserve"> w tej sprawie do </w:t>
      </w:r>
      <w:r>
        <w:rPr>
          <w:rFonts w:ascii="Times New Roman" w:hAnsi="Times New Roman"/>
          <w:sz w:val="22"/>
          <w:szCs w:val="22"/>
        </w:rPr>
        <w:t>Z</w:t>
      </w:r>
      <w:r w:rsidR="00DE58FB">
        <w:rPr>
          <w:rFonts w:ascii="Times New Roman" w:hAnsi="Times New Roman"/>
          <w:sz w:val="22"/>
          <w:szCs w:val="22"/>
        </w:rPr>
        <w:t>amawiaj</w:t>
      </w:r>
      <w:r>
        <w:rPr>
          <w:rFonts w:ascii="Times New Roman" w:hAnsi="Times New Roman"/>
          <w:sz w:val="22"/>
          <w:szCs w:val="22"/>
        </w:rPr>
        <w:t>ą</w:t>
      </w:r>
      <w:r w:rsidR="00DE58FB">
        <w:rPr>
          <w:rFonts w:ascii="Times New Roman" w:hAnsi="Times New Roman"/>
          <w:sz w:val="22"/>
          <w:szCs w:val="22"/>
        </w:rPr>
        <w:t>cego ze stosownym wnioskiem.</w:t>
      </w:r>
    </w:p>
    <w:p w14:paraId="1912A97C" w14:textId="77777777" w:rsidR="00BE40B3" w:rsidRPr="00DE58FB" w:rsidRDefault="00BE40B3" w:rsidP="00BE40B3">
      <w:pPr>
        <w:pStyle w:val="Tekstpodstawowy"/>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DE58FB" w:rsidRPr="00C57583" w14:paraId="543B9E65" w14:textId="77777777">
        <w:trPr>
          <w:trHeight w:val="470"/>
        </w:trPr>
        <w:tc>
          <w:tcPr>
            <w:tcW w:w="1510" w:type="dxa"/>
            <w:shd w:val="clear" w:color="auto" w:fill="E0E0E0"/>
            <w:vAlign w:val="center"/>
          </w:tcPr>
          <w:p w14:paraId="7BFCAE0B" w14:textId="77777777" w:rsidR="00DE58FB" w:rsidRPr="00C57583" w:rsidRDefault="00DE58FB"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w:t>
            </w:r>
            <w:r w:rsidR="00055037">
              <w:rPr>
                <w:rFonts w:ascii="Times New Roman" w:hAnsi="Times New Roman"/>
                <w:color w:val="auto"/>
                <w:szCs w:val="24"/>
              </w:rPr>
              <w:t>I</w:t>
            </w:r>
          </w:p>
        </w:tc>
        <w:tc>
          <w:tcPr>
            <w:tcW w:w="7702" w:type="dxa"/>
            <w:shd w:val="clear" w:color="auto" w:fill="E0E0E0"/>
            <w:vAlign w:val="center"/>
          </w:tcPr>
          <w:p w14:paraId="27ADDE73" w14:textId="77777777" w:rsidR="00DE58FB" w:rsidRPr="00C57583" w:rsidRDefault="00DE58FB" w:rsidP="00EA5575">
            <w:pPr>
              <w:pStyle w:val="Nagwek7"/>
              <w:rPr>
                <w:rFonts w:ascii="Times New Roman" w:hAnsi="Times New Roman"/>
                <w:color w:val="auto"/>
                <w:szCs w:val="24"/>
              </w:rPr>
            </w:pPr>
            <w:r>
              <w:rPr>
                <w:rFonts w:ascii="Times New Roman" w:hAnsi="Times New Roman"/>
                <w:color w:val="auto"/>
                <w:szCs w:val="24"/>
              </w:rPr>
              <w:t>Opis sposobu obliczenia ceny</w:t>
            </w:r>
            <w:r w:rsidRPr="00C57583">
              <w:rPr>
                <w:rFonts w:ascii="Times New Roman" w:hAnsi="Times New Roman"/>
                <w:color w:val="auto"/>
                <w:szCs w:val="24"/>
              </w:rPr>
              <w:t xml:space="preserve"> </w:t>
            </w:r>
          </w:p>
        </w:tc>
      </w:tr>
    </w:tbl>
    <w:p w14:paraId="0E386083" w14:textId="77777777" w:rsidR="000A1E81" w:rsidRDefault="000A1E81" w:rsidP="00E96F3F">
      <w:pPr>
        <w:pStyle w:val="Tekstpodstawowy"/>
        <w:ind w:left="-567"/>
        <w:jc w:val="left"/>
        <w:rPr>
          <w:rFonts w:ascii="Times New Roman" w:hAnsi="Times New Roman"/>
          <w:sz w:val="22"/>
          <w:szCs w:val="22"/>
        </w:rPr>
      </w:pPr>
    </w:p>
    <w:p w14:paraId="23DB3092" w14:textId="3B186949" w:rsidR="009C5271" w:rsidRPr="004A39EC" w:rsidRDefault="009C5271" w:rsidP="00BE5F08">
      <w:pPr>
        <w:numPr>
          <w:ilvl w:val="0"/>
          <w:numId w:val="25"/>
        </w:numPr>
        <w:ind w:left="426" w:hanging="426"/>
        <w:jc w:val="both"/>
        <w:rPr>
          <w:sz w:val="22"/>
          <w:szCs w:val="22"/>
        </w:rPr>
      </w:pPr>
      <w:r w:rsidRPr="00476A67">
        <w:rPr>
          <w:sz w:val="22"/>
          <w:szCs w:val="22"/>
        </w:rPr>
        <w:t xml:space="preserve">Cena </w:t>
      </w:r>
      <w:r w:rsidR="005B77DF">
        <w:rPr>
          <w:sz w:val="22"/>
          <w:szCs w:val="22"/>
        </w:rPr>
        <w:t>-</w:t>
      </w:r>
      <w:r w:rsidRPr="00476A67">
        <w:rPr>
          <w:sz w:val="22"/>
          <w:szCs w:val="22"/>
        </w:rPr>
        <w:t xml:space="preserve"> należy przez to rozumieć cenę w rozumieniu art. 3 ust. 1 pkt 1</w:t>
      </w:r>
      <w:r w:rsidR="00BE40B3">
        <w:rPr>
          <w:sz w:val="22"/>
          <w:szCs w:val="22"/>
        </w:rPr>
        <w:t xml:space="preserve"> </w:t>
      </w:r>
      <w:r w:rsidRPr="004A39EC">
        <w:rPr>
          <w:sz w:val="22"/>
          <w:szCs w:val="22"/>
        </w:rPr>
        <w:t>ustawy z dnia 9 maja 2014 r. o informowaniu o cenach towarów i usług (Dz.U. z 201</w:t>
      </w:r>
      <w:r w:rsidR="00BE40B3">
        <w:rPr>
          <w:sz w:val="22"/>
          <w:szCs w:val="22"/>
        </w:rPr>
        <w:t>9</w:t>
      </w:r>
      <w:r w:rsidRPr="004A39EC">
        <w:rPr>
          <w:sz w:val="22"/>
          <w:szCs w:val="22"/>
        </w:rPr>
        <w:t xml:space="preserve"> r. poz. </w:t>
      </w:r>
      <w:r w:rsidR="00BE40B3">
        <w:rPr>
          <w:sz w:val="22"/>
          <w:szCs w:val="22"/>
        </w:rPr>
        <w:t>178</w:t>
      </w:r>
      <w:r w:rsidRPr="004A39EC">
        <w:rPr>
          <w:sz w:val="22"/>
          <w:szCs w:val="22"/>
        </w:rPr>
        <w:t>).</w:t>
      </w:r>
      <w:r w:rsidR="004A39EC">
        <w:rPr>
          <w:sz w:val="22"/>
          <w:szCs w:val="22"/>
        </w:rPr>
        <w:t xml:space="preserve"> </w:t>
      </w:r>
      <w:r w:rsidRPr="004A39EC">
        <w:rPr>
          <w:sz w:val="22"/>
          <w:szCs w:val="22"/>
        </w:rPr>
        <w:t>Podana w ofercie cena musi być wyrażona w polskich złotych z dokładnością do dwóch miejsc po</w:t>
      </w:r>
      <w:r w:rsidR="004A39EC">
        <w:rPr>
          <w:sz w:val="22"/>
          <w:szCs w:val="22"/>
        </w:rPr>
        <w:t xml:space="preserve"> </w:t>
      </w:r>
      <w:r w:rsidRPr="004A39EC">
        <w:rPr>
          <w:sz w:val="22"/>
          <w:szCs w:val="22"/>
        </w:rPr>
        <w:t>przecinku z zastosowaniem przybliżenia dziesiętnego. Zamawiający nie przewiduje rozliczenia w walutach obcych.</w:t>
      </w:r>
    </w:p>
    <w:p w14:paraId="2AE3269C" w14:textId="77777777" w:rsidR="009C5271" w:rsidRPr="00476A67" w:rsidRDefault="009C5271" w:rsidP="004A39EC">
      <w:pPr>
        <w:ind w:left="426" w:hanging="426"/>
        <w:jc w:val="both"/>
        <w:rPr>
          <w:sz w:val="22"/>
          <w:szCs w:val="22"/>
        </w:rPr>
      </w:pPr>
    </w:p>
    <w:p w14:paraId="674CF2C8" w14:textId="77777777" w:rsidR="009C5271" w:rsidRPr="00476A67" w:rsidRDefault="009C5271" w:rsidP="00BE5F08">
      <w:pPr>
        <w:numPr>
          <w:ilvl w:val="0"/>
          <w:numId w:val="25"/>
        </w:numPr>
        <w:tabs>
          <w:tab w:val="left" w:pos="0"/>
        </w:tabs>
        <w:ind w:left="426" w:hanging="426"/>
        <w:jc w:val="both"/>
        <w:rPr>
          <w:sz w:val="22"/>
          <w:szCs w:val="22"/>
        </w:rPr>
      </w:pPr>
      <w:r w:rsidRPr="00476A67">
        <w:rPr>
          <w:sz w:val="22"/>
          <w:szCs w:val="22"/>
        </w:rPr>
        <w:t>Cenę oferty należy podać w następujący sposób:</w:t>
      </w:r>
    </w:p>
    <w:p w14:paraId="0E0AC0C5" w14:textId="77777777" w:rsidR="009C5271" w:rsidRPr="00476A67" w:rsidRDefault="004A39EC" w:rsidP="004A39EC">
      <w:pPr>
        <w:ind w:left="426"/>
        <w:jc w:val="both"/>
        <w:rPr>
          <w:sz w:val="22"/>
          <w:szCs w:val="22"/>
        </w:rPr>
      </w:pPr>
      <w:r>
        <w:rPr>
          <w:sz w:val="22"/>
          <w:szCs w:val="22"/>
        </w:rPr>
        <w:t xml:space="preserve">- </w:t>
      </w:r>
      <w:r w:rsidR="009C5271" w:rsidRPr="00476A67">
        <w:rPr>
          <w:sz w:val="22"/>
          <w:szCs w:val="22"/>
        </w:rPr>
        <w:t>wartość netto,</w:t>
      </w:r>
    </w:p>
    <w:p w14:paraId="4D91FE70" w14:textId="77777777" w:rsidR="009C5271" w:rsidRPr="00476A67" w:rsidRDefault="004A39EC" w:rsidP="004A39EC">
      <w:pPr>
        <w:ind w:left="426"/>
        <w:jc w:val="both"/>
        <w:rPr>
          <w:sz w:val="22"/>
          <w:szCs w:val="22"/>
        </w:rPr>
      </w:pPr>
      <w:r>
        <w:rPr>
          <w:sz w:val="22"/>
          <w:szCs w:val="22"/>
        </w:rPr>
        <w:t xml:space="preserve">- </w:t>
      </w:r>
      <w:r w:rsidR="009C5271" w:rsidRPr="00476A67">
        <w:rPr>
          <w:sz w:val="22"/>
          <w:szCs w:val="22"/>
        </w:rPr>
        <w:t>wartość podatku od towarów i usług (VAT) wg obowiązującej stawki,</w:t>
      </w:r>
    </w:p>
    <w:p w14:paraId="74DAE35B" w14:textId="77777777" w:rsidR="009C5271" w:rsidRPr="009C5271" w:rsidRDefault="004A39EC" w:rsidP="004A39EC">
      <w:pPr>
        <w:ind w:left="426"/>
        <w:jc w:val="both"/>
        <w:rPr>
          <w:sz w:val="22"/>
          <w:szCs w:val="22"/>
        </w:rPr>
      </w:pPr>
      <w:r>
        <w:rPr>
          <w:sz w:val="22"/>
          <w:szCs w:val="22"/>
          <w:shd w:val="clear" w:color="auto" w:fill="FFFFFF"/>
        </w:rPr>
        <w:t xml:space="preserve">- </w:t>
      </w:r>
      <w:r w:rsidR="009C5271" w:rsidRPr="00476A67">
        <w:rPr>
          <w:sz w:val="22"/>
          <w:szCs w:val="22"/>
          <w:shd w:val="clear" w:color="auto" w:fill="FFFFFF"/>
        </w:rPr>
        <w:t xml:space="preserve">wartość brutto </w:t>
      </w:r>
      <w:r w:rsidR="00BE40B3">
        <w:rPr>
          <w:sz w:val="22"/>
          <w:szCs w:val="22"/>
          <w:shd w:val="clear" w:color="auto" w:fill="FFFFFF"/>
        </w:rPr>
        <w:t>(</w:t>
      </w:r>
      <w:r w:rsidR="009C5271" w:rsidRPr="00476A67">
        <w:rPr>
          <w:sz w:val="22"/>
          <w:szCs w:val="22"/>
          <w:shd w:val="clear" w:color="auto" w:fill="FFFFFF"/>
        </w:rPr>
        <w:t>liczbą i słownie</w:t>
      </w:r>
      <w:r w:rsidR="00BE40B3">
        <w:rPr>
          <w:sz w:val="22"/>
          <w:szCs w:val="22"/>
          <w:shd w:val="clear" w:color="auto" w:fill="FFFFFF"/>
        </w:rPr>
        <w:t>)</w:t>
      </w:r>
      <w:r w:rsidR="009C5271" w:rsidRPr="00476A67">
        <w:rPr>
          <w:sz w:val="22"/>
          <w:szCs w:val="22"/>
          <w:shd w:val="clear" w:color="auto" w:fill="FFFFFF"/>
        </w:rPr>
        <w:t>.</w:t>
      </w:r>
    </w:p>
    <w:p w14:paraId="0C50FDA4" w14:textId="77777777" w:rsidR="009C5271" w:rsidRPr="00476A67" w:rsidRDefault="009C5271" w:rsidP="004A39EC">
      <w:pPr>
        <w:ind w:left="426" w:hanging="426"/>
        <w:jc w:val="both"/>
        <w:rPr>
          <w:sz w:val="22"/>
          <w:szCs w:val="22"/>
        </w:rPr>
      </w:pPr>
    </w:p>
    <w:p w14:paraId="1A1F3F7E" w14:textId="77777777" w:rsidR="004A39EC" w:rsidRDefault="009C5271" w:rsidP="00BE5F08">
      <w:pPr>
        <w:numPr>
          <w:ilvl w:val="0"/>
          <w:numId w:val="25"/>
        </w:numPr>
        <w:ind w:left="426" w:hanging="426"/>
        <w:jc w:val="both"/>
        <w:rPr>
          <w:sz w:val="22"/>
          <w:szCs w:val="22"/>
        </w:rPr>
      </w:pPr>
      <w:r w:rsidRPr="00476A67">
        <w:rPr>
          <w:sz w:val="22"/>
          <w:szCs w:val="22"/>
        </w:rPr>
        <w:t xml:space="preserve">Przez cenę oferty Zamawiający rozumie cenę brutto za całe zadanie objęte przedmiotem </w:t>
      </w:r>
      <w:r w:rsidR="00535626">
        <w:rPr>
          <w:sz w:val="22"/>
          <w:szCs w:val="22"/>
        </w:rPr>
        <w:t xml:space="preserve"> </w:t>
      </w:r>
      <w:r w:rsidRPr="004A39EC">
        <w:rPr>
          <w:sz w:val="22"/>
          <w:szCs w:val="22"/>
        </w:rPr>
        <w:t xml:space="preserve">zamówienia. </w:t>
      </w:r>
    </w:p>
    <w:p w14:paraId="3BD3801E" w14:textId="77777777" w:rsidR="009C5271" w:rsidRPr="004A39EC" w:rsidRDefault="009C5271" w:rsidP="004A39EC">
      <w:pPr>
        <w:ind w:left="426"/>
        <w:jc w:val="both"/>
        <w:rPr>
          <w:sz w:val="22"/>
          <w:szCs w:val="22"/>
        </w:rPr>
      </w:pPr>
      <w:r w:rsidRPr="004A39EC">
        <w:rPr>
          <w:sz w:val="22"/>
          <w:szCs w:val="22"/>
        </w:rPr>
        <w:t>Jeżeli cena podana liczbą nie będzie odpowiadała cenie podanej słownie, przyjmuje się za</w:t>
      </w:r>
      <w:r w:rsidR="00535626" w:rsidRPr="004A39EC">
        <w:rPr>
          <w:sz w:val="22"/>
          <w:szCs w:val="22"/>
        </w:rPr>
        <w:t xml:space="preserve"> </w:t>
      </w:r>
      <w:r w:rsidRPr="004A39EC">
        <w:rPr>
          <w:sz w:val="22"/>
          <w:szCs w:val="22"/>
        </w:rPr>
        <w:t>prawidłową cenę podaną słownie.</w:t>
      </w:r>
    </w:p>
    <w:p w14:paraId="3BE6D358" w14:textId="77777777" w:rsidR="009C5271" w:rsidRPr="00476A67" w:rsidRDefault="009C5271" w:rsidP="004A39EC">
      <w:pPr>
        <w:autoSpaceDN w:val="0"/>
        <w:adjustRightInd w:val="0"/>
        <w:ind w:left="426" w:hanging="426"/>
        <w:jc w:val="both"/>
        <w:rPr>
          <w:sz w:val="22"/>
          <w:szCs w:val="22"/>
        </w:rPr>
      </w:pPr>
    </w:p>
    <w:p w14:paraId="2146A5A5" w14:textId="6C65CC19" w:rsidR="000A1E81" w:rsidRDefault="009C5271" w:rsidP="00BE5F08">
      <w:pPr>
        <w:numPr>
          <w:ilvl w:val="0"/>
          <w:numId w:val="25"/>
        </w:numPr>
        <w:autoSpaceDN w:val="0"/>
        <w:adjustRightInd w:val="0"/>
        <w:ind w:left="426" w:hanging="426"/>
        <w:jc w:val="both"/>
        <w:rPr>
          <w:sz w:val="22"/>
          <w:szCs w:val="22"/>
        </w:rPr>
      </w:pPr>
      <w:r w:rsidRPr="00476A67">
        <w:rPr>
          <w:sz w:val="22"/>
          <w:szCs w:val="22"/>
        </w:rPr>
        <w:t>Cena oferty ma obejmowa</w:t>
      </w:r>
      <w:r w:rsidRPr="00476A67">
        <w:rPr>
          <w:rFonts w:eastAsia="TimesNewRoman"/>
          <w:sz w:val="22"/>
          <w:szCs w:val="22"/>
        </w:rPr>
        <w:t xml:space="preserve">ć </w:t>
      </w:r>
      <w:r w:rsidRPr="00476A67">
        <w:rPr>
          <w:sz w:val="22"/>
          <w:szCs w:val="22"/>
        </w:rPr>
        <w:t xml:space="preserve">całkowity koszt </w:t>
      </w:r>
      <w:r w:rsidR="00BE40B3">
        <w:rPr>
          <w:sz w:val="22"/>
          <w:szCs w:val="22"/>
        </w:rPr>
        <w:t>usługi</w:t>
      </w:r>
      <w:r w:rsidRPr="00476A67">
        <w:rPr>
          <w:sz w:val="22"/>
          <w:szCs w:val="22"/>
        </w:rPr>
        <w:t xml:space="preserve"> przedmiotu zamówienia oraz wszelkie </w:t>
      </w:r>
      <w:r w:rsidR="00535626">
        <w:rPr>
          <w:sz w:val="22"/>
          <w:szCs w:val="22"/>
        </w:rPr>
        <w:t xml:space="preserve"> </w:t>
      </w:r>
      <w:r w:rsidRPr="004A39EC">
        <w:rPr>
          <w:sz w:val="22"/>
          <w:szCs w:val="22"/>
        </w:rPr>
        <w:t>koszty towarzysz</w:t>
      </w:r>
      <w:r w:rsidRPr="004A39EC">
        <w:rPr>
          <w:rFonts w:eastAsia="TimesNewRoman"/>
          <w:sz w:val="22"/>
          <w:szCs w:val="22"/>
        </w:rPr>
        <w:t>ą</w:t>
      </w:r>
      <w:r w:rsidRPr="004A39EC">
        <w:rPr>
          <w:sz w:val="22"/>
          <w:szCs w:val="22"/>
        </w:rPr>
        <w:t>ce, konieczne do poniesienia przez Wykonawc</w:t>
      </w:r>
      <w:r w:rsidRPr="004A39EC">
        <w:rPr>
          <w:rFonts w:eastAsia="TimesNewRoman"/>
          <w:sz w:val="22"/>
          <w:szCs w:val="22"/>
        </w:rPr>
        <w:t xml:space="preserve">ę </w:t>
      </w:r>
      <w:r w:rsidRPr="004A39EC">
        <w:rPr>
          <w:sz w:val="22"/>
          <w:szCs w:val="22"/>
        </w:rPr>
        <w:t xml:space="preserve">z tytułu wykonania przedmiotu </w:t>
      </w:r>
      <w:r w:rsidR="00535626" w:rsidRPr="004A39EC">
        <w:rPr>
          <w:sz w:val="22"/>
          <w:szCs w:val="22"/>
        </w:rPr>
        <w:t xml:space="preserve"> </w:t>
      </w:r>
      <w:r w:rsidRPr="004A39EC">
        <w:rPr>
          <w:sz w:val="22"/>
          <w:szCs w:val="22"/>
        </w:rPr>
        <w:t>zamówienia oraz uwzgl</w:t>
      </w:r>
      <w:r w:rsidRPr="004A39EC">
        <w:rPr>
          <w:rFonts w:eastAsia="TimesNewRoman"/>
          <w:sz w:val="22"/>
          <w:szCs w:val="22"/>
        </w:rPr>
        <w:t>ę</w:t>
      </w:r>
      <w:r w:rsidRPr="004A39EC">
        <w:rPr>
          <w:sz w:val="22"/>
          <w:szCs w:val="22"/>
        </w:rPr>
        <w:t>dnia</w:t>
      </w:r>
      <w:r w:rsidRPr="004A39EC">
        <w:rPr>
          <w:rFonts w:eastAsia="TimesNewRoman"/>
          <w:sz w:val="22"/>
          <w:szCs w:val="22"/>
        </w:rPr>
        <w:t xml:space="preserve">ć </w:t>
      </w:r>
      <w:r w:rsidRPr="004A39EC">
        <w:rPr>
          <w:sz w:val="22"/>
          <w:szCs w:val="22"/>
        </w:rPr>
        <w:t>wszystkie elementy zwi</w:t>
      </w:r>
      <w:r w:rsidRPr="004A39EC">
        <w:rPr>
          <w:rFonts w:eastAsia="TimesNewRoman"/>
          <w:sz w:val="22"/>
          <w:szCs w:val="22"/>
        </w:rPr>
        <w:t>ą</w:t>
      </w:r>
      <w:r w:rsidRPr="004A39EC">
        <w:rPr>
          <w:sz w:val="22"/>
          <w:szCs w:val="22"/>
        </w:rPr>
        <w:t>zane z prawidłow</w:t>
      </w:r>
      <w:r w:rsidRPr="004A39EC">
        <w:rPr>
          <w:rFonts w:eastAsia="TimesNewRoman"/>
          <w:sz w:val="22"/>
          <w:szCs w:val="22"/>
        </w:rPr>
        <w:t>ą</w:t>
      </w:r>
      <w:r w:rsidRPr="004A39EC">
        <w:rPr>
          <w:sz w:val="22"/>
          <w:szCs w:val="22"/>
        </w:rPr>
        <w:t>, terminow</w:t>
      </w:r>
      <w:r w:rsidRPr="004A39EC">
        <w:rPr>
          <w:rFonts w:eastAsia="TimesNewRoman"/>
          <w:sz w:val="22"/>
          <w:szCs w:val="22"/>
        </w:rPr>
        <w:t xml:space="preserve">ą </w:t>
      </w:r>
      <w:r w:rsidRPr="004A39EC">
        <w:rPr>
          <w:sz w:val="22"/>
          <w:szCs w:val="22"/>
        </w:rPr>
        <w:t>realizacj</w:t>
      </w:r>
      <w:r w:rsidRPr="004A39EC">
        <w:rPr>
          <w:rFonts w:eastAsia="TimesNewRoman"/>
          <w:sz w:val="22"/>
          <w:szCs w:val="22"/>
        </w:rPr>
        <w:t xml:space="preserve">ą </w:t>
      </w:r>
      <w:r w:rsidR="00535626" w:rsidRPr="004A39EC">
        <w:rPr>
          <w:rFonts w:eastAsia="TimesNewRoman"/>
          <w:sz w:val="22"/>
          <w:szCs w:val="22"/>
        </w:rPr>
        <w:t xml:space="preserve"> </w:t>
      </w:r>
      <w:r w:rsidRPr="004A39EC">
        <w:rPr>
          <w:sz w:val="22"/>
          <w:szCs w:val="22"/>
        </w:rPr>
        <w:t xml:space="preserve">przedmiotu zamówienia i odbiorem robót. Wszystkie ceny określone przez Wykonawcę są </w:t>
      </w:r>
      <w:r w:rsidR="00535626" w:rsidRPr="004A39EC">
        <w:rPr>
          <w:sz w:val="22"/>
          <w:szCs w:val="22"/>
        </w:rPr>
        <w:t xml:space="preserve"> </w:t>
      </w:r>
      <w:r w:rsidRPr="004A39EC">
        <w:rPr>
          <w:sz w:val="22"/>
          <w:szCs w:val="22"/>
        </w:rPr>
        <w:t xml:space="preserve">obowiązujące w okresie ważności umowy i nie ulegną zmianie. </w:t>
      </w:r>
    </w:p>
    <w:p w14:paraId="2E4D7A24" w14:textId="77777777" w:rsidR="000A1E81" w:rsidRDefault="000A1E81" w:rsidP="0038024D">
      <w:pPr>
        <w:pStyle w:val="Tekstpodstawowy"/>
        <w:jc w:val="left"/>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7B0672" w:rsidRPr="00C57583" w14:paraId="49F096CA" w14:textId="77777777">
        <w:trPr>
          <w:trHeight w:val="470"/>
        </w:trPr>
        <w:tc>
          <w:tcPr>
            <w:tcW w:w="1510" w:type="dxa"/>
            <w:shd w:val="clear" w:color="auto" w:fill="E0E0E0"/>
            <w:vAlign w:val="center"/>
          </w:tcPr>
          <w:p w14:paraId="6D5390B1" w14:textId="77777777" w:rsidR="007B0672" w:rsidRPr="00C57583" w:rsidRDefault="007B0672"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XI</w:t>
            </w:r>
            <w:r w:rsidR="00055037">
              <w:rPr>
                <w:rFonts w:ascii="Times New Roman" w:hAnsi="Times New Roman"/>
                <w:color w:val="auto"/>
                <w:szCs w:val="24"/>
              </w:rPr>
              <w:t>I</w:t>
            </w:r>
          </w:p>
        </w:tc>
        <w:tc>
          <w:tcPr>
            <w:tcW w:w="7702" w:type="dxa"/>
            <w:shd w:val="clear" w:color="auto" w:fill="E0E0E0"/>
            <w:vAlign w:val="center"/>
          </w:tcPr>
          <w:p w14:paraId="39E2B96E" w14:textId="77777777" w:rsidR="007B0672" w:rsidRPr="00C57583" w:rsidRDefault="007B0672" w:rsidP="00EA5575">
            <w:pPr>
              <w:pStyle w:val="Nagwek7"/>
              <w:rPr>
                <w:rFonts w:ascii="Times New Roman" w:hAnsi="Times New Roman"/>
                <w:color w:val="auto"/>
                <w:szCs w:val="24"/>
              </w:rPr>
            </w:pPr>
            <w:r>
              <w:rPr>
                <w:rFonts w:ascii="Times New Roman" w:hAnsi="Times New Roman"/>
                <w:color w:val="auto"/>
                <w:szCs w:val="24"/>
              </w:rPr>
              <w:t>Miejsce oraz termin składania i otwarcia ofert</w:t>
            </w:r>
            <w:r w:rsidRPr="00C57583">
              <w:rPr>
                <w:rFonts w:ascii="Times New Roman" w:hAnsi="Times New Roman"/>
                <w:color w:val="auto"/>
                <w:szCs w:val="24"/>
              </w:rPr>
              <w:t xml:space="preserve"> </w:t>
            </w:r>
          </w:p>
        </w:tc>
      </w:tr>
    </w:tbl>
    <w:p w14:paraId="2DD59774" w14:textId="77777777" w:rsidR="000A1E81" w:rsidRPr="003218C2" w:rsidRDefault="000A1E81" w:rsidP="005B77DF">
      <w:pPr>
        <w:pStyle w:val="Tekstpodstawowy"/>
        <w:jc w:val="left"/>
        <w:rPr>
          <w:rFonts w:ascii="Times New Roman" w:hAnsi="Times New Roman"/>
          <w:sz w:val="22"/>
          <w:szCs w:val="22"/>
        </w:rPr>
      </w:pPr>
    </w:p>
    <w:p w14:paraId="76200F55" w14:textId="4CD092B5" w:rsidR="00C440F2" w:rsidRPr="005B77DF" w:rsidRDefault="00C440F2" w:rsidP="00BE5F08">
      <w:pPr>
        <w:numPr>
          <w:ilvl w:val="0"/>
          <w:numId w:val="26"/>
        </w:numPr>
        <w:tabs>
          <w:tab w:val="left" w:pos="426"/>
        </w:tabs>
        <w:ind w:left="426" w:hanging="426"/>
        <w:jc w:val="both"/>
        <w:rPr>
          <w:b/>
          <w:sz w:val="22"/>
          <w:szCs w:val="22"/>
        </w:rPr>
      </w:pPr>
      <w:r w:rsidRPr="003218C2">
        <w:rPr>
          <w:sz w:val="22"/>
          <w:szCs w:val="22"/>
        </w:rPr>
        <w:t xml:space="preserve">Oferty należy składać w terminie </w:t>
      </w:r>
      <w:r w:rsidRPr="003218C2">
        <w:rPr>
          <w:b/>
          <w:sz w:val="22"/>
          <w:szCs w:val="22"/>
        </w:rPr>
        <w:t>do dnia</w:t>
      </w:r>
      <w:r w:rsidR="003218C2" w:rsidRPr="003218C2">
        <w:rPr>
          <w:b/>
          <w:sz w:val="22"/>
          <w:szCs w:val="22"/>
        </w:rPr>
        <w:t xml:space="preserve"> </w:t>
      </w:r>
      <w:r w:rsidR="005C535E">
        <w:rPr>
          <w:b/>
          <w:sz w:val="22"/>
          <w:szCs w:val="22"/>
        </w:rPr>
        <w:t>1</w:t>
      </w:r>
      <w:r w:rsidR="00E93738">
        <w:rPr>
          <w:b/>
          <w:sz w:val="22"/>
          <w:szCs w:val="22"/>
        </w:rPr>
        <w:t>7</w:t>
      </w:r>
      <w:r w:rsidR="003218C2" w:rsidRPr="003218C2">
        <w:rPr>
          <w:b/>
          <w:sz w:val="22"/>
          <w:szCs w:val="22"/>
        </w:rPr>
        <w:t>.03</w:t>
      </w:r>
      <w:r w:rsidR="00E345C8" w:rsidRPr="003218C2">
        <w:rPr>
          <w:b/>
          <w:sz w:val="22"/>
          <w:szCs w:val="22"/>
        </w:rPr>
        <w:t>.20</w:t>
      </w:r>
      <w:r w:rsidR="005B77DF" w:rsidRPr="003218C2">
        <w:rPr>
          <w:b/>
          <w:sz w:val="22"/>
          <w:szCs w:val="22"/>
        </w:rPr>
        <w:t>20</w:t>
      </w:r>
      <w:r w:rsidRPr="003218C2">
        <w:rPr>
          <w:b/>
          <w:sz w:val="22"/>
          <w:szCs w:val="22"/>
        </w:rPr>
        <w:t xml:space="preserve"> r. do godz. </w:t>
      </w:r>
      <w:r w:rsidR="00E93738">
        <w:rPr>
          <w:b/>
          <w:sz w:val="22"/>
          <w:szCs w:val="22"/>
        </w:rPr>
        <w:t>11:45</w:t>
      </w:r>
      <w:r w:rsidRPr="00E104C7">
        <w:rPr>
          <w:b/>
          <w:sz w:val="22"/>
          <w:szCs w:val="22"/>
        </w:rPr>
        <w:t xml:space="preserve"> w</w:t>
      </w:r>
      <w:r w:rsidR="00B8030F" w:rsidRPr="00E104C7">
        <w:rPr>
          <w:b/>
          <w:sz w:val="22"/>
          <w:szCs w:val="22"/>
        </w:rPr>
        <w:t xml:space="preserve"> </w:t>
      </w:r>
      <w:proofErr w:type="spellStart"/>
      <w:r w:rsidRPr="00E104C7">
        <w:rPr>
          <w:b/>
          <w:sz w:val="22"/>
          <w:szCs w:val="22"/>
        </w:rPr>
        <w:t>GZWiK</w:t>
      </w:r>
      <w:proofErr w:type="spellEnd"/>
      <w:r w:rsidRPr="00E104C7">
        <w:rPr>
          <w:b/>
          <w:sz w:val="22"/>
          <w:szCs w:val="22"/>
        </w:rPr>
        <w:t xml:space="preserve"> </w:t>
      </w:r>
      <w:r w:rsidR="00D1672E" w:rsidRPr="00E104C7">
        <w:rPr>
          <w:b/>
          <w:sz w:val="22"/>
          <w:szCs w:val="22"/>
        </w:rPr>
        <w:t xml:space="preserve">  </w:t>
      </w:r>
      <w:r w:rsidRPr="00E104C7">
        <w:rPr>
          <w:b/>
          <w:sz w:val="22"/>
          <w:szCs w:val="22"/>
        </w:rPr>
        <w:t xml:space="preserve">Zebrzydowice ul. </w:t>
      </w:r>
      <w:r w:rsidR="00AA69C4" w:rsidRPr="00E104C7">
        <w:rPr>
          <w:b/>
          <w:sz w:val="22"/>
          <w:szCs w:val="22"/>
        </w:rPr>
        <w:t>K</w:t>
      </w:r>
      <w:r w:rsidRPr="00E104C7">
        <w:rPr>
          <w:b/>
          <w:sz w:val="22"/>
          <w:szCs w:val="22"/>
        </w:rPr>
        <w:t>s. A. Janusza 6, 43- 410 Zebrzydowice w pokoju nr 4</w:t>
      </w:r>
      <w:r w:rsidR="00AA69C4" w:rsidRPr="00E104C7">
        <w:rPr>
          <w:b/>
          <w:sz w:val="22"/>
          <w:szCs w:val="22"/>
        </w:rPr>
        <w:t>3</w:t>
      </w:r>
      <w:r w:rsidR="00AA69C4" w:rsidRPr="005B77DF">
        <w:rPr>
          <w:b/>
          <w:sz w:val="22"/>
          <w:szCs w:val="22"/>
        </w:rPr>
        <w:t>.</w:t>
      </w:r>
      <w:r w:rsidRPr="005B77DF">
        <w:rPr>
          <w:b/>
          <w:sz w:val="22"/>
          <w:szCs w:val="22"/>
        </w:rPr>
        <w:t xml:space="preserve"> </w:t>
      </w:r>
      <w:r w:rsidRPr="005B77DF">
        <w:rPr>
          <w:sz w:val="22"/>
          <w:szCs w:val="22"/>
        </w:rPr>
        <w:t xml:space="preserve">Dostarczenie ofert </w:t>
      </w:r>
      <w:r w:rsidR="00D1672E" w:rsidRPr="005B77DF">
        <w:rPr>
          <w:sz w:val="22"/>
          <w:szCs w:val="22"/>
        </w:rPr>
        <w:t xml:space="preserve">   </w:t>
      </w:r>
      <w:r w:rsidRPr="005B77DF">
        <w:rPr>
          <w:sz w:val="22"/>
          <w:szCs w:val="22"/>
        </w:rPr>
        <w:t>do wskazanego miejsca i we wskazanym terminie odbywa się na koszt i ryzyko Wykonawcy.</w:t>
      </w:r>
    </w:p>
    <w:p w14:paraId="46F93A0C" w14:textId="77777777" w:rsidR="00C440F2" w:rsidRPr="00476A67" w:rsidRDefault="00C440F2" w:rsidP="005B77DF">
      <w:pPr>
        <w:pStyle w:val="Tekstpodstawowy23"/>
        <w:tabs>
          <w:tab w:val="left" w:pos="426"/>
        </w:tabs>
        <w:ind w:left="426" w:hanging="426"/>
        <w:rPr>
          <w:rFonts w:cs="Times New Roman"/>
          <w:b/>
          <w:sz w:val="22"/>
          <w:szCs w:val="22"/>
        </w:rPr>
      </w:pPr>
      <w:r w:rsidRPr="00476A67">
        <w:rPr>
          <w:rFonts w:cs="Times New Roman"/>
          <w:sz w:val="22"/>
          <w:szCs w:val="22"/>
        </w:rPr>
        <w:tab/>
      </w:r>
      <w:r w:rsidRPr="00476A67">
        <w:rPr>
          <w:rFonts w:cs="Times New Roman"/>
          <w:sz w:val="22"/>
          <w:szCs w:val="22"/>
        </w:rPr>
        <w:tab/>
      </w:r>
      <w:r w:rsidRPr="00476A67">
        <w:rPr>
          <w:rFonts w:cs="Times New Roman"/>
          <w:sz w:val="22"/>
          <w:szCs w:val="22"/>
        </w:rPr>
        <w:tab/>
        <w:t xml:space="preserve">                      </w:t>
      </w:r>
    </w:p>
    <w:p w14:paraId="6234B619" w14:textId="77777777" w:rsidR="00C440F2" w:rsidRDefault="00C440F2" w:rsidP="00BE5F08">
      <w:pPr>
        <w:numPr>
          <w:ilvl w:val="0"/>
          <w:numId w:val="26"/>
        </w:numPr>
        <w:tabs>
          <w:tab w:val="left" w:pos="426"/>
        </w:tabs>
        <w:ind w:left="426" w:hanging="426"/>
        <w:jc w:val="both"/>
        <w:rPr>
          <w:sz w:val="22"/>
          <w:szCs w:val="22"/>
        </w:rPr>
      </w:pPr>
      <w:r w:rsidRPr="00476A67">
        <w:rPr>
          <w:sz w:val="22"/>
          <w:szCs w:val="22"/>
        </w:rPr>
        <w:t xml:space="preserve">Złożone oferty podlegają rejestracji przez Zamawiającego. </w:t>
      </w:r>
    </w:p>
    <w:p w14:paraId="1B3AD1D3" w14:textId="77777777" w:rsidR="00C440F2" w:rsidRPr="00476A67" w:rsidRDefault="00C440F2" w:rsidP="005B77DF">
      <w:pPr>
        <w:tabs>
          <w:tab w:val="left" w:pos="426"/>
        </w:tabs>
        <w:ind w:left="426" w:hanging="426"/>
        <w:jc w:val="both"/>
        <w:rPr>
          <w:sz w:val="22"/>
          <w:szCs w:val="22"/>
        </w:rPr>
      </w:pPr>
    </w:p>
    <w:p w14:paraId="3A903EFB" w14:textId="77777777" w:rsidR="00C440F2" w:rsidRPr="005B77DF" w:rsidRDefault="00C440F2" w:rsidP="00BE5F08">
      <w:pPr>
        <w:numPr>
          <w:ilvl w:val="0"/>
          <w:numId w:val="26"/>
        </w:numPr>
        <w:tabs>
          <w:tab w:val="left" w:pos="426"/>
        </w:tabs>
        <w:ind w:left="426" w:hanging="426"/>
        <w:jc w:val="both"/>
        <w:rPr>
          <w:sz w:val="22"/>
          <w:szCs w:val="22"/>
        </w:rPr>
      </w:pPr>
      <w:r w:rsidRPr="00476A67">
        <w:rPr>
          <w:sz w:val="22"/>
          <w:szCs w:val="22"/>
        </w:rPr>
        <w:lastRenderedPageBreak/>
        <w:t xml:space="preserve">Oferty, które zostaną dostarczone do Zamawiającego w stanie uszkodzonym, tj. wskazującym na </w:t>
      </w:r>
      <w:r w:rsidR="00D1672E">
        <w:rPr>
          <w:sz w:val="22"/>
          <w:szCs w:val="22"/>
        </w:rPr>
        <w:t xml:space="preserve">  </w:t>
      </w:r>
      <w:r w:rsidRPr="005B77DF">
        <w:rPr>
          <w:sz w:val="22"/>
          <w:szCs w:val="22"/>
        </w:rPr>
        <w:t xml:space="preserve">możliwość dokonania podmiany jej zawartości, nie będą dopuszczone do postępowania </w:t>
      </w:r>
      <w:r w:rsidR="00D1672E" w:rsidRPr="005B77DF">
        <w:rPr>
          <w:sz w:val="22"/>
          <w:szCs w:val="22"/>
        </w:rPr>
        <w:t xml:space="preserve"> </w:t>
      </w:r>
      <w:r w:rsidRPr="005B77DF">
        <w:rPr>
          <w:sz w:val="22"/>
          <w:szCs w:val="22"/>
        </w:rPr>
        <w:t>przetargowego i zwrócone zostaną Wykonawcom z adnotacją o treści:</w:t>
      </w:r>
      <w:r w:rsidR="00D1672E" w:rsidRPr="005B77DF">
        <w:rPr>
          <w:sz w:val="22"/>
          <w:szCs w:val="22"/>
        </w:rPr>
        <w:t xml:space="preserve"> </w:t>
      </w:r>
      <w:r w:rsidRPr="005B77DF">
        <w:rPr>
          <w:sz w:val="22"/>
          <w:szCs w:val="22"/>
        </w:rPr>
        <w:t>„dokumentację przetargową otrzymano w stanie uszkodzonym nie podlega rozpatrzeniu”.</w:t>
      </w:r>
    </w:p>
    <w:p w14:paraId="4ACCE6EB" w14:textId="77777777" w:rsidR="00C440F2" w:rsidRPr="00476A67" w:rsidRDefault="00C440F2" w:rsidP="005B77DF">
      <w:pPr>
        <w:tabs>
          <w:tab w:val="left" w:pos="426"/>
        </w:tabs>
        <w:ind w:left="426" w:hanging="426"/>
        <w:jc w:val="both"/>
        <w:rPr>
          <w:sz w:val="22"/>
          <w:szCs w:val="22"/>
        </w:rPr>
      </w:pPr>
    </w:p>
    <w:p w14:paraId="39EA9ED7" w14:textId="10302A2F" w:rsidR="00C440F2" w:rsidRPr="0038024D" w:rsidRDefault="00C440F2" w:rsidP="00C440F2">
      <w:pPr>
        <w:numPr>
          <w:ilvl w:val="0"/>
          <w:numId w:val="26"/>
        </w:numPr>
        <w:tabs>
          <w:tab w:val="left" w:pos="426"/>
        </w:tabs>
        <w:ind w:left="426" w:hanging="426"/>
        <w:jc w:val="both"/>
        <w:rPr>
          <w:sz w:val="22"/>
          <w:szCs w:val="22"/>
        </w:rPr>
      </w:pPr>
      <w:r w:rsidRPr="00476A67">
        <w:rPr>
          <w:sz w:val="22"/>
          <w:szCs w:val="22"/>
        </w:rPr>
        <w:t xml:space="preserve">Zamawiający niezwłocznie zwraca ofertę, która została złożona po terminie.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4353A8" w:rsidRPr="00C57583" w14:paraId="392F8229" w14:textId="77777777">
        <w:trPr>
          <w:trHeight w:val="470"/>
        </w:trPr>
        <w:tc>
          <w:tcPr>
            <w:tcW w:w="1510" w:type="dxa"/>
            <w:shd w:val="clear" w:color="auto" w:fill="E0E0E0"/>
            <w:vAlign w:val="center"/>
          </w:tcPr>
          <w:p w14:paraId="78DC70E6" w14:textId="77777777" w:rsidR="004353A8" w:rsidRPr="00C57583" w:rsidRDefault="004353A8"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XII</w:t>
            </w:r>
            <w:r w:rsidR="00055037">
              <w:rPr>
                <w:rFonts w:ascii="Times New Roman" w:hAnsi="Times New Roman"/>
                <w:color w:val="auto"/>
                <w:szCs w:val="24"/>
              </w:rPr>
              <w:t>I</w:t>
            </w:r>
          </w:p>
        </w:tc>
        <w:tc>
          <w:tcPr>
            <w:tcW w:w="7702" w:type="dxa"/>
            <w:shd w:val="clear" w:color="auto" w:fill="E0E0E0"/>
            <w:vAlign w:val="center"/>
          </w:tcPr>
          <w:p w14:paraId="3BE41CBE" w14:textId="77777777" w:rsidR="004353A8" w:rsidRPr="00C57583" w:rsidRDefault="004353A8" w:rsidP="00EA5575">
            <w:pPr>
              <w:pStyle w:val="Nagwek7"/>
              <w:rPr>
                <w:rFonts w:ascii="Times New Roman" w:hAnsi="Times New Roman"/>
                <w:color w:val="auto"/>
                <w:szCs w:val="24"/>
              </w:rPr>
            </w:pPr>
            <w:r>
              <w:rPr>
                <w:rFonts w:ascii="Times New Roman" w:hAnsi="Times New Roman"/>
                <w:color w:val="auto"/>
                <w:szCs w:val="24"/>
              </w:rPr>
              <w:t>Informacje o trybie otwarcia i oceny ofert</w:t>
            </w:r>
            <w:r w:rsidRPr="00C57583">
              <w:rPr>
                <w:rFonts w:ascii="Times New Roman" w:hAnsi="Times New Roman"/>
                <w:color w:val="auto"/>
                <w:szCs w:val="24"/>
              </w:rPr>
              <w:t xml:space="preserve"> </w:t>
            </w:r>
          </w:p>
        </w:tc>
      </w:tr>
    </w:tbl>
    <w:p w14:paraId="6EA13044" w14:textId="77777777" w:rsidR="004353A8" w:rsidRDefault="004353A8" w:rsidP="00C440F2">
      <w:pPr>
        <w:rPr>
          <w:sz w:val="22"/>
          <w:szCs w:val="22"/>
        </w:rPr>
      </w:pPr>
    </w:p>
    <w:p w14:paraId="38C58495" w14:textId="7C8B184B" w:rsidR="00C440F2" w:rsidRPr="00811856" w:rsidRDefault="00C440F2" w:rsidP="00BE5F08">
      <w:pPr>
        <w:pStyle w:val="Tekstpodstawowy3"/>
        <w:numPr>
          <w:ilvl w:val="0"/>
          <w:numId w:val="27"/>
        </w:numPr>
        <w:ind w:left="426" w:hanging="426"/>
        <w:rPr>
          <w:b/>
          <w:sz w:val="22"/>
          <w:szCs w:val="22"/>
        </w:rPr>
      </w:pPr>
      <w:r w:rsidRPr="00476A67">
        <w:rPr>
          <w:b/>
          <w:sz w:val="22"/>
          <w:szCs w:val="22"/>
        </w:rPr>
        <w:t xml:space="preserve">Otwarcie ofert jest jawne i nastąpi w dniu </w:t>
      </w:r>
      <w:r w:rsidR="005C535E">
        <w:rPr>
          <w:b/>
          <w:sz w:val="22"/>
          <w:szCs w:val="22"/>
          <w:lang w:val="pl-PL"/>
        </w:rPr>
        <w:t>1</w:t>
      </w:r>
      <w:r w:rsidR="00E93738">
        <w:rPr>
          <w:b/>
          <w:sz w:val="22"/>
          <w:szCs w:val="22"/>
          <w:lang w:val="pl-PL"/>
        </w:rPr>
        <w:t>7</w:t>
      </w:r>
      <w:r w:rsidR="003218C2" w:rsidRPr="003218C2">
        <w:rPr>
          <w:b/>
          <w:sz w:val="22"/>
          <w:szCs w:val="22"/>
          <w:lang w:val="pl-PL"/>
        </w:rPr>
        <w:t>.03</w:t>
      </w:r>
      <w:r w:rsidR="00E345C8" w:rsidRPr="003218C2">
        <w:rPr>
          <w:b/>
          <w:sz w:val="22"/>
          <w:szCs w:val="22"/>
        </w:rPr>
        <w:t>.20</w:t>
      </w:r>
      <w:r w:rsidR="005B77DF" w:rsidRPr="003218C2">
        <w:rPr>
          <w:b/>
          <w:sz w:val="22"/>
          <w:szCs w:val="22"/>
          <w:lang w:val="pl-PL"/>
        </w:rPr>
        <w:t>20</w:t>
      </w:r>
      <w:r w:rsidR="00BE7F8F" w:rsidRPr="003218C2">
        <w:rPr>
          <w:b/>
          <w:sz w:val="22"/>
          <w:szCs w:val="22"/>
        </w:rPr>
        <w:t xml:space="preserve"> </w:t>
      </w:r>
      <w:r w:rsidRPr="003218C2">
        <w:rPr>
          <w:b/>
          <w:sz w:val="22"/>
          <w:szCs w:val="22"/>
        </w:rPr>
        <w:t xml:space="preserve">r. o godz. </w:t>
      </w:r>
      <w:r w:rsidRPr="00E104C7">
        <w:rPr>
          <w:b/>
          <w:sz w:val="22"/>
          <w:szCs w:val="22"/>
        </w:rPr>
        <w:t>1</w:t>
      </w:r>
      <w:r w:rsidR="00E93738">
        <w:rPr>
          <w:b/>
          <w:sz w:val="22"/>
          <w:szCs w:val="22"/>
          <w:lang w:val="pl-PL"/>
        </w:rPr>
        <w:t>2</w:t>
      </w:r>
      <w:r w:rsidR="00F66F09" w:rsidRPr="00E104C7">
        <w:rPr>
          <w:b/>
          <w:sz w:val="22"/>
          <w:szCs w:val="22"/>
        </w:rPr>
        <w:t>:</w:t>
      </w:r>
      <w:r w:rsidRPr="00E104C7">
        <w:rPr>
          <w:b/>
          <w:sz w:val="22"/>
          <w:szCs w:val="22"/>
        </w:rPr>
        <w:t>00 w Urzędzie</w:t>
      </w:r>
      <w:r w:rsidR="002373F5" w:rsidRPr="00E104C7">
        <w:rPr>
          <w:b/>
          <w:sz w:val="22"/>
          <w:szCs w:val="22"/>
        </w:rPr>
        <w:t xml:space="preserve"> </w:t>
      </w:r>
      <w:r w:rsidRPr="00E104C7">
        <w:rPr>
          <w:b/>
          <w:sz w:val="22"/>
          <w:szCs w:val="22"/>
        </w:rPr>
        <w:t xml:space="preserve">Gminy  Zebrzydowice ul. </w:t>
      </w:r>
      <w:r w:rsidR="00B8030F" w:rsidRPr="00E104C7">
        <w:rPr>
          <w:b/>
          <w:sz w:val="22"/>
          <w:szCs w:val="22"/>
        </w:rPr>
        <w:t>K</w:t>
      </w:r>
      <w:r w:rsidRPr="00E104C7">
        <w:rPr>
          <w:b/>
          <w:sz w:val="22"/>
          <w:szCs w:val="22"/>
        </w:rPr>
        <w:t>s. A. Janusza 6, 43-410 Zebrzydowice - pokój  nr  38.</w:t>
      </w:r>
    </w:p>
    <w:p w14:paraId="0C7C26EB" w14:textId="77777777" w:rsidR="004353A8" w:rsidRPr="00476A67" w:rsidRDefault="004353A8" w:rsidP="005B77DF">
      <w:pPr>
        <w:pStyle w:val="Tekstpodstawowy3"/>
        <w:ind w:left="426" w:hanging="426"/>
        <w:rPr>
          <w:sz w:val="22"/>
          <w:szCs w:val="22"/>
        </w:rPr>
      </w:pPr>
    </w:p>
    <w:p w14:paraId="11EDB03C" w14:textId="77777777" w:rsidR="00C440F2" w:rsidRPr="00811856" w:rsidRDefault="00C440F2" w:rsidP="00BE5F08">
      <w:pPr>
        <w:pStyle w:val="Tekstpodstawowy3"/>
        <w:numPr>
          <w:ilvl w:val="0"/>
          <w:numId w:val="27"/>
        </w:numPr>
        <w:ind w:left="426" w:hanging="426"/>
        <w:rPr>
          <w:sz w:val="22"/>
          <w:szCs w:val="22"/>
        </w:rPr>
      </w:pPr>
      <w:r w:rsidRPr="00476A67">
        <w:rPr>
          <w:sz w:val="22"/>
          <w:szCs w:val="22"/>
        </w:rPr>
        <w:t xml:space="preserve">Bezpośrednio przed otwarciem ofert Zamawiający poda kwotę, jaką zamierza przeznaczyć na </w:t>
      </w:r>
      <w:r w:rsidR="002373F5">
        <w:rPr>
          <w:sz w:val="22"/>
          <w:szCs w:val="22"/>
        </w:rPr>
        <w:t xml:space="preserve"> </w:t>
      </w:r>
      <w:r w:rsidRPr="00811856">
        <w:rPr>
          <w:sz w:val="22"/>
          <w:szCs w:val="22"/>
        </w:rPr>
        <w:t xml:space="preserve">sfinansowanie zamówienia. </w:t>
      </w:r>
    </w:p>
    <w:p w14:paraId="668E9D60" w14:textId="77777777" w:rsidR="004353A8" w:rsidRDefault="004353A8" w:rsidP="005B77DF">
      <w:pPr>
        <w:pStyle w:val="Tekstpodstawowy3"/>
        <w:ind w:left="426" w:hanging="426"/>
        <w:rPr>
          <w:sz w:val="22"/>
          <w:szCs w:val="22"/>
        </w:rPr>
      </w:pPr>
    </w:p>
    <w:p w14:paraId="083852D5" w14:textId="77777777" w:rsidR="00C440F2" w:rsidRPr="00811856" w:rsidRDefault="00C440F2" w:rsidP="00BE5F08">
      <w:pPr>
        <w:pStyle w:val="Tekstpodstawowy3"/>
        <w:numPr>
          <w:ilvl w:val="0"/>
          <w:numId w:val="27"/>
        </w:numPr>
        <w:ind w:left="426" w:hanging="426"/>
        <w:rPr>
          <w:sz w:val="22"/>
          <w:szCs w:val="22"/>
        </w:rPr>
      </w:pPr>
      <w:r>
        <w:rPr>
          <w:sz w:val="22"/>
          <w:szCs w:val="22"/>
        </w:rPr>
        <w:t>Podczas otwarcia ofert, zamawiający odczyta nazwę firmy, adres a także informacje dotyczące</w:t>
      </w:r>
      <w:r w:rsidR="005F0DE1" w:rsidRPr="00811856">
        <w:rPr>
          <w:sz w:val="22"/>
          <w:szCs w:val="22"/>
        </w:rPr>
        <w:t xml:space="preserve"> </w:t>
      </w:r>
      <w:r w:rsidRPr="00811856">
        <w:rPr>
          <w:sz w:val="22"/>
          <w:szCs w:val="22"/>
        </w:rPr>
        <w:t>ceny oferty, terminu wykonania zadania oraz informacje dot. kryteriów oceny ofert</w:t>
      </w:r>
    </w:p>
    <w:p w14:paraId="73CE5884" w14:textId="77777777" w:rsidR="00DB6A9F" w:rsidRPr="00476A67" w:rsidRDefault="00DB6A9F" w:rsidP="005B77DF">
      <w:pPr>
        <w:pStyle w:val="Tekstpodstawowy3"/>
        <w:ind w:left="426" w:hanging="426"/>
        <w:rPr>
          <w:sz w:val="22"/>
          <w:szCs w:val="22"/>
        </w:rPr>
      </w:pPr>
    </w:p>
    <w:p w14:paraId="4E26C76C" w14:textId="77777777" w:rsidR="00C440F2" w:rsidRPr="00811856" w:rsidRDefault="00C440F2" w:rsidP="00BE5F08">
      <w:pPr>
        <w:pStyle w:val="Tekstpodstawowy3"/>
        <w:numPr>
          <w:ilvl w:val="0"/>
          <w:numId w:val="27"/>
        </w:numPr>
        <w:ind w:left="426" w:hanging="426"/>
        <w:rPr>
          <w:sz w:val="22"/>
          <w:szCs w:val="22"/>
        </w:rPr>
      </w:pPr>
      <w:r w:rsidRPr="00476A67">
        <w:rPr>
          <w:sz w:val="22"/>
          <w:szCs w:val="22"/>
        </w:rPr>
        <w:t xml:space="preserve">Jeżeli w ofercie Wykonawca poda cenę napisaną słownie inną niż cena napisana cyfrowo podczas </w:t>
      </w:r>
      <w:r w:rsidRPr="00811856">
        <w:rPr>
          <w:sz w:val="22"/>
          <w:szCs w:val="22"/>
        </w:rPr>
        <w:t>otwarcia ofert zostanie podana cena napisana słownie.</w:t>
      </w:r>
    </w:p>
    <w:p w14:paraId="40BD63A9" w14:textId="77777777" w:rsidR="009353FF" w:rsidRPr="00476A67" w:rsidRDefault="009353FF" w:rsidP="005B77DF">
      <w:pPr>
        <w:pStyle w:val="Tekstpodstawowy3"/>
        <w:ind w:left="426" w:hanging="426"/>
        <w:rPr>
          <w:sz w:val="22"/>
          <w:szCs w:val="22"/>
        </w:rPr>
      </w:pPr>
    </w:p>
    <w:p w14:paraId="3CA513AD" w14:textId="77777777" w:rsidR="00811856" w:rsidRPr="00811856" w:rsidRDefault="00C440F2" w:rsidP="00BE5F08">
      <w:pPr>
        <w:pStyle w:val="Tekstpodstawowy3"/>
        <w:numPr>
          <w:ilvl w:val="0"/>
          <w:numId w:val="27"/>
        </w:numPr>
        <w:ind w:left="426" w:hanging="426"/>
        <w:rPr>
          <w:sz w:val="22"/>
          <w:szCs w:val="22"/>
        </w:rPr>
      </w:pPr>
      <w:r w:rsidRPr="00476A67">
        <w:rPr>
          <w:sz w:val="22"/>
          <w:szCs w:val="22"/>
        </w:rPr>
        <w:t xml:space="preserve">Niezwłocznie po otwarciu ofert Zamawiający zamieści na stronie internetowej informacje </w:t>
      </w:r>
      <w:r w:rsidR="005F0DE1">
        <w:rPr>
          <w:sz w:val="22"/>
          <w:szCs w:val="22"/>
        </w:rPr>
        <w:t xml:space="preserve"> </w:t>
      </w:r>
      <w:r w:rsidR="005F0DE1" w:rsidRPr="00811856">
        <w:rPr>
          <w:sz w:val="22"/>
          <w:szCs w:val="22"/>
        </w:rPr>
        <w:t xml:space="preserve"> </w:t>
      </w:r>
      <w:r w:rsidRPr="00811856">
        <w:rPr>
          <w:sz w:val="22"/>
          <w:szCs w:val="22"/>
        </w:rPr>
        <w:t>dotyczące:</w:t>
      </w:r>
    </w:p>
    <w:p w14:paraId="23F0A00D" w14:textId="77777777" w:rsidR="00C440F2" w:rsidRPr="00811856" w:rsidRDefault="00811856" w:rsidP="00811856">
      <w:pPr>
        <w:pStyle w:val="Tekstpodstawowy3"/>
        <w:ind w:left="426"/>
        <w:rPr>
          <w:sz w:val="22"/>
          <w:szCs w:val="22"/>
        </w:rPr>
      </w:pPr>
      <w:r>
        <w:rPr>
          <w:sz w:val="22"/>
          <w:szCs w:val="22"/>
          <w:lang w:val="pl-PL"/>
        </w:rPr>
        <w:t xml:space="preserve">- </w:t>
      </w:r>
      <w:r w:rsidR="00C440F2" w:rsidRPr="00811856">
        <w:rPr>
          <w:sz w:val="22"/>
          <w:szCs w:val="22"/>
        </w:rPr>
        <w:t xml:space="preserve">kwoty, jaką zamierza przeznaczyć na sfinansowanie zamówienia, </w:t>
      </w:r>
    </w:p>
    <w:p w14:paraId="6138E225" w14:textId="77777777" w:rsidR="00C440F2" w:rsidRPr="00476A67" w:rsidRDefault="00811856" w:rsidP="00811856">
      <w:pPr>
        <w:pStyle w:val="Tekstpodstawowy3"/>
        <w:tabs>
          <w:tab w:val="left" w:pos="1560"/>
        </w:tabs>
        <w:rPr>
          <w:sz w:val="22"/>
          <w:szCs w:val="22"/>
        </w:rPr>
      </w:pPr>
      <w:r>
        <w:rPr>
          <w:sz w:val="22"/>
          <w:szCs w:val="22"/>
          <w:lang w:val="pl-PL"/>
        </w:rPr>
        <w:t xml:space="preserve">        - </w:t>
      </w:r>
      <w:r w:rsidR="00C440F2" w:rsidRPr="00476A67">
        <w:rPr>
          <w:sz w:val="22"/>
          <w:szCs w:val="22"/>
        </w:rPr>
        <w:t xml:space="preserve">firm oraz adresów Wykonawców, którzy złożyli oferty w terminie, </w:t>
      </w:r>
    </w:p>
    <w:p w14:paraId="5E4893F6" w14:textId="77777777" w:rsidR="00C440F2" w:rsidRDefault="00811856" w:rsidP="00811856">
      <w:pPr>
        <w:pStyle w:val="Tekstpodstawowy3"/>
        <w:tabs>
          <w:tab w:val="left" w:pos="1560"/>
        </w:tabs>
        <w:ind w:left="426"/>
        <w:rPr>
          <w:sz w:val="22"/>
          <w:szCs w:val="22"/>
        </w:rPr>
      </w:pPr>
      <w:r>
        <w:rPr>
          <w:sz w:val="22"/>
          <w:szCs w:val="22"/>
          <w:lang w:val="pl-PL"/>
        </w:rPr>
        <w:t xml:space="preserve">- </w:t>
      </w:r>
      <w:r w:rsidR="00C440F2" w:rsidRPr="00476A67">
        <w:rPr>
          <w:sz w:val="22"/>
          <w:szCs w:val="22"/>
        </w:rPr>
        <w:t>ceny, terminu wykonania zamówienia zawarte w ofertach oraz pozostałe kryteria</w:t>
      </w:r>
      <w:r w:rsidR="005F0DE1">
        <w:rPr>
          <w:sz w:val="22"/>
          <w:szCs w:val="22"/>
        </w:rPr>
        <w:t xml:space="preserve"> </w:t>
      </w:r>
      <w:r w:rsidR="00C440F2" w:rsidRPr="00476A67">
        <w:rPr>
          <w:sz w:val="22"/>
          <w:szCs w:val="22"/>
        </w:rPr>
        <w:t>oceny ofert.</w:t>
      </w:r>
    </w:p>
    <w:p w14:paraId="21611B23" w14:textId="77777777" w:rsidR="00D265B3" w:rsidRPr="00476A67" w:rsidRDefault="00D265B3" w:rsidP="005B77DF">
      <w:pPr>
        <w:pStyle w:val="Tekstpodstawowy3"/>
        <w:tabs>
          <w:tab w:val="left" w:pos="1560"/>
        </w:tabs>
        <w:ind w:left="426" w:hanging="426"/>
        <w:rPr>
          <w:sz w:val="22"/>
          <w:szCs w:val="22"/>
        </w:rPr>
      </w:pPr>
    </w:p>
    <w:p w14:paraId="255ACE3B" w14:textId="77777777" w:rsidR="00C440F2" w:rsidRPr="00811856" w:rsidRDefault="00C440F2" w:rsidP="00BE5F08">
      <w:pPr>
        <w:pStyle w:val="Standard"/>
        <w:numPr>
          <w:ilvl w:val="0"/>
          <w:numId w:val="27"/>
        </w:numPr>
        <w:ind w:left="426" w:hanging="426"/>
        <w:jc w:val="both"/>
        <w:rPr>
          <w:rFonts w:cs="Times New Roman"/>
          <w:b/>
          <w:color w:val="000000"/>
          <w:sz w:val="22"/>
          <w:szCs w:val="22"/>
        </w:rPr>
      </w:pPr>
      <w:r>
        <w:rPr>
          <w:rFonts w:cs="Times New Roman"/>
          <w:color w:val="000000"/>
          <w:sz w:val="22"/>
          <w:szCs w:val="22"/>
        </w:rPr>
        <w:t xml:space="preserve">Wykonawca przekazuje stosownie do treści art. 24 ust. 11 ustawy w </w:t>
      </w:r>
      <w:r w:rsidRPr="00662856">
        <w:rPr>
          <w:rFonts w:cs="Times New Roman"/>
          <w:b/>
          <w:color w:val="000000"/>
          <w:sz w:val="22"/>
          <w:szCs w:val="22"/>
        </w:rPr>
        <w:t xml:space="preserve">terminie 3 dni od dnia </w:t>
      </w:r>
      <w:r w:rsidR="00C32B80">
        <w:rPr>
          <w:rFonts w:cs="Times New Roman"/>
          <w:b/>
          <w:color w:val="000000"/>
          <w:sz w:val="22"/>
          <w:szCs w:val="22"/>
        </w:rPr>
        <w:t xml:space="preserve"> </w:t>
      </w:r>
      <w:r w:rsidRPr="00811856">
        <w:rPr>
          <w:rFonts w:cs="Times New Roman"/>
          <w:b/>
          <w:color w:val="000000"/>
          <w:sz w:val="22"/>
          <w:szCs w:val="22"/>
        </w:rPr>
        <w:t>zamieszczenia przez zamawiającego na stronie internetowej informacji z otwarcia ofert tj.</w:t>
      </w:r>
      <w:r w:rsidR="00C32B80" w:rsidRPr="00811856">
        <w:rPr>
          <w:rFonts w:cs="Times New Roman"/>
          <w:b/>
          <w:color w:val="000000"/>
          <w:sz w:val="22"/>
          <w:szCs w:val="22"/>
        </w:rPr>
        <w:t xml:space="preserve"> </w:t>
      </w:r>
      <w:r w:rsidRPr="00811856">
        <w:rPr>
          <w:rFonts w:cs="Times New Roman"/>
          <w:b/>
          <w:color w:val="000000"/>
          <w:sz w:val="22"/>
          <w:szCs w:val="22"/>
        </w:rPr>
        <w:t xml:space="preserve">informacji o których mowa w art. 86 ust 5 ustawy, </w:t>
      </w:r>
      <w:r w:rsidRPr="00811856">
        <w:rPr>
          <w:rFonts w:cs="Times New Roman"/>
          <w:color w:val="000000"/>
          <w:sz w:val="22"/>
          <w:szCs w:val="22"/>
        </w:rPr>
        <w:t xml:space="preserve">oświadczenie o przynależności lub braku </w:t>
      </w:r>
      <w:r w:rsidR="00C32B80" w:rsidRPr="00811856">
        <w:rPr>
          <w:rFonts w:cs="Times New Roman"/>
          <w:color w:val="000000"/>
          <w:sz w:val="22"/>
          <w:szCs w:val="22"/>
        </w:rPr>
        <w:t xml:space="preserve"> </w:t>
      </w:r>
      <w:r w:rsidR="00C32B80" w:rsidRPr="00811856">
        <w:rPr>
          <w:rFonts w:cs="Times New Roman"/>
          <w:b/>
          <w:color w:val="000000"/>
          <w:sz w:val="22"/>
          <w:szCs w:val="22"/>
        </w:rPr>
        <w:t xml:space="preserve"> </w:t>
      </w:r>
      <w:r w:rsidRPr="00811856">
        <w:rPr>
          <w:rFonts w:cs="Times New Roman"/>
          <w:color w:val="000000"/>
          <w:sz w:val="22"/>
          <w:szCs w:val="22"/>
        </w:rPr>
        <w:t>przynależności do tej samej grupy kapitałowej, o której mowa w art. 24 ust. 1 pkt 23 ustawy</w:t>
      </w:r>
      <w:r w:rsidR="00811856">
        <w:rPr>
          <w:rFonts w:cs="Times New Roman"/>
          <w:color w:val="000000"/>
          <w:sz w:val="22"/>
          <w:szCs w:val="22"/>
        </w:rPr>
        <w:t xml:space="preserve">. </w:t>
      </w:r>
      <w:r w:rsidRPr="00811856">
        <w:rPr>
          <w:rFonts w:cs="Times New Roman"/>
          <w:color w:val="000000"/>
          <w:sz w:val="22"/>
          <w:szCs w:val="22"/>
        </w:rPr>
        <w:t xml:space="preserve">Wraz ze złożeniem oświadczenia </w:t>
      </w:r>
      <w:r w:rsidR="00C32B80" w:rsidRPr="00811856">
        <w:rPr>
          <w:rFonts w:cs="Times New Roman"/>
          <w:color w:val="000000"/>
          <w:sz w:val="22"/>
          <w:szCs w:val="22"/>
        </w:rPr>
        <w:t>W</w:t>
      </w:r>
      <w:r w:rsidRPr="00811856">
        <w:rPr>
          <w:rFonts w:cs="Times New Roman"/>
          <w:color w:val="000000"/>
          <w:sz w:val="22"/>
          <w:szCs w:val="22"/>
        </w:rPr>
        <w:t xml:space="preserve">ykonawca może przedstawić dowody, że powiązania z innym </w:t>
      </w:r>
      <w:r w:rsidR="00C32B80" w:rsidRPr="00811856">
        <w:rPr>
          <w:rFonts w:cs="Times New Roman"/>
          <w:color w:val="000000"/>
          <w:sz w:val="22"/>
          <w:szCs w:val="22"/>
        </w:rPr>
        <w:t>W</w:t>
      </w:r>
      <w:r w:rsidRPr="00811856">
        <w:rPr>
          <w:rFonts w:cs="Times New Roman"/>
          <w:color w:val="000000"/>
          <w:sz w:val="22"/>
          <w:szCs w:val="22"/>
        </w:rPr>
        <w:t>ykonawcą</w:t>
      </w:r>
      <w:r w:rsidR="00C32B80" w:rsidRPr="00811856">
        <w:rPr>
          <w:rFonts w:cs="Times New Roman"/>
          <w:color w:val="000000"/>
          <w:sz w:val="22"/>
          <w:szCs w:val="22"/>
        </w:rPr>
        <w:t xml:space="preserve"> </w:t>
      </w:r>
      <w:r w:rsidRPr="00811856">
        <w:rPr>
          <w:rFonts w:cs="Times New Roman"/>
          <w:color w:val="000000"/>
          <w:sz w:val="22"/>
          <w:szCs w:val="22"/>
        </w:rPr>
        <w:t>nie prowadzą do zakłócenia konkurencji w postępowaniu o udzielenie zamówienia.</w:t>
      </w:r>
    </w:p>
    <w:p w14:paraId="27A66FF9" w14:textId="77777777" w:rsidR="00C440F2" w:rsidRDefault="00C440F2" w:rsidP="005B77DF">
      <w:pPr>
        <w:pStyle w:val="Standard"/>
        <w:ind w:left="426" w:hanging="426"/>
        <w:jc w:val="both"/>
        <w:rPr>
          <w:rFonts w:cs="Times New Roman"/>
          <w:color w:val="000000"/>
          <w:sz w:val="22"/>
          <w:szCs w:val="22"/>
        </w:rPr>
      </w:pPr>
    </w:p>
    <w:p w14:paraId="37226253" w14:textId="77777777" w:rsidR="00C440F2" w:rsidRPr="00811856" w:rsidRDefault="00C440F2" w:rsidP="00BE5F08">
      <w:pPr>
        <w:pStyle w:val="Standard"/>
        <w:numPr>
          <w:ilvl w:val="0"/>
          <w:numId w:val="27"/>
        </w:numPr>
        <w:ind w:left="426" w:hanging="426"/>
        <w:jc w:val="both"/>
        <w:rPr>
          <w:rFonts w:cs="Times New Roman"/>
          <w:b/>
          <w:color w:val="000000"/>
          <w:sz w:val="22"/>
          <w:szCs w:val="22"/>
          <w:u w:val="single"/>
        </w:rPr>
      </w:pPr>
      <w:r w:rsidRPr="00D265B3">
        <w:rPr>
          <w:rFonts w:cs="Times New Roman"/>
          <w:b/>
          <w:color w:val="000000"/>
          <w:sz w:val="22"/>
          <w:szCs w:val="22"/>
          <w:u w:val="single"/>
        </w:rPr>
        <w:t xml:space="preserve">Zgodnie z art. 24 aa ustawy , </w:t>
      </w:r>
      <w:r w:rsidR="00C32B80">
        <w:rPr>
          <w:rFonts w:cs="Times New Roman"/>
          <w:b/>
          <w:color w:val="000000"/>
          <w:sz w:val="22"/>
          <w:szCs w:val="22"/>
          <w:u w:val="single"/>
        </w:rPr>
        <w:t>Z</w:t>
      </w:r>
      <w:r w:rsidRPr="00D265B3">
        <w:rPr>
          <w:rFonts w:cs="Times New Roman"/>
          <w:b/>
          <w:color w:val="000000"/>
          <w:sz w:val="22"/>
          <w:szCs w:val="22"/>
          <w:u w:val="single"/>
        </w:rPr>
        <w:t>amawiający najpierw dokona oceny ofert, a następnie zbada czy</w:t>
      </w:r>
      <w:r w:rsidR="00811856">
        <w:rPr>
          <w:rFonts w:cs="Times New Roman"/>
          <w:b/>
          <w:color w:val="000000"/>
          <w:sz w:val="22"/>
          <w:szCs w:val="22"/>
          <w:u w:val="single"/>
        </w:rPr>
        <w:t xml:space="preserve"> </w:t>
      </w:r>
      <w:r w:rsidR="00C32B80" w:rsidRPr="00811856">
        <w:rPr>
          <w:rFonts w:cs="Times New Roman"/>
          <w:b/>
          <w:color w:val="000000"/>
          <w:sz w:val="22"/>
          <w:szCs w:val="22"/>
          <w:u w:val="single"/>
        </w:rPr>
        <w:t>W</w:t>
      </w:r>
      <w:r w:rsidRPr="00811856">
        <w:rPr>
          <w:rFonts w:cs="Times New Roman"/>
          <w:b/>
          <w:color w:val="000000"/>
          <w:sz w:val="22"/>
          <w:szCs w:val="22"/>
          <w:u w:val="single"/>
        </w:rPr>
        <w:t xml:space="preserve">ykonawca, którego oferta została oceniona jako najkorzystniejsza, nie podlega wykluczeniu </w:t>
      </w:r>
      <w:r w:rsidR="00811856">
        <w:rPr>
          <w:rFonts w:cs="Times New Roman"/>
          <w:b/>
          <w:color w:val="000000"/>
          <w:sz w:val="22"/>
          <w:szCs w:val="22"/>
          <w:u w:val="single"/>
        </w:rPr>
        <w:t>(</w:t>
      </w:r>
      <w:r w:rsidRPr="00811856">
        <w:rPr>
          <w:rFonts w:cs="Times New Roman"/>
          <w:b/>
          <w:color w:val="000000"/>
          <w:sz w:val="22"/>
          <w:szCs w:val="22"/>
          <w:u w:val="single"/>
        </w:rPr>
        <w:t>art. 24 ust. 1 pkt 12-23 ustawy</w:t>
      </w:r>
      <w:r w:rsidR="00D265B3" w:rsidRPr="00811856">
        <w:rPr>
          <w:rFonts w:cs="Times New Roman"/>
          <w:b/>
          <w:color w:val="000000"/>
          <w:sz w:val="22"/>
          <w:szCs w:val="22"/>
          <w:u w:val="single"/>
        </w:rPr>
        <w:t xml:space="preserve"> i ust. 5 ustawy</w:t>
      </w:r>
      <w:r w:rsidR="00811856">
        <w:rPr>
          <w:rFonts w:cs="Times New Roman"/>
          <w:b/>
          <w:color w:val="000000"/>
          <w:sz w:val="22"/>
          <w:szCs w:val="22"/>
          <w:u w:val="single"/>
        </w:rPr>
        <w:t>)</w:t>
      </w:r>
      <w:r w:rsidRPr="00811856">
        <w:rPr>
          <w:rFonts w:cs="Times New Roman"/>
          <w:b/>
          <w:color w:val="000000"/>
          <w:sz w:val="22"/>
          <w:szCs w:val="22"/>
          <w:u w:val="single"/>
        </w:rPr>
        <w:t xml:space="preserve"> oraz spełnia warunki udziału </w:t>
      </w:r>
      <w:r w:rsidR="00811856">
        <w:rPr>
          <w:rFonts w:cs="Times New Roman"/>
          <w:b/>
          <w:color w:val="000000"/>
          <w:sz w:val="22"/>
          <w:szCs w:val="22"/>
          <w:u w:val="single"/>
        </w:rPr>
        <w:br/>
      </w:r>
      <w:r w:rsidRPr="00811856">
        <w:rPr>
          <w:rFonts w:cs="Times New Roman"/>
          <w:b/>
          <w:color w:val="000000"/>
          <w:sz w:val="22"/>
          <w:szCs w:val="22"/>
          <w:u w:val="single"/>
        </w:rPr>
        <w:t xml:space="preserve">w postępowaniu określone przez </w:t>
      </w:r>
      <w:r w:rsidR="00C32B80" w:rsidRPr="00811856">
        <w:rPr>
          <w:rFonts w:cs="Times New Roman"/>
          <w:b/>
          <w:color w:val="000000"/>
          <w:sz w:val="22"/>
          <w:szCs w:val="22"/>
          <w:u w:val="single"/>
        </w:rPr>
        <w:t>Z</w:t>
      </w:r>
      <w:r w:rsidRPr="00811856">
        <w:rPr>
          <w:rFonts w:cs="Times New Roman"/>
          <w:b/>
          <w:color w:val="000000"/>
          <w:sz w:val="22"/>
          <w:szCs w:val="22"/>
          <w:u w:val="single"/>
        </w:rPr>
        <w:t>amawiającego w</w:t>
      </w:r>
      <w:r w:rsidR="00D265B3" w:rsidRPr="00811856">
        <w:rPr>
          <w:rFonts w:cs="Times New Roman"/>
          <w:b/>
          <w:color w:val="000000"/>
          <w:sz w:val="22"/>
          <w:szCs w:val="22"/>
          <w:u w:val="single"/>
        </w:rPr>
        <w:t xml:space="preserve"> pkt 3 rozdziału XI</w:t>
      </w:r>
      <w:r w:rsidR="00845703">
        <w:rPr>
          <w:rFonts w:cs="Times New Roman"/>
          <w:b/>
          <w:color w:val="000000"/>
          <w:sz w:val="22"/>
          <w:szCs w:val="22"/>
          <w:u w:val="single"/>
        </w:rPr>
        <w:t>I</w:t>
      </w:r>
      <w:r w:rsidR="00D265B3" w:rsidRPr="00811856">
        <w:rPr>
          <w:rFonts w:cs="Times New Roman"/>
          <w:b/>
          <w:color w:val="000000"/>
          <w:sz w:val="22"/>
          <w:szCs w:val="22"/>
          <w:u w:val="single"/>
        </w:rPr>
        <w:t xml:space="preserve"> SIWZ.</w:t>
      </w:r>
      <w:r w:rsidRPr="00811856">
        <w:rPr>
          <w:rFonts w:cs="Times New Roman"/>
          <w:b/>
          <w:color w:val="000000"/>
          <w:sz w:val="22"/>
          <w:szCs w:val="22"/>
          <w:u w:val="single"/>
        </w:rPr>
        <w:t xml:space="preserve"> </w:t>
      </w:r>
    </w:p>
    <w:p w14:paraId="3D22CCD7" w14:textId="77777777" w:rsidR="000A1E81" w:rsidRDefault="000A1E81" w:rsidP="005B77DF">
      <w:pPr>
        <w:pStyle w:val="Tekstpodstawowy"/>
        <w:ind w:left="426" w:hanging="426"/>
        <w:rPr>
          <w:rFonts w:ascii="Times New Roman" w:hAnsi="Times New Roman"/>
          <w:sz w:val="22"/>
          <w:szCs w:val="22"/>
        </w:rPr>
      </w:pPr>
    </w:p>
    <w:p w14:paraId="7B1920E7" w14:textId="77777777" w:rsidR="000A1E81" w:rsidRPr="00811856" w:rsidRDefault="007E176D" w:rsidP="00BE5F08">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Z</w:t>
      </w:r>
      <w:r w:rsidR="000D6FE9">
        <w:rPr>
          <w:rFonts w:ascii="Times New Roman" w:hAnsi="Times New Roman"/>
          <w:sz w:val="22"/>
          <w:szCs w:val="22"/>
        </w:rPr>
        <w:t xml:space="preserve"> zastrze</w:t>
      </w:r>
      <w:r>
        <w:rPr>
          <w:rFonts w:ascii="Times New Roman" w:hAnsi="Times New Roman"/>
          <w:sz w:val="22"/>
          <w:szCs w:val="22"/>
        </w:rPr>
        <w:t>żeniem wyją</w:t>
      </w:r>
      <w:r w:rsidR="000D6FE9">
        <w:rPr>
          <w:rFonts w:ascii="Times New Roman" w:hAnsi="Times New Roman"/>
          <w:sz w:val="22"/>
          <w:szCs w:val="22"/>
        </w:rPr>
        <w:t>tków okre</w:t>
      </w:r>
      <w:r>
        <w:rPr>
          <w:rFonts w:ascii="Times New Roman" w:hAnsi="Times New Roman"/>
          <w:sz w:val="22"/>
          <w:szCs w:val="22"/>
        </w:rPr>
        <w:t>ś</w:t>
      </w:r>
      <w:r w:rsidR="000D6FE9">
        <w:rPr>
          <w:rFonts w:ascii="Times New Roman" w:hAnsi="Times New Roman"/>
          <w:sz w:val="22"/>
          <w:szCs w:val="22"/>
        </w:rPr>
        <w:t>lonych</w:t>
      </w:r>
      <w:r w:rsidR="00284419">
        <w:rPr>
          <w:rFonts w:ascii="Times New Roman" w:hAnsi="Times New Roman"/>
          <w:sz w:val="22"/>
          <w:szCs w:val="22"/>
        </w:rPr>
        <w:t xml:space="preserve"> w ustawie, oferta niezgodna z ustaw</w:t>
      </w:r>
      <w:r>
        <w:rPr>
          <w:rFonts w:ascii="Times New Roman" w:hAnsi="Times New Roman"/>
          <w:sz w:val="22"/>
          <w:szCs w:val="22"/>
        </w:rPr>
        <w:t>ą</w:t>
      </w:r>
      <w:r w:rsidR="00284419">
        <w:rPr>
          <w:rFonts w:ascii="Times New Roman" w:hAnsi="Times New Roman"/>
          <w:sz w:val="22"/>
          <w:szCs w:val="22"/>
        </w:rPr>
        <w:t xml:space="preserve"> </w:t>
      </w:r>
      <w:proofErr w:type="spellStart"/>
      <w:r w:rsidR="00284419">
        <w:rPr>
          <w:rFonts w:ascii="Times New Roman" w:hAnsi="Times New Roman"/>
          <w:sz w:val="22"/>
          <w:szCs w:val="22"/>
        </w:rPr>
        <w:t>Pzp</w:t>
      </w:r>
      <w:proofErr w:type="spellEnd"/>
      <w:r w:rsidR="00284419">
        <w:rPr>
          <w:rFonts w:ascii="Times New Roman" w:hAnsi="Times New Roman"/>
          <w:sz w:val="22"/>
          <w:szCs w:val="22"/>
        </w:rPr>
        <w:t xml:space="preserve"> lub nie</w:t>
      </w:r>
      <w:r>
        <w:rPr>
          <w:rFonts w:ascii="Times New Roman" w:hAnsi="Times New Roman"/>
          <w:sz w:val="22"/>
          <w:szCs w:val="22"/>
        </w:rPr>
        <w:t xml:space="preserve"> </w:t>
      </w:r>
      <w:r w:rsidR="00212D81">
        <w:rPr>
          <w:rFonts w:ascii="Times New Roman" w:hAnsi="Times New Roman"/>
          <w:sz w:val="22"/>
          <w:szCs w:val="22"/>
        </w:rPr>
        <w:t xml:space="preserve"> </w:t>
      </w:r>
      <w:r w:rsidR="00284419" w:rsidRPr="00811856">
        <w:rPr>
          <w:rFonts w:ascii="Times New Roman" w:hAnsi="Times New Roman"/>
          <w:sz w:val="22"/>
          <w:szCs w:val="22"/>
        </w:rPr>
        <w:t>odpowiadaj</w:t>
      </w:r>
      <w:r w:rsidRPr="00811856">
        <w:rPr>
          <w:rFonts w:ascii="Times New Roman" w:hAnsi="Times New Roman"/>
          <w:sz w:val="22"/>
          <w:szCs w:val="22"/>
        </w:rPr>
        <w:t>ą</w:t>
      </w:r>
      <w:r w:rsidR="00284419" w:rsidRPr="00811856">
        <w:rPr>
          <w:rFonts w:ascii="Times New Roman" w:hAnsi="Times New Roman"/>
          <w:sz w:val="22"/>
          <w:szCs w:val="22"/>
        </w:rPr>
        <w:t>ca</w:t>
      </w:r>
      <w:r w:rsidR="00212D81" w:rsidRPr="00811856">
        <w:rPr>
          <w:rFonts w:ascii="Times New Roman" w:hAnsi="Times New Roman"/>
          <w:sz w:val="22"/>
          <w:szCs w:val="22"/>
        </w:rPr>
        <w:t xml:space="preserve"> </w:t>
      </w:r>
      <w:r w:rsidR="00284419" w:rsidRPr="00811856">
        <w:rPr>
          <w:rFonts w:ascii="Times New Roman" w:hAnsi="Times New Roman"/>
          <w:sz w:val="22"/>
          <w:szCs w:val="22"/>
        </w:rPr>
        <w:t>tre</w:t>
      </w:r>
      <w:r w:rsidRPr="00811856">
        <w:rPr>
          <w:rFonts w:ascii="Times New Roman" w:hAnsi="Times New Roman"/>
          <w:sz w:val="22"/>
          <w:szCs w:val="22"/>
        </w:rPr>
        <w:t>ś</w:t>
      </w:r>
      <w:r w:rsidR="00284419" w:rsidRPr="00811856">
        <w:rPr>
          <w:rFonts w:ascii="Times New Roman" w:hAnsi="Times New Roman"/>
          <w:sz w:val="22"/>
          <w:szCs w:val="22"/>
        </w:rPr>
        <w:t xml:space="preserve">ci SIWZ, podlega odrzuceniu. Wszystkie przesłanki, w przypadkach których </w:t>
      </w:r>
      <w:r w:rsidR="00212D81" w:rsidRPr="00811856">
        <w:rPr>
          <w:rFonts w:ascii="Times New Roman" w:hAnsi="Times New Roman"/>
          <w:sz w:val="22"/>
          <w:szCs w:val="22"/>
        </w:rPr>
        <w:t xml:space="preserve"> </w:t>
      </w:r>
      <w:r w:rsidRPr="00811856">
        <w:rPr>
          <w:rFonts w:ascii="Times New Roman" w:hAnsi="Times New Roman"/>
          <w:sz w:val="22"/>
          <w:szCs w:val="22"/>
        </w:rPr>
        <w:t>Z</w:t>
      </w:r>
      <w:r w:rsidR="00284419" w:rsidRPr="00811856">
        <w:rPr>
          <w:rFonts w:ascii="Times New Roman" w:hAnsi="Times New Roman"/>
          <w:sz w:val="22"/>
          <w:szCs w:val="22"/>
        </w:rPr>
        <w:t>amawiaj</w:t>
      </w:r>
      <w:r w:rsidRPr="00811856">
        <w:rPr>
          <w:rFonts w:ascii="Times New Roman" w:hAnsi="Times New Roman"/>
          <w:sz w:val="22"/>
          <w:szCs w:val="22"/>
        </w:rPr>
        <w:t>ą</w:t>
      </w:r>
      <w:r w:rsidR="00284419" w:rsidRPr="00811856">
        <w:rPr>
          <w:rFonts w:ascii="Times New Roman" w:hAnsi="Times New Roman"/>
          <w:sz w:val="22"/>
          <w:szCs w:val="22"/>
        </w:rPr>
        <w:t>cy jest zobowi</w:t>
      </w:r>
      <w:r w:rsidRPr="00811856">
        <w:rPr>
          <w:rFonts w:ascii="Times New Roman" w:hAnsi="Times New Roman"/>
          <w:sz w:val="22"/>
          <w:szCs w:val="22"/>
        </w:rPr>
        <w:t>ą</w:t>
      </w:r>
      <w:r w:rsidR="00284419" w:rsidRPr="00811856">
        <w:rPr>
          <w:rFonts w:ascii="Times New Roman" w:hAnsi="Times New Roman"/>
          <w:sz w:val="22"/>
          <w:szCs w:val="22"/>
        </w:rPr>
        <w:t>zany do odrzucenia oferty, zawarte s</w:t>
      </w:r>
      <w:r w:rsidRPr="00811856">
        <w:rPr>
          <w:rFonts w:ascii="Times New Roman" w:hAnsi="Times New Roman"/>
          <w:sz w:val="22"/>
          <w:szCs w:val="22"/>
        </w:rPr>
        <w:t>ą</w:t>
      </w:r>
      <w:r w:rsidR="00284419" w:rsidRPr="00811856">
        <w:rPr>
          <w:rFonts w:ascii="Times New Roman" w:hAnsi="Times New Roman"/>
          <w:sz w:val="22"/>
          <w:szCs w:val="22"/>
        </w:rPr>
        <w:t xml:space="preserve"> w art. 89 ustawy </w:t>
      </w:r>
      <w:proofErr w:type="spellStart"/>
      <w:r w:rsidR="00284419" w:rsidRPr="00811856">
        <w:rPr>
          <w:rFonts w:ascii="Times New Roman" w:hAnsi="Times New Roman"/>
          <w:sz w:val="22"/>
          <w:szCs w:val="22"/>
        </w:rPr>
        <w:t>Pzp</w:t>
      </w:r>
      <w:proofErr w:type="spellEnd"/>
      <w:r w:rsidR="00284419" w:rsidRPr="00811856">
        <w:rPr>
          <w:rFonts w:ascii="Times New Roman" w:hAnsi="Times New Roman"/>
          <w:sz w:val="22"/>
          <w:szCs w:val="22"/>
        </w:rPr>
        <w:t>.</w:t>
      </w:r>
    </w:p>
    <w:p w14:paraId="0E104518" w14:textId="77777777" w:rsidR="00284419" w:rsidRDefault="00284419" w:rsidP="005B77DF">
      <w:pPr>
        <w:pStyle w:val="Tekstpodstawowy"/>
        <w:ind w:left="426" w:hanging="426"/>
        <w:rPr>
          <w:rFonts w:ascii="Times New Roman" w:hAnsi="Times New Roman"/>
          <w:sz w:val="22"/>
          <w:szCs w:val="22"/>
        </w:rPr>
      </w:pPr>
    </w:p>
    <w:p w14:paraId="213750E9" w14:textId="77777777" w:rsidR="00284419" w:rsidRPr="00811856" w:rsidRDefault="007E176D" w:rsidP="00BE5F08">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W</w:t>
      </w:r>
      <w:r w:rsidR="00284419">
        <w:rPr>
          <w:rFonts w:ascii="Times New Roman" w:hAnsi="Times New Roman"/>
          <w:sz w:val="22"/>
          <w:szCs w:val="22"/>
        </w:rPr>
        <w:t xml:space="preserve"> toku dokonywania oceny zło</w:t>
      </w:r>
      <w:r w:rsidR="00212D81">
        <w:rPr>
          <w:rFonts w:ascii="Times New Roman" w:hAnsi="Times New Roman"/>
          <w:sz w:val="22"/>
          <w:szCs w:val="22"/>
        </w:rPr>
        <w:t>ż</w:t>
      </w:r>
      <w:r w:rsidR="00284419">
        <w:rPr>
          <w:rFonts w:ascii="Times New Roman" w:hAnsi="Times New Roman"/>
          <w:sz w:val="22"/>
          <w:szCs w:val="22"/>
        </w:rPr>
        <w:t xml:space="preserve">onych ofert </w:t>
      </w:r>
      <w:r w:rsidR="00945893">
        <w:rPr>
          <w:rFonts w:ascii="Times New Roman" w:hAnsi="Times New Roman"/>
          <w:sz w:val="22"/>
          <w:szCs w:val="22"/>
        </w:rPr>
        <w:t>Z</w:t>
      </w:r>
      <w:r w:rsidR="00284419">
        <w:rPr>
          <w:rFonts w:ascii="Times New Roman" w:hAnsi="Times New Roman"/>
          <w:sz w:val="22"/>
          <w:szCs w:val="22"/>
        </w:rPr>
        <w:t>amawiaj</w:t>
      </w:r>
      <w:r w:rsidR="00945893">
        <w:rPr>
          <w:rFonts w:ascii="Times New Roman" w:hAnsi="Times New Roman"/>
          <w:sz w:val="22"/>
          <w:szCs w:val="22"/>
        </w:rPr>
        <w:t>ą</w:t>
      </w:r>
      <w:r w:rsidR="00284419">
        <w:rPr>
          <w:rFonts w:ascii="Times New Roman" w:hAnsi="Times New Roman"/>
          <w:sz w:val="22"/>
          <w:szCs w:val="22"/>
        </w:rPr>
        <w:t>cy mo</w:t>
      </w:r>
      <w:r w:rsidR="00945893">
        <w:rPr>
          <w:rFonts w:ascii="Times New Roman" w:hAnsi="Times New Roman"/>
          <w:sz w:val="22"/>
          <w:szCs w:val="22"/>
        </w:rPr>
        <w:t>ż</w:t>
      </w:r>
      <w:r w:rsidR="00284419">
        <w:rPr>
          <w:rFonts w:ascii="Times New Roman" w:hAnsi="Times New Roman"/>
          <w:sz w:val="22"/>
          <w:szCs w:val="22"/>
        </w:rPr>
        <w:t xml:space="preserve">e </w:t>
      </w:r>
      <w:r w:rsidR="00945893">
        <w:rPr>
          <w:rFonts w:ascii="Times New Roman" w:hAnsi="Times New Roman"/>
          <w:sz w:val="22"/>
          <w:szCs w:val="22"/>
        </w:rPr>
        <w:t>żą</w:t>
      </w:r>
      <w:r w:rsidR="00284419">
        <w:rPr>
          <w:rFonts w:ascii="Times New Roman" w:hAnsi="Times New Roman"/>
          <w:sz w:val="22"/>
          <w:szCs w:val="22"/>
        </w:rPr>
        <w:t>da</w:t>
      </w:r>
      <w:r w:rsidR="00945893">
        <w:rPr>
          <w:rFonts w:ascii="Times New Roman" w:hAnsi="Times New Roman"/>
          <w:sz w:val="22"/>
          <w:szCs w:val="22"/>
        </w:rPr>
        <w:t>ć</w:t>
      </w:r>
      <w:r w:rsidR="00284419">
        <w:rPr>
          <w:rFonts w:ascii="Times New Roman" w:hAnsi="Times New Roman"/>
          <w:sz w:val="22"/>
          <w:szCs w:val="22"/>
        </w:rPr>
        <w:t xml:space="preserve"> udzielenia przez </w:t>
      </w:r>
      <w:r w:rsidR="00945893">
        <w:rPr>
          <w:rFonts w:ascii="Times New Roman" w:hAnsi="Times New Roman"/>
          <w:sz w:val="22"/>
          <w:szCs w:val="22"/>
        </w:rPr>
        <w:t>W</w:t>
      </w:r>
      <w:r w:rsidR="00284419">
        <w:rPr>
          <w:rFonts w:ascii="Times New Roman" w:hAnsi="Times New Roman"/>
          <w:sz w:val="22"/>
          <w:szCs w:val="22"/>
        </w:rPr>
        <w:t xml:space="preserve">ykonawców </w:t>
      </w:r>
      <w:r w:rsidR="00284419" w:rsidRPr="00811856">
        <w:rPr>
          <w:rFonts w:ascii="Times New Roman" w:hAnsi="Times New Roman"/>
          <w:sz w:val="22"/>
          <w:szCs w:val="22"/>
        </w:rPr>
        <w:t>wyja</w:t>
      </w:r>
      <w:r w:rsidR="00945893" w:rsidRPr="00811856">
        <w:rPr>
          <w:rFonts w:ascii="Times New Roman" w:hAnsi="Times New Roman"/>
          <w:sz w:val="22"/>
          <w:szCs w:val="22"/>
        </w:rPr>
        <w:t>ś</w:t>
      </w:r>
      <w:r w:rsidR="00284419" w:rsidRPr="00811856">
        <w:rPr>
          <w:rFonts w:ascii="Times New Roman" w:hAnsi="Times New Roman"/>
          <w:sz w:val="22"/>
          <w:szCs w:val="22"/>
        </w:rPr>
        <w:t>nie</w:t>
      </w:r>
      <w:r w:rsidR="00945893" w:rsidRPr="00811856">
        <w:rPr>
          <w:rFonts w:ascii="Times New Roman" w:hAnsi="Times New Roman"/>
          <w:sz w:val="22"/>
          <w:szCs w:val="22"/>
        </w:rPr>
        <w:t>ń</w:t>
      </w:r>
      <w:r w:rsidR="00284419" w:rsidRPr="00811856">
        <w:rPr>
          <w:rFonts w:ascii="Times New Roman" w:hAnsi="Times New Roman"/>
          <w:sz w:val="22"/>
          <w:szCs w:val="22"/>
        </w:rPr>
        <w:t xml:space="preserve"> dotycz</w:t>
      </w:r>
      <w:r w:rsidR="00945893" w:rsidRPr="00811856">
        <w:rPr>
          <w:rFonts w:ascii="Times New Roman" w:hAnsi="Times New Roman"/>
          <w:sz w:val="22"/>
          <w:szCs w:val="22"/>
        </w:rPr>
        <w:t>ą</w:t>
      </w:r>
      <w:r w:rsidR="00284419" w:rsidRPr="00811856">
        <w:rPr>
          <w:rFonts w:ascii="Times New Roman" w:hAnsi="Times New Roman"/>
          <w:sz w:val="22"/>
          <w:szCs w:val="22"/>
        </w:rPr>
        <w:t>cych tre</w:t>
      </w:r>
      <w:r w:rsidR="00945893" w:rsidRPr="00811856">
        <w:rPr>
          <w:rFonts w:ascii="Times New Roman" w:hAnsi="Times New Roman"/>
          <w:sz w:val="22"/>
          <w:szCs w:val="22"/>
        </w:rPr>
        <w:t>ś</w:t>
      </w:r>
      <w:r w:rsidR="00284419" w:rsidRPr="00811856">
        <w:rPr>
          <w:rFonts w:ascii="Times New Roman" w:hAnsi="Times New Roman"/>
          <w:sz w:val="22"/>
          <w:szCs w:val="22"/>
        </w:rPr>
        <w:t>ci zło</w:t>
      </w:r>
      <w:r w:rsidR="00945893" w:rsidRPr="00811856">
        <w:rPr>
          <w:rFonts w:ascii="Times New Roman" w:hAnsi="Times New Roman"/>
          <w:sz w:val="22"/>
          <w:szCs w:val="22"/>
        </w:rPr>
        <w:t>ż</w:t>
      </w:r>
      <w:r w:rsidR="00284419" w:rsidRPr="00811856">
        <w:rPr>
          <w:rFonts w:ascii="Times New Roman" w:hAnsi="Times New Roman"/>
          <w:sz w:val="22"/>
          <w:szCs w:val="22"/>
        </w:rPr>
        <w:t>onych przez nich ofert.</w:t>
      </w:r>
    </w:p>
    <w:p w14:paraId="6227AE0B" w14:textId="77777777" w:rsidR="000A1E81" w:rsidRDefault="000A1E81" w:rsidP="005B77DF">
      <w:pPr>
        <w:pStyle w:val="Tekstpodstawowy"/>
        <w:ind w:left="426" w:hanging="426"/>
        <w:rPr>
          <w:rFonts w:ascii="Times New Roman" w:hAnsi="Times New Roman"/>
          <w:sz w:val="22"/>
          <w:szCs w:val="22"/>
        </w:rPr>
      </w:pPr>
    </w:p>
    <w:p w14:paraId="274CCD11" w14:textId="77777777" w:rsidR="000A1E81" w:rsidRPr="00811856" w:rsidRDefault="00945893" w:rsidP="00BE5F08">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Z</w:t>
      </w:r>
      <w:r w:rsidR="00284419">
        <w:rPr>
          <w:rFonts w:ascii="Times New Roman" w:hAnsi="Times New Roman"/>
          <w:sz w:val="22"/>
          <w:szCs w:val="22"/>
        </w:rPr>
        <w:t>amawiaj</w:t>
      </w:r>
      <w:r>
        <w:rPr>
          <w:rFonts w:ascii="Times New Roman" w:hAnsi="Times New Roman"/>
          <w:sz w:val="22"/>
          <w:szCs w:val="22"/>
        </w:rPr>
        <w:t>ą</w:t>
      </w:r>
      <w:r w:rsidR="00284419">
        <w:rPr>
          <w:rFonts w:ascii="Times New Roman" w:hAnsi="Times New Roman"/>
          <w:sz w:val="22"/>
          <w:szCs w:val="22"/>
        </w:rPr>
        <w:t>cy poprawi w tek</w:t>
      </w:r>
      <w:r>
        <w:rPr>
          <w:rFonts w:ascii="Times New Roman" w:hAnsi="Times New Roman"/>
          <w:sz w:val="22"/>
          <w:szCs w:val="22"/>
        </w:rPr>
        <w:t>ś</w:t>
      </w:r>
      <w:r w:rsidR="00284419">
        <w:rPr>
          <w:rFonts w:ascii="Times New Roman" w:hAnsi="Times New Roman"/>
          <w:sz w:val="22"/>
          <w:szCs w:val="22"/>
        </w:rPr>
        <w:t xml:space="preserve">cie oferty omyłki, wskazane w art. 87 ust. 2 ustawy </w:t>
      </w:r>
      <w:proofErr w:type="spellStart"/>
      <w:r w:rsidR="00284419">
        <w:rPr>
          <w:rFonts w:ascii="Times New Roman" w:hAnsi="Times New Roman"/>
          <w:sz w:val="22"/>
          <w:szCs w:val="22"/>
        </w:rPr>
        <w:t>Pzp</w:t>
      </w:r>
      <w:proofErr w:type="spellEnd"/>
      <w:r w:rsidR="00284419">
        <w:rPr>
          <w:rFonts w:ascii="Times New Roman" w:hAnsi="Times New Roman"/>
          <w:sz w:val="22"/>
          <w:szCs w:val="22"/>
        </w:rPr>
        <w:t xml:space="preserve">, niezwłocznie </w:t>
      </w:r>
      <w:r w:rsidR="00284419" w:rsidRPr="00811856">
        <w:rPr>
          <w:rFonts w:ascii="Times New Roman" w:hAnsi="Times New Roman"/>
          <w:sz w:val="22"/>
          <w:szCs w:val="22"/>
        </w:rPr>
        <w:t>zawiadamiaj</w:t>
      </w:r>
      <w:r w:rsidRPr="00811856">
        <w:rPr>
          <w:rFonts w:ascii="Times New Roman" w:hAnsi="Times New Roman"/>
          <w:sz w:val="22"/>
          <w:szCs w:val="22"/>
        </w:rPr>
        <w:t>ą</w:t>
      </w:r>
      <w:r w:rsidR="00284419" w:rsidRPr="00811856">
        <w:rPr>
          <w:rFonts w:ascii="Times New Roman" w:hAnsi="Times New Roman"/>
          <w:sz w:val="22"/>
          <w:szCs w:val="22"/>
        </w:rPr>
        <w:t xml:space="preserve">c o tym </w:t>
      </w:r>
      <w:r w:rsidRPr="00811856">
        <w:rPr>
          <w:rFonts w:ascii="Times New Roman" w:hAnsi="Times New Roman"/>
          <w:sz w:val="22"/>
          <w:szCs w:val="22"/>
        </w:rPr>
        <w:t>W</w:t>
      </w:r>
      <w:r w:rsidR="00284419" w:rsidRPr="00811856">
        <w:rPr>
          <w:rFonts w:ascii="Times New Roman" w:hAnsi="Times New Roman"/>
          <w:sz w:val="22"/>
          <w:szCs w:val="22"/>
        </w:rPr>
        <w:t>ykonawc</w:t>
      </w:r>
      <w:r w:rsidRPr="00811856">
        <w:rPr>
          <w:rFonts w:ascii="Times New Roman" w:hAnsi="Times New Roman"/>
          <w:sz w:val="22"/>
          <w:szCs w:val="22"/>
        </w:rPr>
        <w:t>ę</w:t>
      </w:r>
      <w:r w:rsidR="00284419" w:rsidRPr="00811856">
        <w:rPr>
          <w:rFonts w:ascii="Times New Roman" w:hAnsi="Times New Roman"/>
          <w:sz w:val="22"/>
          <w:szCs w:val="22"/>
        </w:rPr>
        <w:t>, którego oferta zostanie poprawiona.</w:t>
      </w:r>
    </w:p>
    <w:p w14:paraId="4863BC53" w14:textId="77777777" w:rsidR="000A1E81" w:rsidRDefault="000A1E81" w:rsidP="005B77DF">
      <w:pPr>
        <w:pStyle w:val="Tekstpodstawowy"/>
        <w:ind w:left="426" w:hanging="426"/>
        <w:rPr>
          <w:rFonts w:ascii="Times New Roman" w:hAnsi="Times New Roman"/>
          <w:sz w:val="22"/>
          <w:szCs w:val="22"/>
        </w:rPr>
      </w:pPr>
    </w:p>
    <w:p w14:paraId="353C8A01" w14:textId="77777777" w:rsidR="00284419" w:rsidRPr="00811856" w:rsidRDefault="00945893" w:rsidP="00BE5F08">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W</w:t>
      </w:r>
      <w:r w:rsidR="00284419">
        <w:rPr>
          <w:rFonts w:ascii="Times New Roman" w:hAnsi="Times New Roman"/>
          <w:sz w:val="22"/>
          <w:szCs w:val="22"/>
        </w:rPr>
        <w:t xml:space="preserve"> przypadku, gdy zło</w:t>
      </w:r>
      <w:r>
        <w:rPr>
          <w:rFonts w:ascii="Times New Roman" w:hAnsi="Times New Roman"/>
          <w:sz w:val="22"/>
          <w:szCs w:val="22"/>
        </w:rPr>
        <w:t>ż</w:t>
      </w:r>
      <w:r w:rsidR="00284419">
        <w:rPr>
          <w:rFonts w:ascii="Times New Roman" w:hAnsi="Times New Roman"/>
          <w:sz w:val="22"/>
          <w:szCs w:val="22"/>
        </w:rPr>
        <w:t>ona zostanie mniej ni</w:t>
      </w:r>
      <w:r>
        <w:rPr>
          <w:rFonts w:ascii="Times New Roman" w:hAnsi="Times New Roman"/>
          <w:sz w:val="22"/>
          <w:szCs w:val="22"/>
        </w:rPr>
        <w:t>ż</w:t>
      </w:r>
      <w:r w:rsidR="00284419">
        <w:rPr>
          <w:rFonts w:ascii="Times New Roman" w:hAnsi="Times New Roman"/>
          <w:sz w:val="22"/>
          <w:szCs w:val="22"/>
        </w:rPr>
        <w:t xml:space="preserve"> 1 oferta nie</w:t>
      </w:r>
      <w:r>
        <w:rPr>
          <w:rFonts w:ascii="Times New Roman" w:hAnsi="Times New Roman"/>
          <w:sz w:val="22"/>
          <w:szCs w:val="22"/>
        </w:rPr>
        <w:t xml:space="preserve"> </w:t>
      </w:r>
      <w:r w:rsidR="00284419">
        <w:rPr>
          <w:rFonts w:ascii="Times New Roman" w:hAnsi="Times New Roman"/>
          <w:sz w:val="22"/>
          <w:szCs w:val="22"/>
        </w:rPr>
        <w:t>podlegaj</w:t>
      </w:r>
      <w:r>
        <w:rPr>
          <w:rFonts w:ascii="Times New Roman" w:hAnsi="Times New Roman"/>
          <w:sz w:val="22"/>
          <w:szCs w:val="22"/>
        </w:rPr>
        <w:t>ą</w:t>
      </w:r>
      <w:r w:rsidR="00284419">
        <w:rPr>
          <w:rFonts w:ascii="Times New Roman" w:hAnsi="Times New Roman"/>
          <w:sz w:val="22"/>
          <w:szCs w:val="22"/>
        </w:rPr>
        <w:t>ca odrzuceniu, przetarg zostanie</w:t>
      </w:r>
      <w:r w:rsidR="00811856">
        <w:rPr>
          <w:rFonts w:ascii="Times New Roman" w:hAnsi="Times New Roman"/>
          <w:sz w:val="22"/>
          <w:szCs w:val="22"/>
        </w:rPr>
        <w:t xml:space="preserve"> </w:t>
      </w:r>
      <w:r w:rsidR="00284419" w:rsidRPr="00811856">
        <w:rPr>
          <w:rFonts w:ascii="Times New Roman" w:hAnsi="Times New Roman"/>
          <w:sz w:val="22"/>
          <w:szCs w:val="22"/>
        </w:rPr>
        <w:t>uniewa</w:t>
      </w:r>
      <w:r w:rsidRPr="00811856">
        <w:rPr>
          <w:rFonts w:ascii="Times New Roman" w:hAnsi="Times New Roman"/>
          <w:sz w:val="22"/>
          <w:szCs w:val="22"/>
        </w:rPr>
        <w:t>ż</w:t>
      </w:r>
      <w:r w:rsidR="00284419" w:rsidRPr="00811856">
        <w:rPr>
          <w:rFonts w:ascii="Times New Roman" w:hAnsi="Times New Roman"/>
          <w:sz w:val="22"/>
          <w:szCs w:val="22"/>
        </w:rPr>
        <w:t>niony. Zamawiaj</w:t>
      </w:r>
      <w:r w:rsidRPr="00811856">
        <w:rPr>
          <w:rFonts w:ascii="Times New Roman" w:hAnsi="Times New Roman"/>
          <w:sz w:val="22"/>
          <w:szCs w:val="22"/>
        </w:rPr>
        <w:t>ą</w:t>
      </w:r>
      <w:r w:rsidR="00284419" w:rsidRPr="00811856">
        <w:rPr>
          <w:rFonts w:ascii="Times New Roman" w:hAnsi="Times New Roman"/>
          <w:sz w:val="22"/>
          <w:szCs w:val="22"/>
        </w:rPr>
        <w:t>cy uniewa</w:t>
      </w:r>
      <w:r w:rsidRPr="00811856">
        <w:rPr>
          <w:rFonts w:ascii="Times New Roman" w:hAnsi="Times New Roman"/>
          <w:sz w:val="22"/>
          <w:szCs w:val="22"/>
        </w:rPr>
        <w:t>ż</w:t>
      </w:r>
      <w:r w:rsidR="00284419" w:rsidRPr="00811856">
        <w:rPr>
          <w:rFonts w:ascii="Times New Roman" w:hAnsi="Times New Roman"/>
          <w:sz w:val="22"/>
          <w:szCs w:val="22"/>
        </w:rPr>
        <w:t>ni post</w:t>
      </w:r>
      <w:r w:rsidRPr="00811856">
        <w:rPr>
          <w:rFonts w:ascii="Times New Roman" w:hAnsi="Times New Roman"/>
          <w:sz w:val="22"/>
          <w:szCs w:val="22"/>
        </w:rPr>
        <w:t>ę</w:t>
      </w:r>
      <w:r w:rsidR="00284419" w:rsidRPr="00811856">
        <w:rPr>
          <w:rFonts w:ascii="Times New Roman" w:hAnsi="Times New Roman"/>
          <w:sz w:val="22"/>
          <w:szCs w:val="22"/>
        </w:rPr>
        <w:t>powanie tak</w:t>
      </w:r>
      <w:r w:rsidRPr="00811856">
        <w:rPr>
          <w:rFonts w:ascii="Times New Roman" w:hAnsi="Times New Roman"/>
          <w:sz w:val="22"/>
          <w:szCs w:val="22"/>
        </w:rPr>
        <w:t>ż</w:t>
      </w:r>
      <w:r w:rsidR="00284419" w:rsidRPr="00811856">
        <w:rPr>
          <w:rFonts w:ascii="Times New Roman" w:hAnsi="Times New Roman"/>
          <w:sz w:val="22"/>
          <w:szCs w:val="22"/>
        </w:rPr>
        <w:t>e w innych przypadkach okre</w:t>
      </w:r>
      <w:r w:rsidRPr="00811856">
        <w:rPr>
          <w:rFonts w:ascii="Times New Roman" w:hAnsi="Times New Roman"/>
          <w:sz w:val="22"/>
          <w:szCs w:val="22"/>
        </w:rPr>
        <w:t>ś</w:t>
      </w:r>
      <w:r w:rsidR="00284419" w:rsidRPr="00811856">
        <w:rPr>
          <w:rFonts w:ascii="Times New Roman" w:hAnsi="Times New Roman"/>
          <w:sz w:val="22"/>
          <w:szCs w:val="22"/>
        </w:rPr>
        <w:t xml:space="preserve">lonych w ustawie w art. 93 ust. 1 ustawy </w:t>
      </w:r>
      <w:proofErr w:type="spellStart"/>
      <w:r w:rsidR="00284419" w:rsidRPr="00811856">
        <w:rPr>
          <w:rFonts w:ascii="Times New Roman" w:hAnsi="Times New Roman"/>
          <w:sz w:val="22"/>
          <w:szCs w:val="22"/>
        </w:rPr>
        <w:t>Pzp</w:t>
      </w:r>
      <w:proofErr w:type="spellEnd"/>
      <w:r w:rsidR="00284419" w:rsidRPr="00811856">
        <w:rPr>
          <w:rFonts w:ascii="Times New Roman" w:hAnsi="Times New Roman"/>
          <w:sz w:val="22"/>
          <w:szCs w:val="22"/>
        </w:rPr>
        <w:t>.</w:t>
      </w:r>
    </w:p>
    <w:p w14:paraId="6E8717A3" w14:textId="77777777" w:rsidR="000A1E81" w:rsidRDefault="000A1E81" w:rsidP="005B77DF">
      <w:pPr>
        <w:pStyle w:val="Tekstpodstawowy"/>
        <w:ind w:left="426" w:hanging="426"/>
        <w:rPr>
          <w:rFonts w:ascii="Times New Roman" w:hAnsi="Times New Roman"/>
          <w:sz w:val="22"/>
          <w:szCs w:val="22"/>
        </w:rPr>
      </w:pPr>
    </w:p>
    <w:p w14:paraId="4FA2A8CC" w14:textId="77777777" w:rsidR="000A1E81" w:rsidRPr="00811856" w:rsidRDefault="006D009F" w:rsidP="00BE5F08">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Z</w:t>
      </w:r>
      <w:r w:rsidR="00284419">
        <w:rPr>
          <w:rFonts w:ascii="Times New Roman" w:hAnsi="Times New Roman"/>
          <w:sz w:val="22"/>
          <w:szCs w:val="22"/>
        </w:rPr>
        <w:t>amawiaj</w:t>
      </w:r>
      <w:r>
        <w:rPr>
          <w:rFonts w:ascii="Times New Roman" w:hAnsi="Times New Roman"/>
          <w:sz w:val="22"/>
          <w:szCs w:val="22"/>
        </w:rPr>
        <w:t>ą</w:t>
      </w:r>
      <w:r w:rsidR="00284419">
        <w:rPr>
          <w:rFonts w:ascii="Times New Roman" w:hAnsi="Times New Roman"/>
          <w:sz w:val="22"/>
          <w:szCs w:val="22"/>
        </w:rPr>
        <w:t xml:space="preserve">cy przyzna zamówienie </w:t>
      </w:r>
      <w:r>
        <w:rPr>
          <w:rFonts w:ascii="Times New Roman" w:hAnsi="Times New Roman"/>
          <w:sz w:val="22"/>
          <w:szCs w:val="22"/>
        </w:rPr>
        <w:t>W</w:t>
      </w:r>
      <w:r w:rsidR="00284419">
        <w:rPr>
          <w:rFonts w:ascii="Times New Roman" w:hAnsi="Times New Roman"/>
          <w:sz w:val="22"/>
          <w:szCs w:val="22"/>
        </w:rPr>
        <w:t>ykonawcy, który zło</w:t>
      </w:r>
      <w:r>
        <w:rPr>
          <w:rFonts w:ascii="Times New Roman" w:hAnsi="Times New Roman"/>
          <w:sz w:val="22"/>
          <w:szCs w:val="22"/>
        </w:rPr>
        <w:t>ż</w:t>
      </w:r>
      <w:r w:rsidR="00284419">
        <w:rPr>
          <w:rFonts w:ascii="Times New Roman" w:hAnsi="Times New Roman"/>
          <w:sz w:val="22"/>
          <w:szCs w:val="22"/>
        </w:rPr>
        <w:t>y ofert</w:t>
      </w:r>
      <w:r>
        <w:rPr>
          <w:rFonts w:ascii="Times New Roman" w:hAnsi="Times New Roman"/>
          <w:sz w:val="22"/>
          <w:szCs w:val="22"/>
        </w:rPr>
        <w:t>ę</w:t>
      </w:r>
      <w:r w:rsidR="00284419">
        <w:rPr>
          <w:rFonts w:ascii="Times New Roman" w:hAnsi="Times New Roman"/>
          <w:sz w:val="22"/>
          <w:szCs w:val="22"/>
        </w:rPr>
        <w:t xml:space="preserve"> nie</w:t>
      </w:r>
      <w:r>
        <w:rPr>
          <w:rFonts w:ascii="Times New Roman" w:hAnsi="Times New Roman"/>
          <w:sz w:val="22"/>
          <w:szCs w:val="22"/>
        </w:rPr>
        <w:t xml:space="preserve"> </w:t>
      </w:r>
      <w:r w:rsidR="00284419">
        <w:rPr>
          <w:rFonts w:ascii="Times New Roman" w:hAnsi="Times New Roman"/>
          <w:sz w:val="22"/>
          <w:szCs w:val="22"/>
        </w:rPr>
        <w:t>podlegaj</w:t>
      </w:r>
      <w:r>
        <w:rPr>
          <w:rFonts w:ascii="Times New Roman" w:hAnsi="Times New Roman"/>
          <w:sz w:val="22"/>
          <w:szCs w:val="22"/>
        </w:rPr>
        <w:t>ą</w:t>
      </w:r>
      <w:r w:rsidR="00284419">
        <w:rPr>
          <w:rFonts w:ascii="Times New Roman" w:hAnsi="Times New Roman"/>
          <w:sz w:val="22"/>
          <w:szCs w:val="22"/>
        </w:rPr>
        <w:t>c</w:t>
      </w:r>
      <w:r>
        <w:rPr>
          <w:rFonts w:ascii="Times New Roman" w:hAnsi="Times New Roman"/>
          <w:sz w:val="22"/>
          <w:szCs w:val="22"/>
        </w:rPr>
        <w:t>ą</w:t>
      </w:r>
      <w:r w:rsidR="00284419">
        <w:rPr>
          <w:rFonts w:ascii="Times New Roman" w:hAnsi="Times New Roman"/>
          <w:sz w:val="22"/>
          <w:szCs w:val="22"/>
        </w:rPr>
        <w:t xml:space="preserve"> odrzuceniu, </w:t>
      </w:r>
      <w:r w:rsidR="00811856">
        <w:rPr>
          <w:rFonts w:ascii="Times New Roman" w:hAnsi="Times New Roman"/>
          <w:sz w:val="22"/>
          <w:szCs w:val="22"/>
        </w:rPr>
        <w:br/>
      </w:r>
      <w:r w:rsidR="00284419">
        <w:rPr>
          <w:rFonts w:ascii="Times New Roman" w:hAnsi="Times New Roman"/>
          <w:sz w:val="22"/>
          <w:szCs w:val="22"/>
        </w:rPr>
        <w:t>i która</w:t>
      </w:r>
      <w:r w:rsidR="00811856">
        <w:rPr>
          <w:rFonts w:ascii="Times New Roman" w:hAnsi="Times New Roman"/>
          <w:sz w:val="22"/>
          <w:szCs w:val="22"/>
        </w:rPr>
        <w:t xml:space="preserve"> </w:t>
      </w:r>
      <w:r w:rsidR="00284419" w:rsidRPr="00811856">
        <w:rPr>
          <w:rFonts w:ascii="Times New Roman" w:hAnsi="Times New Roman"/>
          <w:sz w:val="22"/>
          <w:szCs w:val="22"/>
        </w:rPr>
        <w:t>zostanie uznana za najkorzystniejsz</w:t>
      </w:r>
      <w:r w:rsidRPr="00811856">
        <w:rPr>
          <w:rFonts w:ascii="Times New Roman" w:hAnsi="Times New Roman"/>
          <w:sz w:val="22"/>
          <w:szCs w:val="22"/>
        </w:rPr>
        <w:t>ą</w:t>
      </w:r>
      <w:r w:rsidR="00284419" w:rsidRPr="00811856">
        <w:rPr>
          <w:rFonts w:ascii="Times New Roman" w:hAnsi="Times New Roman"/>
          <w:sz w:val="22"/>
          <w:szCs w:val="22"/>
        </w:rPr>
        <w:t xml:space="preserve"> </w:t>
      </w:r>
      <w:r w:rsidR="00811856">
        <w:rPr>
          <w:rFonts w:ascii="Times New Roman" w:hAnsi="Times New Roman"/>
          <w:sz w:val="22"/>
          <w:szCs w:val="22"/>
        </w:rPr>
        <w:t>(</w:t>
      </w:r>
      <w:r w:rsidR="00284419" w:rsidRPr="00811856">
        <w:rPr>
          <w:rFonts w:ascii="Times New Roman" w:hAnsi="Times New Roman"/>
          <w:sz w:val="22"/>
          <w:szCs w:val="22"/>
        </w:rPr>
        <w:t>uzyska najwi</w:t>
      </w:r>
      <w:r w:rsidRPr="00811856">
        <w:rPr>
          <w:rFonts w:ascii="Times New Roman" w:hAnsi="Times New Roman"/>
          <w:sz w:val="22"/>
          <w:szCs w:val="22"/>
        </w:rPr>
        <w:t>ę</w:t>
      </w:r>
      <w:r w:rsidR="00284419" w:rsidRPr="00811856">
        <w:rPr>
          <w:rFonts w:ascii="Times New Roman" w:hAnsi="Times New Roman"/>
          <w:sz w:val="22"/>
          <w:szCs w:val="22"/>
        </w:rPr>
        <w:t>ksz</w:t>
      </w:r>
      <w:r w:rsidRPr="00811856">
        <w:rPr>
          <w:rFonts w:ascii="Times New Roman" w:hAnsi="Times New Roman"/>
          <w:sz w:val="22"/>
          <w:szCs w:val="22"/>
        </w:rPr>
        <w:t>ą</w:t>
      </w:r>
      <w:r w:rsidR="00284419" w:rsidRPr="00811856">
        <w:rPr>
          <w:rFonts w:ascii="Times New Roman" w:hAnsi="Times New Roman"/>
          <w:sz w:val="22"/>
          <w:szCs w:val="22"/>
        </w:rPr>
        <w:t xml:space="preserve"> liczb</w:t>
      </w:r>
      <w:r w:rsidRPr="00811856">
        <w:rPr>
          <w:rFonts w:ascii="Times New Roman" w:hAnsi="Times New Roman"/>
          <w:sz w:val="22"/>
          <w:szCs w:val="22"/>
        </w:rPr>
        <w:t>ę</w:t>
      </w:r>
      <w:r w:rsidR="00284419" w:rsidRPr="00811856">
        <w:rPr>
          <w:rFonts w:ascii="Times New Roman" w:hAnsi="Times New Roman"/>
          <w:sz w:val="22"/>
          <w:szCs w:val="22"/>
        </w:rPr>
        <w:t xml:space="preserve"> pk</w:t>
      </w:r>
      <w:r w:rsidRPr="00811856">
        <w:rPr>
          <w:rFonts w:ascii="Times New Roman" w:hAnsi="Times New Roman"/>
          <w:sz w:val="22"/>
          <w:szCs w:val="22"/>
        </w:rPr>
        <w:t>t</w:t>
      </w:r>
      <w:r w:rsidR="00284419" w:rsidRPr="00811856">
        <w:rPr>
          <w:rFonts w:ascii="Times New Roman" w:hAnsi="Times New Roman"/>
          <w:sz w:val="22"/>
          <w:szCs w:val="22"/>
        </w:rPr>
        <w:t xml:space="preserve"> przyznanych wg kryteriów wyboru oferty okre</w:t>
      </w:r>
      <w:r w:rsidRPr="00811856">
        <w:rPr>
          <w:rFonts w:ascii="Times New Roman" w:hAnsi="Times New Roman"/>
          <w:sz w:val="22"/>
          <w:szCs w:val="22"/>
        </w:rPr>
        <w:t>ś</w:t>
      </w:r>
      <w:r w:rsidR="00284419" w:rsidRPr="00811856">
        <w:rPr>
          <w:rFonts w:ascii="Times New Roman" w:hAnsi="Times New Roman"/>
          <w:sz w:val="22"/>
          <w:szCs w:val="22"/>
        </w:rPr>
        <w:t>lonych w niniejszej SIWZ</w:t>
      </w:r>
      <w:r w:rsidR="00811856">
        <w:rPr>
          <w:rFonts w:ascii="Times New Roman" w:hAnsi="Times New Roman"/>
          <w:sz w:val="22"/>
          <w:szCs w:val="22"/>
        </w:rPr>
        <w:t>)</w:t>
      </w:r>
      <w:r w:rsidR="00284419" w:rsidRPr="00811856">
        <w:rPr>
          <w:rFonts w:ascii="Times New Roman" w:hAnsi="Times New Roman"/>
          <w:sz w:val="22"/>
          <w:szCs w:val="22"/>
        </w:rPr>
        <w:t>.</w:t>
      </w:r>
    </w:p>
    <w:p w14:paraId="2E327932" w14:textId="77777777" w:rsidR="000A1E81" w:rsidRDefault="000A1E81" w:rsidP="005B77DF">
      <w:pPr>
        <w:pStyle w:val="Tekstpodstawowy"/>
        <w:ind w:left="426" w:hanging="426"/>
        <w:rPr>
          <w:rFonts w:ascii="Times New Roman" w:hAnsi="Times New Roman"/>
          <w:sz w:val="22"/>
          <w:szCs w:val="22"/>
        </w:rPr>
      </w:pPr>
    </w:p>
    <w:p w14:paraId="4399F203" w14:textId="1F258217" w:rsidR="000A1E81" w:rsidRDefault="00B56F25" w:rsidP="0038024D">
      <w:pPr>
        <w:pStyle w:val="Tekstpodstawowy"/>
        <w:numPr>
          <w:ilvl w:val="0"/>
          <w:numId w:val="27"/>
        </w:numPr>
        <w:ind w:left="426" w:hanging="426"/>
        <w:rPr>
          <w:rFonts w:ascii="Times New Roman" w:hAnsi="Times New Roman"/>
          <w:b/>
          <w:sz w:val="22"/>
          <w:szCs w:val="22"/>
          <w:u w:val="single"/>
        </w:rPr>
      </w:pPr>
      <w:r w:rsidRPr="00B56F25">
        <w:rPr>
          <w:rFonts w:ascii="Times New Roman" w:hAnsi="Times New Roman"/>
          <w:b/>
          <w:sz w:val="22"/>
          <w:szCs w:val="22"/>
          <w:u w:val="single"/>
        </w:rPr>
        <w:lastRenderedPageBreak/>
        <w:t>Z</w:t>
      </w:r>
      <w:r w:rsidR="00284419" w:rsidRPr="00B56F25">
        <w:rPr>
          <w:rFonts w:ascii="Times New Roman" w:hAnsi="Times New Roman"/>
          <w:b/>
          <w:sz w:val="22"/>
          <w:szCs w:val="22"/>
          <w:u w:val="single"/>
        </w:rPr>
        <w:t>a</w:t>
      </w:r>
      <w:r w:rsidR="00284419" w:rsidRPr="006E5743">
        <w:rPr>
          <w:rFonts w:ascii="Times New Roman" w:hAnsi="Times New Roman"/>
          <w:b/>
          <w:sz w:val="22"/>
          <w:szCs w:val="22"/>
          <w:u w:val="single"/>
        </w:rPr>
        <w:t>mawiaj</w:t>
      </w:r>
      <w:r>
        <w:rPr>
          <w:rFonts w:ascii="Times New Roman" w:hAnsi="Times New Roman"/>
          <w:b/>
          <w:sz w:val="22"/>
          <w:szCs w:val="22"/>
          <w:u w:val="single"/>
        </w:rPr>
        <w:t>ą</w:t>
      </w:r>
      <w:r w:rsidR="00284419" w:rsidRPr="006E5743">
        <w:rPr>
          <w:rFonts w:ascii="Times New Roman" w:hAnsi="Times New Roman"/>
          <w:b/>
          <w:sz w:val="22"/>
          <w:szCs w:val="22"/>
          <w:u w:val="single"/>
        </w:rPr>
        <w:t xml:space="preserve">cy przed udzieleniem zamówienia wezwie </w:t>
      </w:r>
      <w:r>
        <w:rPr>
          <w:rFonts w:ascii="Times New Roman" w:hAnsi="Times New Roman"/>
          <w:b/>
          <w:sz w:val="22"/>
          <w:szCs w:val="22"/>
          <w:u w:val="single"/>
        </w:rPr>
        <w:t>W</w:t>
      </w:r>
      <w:r w:rsidR="00284419" w:rsidRPr="006E5743">
        <w:rPr>
          <w:rFonts w:ascii="Times New Roman" w:hAnsi="Times New Roman"/>
          <w:b/>
          <w:sz w:val="22"/>
          <w:szCs w:val="22"/>
          <w:u w:val="single"/>
        </w:rPr>
        <w:t>ykonawc</w:t>
      </w:r>
      <w:r>
        <w:rPr>
          <w:rFonts w:ascii="Times New Roman" w:hAnsi="Times New Roman"/>
          <w:b/>
          <w:sz w:val="22"/>
          <w:szCs w:val="22"/>
          <w:u w:val="single"/>
        </w:rPr>
        <w:t>ę</w:t>
      </w:r>
      <w:r w:rsidR="00284419" w:rsidRPr="006E5743">
        <w:rPr>
          <w:rFonts w:ascii="Times New Roman" w:hAnsi="Times New Roman"/>
          <w:b/>
          <w:sz w:val="22"/>
          <w:szCs w:val="22"/>
          <w:u w:val="single"/>
        </w:rPr>
        <w:t xml:space="preserve">, którego oferta została </w:t>
      </w:r>
      <w:r>
        <w:rPr>
          <w:rFonts w:ascii="Times New Roman" w:hAnsi="Times New Roman"/>
          <w:b/>
          <w:sz w:val="22"/>
          <w:szCs w:val="22"/>
          <w:u w:val="single"/>
        </w:rPr>
        <w:t xml:space="preserve"> </w:t>
      </w:r>
      <w:r w:rsidR="00284419" w:rsidRPr="00811856">
        <w:rPr>
          <w:rFonts w:ascii="Times New Roman" w:hAnsi="Times New Roman"/>
          <w:b/>
          <w:sz w:val="22"/>
          <w:szCs w:val="22"/>
          <w:u w:val="single"/>
        </w:rPr>
        <w:t>najwy</w:t>
      </w:r>
      <w:r w:rsidRPr="00811856">
        <w:rPr>
          <w:rFonts w:ascii="Times New Roman" w:hAnsi="Times New Roman"/>
          <w:b/>
          <w:sz w:val="22"/>
          <w:szCs w:val="22"/>
          <w:u w:val="single"/>
        </w:rPr>
        <w:t>ż</w:t>
      </w:r>
      <w:r w:rsidR="00284419" w:rsidRPr="00811856">
        <w:rPr>
          <w:rFonts w:ascii="Times New Roman" w:hAnsi="Times New Roman"/>
          <w:b/>
          <w:sz w:val="22"/>
          <w:szCs w:val="22"/>
          <w:u w:val="single"/>
        </w:rPr>
        <w:t>ej oceniona, do zło</w:t>
      </w:r>
      <w:r w:rsidRPr="00811856">
        <w:rPr>
          <w:rFonts w:ascii="Times New Roman" w:hAnsi="Times New Roman"/>
          <w:b/>
          <w:sz w:val="22"/>
          <w:szCs w:val="22"/>
          <w:u w:val="single"/>
        </w:rPr>
        <w:t>ż</w:t>
      </w:r>
      <w:r w:rsidR="00284419" w:rsidRPr="00811856">
        <w:rPr>
          <w:rFonts w:ascii="Times New Roman" w:hAnsi="Times New Roman"/>
          <w:b/>
          <w:sz w:val="22"/>
          <w:szCs w:val="22"/>
          <w:u w:val="single"/>
        </w:rPr>
        <w:t>enia w wyznaczonym, nie krótszym ni</w:t>
      </w:r>
      <w:r w:rsidRPr="00811856">
        <w:rPr>
          <w:rFonts w:ascii="Times New Roman" w:hAnsi="Times New Roman"/>
          <w:b/>
          <w:sz w:val="22"/>
          <w:szCs w:val="22"/>
          <w:u w:val="single"/>
        </w:rPr>
        <w:t>ż</w:t>
      </w:r>
      <w:r w:rsidR="00284419" w:rsidRPr="00811856">
        <w:rPr>
          <w:rFonts w:ascii="Times New Roman" w:hAnsi="Times New Roman"/>
          <w:b/>
          <w:sz w:val="22"/>
          <w:szCs w:val="22"/>
          <w:u w:val="single"/>
        </w:rPr>
        <w:t xml:space="preserve"> 5 dni, terminie aktualnych na </w:t>
      </w:r>
      <w:r w:rsidRPr="00811856">
        <w:rPr>
          <w:rFonts w:ascii="Times New Roman" w:hAnsi="Times New Roman"/>
          <w:b/>
          <w:sz w:val="22"/>
          <w:szCs w:val="22"/>
          <w:u w:val="single"/>
        </w:rPr>
        <w:t xml:space="preserve"> </w:t>
      </w:r>
      <w:r w:rsidR="00284419" w:rsidRPr="00811856">
        <w:rPr>
          <w:rFonts w:ascii="Times New Roman" w:hAnsi="Times New Roman"/>
          <w:b/>
          <w:sz w:val="22"/>
          <w:szCs w:val="22"/>
          <w:u w:val="single"/>
        </w:rPr>
        <w:t>dzień zło</w:t>
      </w:r>
      <w:r w:rsidRPr="00811856">
        <w:rPr>
          <w:rFonts w:ascii="Times New Roman" w:hAnsi="Times New Roman"/>
          <w:b/>
          <w:sz w:val="22"/>
          <w:szCs w:val="22"/>
          <w:u w:val="single"/>
        </w:rPr>
        <w:t>ż</w:t>
      </w:r>
      <w:r w:rsidR="00284419" w:rsidRPr="00811856">
        <w:rPr>
          <w:rFonts w:ascii="Times New Roman" w:hAnsi="Times New Roman"/>
          <w:b/>
          <w:sz w:val="22"/>
          <w:szCs w:val="22"/>
          <w:u w:val="single"/>
        </w:rPr>
        <w:t>enia o</w:t>
      </w:r>
      <w:r w:rsidRPr="00811856">
        <w:rPr>
          <w:rFonts w:ascii="Times New Roman" w:hAnsi="Times New Roman"/>
          <w:b/>
          <w:sz w:val="22"/>
          <w:szCs w:val="22"/>
          <w:u w:val="single"/>
        </w:rPr>
        <w:t>ś</w:t>
      </w:r>
      <w:r w:rsidR="00284419" w:rsidRPr="00811856">
        <w:rPr>
          <w:rFonts w:ascii="Times New Roman" w:hAnsi="Times New Roman"/>
          <w:b/>
          <w:sz w:val="22"/>
          <w:szCs w:val="22"/>
          <w:u w:val="single"/>
        </w:rPr>
        <w:t>wiadczeń lub dokumentów potwierdzaj</w:t>
      </w:r>
      <w:r w:rsidRPr="00811856">
        <w:rPr>
          <w:rFonts w:ascii="Times New Roman" w:hAnsi="Times New Roman"/>
          <w:b/>
          <w:sz w:val="22"/>
          <w:szCs w:val="22"/>
          <w:u w:val="single"/>
        </w:rPr>
        <w:t>ą</w:t>
      </w:r>
      <w:r w:rsidR="00284419" w:rsidRPr="00811856">
        <w:rPr>
          <w:rFonts w:ascii="Times New Roman" w:hAnsi="Times New Roman"/>
          <w:b/>
          <w:sz w:val="22"/>
          <w:szCs w:val="22"/>
          <w:u w:val="single"/>
        </w:rPr>
        <w:t>cych okoliczno</w:t>
      </w:r>
      <w:r w:rsidRPr="00811856">
        <w:rPr>
          <w:rFonts w:ascii="Times New Roman" w:hAnsi="Times New Roman"/>
          <w:b/>
          <w:sz w:val="22"/>
          <w:szCs w:val="22"/>
          <w:u w:val="single"/>
        </w:rPr>
        <w:t>ś</w:t>
      </w:r>
      <w:r w:rsidR="00284419" w:rsidRPr="00811856">
        <w:rPr>
          <w:rFonts w:ascii="Times New Roman" w:hAnsi="Times New Roman"/>
          <w:b/>
          <w:sz w:val="22"/>
          <w:szCs w:val="22"/>
          <w:u w:val="single"/>
        </w:rPr>
        <w:t xml:space="preserve">ci, o których mowa w art. 25 ust. 1 ustawy </w:t>
      </w:r>
      <w:r w:rsidR="00811856">
        <w:rPr>
          <w:rFonts w:ascii="Times New Roman" w:hAnsi="Times New Roman"/>
          <w:b/>
          <w:sz w:val="22"/>
          <w:szCs w:val="22"/>
          <w:u w:val="single"/>
        </w:rPr>
        <w:t>(</w:t>
      </w:r>
      <w:r w:rsidR="00284419" w:rsidRPr="00811856">
        <w:rPr>
          <w:rFonts w:ascii="Times New Roman" w:hAnsi="Times New Roman"/>
          <w:b/>
          <w:sz w:val="22"/>
          <w:szCs w:val="22"/>
          <w:u w:val="single"/>
        </w:rPr>
        <w:t>zgodnie z pkt 4.3 i 4.4 rozdziału XI</w:t>
      </w:r>
      <w:r w:rsidR="00845703">
        <w:rPr>
          <w:rFonts w:ascii="Times New Roman" w:hAnsi="Times New Roman"/>
          <w:b/>
          <w:sz w:val="22"/>
          <w:szCs w:val="22"/>
          <w:u w:val="single"/>
        </w:rPr>
        <w:t>I</w:t>
      </w:r>
      <w:r w:rsidR="00284419" w:rsidRPr="00811856">
        <w:rPr>
          <w:rFonts w:ascii="Times New Roman" w:hAnsi="Times New Roman"/>
          <w:b/>
          <w:sz w:val="22"/>
          <w:szCs w:val="22"/>
          <w:u w:val="single"/>
        </w:rPr>
        <w:t xml:space="preserve"> SIWZ</w:t>
      </w:r>
      <w:r w:rsidR="00811856">
        <w:rPr>
          <w:rFonts w:ascii="Times New Roman" w:hAnsi="Times New Roman"/>
          <w:b/>
          <w:sz w:val="22"/>
          <w:szCs w:val="22"/>
          <w:u w:val="single"/>
        </w:rPr>
        <w:t>).</w:t>
      </w:r>
    </w:p>
    <w:p w14:paraId="7D958AC4" w14:textId="77777777" w:rsidR="0038024D" w:rsidRDefault="0038024D" w:rsidP="0038024D">
      <w:pPr>
        <w:pStyle w:val="Akapitzlist"/>
        <w:rPr>
          <w:b/>
          <w:sz w:val="22"/>
          <w:szCs w:val="22"/>
          <w:u w:val="single"/>
        </w:rPr>
      </w:pPr>
    </w:p>
    <w:p w14:paraId="7CFC7EB3" w14:textId="77777777" w:rsidR="0038024D" w:rsidRPr="0038024D" w:rsidRDefault="0038024D" w:rsidP="0038024D">
      <w:pPr>
        <w:pStyle w:val="Tekstpodstawowy"/>
        <w:ind w:left="426"/>
        <w:rPr>
          <w:rFonts w:ascii="Times New Roman" w:hAnsi="Times New Roman"/>
          <w:b/>
          <w:sz w:val="22"/>
          <w:szCs w:val="22"/>
          <w:u w:val="single"/>
        </w:rPr>
      </w:pPr>
    </w:p>
    <w:p w14:paraId="03E6458B" w14:textId="77777777" w:rsidR="000A1E81" w:rsidRPr="00D57EDF" w:rsidRDefault="007F5DB1" w:rsidP="00BE5F08">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Z</w:t>
      </w:r>
      <w:r w:rsidR="006E5743">
        <w:rPr>
          <w:rFonts w:ascii="Times New Roman" w:hAnsi="Times New Roman"/>
          <w:sz w:val="22"/>
          <w:szCs w:val="22"/>
        </w:rPr>
        <w:t>amawiaj</w:t>
      </w:r>
      <w:r>
        <w:rPr>
          <w:rFonts w:ascii="Times New Roman" w:hAnsi="Times New Roman"/>
          <w:sz w:val="22"/>
          <w:szCs w:val="22"/>
        </w:rPr>
        <w:t>ą</w:t>
      </w:r>
      <w:r w:rsidR="006E5743">
        <w:rPr>
          <w:rFonts w:ascii="Times New Roman" w:hAnsi="Times New Roman"/>
          <w:sz w:val="22"/>
          <w:szCs w:val="22"/>
        </w:rPr>
        <w:t>cy powiadomi o wyniku przetargu przesyłaj</w:t>
      </w:r>
      <w:r>
        <w:rPr>
          <w:rFonts w:ascii="Times New Roman" w:hAnsi="Times New Roman"/>
          <w:sz w:val="22"/>
          <w:szCs w:val="22"/>
        </w:rPr>
        <w:t>ą</w:t>
      </w:r>
      <w:r w:rsidR="006E5743">
        <w:rPr>
          <w:rFonts w:ascii="Times New Roman" w:hAnsi="Times New Roman"/>
          <w:sz w:val="22"/>
          <w:szCs w:val="22"/>
        </w:rPr>
        <w:t xml:space="preserve">c zawiadomienie wszystkim </w:t>
      </w:r>
      <w:r>
        <w:rPr>
          <w:rFonts w:ascii="Times New Roman" w:hAnsi="Times New Roman"/>
          <w:sz w:val="22"/>
          <w:szCs w:val="22"/>
        </w:rPr>
        <w:t>W</w:t>
      </w:r>
      <w:r w:rsidR="006E5743">
        <w:rPr>
          <w:rFonts w:ascii="Times New Roman" w:hAnsi="Times New Roman"/>
          <w:sz w:val="22"/>
          <w:szCs w:val="22"/>
        </w:rPr>
        <w:t xml:space="preserve">ykonawcom, </w:t>
      </w:r>
      <w:r w:rsidR="006E5743" w:rsidRPr="00D57EDF">
        <w:rPr>
          <w:rFonts w:ascii="Times New Roman" w:hAnsi="Times New Roman"/>
          <w:sz w:val="22"/>
          <w:szCs w:val="22"/>
        </w:rPr>
        <w:t>którzy zło</w:t>
      </w:r>
      <w:r w:rsidRPr="00D57EDF">
        <w:rPr>
          <w:rFonts w:ascii="Times New Roman" w:hAnsi="Times New Roman"/>
          <w:sz w:val="22"/>
          <w:szCs w:val="22"/>
        </w:rPr>
        <w:t>ż</w:t>
      </w:r>
      <w:r w:rsidR="006E5743" w:rsidRPr="00D57EDF">
        <w:rPr>
          <w:rFonts w:ascii="Times New Roman" w:hAnsi="Times New Roman"/>
          <w:sz w:val="22"/>
          <w:szCs w:val="22"/>
        </w:rPr>
        <w:t>yli oferty oraz poprzez zamieszczenie stosownej informacji w miejscu publicznie dost</w:t>
      </w:r>
      <w:r w:rsidRPr="00D57EDF">
        <w:rPr>
          <w:rFonts w:ascii="Times New Roman" w:hAnsi="Times New Roman"/>
          <w:sz w:val="22"/>
          <w:szCs w:val="22"/>
        </w:rPr>
        <w:t>ę</w:t>
      </w:r>
      <w:r w:rsidR="006E5743" w:rsidRPr="00D57EDF">
        <w:rPr>
          <w:rFonts w:ascii="Times New Roman" w:hAnsi="Times New Roman"/>
          <w:sz w:val="22"/>
          <w:szCs w:val="22"/>
        </w:rPr>
        <w:t>pnym w swojej siedzibie oraz na stronie internetowej.</w:t>
      </w:r>
    </w:p>
    <w:p w14:paraId="3406A0EA" w14:textId="77777777" w:rsidR="000A1E81" w:rsidRDefault="000A1E81" w:rsidP="005B77DF">
      <w:pPr>
        <w:pStyle w:val="Tekstpodstawowy"/>
        <w:ind w:left="426" w:hanging="426"/>
        <w:rPr>
          <w:rFonts w:ascii="Times New Roman" w:hAnsi="Times New Roman"/>
          <w:sz w:val="22"/>
          <w:szCs w:val="22"/>
        </w:rPr>
      </w:pPr>
    </w:p>
    <w:p w14:paraId="7D580C6B" w14:textId="77777777" w:rsidR="000A1E81" w:rsidRPr="00D57EDF" w:rsidRDefault="007F5DB1" w:rsidP="00BE5F08">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W</w:t>
      </w:r>
      <w:r w:rsidR="006E5743">
        <w:rPr>
          <w:rFonts w:ascii="Times New Roman" w:hAnsi="Times New Roman"/>
          <w:sz w:val="22"/>
          <w:szCs w:val="22"/>
        </w:rPr>
        <w:t xml:space="preserve"> przypadku dokonania wyboru najkorzystniejszej oferty, zawiadomienie o wyniku przetargu </w:t>
      </w:r>
      <w:r w:rsidR="006E5743" w:rsidRPr="00D57EDF">
        <w:rPr>
          <w:rFonts w:ascii="Times New Roman" w:hAnsi="Times New Roman"/>
          <w:sz w:val="22"/>
          <w:szCs w:val="22"/>
        </w:rPr>
        <w:t xml:space="preserve">przesyłane do </w:t>
      </w:r>
      <w:r w:rsidRPr="00D57EDF">
        <w:rPr>
          <w:rFonts w:ascii="Times New Roman" w:hAnsi="Times New Roman"/>
          <w:sz w:val="22"/>
          <w:szCs w:val="22"/>
        </w:rPr>
        <w:t>W</w:t>
      </w:r>
      <w:r w:rsidR="006E5743" w:rsidRPr="00D57EDF">
        <w:rPr>
          <w:rFonts w:ascii="Times New Roman" w:hAnsi="Times New Roman"/>
          <w:sz w:val="22"/>
          <w:szCs w:val="22"/>
        </w:rPr>
        <w:t>ykonawców, którzy zło</w:t>
      </w:r>
      <w:r w:rsidRPr="00D57EDF">
        <w:rPr>
          <w:rFonts w:ascii="Times New Roman" w:hAnsi="Times New Roman"/>
          <w:sz w:val="22"/>
          <w:szCs w:val="22"/>
        </w:rPr>
        <w:t>ż</w:t>
      </w:r>
      <w:r w:rsidR="006E5743" w:rsidRPr="00D57EDF">
        <w:rPr>
          <w:rFonts w:ascii="Times New Roman" w:hAnsi="Times New Roman"/>
          <w:sz w:val="22"/>
          <w:szCs w:val="22"/>
        </w:rPr>
        <w:t>yli oferty, b</w:t>
      </w:r>
      <w:r w:rsidRPr="00D57EDF">
        <w:rPr>
          <w:rFonts w:ascii="Times New Roman" w:hAnsi="Times New Roman"/>
          <w:sz w:val="22"/>
          <w:szCs w:val="22"/>
        </w:rPr>
        <w:t>ę</w:t>
      </w:r>
      <w:r w:rsidR="006E5743" w:rsidRPr="00D57EDF">
        <w:rPr>
          <w:rFonts w:ascii="Times New Roman" w:hAnsi="Times New Roman"/>
          <w:sz w:val="22"/>
          <w:szCs w:val="22"/>
        </w:rPr>
        <w:t xml:space="preserve">dzie zawierało informacje o których mowa w art. 92 ust. 1 ustawy </w:t>
      </w:r>
      <w:proofErr w:type="spellStart"/>
      <w:r w:rsidR="006E5743" w:rsidRPr="00D57EDF">
        <w:rPr>
          <w:rFonts w:ascii="Times New Roman" w:hAnsi="Times New Roman"/>
          <w:sz w:val="22"/>
          <w:szCs w:val="22"/>
        </w:rPr>
        <w:t>Pzp</w:t>
      </w:r>
      <w:proofErr w:type="spellEnd"/>
      <w:r w:rsidR="006E5743" w:rsidRPr="00D57EDF">
        <w:rPr>
          <w:rFonts w:ascii="Times New Roman" w:hAnsi="Times New Roman"/>
          <w:sz w:val="22"/>
          <w:szCs w:val="22"/>
        </w:rPr>
        <w:t>.</w:t>
      </w:r>
    </w:p>
    <w:p w14:paraId="35E155CA" w14:textId="77777777" w:rsidR="000A1E81" w:rsidRDefault="000A1E81" w:rsidP="005B77DF">
      <w:pPr>
        <w:pStyle w:val="Tekstpodstawowy"/>
        <w:ind w:left="426" w:hanging="426"/>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6E5743" w:rsidRPr="00C57583" w14:paraId="7AAA8D7F" w14:textId="77777777">
        <w:trPr>
          <w:trHeight w:val="470"/>
        </w:trPr>
        <w:tc>
          <w:tcPr>
            <w:tcW w:w="1510" w:type="dxa"/>
            <w:shd w:val="clear" w:color="auto" w:fill="E0E0E0"/>
            <w:vAlign w:val="center"/>
          </w:tcPr>
          <w:p w14:paraId="20A4F609" w14:textId="77777777" w:rsidR="006E5743" w:rsidRPr="00C57583" w:rsidRDefault="006E5743"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w:t>
            </w:r>
            <w:r w:rsidR="00055037">
              <w:rPr>
                <w:rFonts w:ascii="Times New Roman" w:hAnsi="Times New Roman"/>
                <w:color w:val="auto"/>
                <w:szCs w:val="24"/>
              </w:rPr>
              <w:t>IV</w:t>
            </w:r>
          </w:p>
        </w:tc>
        <w:tc>
          <w:tcPr>
            <w:tcW w:w="7702" w:type="dxa"/>
            <w:shd w:val="clear" w:color="auto" w:fill="E0E0E0"/>
            <w:vAlign w:val="center"/>
          </w:tcPr>
          <w:p w14:paraId="737F6DF7" w14:textId="77777777" w:rsidR="006E5743" w:rsidRPr="00C57583" w:rsidRDefault="006E5743" w:rsidP="00EA5575">
            <w:pPr>
              <w:pStyle w:val="Nagwek7"/>
              <w:rPr>
                <w:rFonts w:ascii="Times New Roman" w:hAnsi="Times New Roman"/>
                <w:color w:val="auto"/>
                <w:szCs w:val="24"/>
              </w:rPr>
            </w:pPr>
            <w:r>
              <w:rPr>
                <w:rFonts w:ascii="Times New Roman" w:hAnsi="Times New Roman"/>
                <w:color w:val="auto"/>
                <w:szCs w:val="24"/>
              </w:rPr>
              <w:t>Opis kryteriów, którymi Zamawiający będzie się kierował przy wyborze oferty wraz z podaniem wag tych kryteriów i sposobu oceny ofert</w:t>
            </w:r>
            <w:r w:rsidRPr="00C57583">
              <w:rPr>
                <w:rFonts w:ascii="Times New Roman" w:hAnsi="Times New Roman"/>
                <w:color w:val="auto"/>
                <w:szCs w:val="24"/>
              </w:rPr>
              <w:t xml:space="preserve"> </w:t>
            </w:r>
          </w:p>
        </w:tc>
      </w:tr>
    </w:tbl>
    <w:p w14:paraId="7C032935" w14:textId="77777777" w:rsidR="00FF73B1" w:rsidRDefault="00FF73B1" w:rsidP="00FF73B1">
      <w:pPr>
        <w:widowControl w:val="0"/>
        <w:tabs>
          <w:tab w:val="left" w:pos="12929"/>
          <w:tab w:val="left" w:pos="13649"/>
        </w:tabs>
        <w:suppressAutoHyphens/>
        <w:rPr>
          <w:rFonts w:eastAsia="Arial"/>
          <w:sz w:val="22"/>
          <w:szCs w:val="22"/>
        </w:rPr>
      </w:pPr>
    </w:p>
    <w:p w14:paraId="2050E1FF" w14:textId="77777777" w:rsidR="00861132" w:rsidRDefault="00FF73B1" w:rsidP="00845703">
      <w:pPr>
        <w:widowControl w:val="0"/>
        <w:tabs>
          <w:tab w:val="left" w:pos="12929"/>
          <w:tab w:val="left" w:pos="13649"/>
        </w:tabs>
        <w:suppressAutoHyphens/>
        <w:ind w:left="426" w:hanging="426"/>
        <w:jc w:val="both"/>
        <w:rPr>
          <w:rFonts w:eastAsia="Arial"/>
          <w:sz w:val="22"/>
          <w:szCs w:val="22"/>
        </w:rPr>
      </w:pPr>
      <w:r>
        <w:rPr>
          <w:rFonts w:eastAsia="Arial"/>
          <w:sz w:val="22"/>
          <w:szCs w:val="22"/>
        </w:rPr>
        <w:t xml:space="preserve">1.   </w:t>
      </w:r>
      <w:r w:rsidR="00D113CD" w:rsidRPr="00253CE0">
        <w:rPr>
          <w:rFonts w:eastAsia="Arial"/>
          <w:sz w:val="22"/>
          <w:szCs w:val="22"/>
        </w:rPr>
        <w:t xml:space="preserve">Zamawiający dokona oceny ofert, które nie podlegają odrzuceniu na podstawie art. 89 ust. 1 </w:t>
      </w:r>
      <w:r>
        <w:rPr>
          <w:rFonts w:eastAsia="Arial"/>
          <w:sz w:val="22"/>
          <w:szCs w:val="22"/>
        </w:rPr>
        <w:t xml:space="preserve"> </w:t>
      </w:r>
      <w:r w:rsidR="00D113CD" w:rsidRPr="00253CE0">
        <w:rPr>
          <w:rFonts w:eastAsia="Arial"/>
          <w:sz w:val="22"/>
          <w:szCs w:val="22"/>
        </w:rPr>
        <w:t>„</w:t>
      </w:r>
      <w:proofErr w:type="spellStart"/>
      <w:r w:rsidR="00D113CD" w:rsidRPr="00253CE0">
        <w:rPr>
          <w:rFonts w:eastAsia="Arial"/>
          <w:sz w:val="22"/>
          <w:szCs w:val="22"/>
        </w:rPr>
        <w:t>uPzp</w:t>
      </w:r>
      <w:proofErr w:type="spellEnd"/>
      <w:r w:rsidR="00D113CD" w:rsidRPr="00253CE0">
        <w:rPr>
          <w:rFonts w:eastAsia="Arial"/>
          <w:sz w:val="22"/>
          <w:szCs w:val="22"/>
        </w:rPr>
        <w:t>”</w:t>
      </w:r>
    </w:p>
    <w:p w14:paraId="59FAC455" w14:textId="77777777" w:rsidR="00861132" w:rsidRDefault="00861132" w:rsidP="00322B55">
      <w:pPr>
        <w:widowControl w:val="0"/>
        <w:tabs>
          <w:tab w:val="left" w:pos="12929"/>
          <w:tab w:val="left" w:pos="13649"/>
        </w:tabs>
        <w:suppressAutoHyphens/>
        <w:jc w:val="both"/>
        <w:rPr>
          <w:rFonts w:eastAsia="Arial"/>
          <w:sz w:val="22"/>
          <w:szCs w:val="22"/>
        </w:rPr>
      </w:pPr>
    </w:p>
    <w:p w14:paraId="044AE2C6" w14:textId="77777777" w:rsidR="00D113CD" w:rsidRPr="0043220A" w:rsidRDefault="00FF73B1" w:rsidP="00FF73B1">
      <w:pPr>
        <w:widowControl w:val="0"/>
        <w:tabs>
          <w:tab w:val="left" w:pos="12929"/>
          <w:tab w:val="left" w:pos="13649"/>
        </w:tabs>
        <w:suppressAutoHyphens/>
        <w:rPr>
          <w:b/>
          <w:sz w:val="22"/>
          <w:szCs w:val="22"/>
        </w:rPr>
      </w:pPr>
      <w:r>
        <w:rPr>
          <w:b/>
          <w:sz w:val="22"/>
          <w:szCs w:val="22"/>
        </w:rPr>
        <w:t>2.    O</w:t>
      </w:r>
      <w:r w:rsidR="00D113CD" w:rsidRPr="0043220A">
        <w:rPr>
          <w:b/>
          <w:sz w:val="22"/>
          <w:szCs w:val="22"/>
        </w:rPr>
        <w:t>ferty złożone zostaną ocenione wg następujących kryteriów:</w:t>
      </w:r>
    </w:p>
    <w:p w14:paraId="47EA7D00" w14:textId="77777777" w:rsidR="00D113CD" w:rsidRPr="00253CE0" w:rsidRDefault="00D113CD" w:rsidP="00D113CD">
      <w:pPr>
        <w:rPr>
          <w:sz w:val="22"/>
          <w:szCs w:val="22"/>
        </w:rPr>
      </w:pPr>
    </w:p>
    <w:tbl>
      <w:tblPr>
        <w:tblW w:w="9445" w:type="dxa"/>
        <w:tblInd w:w="-226" w:type="dxa"/>
        <w:tblLayout w:type="fixed"/>
        <w:tblCellMar>
          <w:left w:w="0" w:type="dxa"/>
          <w:right w:w="0" w:type="dxa"/>
        </w:tblCellMar>
        <w:tblLook w:val="0000" w:firstRow="0" w:lastRow="0" w:firstColumn="0" w:lastColumn="0" w:noHBand="0" w:noVBand="0"/>
      </w:tblPr>
      <w:tblGrid>
        <w:gridCol w:w="403"/>
        <w:gridCol w:w="3636"/>
        <w:gridCol w:w="1862"/>
        <w:gridCol w:w="3544"/>
      </w:tblGrid>
      <w:tr w:rsidR="00D113CD" w:rsidRPr="00253CE0" w14:paraId="227345DF" w14:textId="77777777" w:rsidTr="00575A88">
        <w:trPr>
          <w:trHeight w:val="606"/>
        </w:trPr>
        <w:tc>
          <w:tcPr>
            <w:tcW w:w="403" w:type="dxa"/>
            <w:tcBorders>
              <w:top w:val="single" w:sz="4" w:space="0" w:color="000000"/>
              <w:left w:val="single" w:sz="4" w:space="0" w:color="000000"/>
              <w:bottom w:val="single" w:sz="4" w:space="0" w:color="000000"/>
            </w:tcBorders>
            <w:shd w:val="clear" w:color="auto" w:fill="auto"/>
            <w:vAlign w:val="center"/>
          </w:tcPr>
          <w:p w14:paraId="09CA5640" w14:textId="77777777" w:rsidR="00D113CD" w:rsidRPr="00253CE0" w:rsidRDefault="00D113CD" w:rsidP="00EA5575">
            <w:pPr>
              <w:snapToGrid w:val="0"/>
              <w:jc w:val="center"/>
              <w:rPr>
                <w:b/>
              </w:rPr>
            </w:pPr>
            <w:r w:rsidRPr="00253CE0">
              <w:rPr>
                <w:b/>
              </w:rPr>
              <w:t>L.p.</w:t>
            </w:r>
          </w:p>
        </w:tc>
        <w:tc>
          <w:tcPr>
            <w:tcW w:w="3636" w:type="dxa"/>
            <w:tcBorders>
              <w:top w:val="single" w:sz="4" w:space="0" w:color="000000"/>
              <w:left w:val="single" w:sz="4" w:space="0" w:color="000000"/>
              <w:bottom w:val="single" w:sz="4" w:space="0" w:color="000000"/>
            </w:tcBorders>
            <w:shd w:val="clear" w:color="auto" w:fill="auto"/>
            <w:vAlign w:val="center"/>
          </w:tcPr>
          <w:p w14:paraId="325B8248" w14:textId="77777777" w:rsidR="00D113CD" w:rsidRPr="00253CE0" w:rsidRDefault="00D113CD" w:rsidP="00EA5575">
            <w:pPr>
              <w:snapToGrid w:val="0"/>
              <w:ind w:right="-125"/>
              <w:jc w:val="center"/>
              <w:rPr>
                <w:b/>
              </w:rPr>
            </w:pPr>
            <w:r w:rsidRPr="00253CE0">
              <w:rPr>
                <w:b/>
              </w:rPr>
              <w:t>Kryterium</w:t>
            </w:r>
          </w:p>
        </w:tc>
        <w:tc>
          <w:tcPr>
            <w:tcW w:w="1862" w:type="dxa"/>
            <w:tcBorders>
              <w:top w:val="single" w:sz="4" w:space="0" w:color="000000"/>
              <w:left w:val="single" w:sz="4" w:space="0" w:color="000000"/>
              <w:bottom w:val="single" w:sz="4" w:space="0" w:color="000000"/>
            </w:tcBorders>
            <w:shd w:val="clear" w:color="auto" w:fill="auto"/>
            <w:vAlign w:val="center"/>
          </w:tcPr>
          <w:p w14:paraId="7BA1E45C" w14:textId="77777777" w:rsidR="00D113CD" w:rsidRPr="00253CE0" w:rsidRDefault="00D113CD" w:rsidP="00EA5575">
            <w:pPr>
              <w:snapToGrid w:val="0"/>
              <w:jc w:val="center"/>
              <w:rPr>
                <w:b/>
              </w:rPr>
            </w:pPr>
            <w:r w:rsidRPr="00253CE0">
              <w:rPr>
                <w:b/>
              </w:rPr>
              <w:t>Znaczenie procentowe kryterium</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2A652" w14:textId="77777777" w:rsidR="00D113CD" w:rsidRPr="00253CE0" w:rsidRDefault="00D113CD" w:rsidP="00EA5575">
            <w:pPr>
              <w:snapToGrid w:val="0"/>
              <w:jc w:val="center"/>
              <w:rPr>
                <w:b/>
              </w:rPr>
            </w:pPr>
            <w:r w:rsidRPr="00253CE0">
              <w:rPr>
                <w:b/>
              </w:rPr>
              <w:t>Maksymalna ilość punktów jakie może otrzymać oferta za dane kryterium</w:t>
            </w:r>
          </w:p>
        </w:tc>
      </w:tr>
      <w:tr w:rsidR="00D113CD" w:rsidRPr="00253CE0" w14:paraId="7CD3C1B1" w14:textId="77777777" w:rsidTr="00575A88">
        <w:trPr>
          <w:trHeight w:val="381"/>
        </w:trPr>
        <w:tc>
          <w:tcPr>
            <w:tcW w:w="403" w:type="dxa"/>
            <w:tcBorders>
              <w:left w:val="single" w:sz="4" w:space="0" w:color="000000"/>
              <w:bottom w:val="single" w:sz="4" w:space="0" w:color="auto"/>
            </w:tcBorders>
            <w:shd w:val="clear" w:color="auto" w:fill="auto"/>
            <w:vAlign w:val="center"/>
          </w:tcPr>
          <w:p w14:paraId="3B4C4AB0" w14:textId="77777777" w:rsidR="00D113CD" w:rsidRPr="00253CE0" w:rsidRDefault="00D113CD" w:rsidP="00EA5575">
            <w:pPr>
              <w:snapToGrid w:val="0"/>
              <w:rPr>
                <w:rFonts w:eastAsia="Arial"/>
                <w:b/>
                <w:sz w:val="22"/>
                <w:szCs w:val="22"/>
              </w:rPr>
            </w:pPr>
            <w:r w:rsidRPr="00253CE0">
              <w:rPr>
                <w:rFonts w:eastAsia="Arial"/>
                <w:b/>
                <w:sz w:val="22"/>
                <w:szCs w:val="22"/>
              </w:rPr>
              <w:t xml:space="preserve"> </w:t>
            </w:r>
            <w:r w:rsidRPr="00253CE0">
              <w:rPr>
                <w:b/>
                <w:sz w:val="22"/>
                <w:szCs w:val="22"/>
              </w:rPr>
              <w:t>1.</w:t>
            </w:r>
          </w:p>
        </w:tc>
        <w:tc>
          <w:tcPr>
            <w:tcW w:w="3636" w:type="dxa"/>
            <w:tcBorders>
              <w:left w:val="single" w:sz="4" w:space="0" w:color="000000"/>
              <w:bottom w:val="single" w:sz="4" w:space="0" w:color="auto"/>
            </w:tcBorders>
            <w:shd w:val="clear" w:color="auto" w:fill="auto"/>
            <w:vAlign w:val="center"/>
          </w:tcPr>
          <w:p w14:paraId="78DA1122" w14:textId="77777777" w:rsidR="00D113CD" w:rsidRPr="00B13FE3" w:rsidRDefault="00D113CD" w:rsidP="00EA5575">
            <w:pPr>
              <w:snapToGrid w:val="0"/>
              <w:jc w:val="both"/>
              <w:rPr>
                <w:rFonts w:eastAsia="Arial"/>
                <w:sz w:val="22"/>
                <w:szCs w:val="22"/>
              </w:rPr>
            </w:pPr>
            <w:r w:rsidRPr="00B13FE3">
              <w:rPr>
                <w:rFonts w:eastAsia="Arial"/>
                <w:b/>
                <w:sz w:val="22"/>
                <w:szCs w:val="22"/>
              </w:rPr>
              <w:t xml:space="preserve"> </w:t>
            </w:r>
            <w:r w:rsidRPr="00B13FE3">
              <w:rPr>
                <w:b/>
                <w:sz w:val="22"/>
                <w:szCs w:val="22"/>
              </w:rPr>
              <w:t xml:space="preserve">Cena brutto </w:t>
            </w:r>
            <w:r w:rsidRPr="00B13FE3">
              <w:rPr>
                <w:rFonts w:eastAsia="Arial"/>
                <w:b/>
                <w:bCs/>
                <w:sz w:val="22"/>
                <w:szCs w:val="22"/>
              </w:rPr>
              <w:t>[P</w:t>
            </w:r>
            <w:r w:rsidRPr="00B13FE3">
              <w:rPr>
                <w:rFonts w:eastAsia="Arial"/>
                <w:b/>
                <w:bCs/>
                <w:sz w:val="22"/>
                <w:szCs w:val="22"/>
                <w:vertAlign w:val="subscript"/>
              </w:rPr>
              <w:t>c1</w:t>
            </w:r>
            <w:r w:rsidRPr="00B13FE3">
              <w:rPr>
                <w:rFonts w:eastAsia="Arial"/>
                <w:b/>
                <w:bCs/>
                <w:sz w:val="22"/>
                <w:szCs w:val="22"/>
              </w:rPr>
              <w:t>]</w:t>
            </w:r>
          </w:p>
        </w:tc>
        <w:tc>
          <w:tcPr>
            <w:tcW w:w="1862" w:type="dxa"/>
            <w:tcBorders>
              <w:left w:val="single" w:sz="4" w:space="0" w:color="000000"/>
              <w:bottom w:val="single" w:sz="4" w:space="0" w:color="auto"/>
            </w:tcBorders>
            <w:shd w:val="clear" w:color="auto" w:fill="auto"/>
            <w:vAlign w:val="center"/>
          </w:tcPr>
          <w:p w14:paraId="60D04554" w14:textId="77777777" w:rsidR="00D113CD" w:rsidRPr="00B13FE3" w:rsidRDefault="00575A88" w:rsidP="00EA5575">
            <w:pPr>
              <w:snapToGrid w:val="0"/>
              <w:jc w:val="center"/>
              <w:rPr>
                <w:sz w:val="22"/>
                <w:szCs w:val="22"/>
              </w:rPr>
            </w:pPr>
            <w:r w:rsidRPr="00B13FE3">
              <w:rPr>
                <w:sz w:val="22"/>
                <w:szCs w:val="22"/>
              </w:rPr>
              <w:t>6</w:t>
            </w:r>
            <w:r w:rsidR="00D113CD" w:rsidRPr="00B13FE3">
              <w:rPr>
                <w:sz w:val="22"/>
                <w:szCs w:val="22"/>
              </w:rPr>
              <w:t>0%</w:t>
            </w:r>
          </w:p>
        </w:tc>
        <w:tc>
          <w:tcPr>
            <w:tcW w:w="3544" w:type="dxa"/>
            <w:tcBorders>
              <w:left w:val="single" w:sz="4" w:space="0" w:color="000000"/>
              <w:bottom w:val="single" w:sz="4" w:space="0" w:color="auto"/>
              <w:right w:val="single" w:sz="4" w:space="0" w:color="000000"/>
            </w:tcBorders>
            <w:shd w:val="clear" w:color="auto" w:fill="auto"/>
            <w:vAlign w:val="center"/>
          </w:tcPr>
          <w:p w14:paraId="31008AA6" w14:textId="77777777" w:rsidR="00D113CD" w:rsidRPr="00B13FE3" w:rsidRDefault="00575A88" w:rsidP="00EA5575">
            <w:pPr>
              <w:snapToGrid w:val="0"/>
              <w:jc w:val="center"/>
              <w:rPr>
                <w:sz w:val="22"/>
                <w:szCs w:val="22"/>
              </w:rPr>
            </w:pPr>
            <w:r w:rsidRPr="00B13FE3">
              <w:rPr>
                <w:sz w:val="22"/>
                <w:szCs w:val="22"/>
              </w:rPr>
              <w:t>6</w:t>
            </w:r>
            <w:r w:rsidR="00D113CD" w:rsidRPr="00B13FE3">
              <w:rPr>
                <w:sz w:val="22"/>
                <w:szCs w:val="22"/>
              </w:rPr>
              <w:t>0  punktów</w:t>
            </w:r>
          </w:p>
        </w:tc>
      </w:tr>
      <w:tr w:rsidR="00575A88" w:rsidRPr="00253CE0" w14:paraId="3799FD90" w14:textId="77777777" w:rsidTr="00575A88">
        <w:trPr>
          <w:trHeight w:val="381"/>
        </w:trPr>
        <w:tc>
          <w:tcPr>
            <w:tcW w:w="403" w:type="dxa"/>
            <w:tcBorders>
              <w:top w:val="single" w:sz="4" w:space="0" w:color="auto"/>
              <w:left w:val="single" w:sz="4" w:space="0" w:color="auto"/>
              <w:bottom w:val="single" w:sz="4" w:space="0" w:color="auto"/>
              <w:right w:val="single" w:sz="4" w:space="0" w:color="auto"/>
            </w:tcBorders>
            <w:shd w:val="clear" w:color="auto" w:fill="auto"/>
            <w:vAlign w:val="center"/>
          </w:tcPr>
          <w:p w14:paraId="62BA96C3" w14:textId="77777777" w:rsidR="00575A88" w:rsidRPr="00253CE0" w:rsidRDefault="00575A88" w:rsidP="00EA5575">
            <w:pPr>
              <w:snapToGrid w:val="0"/>
              <w:rPr>
                <w:rFonts w:eastAsia="Arial"/>
                <w:b/>
                <w:sz w:val="22"/>
                <w:szCs w:val="22"/>
              </w:rPr>
            </w:pPr>
            <w:r>
              <w:rPr>
                <w:rFonts w:eastAsia="Arial"/>
                <w:b/>
                <w:sz w:val="22"/>
                <w:szCs w:val="22"/>
              </w:rPr>
              <w:t xml:space="preserve"> 2.</w:t>
            </w:r>
          </w:p>
        </w:tc>
        <w:tc>
          <w:tcPr>
            <w:tcW w:w="3636" w:type="dxa"/>
            <w:tcBorders>
              <w:top w:val="single" w:sz="4" w:space="0" w:color="auto"/>
              <w:left w:val="single" w:sz="4" w:space="0" w:color="auto"/>
              <w:bottom w:val="single" w:sz="4" w:space="0" w:color="auto"/>
              <w:right w:val="single" w:sz="4" w:space="0" w:color="auto"/>
            </w:tcBorders>
            <w:shd w:val="clear" w:color="auto" w:fill="auto"/>
            <w:vAlign w:val="center"/>
          </w:tcPr>
          <w:p w14:paraId="2B36B399" w14:textId="77777777" w:rsidR="00575A88" w:rsidRPr="00E104C7" w:rsidRDefault="00575A88" w:rsidP="00EA5575">
            <w:pPr>
              <w:snapToGrid w:val="0"/>
              <w:jc w:val="both"/>
              <w:rPr>
                <w:rFonts w:eastAsia="Arial"/>
                <w:b/>
                <w:sz w:val="22"/>
                <w:szCs w:val="22"/>
              </w:rPr>
            </w:pPr>
            <w:r w:rsidRPr="00E104C7">
              <w:rPr>
                <w:rFonts w:eastAsia="Arial"/>
                <w:b/>
                <w:sz w:val="22"/>
                <w:szCs w:val="22"/>
              </w:rPr>
              <w:t xml:space="preserve"> Ilość realizacji </w:t>
            </w:r>
            <w:r w:rsidRPr="00E104C7">
              <w:rPr>
                <w:rFonts w:eastAsia="Arial"/>
                <w:b/>
                <w:bCs/>
                <w:sz w:val="22"/>
                <w:szCs w:val="22"/>
              </w:rPr>
              <w:t>[P</w:t>
            </w:r>
            <w:r w:rsidRPr="00E104C7">
              <w:rPr>
                <w:rFonts w:eastAsia="Arial"/>
                <w:b/>
                <w:bCs/>
                <w:sz w:val="22"/>
                <w:szCs w:val="22"/>
                <w:vertAlign w:val="subscript"/>
              </w:rPr>
              <w:t>c2</w:t>
            </w:r>
            <w:r w:rsidRPr="00E104C7">
              <w:rPr>
                <w:rFonts w:eastAsia="Arial"/>
                <w:b/>
                <w:bCs/>
                <w:sz w:val="22"/>
                <w:szCs w:val="22"/>
              </w:rPr>
              <w:t>]</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6C94B89D" w14:textId="77777777" w:rsidR="00575A88" w:rsidRPr="00E104C7" w:rsidRDefault="00575A88" w:rsidP="00EA5575">
            <w:pPr>
              <w:snapToGrid w:val="0"/>
              <w:jc w:val="center"/>
              <w:rPr>
                <w:sz w:val="22"/>
                <w:szCs w:val="22"/>
              </w:rPr>
            </w:pPr>
            <w:r w:rsidRPr="00E104C7">
              <w:rPr>
                <w:sz w:val="22"/>
                <w:szCs w:val="22"/>
              </w:rPr>
              <w:t>30%</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07B5C8B" w14:textId="77777777" w:rsidR="00575A88" w:rsidRPr="00E104C7" w:rsidRDefault="00575A88" w:rsidP="00EA5575">
            <w:pPr>
              <w:snapToGrid w:val="0"/>
              <w:jc w:val="center"/>
              <w:rPr>
                <w:sz w:val="22"/>
                <w:szCs w:val="22"/>
              </w:rPr>
            </w:pPr>
            <w:r w:rsidRPr="00E104C7">
              <w:rPr>
                <w:sz w:val="22"/>
                <w:szCs w:val="22"/>
              </w:rPr>
              <w:t>30 punktów</w:t>
            </w:r>
          </w:p>
        </w:tc>
      </w:tr>
      <w:tr w:rsidR="00575A88" w:rsidRPr="00253CE0" w14:paraId="256D228D" w14:textId="77777777" w:rsidTr="00575A88">
        <w:trPr>
          <w:trHeight w:val="381"/>
        </w:trPr>
        <w:tc>
          <w:tcPr>
            <w:tcW w:w="403" w:type="dxa"/>
            <w:tcBorders>
              <w:top w:val="single" w:sz="4" w:space="0" w:color="auto"/>
              <w:left w:val="single" w:sz="4" w:space="0" w:color="auto"/>
              <w:bottom w:val="single" w:sz="4" w:space="0" w:color="auto"/>
              <w:right w:val="single" w:sz="4" w:space="0" w:color="auto"/>
            </w:tcBorders>
            <w:shd w:val="clear" w:color="auto" w:fill="auto"/>
            <w:vAlign w:val="center"/>
          </w:tcPr>
          <w:p w14:paraId="29A15894" w14:textId="77777777" w:rsidR="00575A88" w:rsidRPr="00253CE0" w:rsidRDefault="00575A88" w:rsidP="00EA5575">
            <w:pPr>
              <w:snapToGrid w:val="0"/>
              <w:rPr>
                <w:rFonts w:eastAsia="Arial"/>
                <w:b/>
                <w:sz w:val="22"/>
                <w:szCs w:val="22"/>
              </w:rPr>
            </w:pPr>
            <w:r>
              <w:rPr>
                <w:rFonts w:eastAsia="Arial"/>
                <w:b/>
                <w:sz w:val="22"/>
                <w:szCs w:val="22"/>
              </w:rPr>
              <w:t xml:space="preserve"> 3.</w:t>
            </w:r>
          </w:p>
        </w:tc>
        <w:tc>
          <w:tcPr>
            <w:tcW w:w="3636" w:type="dxa"/>
            <w:tcBorders>
              <w:top w:val="single" w:sz="4" w:space="0" w:color="auto"/>
              <w:left w:val="single" w:sz="4" w:space="0" w:color="auto"/>
              <w:bottom w:val="single" w:sz="4" w:space="0" w:color="auto"/>
              <w:right w:val="single" w:sz="4" w:space="0" w:color="auto"/>
            </w:tcBorders>
            <w:shd w:val="clear" w:color="auto" w:fill="auto"/>
            <w:vAlign w:val="center"/>
          </w:tcPr>
          <w:p w14:paraId="2DCFE262" w14:textId="77777777" w:rsidR="00575A88" w:rsidRPr="00E104C7" w:rsidRDefault="00575A88" w:rsidP="00EA5575">
            <w:pPr>
              <w:snapToGrid w:val="0"/>
              <w:jc w:val="both"/>
              <w:rPr>
                <w:rFonts w:eastAsia="Arial"/>
                <w:b/>
                <w:sz w:val="22"/>
                <w:szCs w:val="22"/>
              </w:rPr>
            </w:pPr>
            <w:r w:rsidRPr="00E104C7">
              <w:rPr>
                <w:rFonts w:eastAsia="Arial"/>
                <w:b/>
                <w:sz w:val="22"/>
                <w:szCs w:val="22"/>
              </w:rPr>
              <w:t xml:space="preserve"> Termin płatności faktury </w:t>
            </w:r>
            <w:r w:rsidRPr="00E104C7">
              <w:rPr>
                <w:rFonts w:eastAsia="Arial"/>
                <w:b/>
                <w:bCs/>
                <w:sz w:val="22"/>
                <w:szCs w:val="22"/>
              </w:rPr>
              <w:t>[P</w:t>
            </w:r>
            <w:r w:rsidRPr="00E104C7">
              <w:rPr>
                <w:rFonts w:eastAsia="Arial"/>
                <w:b/>
                <w:bCs/>
                <w:sz w:val="22"/>
                <w:szCs w:val="22"/>
                <w:vertAlign w:val="subscript"/>
              </w:rPr>
              <w:t>c3</w:t>
            </w:r>
            <w:r w:rsidRPr="00E104C7">
              <w:rPr>
                <w:rFonts w:eastAsia="Arial"/>
                <w:b/>
                <w:bCs/>
                <w:sz w:val="22"/>
                <w:szCs w:val="22"/>
              </w:rPr>
              <w:t>]</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1B2CA16C" w14:textId="77777777" w:rsidR="00575A88" w:rsidRPr="00E104C7" w:rsidRDefault="00575A88" w:rsidP="00EA5575">
            <w:pPr>
              <w:snapToGrid w:val="0"/>
              <w:jc w:val="center"/>
              <w:rPr>
                <w:sz w:val="22"/>
                <w:szCs w:val="22"/>
              </w:rPr>
            </w:pPr>
            <w:r w:rsidRPr="00E104C7">
              <w:rPr>
                <w:sz w:val="22"/>
                <w:szCs w:val="22"/>
              </w:rPr>
              <w:t>10%</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A395B38" w14:textId="77777777" w:rsidR="00575A88" w:rsidRPr="00E104C7" w:rsidRDefault="00575A88" w:rsidP="00EA5575">
            <w:pPr>
              <w:snapToGrid w:val="0"/>
              <w:jc w:val="center"/>
              <w:rPr>
                <w:sz w:val="22"/>
                <w:szCs w:val="22"/>
              </w:rPr>
            </w:pPr>
            <w:r w:rsidRPr="00E104C7">
              <w:rPr>
                <w:sz w:val="22"/>
                <w:szCs w:val="22"/>
              </w:rPr>
              <w:t>10 punktów</w:t>
            </w:r>
          </w:p>
        </w:tc>
      </w:tr>
    </w:tbl>
    <w:p w14:paraId="66D33F55" w14:textId="77777777" w:rsidR="00FF73B1" w:rsidRDefault="00FF73B1" w:rsidP="00FF73B1">
      <w:pPr>
        <w:ind w:left="-207" w:right="110"/>
        <w:rPr>
          <w:sz w:val="22"/>
          <w:szCs w:val="22"/>
        </w:rPr>
      </w:pPr>
    </w:p>
    <w:p w14:paraId="51317DFD" w14:textId="77777777" w:rsidR="00D113CD" w:rsidRPr="00253CE0" w:rsidRDefault="00FF73B1" w:rsidP="00FF73B1">
      <w:pPr>
        <w:ind w:left="426" w:right="110" w:hanging="426"/>
        <w:rPr>
          <w:sz w:val="22"/>
          <w:szCs w:val="22"/>
        </w:rPr>
      </w:pPr>
      <w:r>
        <w:rPr>
          <w:sz w:val="22"/>
          <w:szCs w:val="22"/>
        </w:rPr>
        <w:t>3.    Sposób punktacji w ramach kryteriów:</w:t>
      </w:r>
    </w:p>
    <w:p w14:paraId="72BB3224" w14:textId="77777777" w:rsidR="00D113CD" w:rsidRPr="00FF73B1" w:rsidRDefault="00D113CD" w:rsidP="00BE5F08">
      <w:pPr>
        <w:numPr>
          <w:ilvl w:val="1"/>
          <w:numId w:val="23"/>
        </w:numPr>
        <w:ind w:left="851" w:right="110" w:hanging="425"/>
        <w:jc w:val="both"/>
        <w:rPr>
          <w:rFonts w:eastAsia="Arial"/>
          <w:sz w:val="22"/>
          <w:szCs w:val="22"/>
        </w:rPr>
      </w:pPr>
      <w:r w:rsidRPr="00253CE0">
        <w:rPr>
          <w:rFonts w:eastAsia="Arial"/>
          <w:sz w:val="22"/>
          <w:szCs w:val="22"/>
        </w:rPr>
        <w:t>Maksymalna liczba punktów jaką może przyznać Zamawiający Wykonawcy wynosi 100 pkt.</w:t>
      </w:r>
      <w:r w:rsidR="00FF73B1">
        <w:rPr>
          <w:rFonts w:eastAsia="Arial"/>
          <w:sz w:val="22"/>
          <w:szCs w:val="22"/>
        </w:rPr>
        <w:t xml:space="preserve"> </w:t>
      </w:r>
    </w:p>
    <w:p w14:paraId="127F8A1D" w14:textId="77777777" w:rsidR="00D113CD" w:rsidRPr="00E104C7" w:rsidRDefault="00D113CD" w:rsidP="00D113CD">
      <w:pPr>
        <w:ind w:right="110"/>
        <w:jc w:val="both"/>
        <w:rPr>
          <w:sz w:val="22"/>
          <w:szCs w:val="22"/>
        </w:rPr>
      </w:pPr>
    </w:p>
    <w:p w14:paraId="41E237E7" w14:textId="77777777" w:rsidR="00D113CD" w:rsidRPr="00E104C7" w:rsidRDefault="00D113CD" w:rsidP="00D113CD">
      <w:pPr>
        <w:tabs>
          <w:tab w:val="left" w:pos="13213"/>
          <w:tab w:val="left" w:pos="13933"/>
        </w:tabs>
        <w:ind w:left="285"/>
        <w:jc w:val="center"/>
        <w:rPr>
          <w:rFonts w:eastAsia="Arial"/>
          <w:b/>
          <w:sz w:val="26"/>
          <w:szCs w:val="26"/>
        </w:rPr>
      </w:pPr>
      <w:proofErr w:type="spellStart"/>
      <w:r w:rsidRPr="00E104C7">
        <w:rPr>
          <w:rFonts w:eastAsia="Arial"/>
          <w:b/>
          <w:sz w:val="26"/>
          <w:szCs w:val="26"/>
        </w:rPr>
        <w:t>O</w:t>
      </w:r>
      <w:r w:rsidRPr="00E104C7">
        <w:rPr>
          <w:rFonts w:eastAsia="Arial"/>
          <w:b/>
          <w:sz w:val="26"/>
          <w:szCs w:val="26"/>
          <w:vertAlign w:val="subscript"/>
        </w:rPr>
        <w:t>cp</w:t>
      </w:r>
      <w:proofErr w:type="spellEnd"/>
      <w:r w:rsidRPr="00E104C7">
        <w:rPr>
          <w:rFonts w:eastAsia="Arial"/>
          <w:b/>
          <w:sz w:val="26"/>
          <w:szCs w:val="26"/>
          <w:vertAlign w:val="subscript"/>
        </w:rPr>
        <w:t xml:space="preserve"> = </w:t>
      </w:r>
      <w:r w:rsidRPr="00E104C7">
        <w:rPr>
          <w:rFonts w:eastAsia="Arial"/>
          <w:b/>
          <w:sz w:val="26"/>
          <w:szCs w:val="26"/>
        </w:rPr>
        <w:t>P</w:t>
      </w:r>
      <w:r w:rsidRPr="00E104C7">
        <w:rPr>
          <w:rFonts w:eastAsia="Arial"/>
          <w:b/>
          <w:sz w:val="26"/>
          <w:szCs w:val="26"/>
          <w:vertAlign w:val="subscript"/>
        </w:rPr>
        <w:t>c1</w:t>
      </w:r>
      <w:r w:rsidR="00575A88" w:rsidRPr="00E104C7">
        <w:rPr>
          <w:rFonts w:eastAsia="Arial"/>
          <w:b/>
          <w:sz w:val="26"/>
          <w:szCs w:val="26"/>
          <w:vertAlign w:val="subscript"/>
        </w:rPr>
        <w:t xml:space="preserve"> </w:t>
      </w:r>
      <w:r w:rsidR="00575A88" w:rsidRPr="00E104C7">
        <w:rPr>
          <w:rFonts w:eastAsia="Arial"/>
          <w:b/>
          <w:sz w:val="26"/>
          <w:szCs w:val="26"/>
        </w:rPr>
        <w:t>+ P</w:t>
      </w:r>
      <w:r w:rsidR="00575A88" w:rsidRPr="00E104C7">
        <w:rPr>
          <w:rFonts w:eastAsia="Arial"/>
          <w:b/>
          <w:sz w:val="26"/>
          <w:szCs w:val="26"/>
          <w:vertAlign w:val="subscript"/>
        </w:rPr>
        <w:t>c2</w:t>
      </w:r>
      <w:r w:rsidR="00575A88" w:rsidRPr="00E104C7">
        <w:rPr>
          <w:rFonts w:eastAsia="Arial"/>
          <w:b/>
          <w:sz w:val="26"/>
          <w:szCs w:val="26"/>
        </w:rPr>
        <w:t xml:space="preserve"> + P</w:t>
      </w:r>
      <w:r w:rsidR="00575A88" w:rsidRPr="00E104C7">
        <w:rPr>
          <w:rFonts w:eastAsia="Arial"/>
          <w:b/>
          <w:sz w:val="26"/>
          <w:szCs w:val="26"/>
          <w:vertAlign w:val="subscript"/>
        </w:rPr>
        <w:t>c3</w:t>
      </w:r>
    </w:p>
    <w:p w14:paraId="1E8769B1" w14:textId="77777777" w:rsidR="00D113CD" w:rsidRPr="00253CE0" w:rsidRDefault="00D113CD" w:rsidP="00D113CD">
      <w:pPr>
        <w:ind w:right="110"/>
        <w:jc w:val="both"/>
        <w:rPr>
          <w:sz w:val="22"/>
          <w:szCs w:val="22"/>
        </w:rPr>
      </w:pPr>
    </w:p>
    <w:p w14:paraId="4BEE7DCC" w14:textId="77777777" w:rsidR="00D113CD" w:rsidRPr="00253CE0" w:rsidRDefault="00D113CD" w:rsidP="00BE5F08">
      <w:pPr>
        <w:widowControl w:val="0"/>
        <w:numPr>
          <w:ilvl w:val="1"/>
          <w:numId w:val="23"/>
        </w:numPr>
        <w:ind w:left="851" w:hanging="425"/>
        <w:rPr>
          <w:b/>
          <w:sz w:val="22"/>
          <w:szCs w:val="22"/>
          <w:u w:val="single"/>
        </w:rPr>
      </w:pPr>
      <w:r w:rsidRPr="00253CE0">
        <w:rPr>
          <w:rFonts w:eastAsia="Arial"/>
          <w:b/>
          <w:sz w:val="22"/>
          <w:szCs w:val="22"/>
          <w:u w:val="single"/>
        </w:rPr>
        <w:t xml:space="preserve">Punktowe Kryterium </w:t>
      </w:r>
      <w:r w:rsidR="00575A88">
        <w:rPr>
          <w:rFonts w:eastAsia="Arial"/>
          <w:b/>
          <w:sz w:val="22"/>
          <w:szCs w:val="22"/>
          <w:u w:val="single"/>
        </w:rPr>
        <w:t>-</w:t>
      </w:r>
      <w:r w:rsidRPr="00253CE0">
        <w:rPr>
          <w:rFonts w:eastAsia="Arial"/>
          <w:b/>
          <w:sz w:val="22"/>
          <w:szCs w:val="22"/>
          <w:u w:val="single"/>
        </w:rPr>
        <w:t xml:space="preserve"> cena brutto oferty [P</w:t>
      </w:r>
      <w:r w:rsidRPr="00253CE0">
        <w:rPr>
          <w:rFonts w:eastAsia="Arial"/>
          <w:b/>
          <w:sz w:val="22"/>
          <w:szCs w:val="22"/>
          <w:u w:val="single"/>
          <w:vertAlign w:val="subscript"/>
        </w:rPr>
        <w:t>c1</w:t>
      </w:r>
      <w:r w:rsidRPr="00253CE0">
        <w:rPr>
          <w:rFonts w:eastAsia="Arial"/>
          <w:b/>
          <w:sz w:val="22"/>
          <w:szCs w:val="22"/>
          <w:u w:val="single"/>
        </w:rPr>
        <w:t>]</w:t>
      </w:r>
      <w:r w:rsidR="00575A88">
        <w:rPr>
          <w:rFonts w:eastAsia="Arial"/>
          <w:b/>
          <w:sz w:val="22"/>
          <w:szCs w:val="22"/>
          <w:u w:val="single"/>
        </w:rPr>
        <w:t>:</w:t>
      </w:r>
    </w:p>
    <w:p w14:paraId="175CD46D" w14:textId="77777777" w:rsidR="00D113CD" w:rsidRPr="00253CE0" w:rsidRDefault="00D113CD" w:rsidP="00575A88">
      <w:pPr>
        <w:autoSpaceDE w:val="0"/>
        <w:ind w:left="851"/>
        <w:jc w:val="both"/>
        <w:rPr>
          <w:rFonts w:eastAsia="Arial"/>
          <w:sz w:val="22"/>
          <w:szCs w:val="22"/>
        </w:rPr>
      </w:pPr>
      <w:r w:rsidRPr="00253CE0">
        <w:rPr>
          <w:rFonts w:eastAsia="Arial"/>
          <w:sz w:val="22"/>
          <w:szCs w:val="22"/>
        </w:rPr>
        <w:t xml:space="preserve">Zamawiający przyzna </w:t>
      </w:r>
      <w:r w:rsidR="00575A88">
        <w:rPr>
          <w:rFonts w:eastAsia="Arial"/>
          <w:sz w:val="22"/>
          <w:szCs w:val="22"/>
        </w:rPr>
        <w:t>60</w:t>
      </w:r>
      <w:r w:rsidRPr="00253CE0">
        <w:rPr>
          <w:rFonts w:eastAsia="Arial"/>
          <w:sz w:val="22"/>
          <w:szCs w:val="22"/>
        </w:rPr>
        <w:t xml:space="preserve"> pkt</w:t>
      </w:r>
      <w:r w:rsidR="00575A88">
        <w:rPr>
          <w:rFonts w:eastAsia="Arial"/>
          <w:sz w:val="22"/>
          <w:szCs w:val="22"/>
        </w:rPr>
        <w:t>.</w:t>
      </w:r>
      <w:r w:rsidRPr="00253CE0">
        <w:rPr>
          <w:rFonts w:eastAsia="Arial"/>
          <w:sz w:val="22"/>
          <w:szCs w:val="22"/>
        </w:rPr>
        <w:t xml:space="preserve"> w ofercie z najniższą ceną brutto </w:t>
      </w:r>
      <w:r w:rsidR="00575A88">
        <w:rPr>
          <w:rFonts w:eastAsia="Arial"/>
          <w:sz w:val="22"/>
          <w:szCs w:val="22"/>
        </w:rPr>
        <w:t>(</w:t>
      </w:r>
      <w:r w:rsidRPr="00253CE0">
        <w:rPr>
          <w:rFonts w:eastAsia="Arial"/>
          <w:sz w:val="22"/>
          <w:szCs w:val="22"/>
        </w:rPr>
        <w:t>zaokrągloną do dwóch miejsc po przecinku</w:t>
      </w:r>
      <w:r w:rsidR="00575A88">
        <w:rPr>
          <w:rFonts w:eastAsia="Arial"/>
          <w:sz w:val="22"/>
          <w:szCs w:val="22"/>
        </w:rPr>
        <w:t>)</w:t>
      </w:r>
      <w:r w:rsidRPr="00253CE0">
        <w:rPr>
          <w:rFonts w:eastAsia="Arial"/>
          <w:sz w:val="22"/>
          <w:szCs w:val="22"/>
        </w:rPr>
        <w:t xml:space="preserve"> za wykonanie przedmiotu zamówienia, zgodnie z formularzem oferty. Ilość punktów</w:t>
      </w:r>
      <w:r w:rsidR="000F6F79">
        <w:rPr>
          <w:rFonts w:eastAsia="Arial"/>
          <w:sz w:val="22"/>
          <w:szCs w:val="22"/>
        </w:rPr>
        <w:t xml:space="preserve"> </w:t>
      </w:r>
      <w:r w:rsidRPr="00253CE0">
        <w:rPr>
          <w:rFonts w:eastAsia="Arial"/>
          <w:sz w:val="22"/>
          <w:szCs w:val="22"/>
        </w:rPr>
        <w:t xml:space="preserve">przyznanych pozostałym Wykonawcom zostanie obliczona zgodnie </w:t>
      </w:r>
      <w:r w:rsidR="000F6F79">
        <w:rPr>
          <w:rFonts w:eastAsia="Arial"/>
          <w:sz w:val="22"/>
          <w:szCs w:val="22"/>
        </w:rPr>
        <w:br/>
      </w:r>
      <w:r w:rsidRPr="00253CE0">
        <w:rPr>
          <w:rFonts w:eastAsia="Arial"/>
          <w:sz w:val="22"/>
          <w:szCs w:val="22"/>
        </w:rPr>
        <w:t>z następującym wzorem:</w:t>
      </w:r>
    </w:p>
    <w:p w14:paraId="5F4E20DA" w14:textId="77777777" w:rsidR="00D113CD" w:rsidRPr="00253CE0" w:rsidRDefault="00D113CD" w:rsidP="00D113CD">
      <w:pPr>
        <w:autoSpaceDE w:val="0"/>
        <w:ind w:left="285"/>
        <w:jc w:val="both"/>
        <w:rPr>
          <w:rFonts w:eastAsia="Arial"/>
          <w:sz w:val="22"/>
          <w:szCs w:val="22"/>
        </w:rPr>
      </w:pPr>
    </w:p>
    <w:p w14:paraId="534F416E" w14:textId="77777777" w:rsidR="00D113CD" w:rsidRPr="000F6F79" w:rsidRDefault="00D113CD" w:rsidP="00D113CD">
      <w:pPr>
        <w:autoSpaceDE w:val="0"/>
        <w:ind w:left="285"/>
        <w:jc w:val="both"/>
        <w:rPr>
          <w:rFonts w:eastAsia="Arial"/>
          <w:b/>
          <w:sz w:val="26"/>
          <w:szCs w:val="26"/>
        </w:rPr>
      </w:pPr>
      <w:r w:rsidRPr="000F6F79">
        <w:rPr>
          <w:rFonts w:eastAsia="Arial"/>
          <w:sz w:val="26"/>
          <w:szCs w:val="26"/>
        </w:rPr>
        <w:t xml:space="preserve">                                                         </w:t>
      </w:r>
      <w:r w:rsidR="00D4176B">
        <w:rPr>
          <w:rFonts w:eastAsia="Arial"/>
          <w:sz w:val="26"/>
          <w:szCs w:val="26"/>
        </w:rPr>
        <w:t xml:space="preserve"> </w:t>
      </w:r>
      <w:r w:rsidRPr="000F6F79">
        <w:rPr>
          <w:rFonts w:eastAsia="Arial"/>
          <w:sz w:val="26"/>
          <w:szCs w:val="26"/>
        </w:rPr>
        <w:t xml:space="preserve"> </w:t>
      </w:r>
      <w:proofErr w:type="spellStart"/>
      <w:r w:rsidRPr="000F6F79">
        <w:rPr>
          <w:rFonts w:eastAsia="Arial"/>
          <w:b/>
          <w:sz w:val="26"/>
          <w:szCs w:val="26"/>
        </w:rPr>
        <w:t>Cn</w:t>
      </w:r>
      <w:proofErr w:type="spellEnd"/>
    </w:p>
    <w:p w14:paraId="228E0AEE" w14:textId="77777777" w:rsidR="00D113CD" w:rsidRPr="000F6F79" w:rsidRDefault="00D113CD" w:rsidP="000F6F79">
      <w:pPr>
        <w:autoSpaceDE w:val="0"/>
        <w:jc w:val="center"/>
        <w:rPr>
          <w:b/>
          <w:sz w:val="26"/>
          <w:szCs w:val="26"/>
        </w:rPr>
      </w:pPr>
      <w:r w:rsidRPr="000F6F79">
        <w:rPr>
          <w:rFonts w:eastAsia="Arial"/>
          <w:b/>
          <w:sz w:val="26"/>
          <w:szCs w:val="26"/>
        </w:rPr>
        <w:t>P</w:t>
      </w:r>
      <w:r w:rsidRPr="000F6F79">
        <w:rPr>
          <w:rFonts w:eastAsia="Arial"/>
          <w:b/>
          <w:sz w:val="26"/>
          <w:szCs w:val="26"/>
          <w:vertAlign w:val="subscript"/>
        </w:rPr>
        <w:t xml:space="preserve">c1 </w:t>
      </w:r>
      <w:r w:rsidRPr="000F6F79">
        <w:rPr>
          <w:rFonts w:eastAsia="Arial"/>
          <w:b/>
          <w:sz w:val="26"/>
          <w:szCs w:val="26"/>
        </w:rPr>
        <w:t>= --------</w:t>
      </w:r>
      <w:r w:rsidR="00575A88">
        <w:rPr>
          <w:rFonts w:eastAsia="Arial"/>
          <w:b/>
          <w:sz w:val="26"/>
          <w:szCs w:val="26"/>
        </w:rPr>
        <w:t>--</w:t>
      </w:r>
      <w:r w:rsidRPr="000F6F79">
        <w:rPr>
          <w:rFonts w:eastAsia="Arial"/>
          <w:b/>
          <w:sz w:val="26"/>
          <w:szCs w:val="26"/>
        </w:rPr>
        <w:t xml:space="preserve"> x </w:t>
      </w:r>
      <w:r w:rsidR="00575A88">
        <w:rPr>
          <w:rFonts w:eastAsia="Arial"/>
          <w:b/>
          <w:sz w:val="26"/>
          <w:szCs w:val="26"/>
        </w:rPr>
        <w:t>60</w:t>
      </w:r>
      <w:r w:rsidRPr="000F6F79">
        <w:rPr>
          <w:rFonts w:eastAsia="Arial"/>
          <w:b/>
          <w:sz w:val="26"/>
          <w:szCs w:val="26"/>
        </w:rPr>
        <w:t xml:space="preserve"> pkt.</w:t>
      </w:r>
    </w:p>
    <w:p w14:paraId="3E460A81" w14:textId="77777777" w:rsidR="00D113CD" w:rsidRPr="000F6F79" w:rsidRDefault="00D113CD" w:rsidP="00D113CD">
      <w:pPr>
        <w:autoSpaceDE w:val="0"/>
        <w:ind w:left="285"/>
        <w:jc w:val="both"/>
        <w:rPr>
          <w:rFonts w:eastAsia="Arial"/>
          <w:b/>
          <w:sz w:val="26"/>
          <w:szCs w:val="26"/>
        </w:rPr>
      </w:pPr>
      <w:r w:rsidRPr="000F6F79">
        <w:rPr>
          <w:b/>
          <w:sz w:val="26"/>
          <w:szCs w:val="26"/>
        </w:rPr>
        <w:t xml:space="preserve">                                                           Co</w:t>
      </w:r>
    </w:p>
    <w:p w14:paraId="200DB9A0" w14:textId="77777777" w:rsidR="00D113CD" w:rsidRPr="00253CE0" w:rsidRDefault="00D113CD" w:rsidP="00E123D3">
      <w:pPr>
        <w:autoSpaceDE w:val="0"/>
        <w:ind w:left="285"/>
        <w:jc w:val="both"/>
        <w:rPr>
          <w:rFonts w:eastAsia="Arial"/>
          <w:sz w:val="22"/>
          <w:szCs w:val="22"/>
        </w:rPr>
      </w:pPr>
      <w:r w:rsidRPr="00253CE0">
        <w:rPr>
          <w:rFonts w:eastAsia="Arial"/>
          <w:sz w:val="22"/>
          <w:szCs w:val="22"/>
        </w:rPr>
        <w:t>gdzie:</w:t>
      </w:r>
    </w:p>
    <w:p w14:paraId="499702E5" w14:textId="77777777" w:rsidR="00D113CD" w:rsidRPr="002D0990" w:rsidRDefault="00D113CD" w:rsidP="00D113CD">
      <w:pPr>
        <w:autoSpaceDE w:val="0"/>
        <w:ind w:left="285"/>
        <w:jc w:val="both"/>
        <w:rPr>
          <w:rFonts w:eastAsia="Arial"/>
          <w:sz w:val="22"/>
          <w:szCs w:val="22"/>
        </w:rPr>
      </w:pPr>
      <w:r w:rsidRPr="002D0990">
        <w:rPr>
          <w:rFonts w:eastAsia="Arial"/>
          <w:sz w:val="22"/>
          <w:szCs w:val="22"/>
        </w:rPr>
        <w:t>P</w:t>
      </w:r>
      <w:r w:rsidRPr="002D0990">
        <w:rPr>
          <w:rFonts w:eastAsia="Arial"/>
          <w:sz w:val="22"/>
          <w:szCs w:val="22"/>
          <w:vertAlign w:val="subscript"/>
        </w:rPr>
        <w:t xml:space="preserve">c1 </w:t>
      </w:r>
      <w:r w:rsidR="0008038E">
        <w:rPr>
          <w:rFonts w:eastAsia="Arial"/>
          <w:sz w:val="22"/>
          <w:szCs w:val="22"/>
        </w:rPr>
        <w:t>-</w:t>
      </w:r>
      <w:r w:rsidRPr="002D0990">
        <w:rPr>
          <w:rFonts w:eastAsia="Arial"/>
          <w:sz w:val="22"/>
          <w:szCs w:val="22"/>
          <w:vertAlign w:val="subscript"/>
        </w:rPr>
        <w:t xml:space="preserve"> </w:t>
      </w:r>
      <w:r w:rsidRPr="002D0990">
        <w:rPr>
          <w:rFonts w:eastAsia="Arial"/>
          <w:sz w:val="22"/>
          <w:szCs w:val="22"/>
        </w:rPr>
        <w:t>liczba punktów za cenę ofertową brutto</w:t>
      </w:r>
      <w:r w:rsidRPr="002D0990">
        <w:rPr>
          <w:rFonts w:eastAsia="Arial"/>
          <w:sz w:val="22"/>
          <w:szCs w:val="22"/>
          <w:vertAlign w:val="subscript"/>
        </w:rPr>
        <w:t xml:space="preserve"> </w:t>
      </w:r>
    </w:p>
    <w:p w14:paraId="4156E7E1" w14:textId="77777777" w:rsidR="00D113CD" w:rsidRPr="002D0990" w:rsidRDefault="00D113CD" w:rsidP="00D113CD">
      <w:pPr>
        <w:autoSpaceDE w:val="0"/>
        <w:ind w:left="285"/>
        <w:jc w:val="both"/>
        <w:rPr>
          <w:rFonts w:eastAsia="Arial"/>
          <w:sz w:val="22"/>
          <w:szCs w:val="22"/>
        </w:rPr>
      </w:pPr>
      <w:proofErr w:type="spellStart"/>
      <w:r w:rsidRPr="002D0990">
        <w:rPr>
          <w:rFonts w:eastAsia="Arial"/>
          <w:sz w:val="22"/>
          <w:szCs w:val="22"/>
        </w:rPr>
        <w:t>C</w:t>
      </w:r>
      <w:r w:rsidRPr="002D0990">
        <w:rPr>
          <w:rFonts w:eastAsia="Arial"/>
          <w:sz w:val="22"/>
          <w:szCs w:val="22"/>
          <w:vertAlign w:val="subscript"/>
        </w:rPr>
        <w:t>n</w:t>
      </w:r>
      <w:proofErr w:type="spellEnd"/>
      <w:r w:rsidRPr="002D0990">
        <w:rPr>
          <w:rFonts w:eastAsia="Arial"/>
          <w:sz w:val="22"/>
          <w:szCs w:val="22"/>
          <w:vertAlign w:val="subscript"/>
        </w:rPr>
        <w:t xml:space="preserve"> </w:t>
      </w:r>
      <w:r w:rsidR="0008038E">
        <w:rPr>
          <w:rFonts w:eastAsia="Arial"/>
          <w:sz w:val="22"/>
          <w:szCs w:val="22"/>
          <w:vertAlign w:val="subscript"/>
        </w:rPr>
        <w:t xml:space="preserve"> </w:t>
      </w:r>
      <w:r w:rsidR="0008038E">
        <w:rPr>
          <w:rFonts w:eastAsia="Arial"/>
          <w:sz w:val="22"/>
          <w:szCs w:val="22"/>
        </w:rPr>
        <w:t xml:space="preserve">- </w:t>
      </w:r>
      <w:r w:rsidRPr="002D0990">
        <w:rPr>
          <w:rFonts w:eastAsia="Arial"/>
          <w:sz w:val="22"/>
          <w:szCs w:val="22"/>
        </w:rPr>
        <w:t>najniższa zaoferowana cena brutto za wykonanie przedmiotu zamówienia</w:t>
      </w:r>
    </w:p>
    <w:p w14:paraId="3E0A70AA" w14:textId="77777777" w:rsidR="00D113CD" w:rsidRDefault="00D113CD" w:rsidP="00D113CD">
      <w:pPr>
        <w:autoSpaceDE w:val="0"/>
        <w:ind w:left="285"/>
        <w:jc w:val="both"/>
        <w:rPr>
          <w:rFonts w:eastAsia="Arial"/>
          <w:sz w:val="22"/>
          <w:szCs w:val="22"/>
        </w:rPr>
      </w:pPr>
      <w:r w:rsidRPr="002D0990">
        <w:rPr>
          <w:rFonts w:eastAsia="Arial"/>
          <w:sz w:val="22"/>
          <w:szCs w:val="22"/>
        </w:rPr>
        <w:t>C</w:t>
      </w:r>
      <w:r w:rsidRPr="002D0990">
        <w:rPr>
          <w:rFonts w:eastAsia="Arial"/>
          <w:sz w:val="22"/>
          <w:szCs w:val="22"/>
          <w:vertAlign w:val="subscript"/>
        </w:rPr>
        <w:t xml:space="preserve">o </w:t>
      </w:r>
      <w:r w:rsidR="0008038E">
        <w:rPr>
          <w:rFonts w:eastAsia="Arial"/>
          <w:sz w:val="22"/>
          <w:szCs w:val="22"/>
        </w:rPr>
        <w:t xml:space="preserve"> - </w:t>
      </w:r>
      <w:r w:rsidRPr="002D0990">
        <w:rPr>
          <w:rFonts w:eastAsia="Arial"/>
          <w:sz w:val="22"/>
          <w:szCs w:val="22"/>
        </w:rPr>
        <w:t>cena brutto za wykonanie przedmiotu zamówienia w ofercie ocenianej</w:t>
      </w:r>
    </w:p>
    <w:p w14:paraId="31910000" w14:textId="77777777" w:rsidR="00575A88" w:rsidRDefault="00575A88" w:rsidP="00D113CD">
      <w:pPr>
        <w:autoSpaceDE w:val="0"/>
        <w:ind w:left="285"/>
        <w:jc w:val="both"/>
        <w:rPr>
          <w:rFonts w:eastAsia="Arial"/>
          <w:sz w:val="22"/>
          <w:szCs w:val="22"/>
        </w:rPr>
      </w:pPr>
    </w:p>
    <w:p w14:paraId="22B9DC77" w14:textId="77777777" w:rsidR="00575A88" w:rsidRPr="00E104C7" w:rsidRDefault="00575A88" w:rsidP="00BE5F08">
      <w:pPr>
        <w:numPr>
          <w:ilvl w:val="1"/>
          <w:numId w:val="23"/>
        </w:numPr>
        <w:autoSpaceDE w:val="0"/>
        <w:ind w:left="851" w:hanging="425"/>
        <w:jc w:val="both"/>
        <w:rPr>
          <w:rFonts w:eastAsia="Arial"/>
          <w:b/>
          <w:bCs/>
          <w:sz w:val="22"/>
          <w:szCs w:val="22"/>
        </w:rPr>
      </w:pPr>
      <w:r w:rsidRPr="00E104C7">
        <w:rPr>
          <w:rFonts w:eastAsia="Arial"/>
          <w:b/>
          <w:bCs/>
          <w:sz w:val="22"/>
          <w:szCs w:val="22"/>
          <w:u w:val="single"/>
        </w:rPr>
        <w:t>Punktowe Kryterium - ilość realizacji [P</w:t>
      </w:r>
      <w:r w:rsidRPr="00E104C7">
        <w:rPr>
          <w:rFonts w:eastAsia="Arial"/>
          <w:b/>
          <w:bCs/>
          <w:sz w:val="22"/>
          <w:szCs w:val="22"/>
          <w:u w:val="single"/>
          <w:vertAlign w:val="subscript"/>
        </w:rPr>
        <w:t>c2</w:t>
      </w:r>
      <w:r w:rsidRPr="00E104C7">
        <w:rPr>
          <w:rFonts w:eastAsia="Arial"/>
          <w:b/>
          <w:bCs/>
          <w:sz w:val="22"/>
          <w:szCs w:val="22"/>
          <w:u w:val="single"/>
        </w:rPr>
        <w:t>]:</w:t>
      </w:r>
    </w:p>
    <w:p w14:paraId="4F4B7A40" w14:textId="77777777" w:rsidR="00D4176B" w:rsidRPr="00E104C7" w:rsidRDefault="00D4176B" w:rsidP="00D4176B">
      <w:pPr>
        <w:autoSpaceDE w:val="0"/>
        <w:ind w:left="851"/>
        <w:jc w:val="both"/>
        <w:rPr>
          <w:rFonts w:eastAsia="Arial"/>
          <w:sz w:val="22"/>
          <w:szCs w:val="22"/>
        </w:rPr>
      </w:pPr>
      <w:r w:rsidRPr="00E104C7">
        <w:rPr>
          <w:rFonts w:eastAsia="Arial"/>
          <w:sz w:val="22"/>
          <w:szCs w:val="22"/>
        </w:rPr>
        <w:t>Zamawiający przyzna 30 pkt. w ofercie z najwyższą liczbą zrealizowanych projektów, na które uzyskano decyzję o pozwoleniu na budowę, zgodnie z formularzem oferty. Ilość punktów przyznawana Wykonawcom zostanie obliczona zgodnie z następującym wzorem:</w:t>
      </w:r>
    </w:p>
    <w:p w14:paraId="1D9DCBDC" w14:textId="77777777" w:rsidR="00D4176B" w:rsidRPr="00E104C7" w:rsidRDefault="00D4176B" w:rsidP="00D4176B">
      <w:pPr>
        <w:autoSpaceDE w:val="0"/>
        <w:ind w:left="851"/>
        <w:jc w:val="both"/>
        <w:rPr>
          <w:rFonts w:eastAsia="Arial"/>
          <w:sz w:val="22"/>
          <w:szCs w:val="22"/>
        </w:rPr>
      </w:pPr>
    </w:p>
    <w:p w14:paraId="49A26BE5" w14:textId="77777777" w:rsidR="00D4176B" w:rsidRPr="00E104C7" w:rsidRDefault="00D4176B" w:rsidP="00D4176B">
      <w:pPr>
        <w:autoSpaceDE w:val="0"/>
        <w:ind w:left="285"/>
        <w:jc w:val="both"/>
        <w:rPr>
          <w:rFonts w:eastAsia="Arial"/>
          <w:b/>
          <w:sz w:val="26"/>
          <w:szCs w:val="26"/>
        </w:rPr>
      </w:pPr>
      <w:r w:rsidRPr="00E104C7">
        <w:rPr>
          <w:rFonts w:eastAsia="Arial"/>
          <w:sz w:val="26"/>
          <w:szCs w:val="26"/>
        </w:rPr>
        <w:t xml:space="preserve">                                                           </w:t>
      </w:r>
      <w:r w:rsidR="00E517A1" w:rsidRPr="00E104C7">
        <w:rPr>
          <w:rFonts w:eastAsia="Arial"/>
          <w:b/>
          <w:sz w:val="26"/>
          <w:szCs w:val="26"/>
        </w:rPr>
        <w:t>R</w:t>
      </w:r>
      <w:r w:rsidRPr="00E104C7">
        <w:rPr>
          <w:rFonts w:eastAsia="Arial"/>
          <w:b/>
          <w:sz w:val="26"/>
          <w:szCs w:val="26"/>
        </w:rPr>
        <w:t>n</w:t>
      </w:r>
    </w:p>
    <w:p w14:paraId="77121A23" w14:textId="77777777" w:rsidR="00D4176B" w:rsidRPr="00E104C7" w:rsidRDefault="00D4176B" w:rsidP="00D4176B">
      <w:pPr>
        <w:autoSpaceDE w:val="0"/>
        <w:jc w:val="center"/>
        <w:rPr>
          <w:b/>
          <w:sz w:val="26"/>
          <w:szCs w:val="26"/>
        </w:rPr>
      </w:pPr>
      <w:r w:rsidRPr="00E104C7">
        <w:rPr>
          <w:rFonts w:eastAsia="Arial"/>
          <w:b/>
          <w:sz w:val="26"/>
          <w:szCs w:val="26"/>
        </w:rPr>
        <w:t>P</w:t>
      </w:r>
      <w:r w:rsidRPr="00E104C7">
        <w:rPr>
          <w:rFonts w:eastAsia="Arial"/>
          <w:b/>
          <w:sz w:val="26"/>
          <w:szCs w:val="26"/>
          <w:vertAlign w:val="subscript"/>
        </w:rPr>
        <w:t xml:space="preserve">c2 </w:t>
      </w:r>
      <w:r w:rsidRPr="00E104C7">
        <w:rPr>
          <w:rFonts w:eastAsia="Arial"/>
          <w:b/>
          <w:sz w:val="26"/>
          <w:szCs w:val="26"/>
        </w:rPr>
        <w:t xml:space="preserve">= ---------- x </w:t>
      </w:r>
      <w:r w:rsidR="00E517A1" w:rsidRPr="00E104C7">
        <w:rPr>
          <w:rFonts w:eastAsia="Arial"/>
          <w:b/>
          <w:sz w:val="26"/>
          <w:szCs w:val="26"/>
        </w:rPr>
        <w:t>3</w:t>
      </w:r>
      <w:r w:rsidRPr="00E104C7">
        <w:rPr>
          <w:rFonts w:eastAsia="Arial"/>
          <w:b/>
          <w:sz w:val="26"/>
          <w:szCs w:val="26"/>
        </w:rPr>
        <w:t>0 pkt.</w:t>
      </w:r>
    </w:p>
    <w:p w14:paraId="0C81AAC7" w14:textId="77777777" w:rsidR="00D4176B" w:rsidRPr="00E104C7" w:rsidRDefault="00D4176B" w:rsidP="00D4176B">
      <w:pPr>
        <w:autoSpaceDE w:val="0"/>
        <w:ind w:left="285"/>
        <w:jc w:val="both"/>
        <w:rPr>
          <w:rFonts w:eastAsia="Arial"/>
          <w:b/>
          <w:sz w:val="26"/>
          <w:szCs w:val="26"/>
        </w:rPr>
      </w:pPr>
      <w:r w:rsidRPr="00E104C7">
        <w:rPr>
          <w:b/>
          <w:sz w:val="26"/>
          <w:szCs w:val="26"/>
        </w:rPr>
        <w:t xml:space="preserve">                                                           </w:t>
      </w:r>
      <w:proofErr w:type="spellStart"/>
      <w:r w:rsidR="00E517A1" w:rsidRPr="00E104C7">
        <w:rPr>
          <w:b/>
          <w:sz w:val="26"/>
          <w:szCs w:val="26"/>
        </w:rPr>
        <w:t>R</w:t>
      </w:r>
      <w:r w:rsidR="0044606D" w:rsidRPr="00E104C7">
        <w:rPr>
          <w:b/>
          <w:sz w:val="26"/>
          <w:szCs w:val="26"/>
          <w:vertAlign w:val="subscript"/>
        </w:rPr>
        <w:t>max</w:t>
      </w:r>
      <w:proofErr w:type="spellEnd"/>
    </w:p>
    <w:p w14:paraId="658143B8" w14:textId="77777777" w:rsidR="00C51235" w:rsidRPr="00E104C7" w:rsidRDefault="00C51235" w:rsidP="00575A88">
      <w:pPr>
        <w:autoSpaceDE w:val="0"/>
        <w:ind w:left="851"/>
        <w:jc w:val="both"/>
        <w:rPr>
          <w:rFonts w:eastAsia="Arial"/>
          <w:sz w:val="22"/>
          <w:szCs w:val="22"/>
        </w:rPr>
      </w:pPr>
    </w:p>
    <w:p w14:paraId="60E18D0E" w14:textId="42776B00" w:rsidR="00E104C7" w:rsidRDefault="00E517A1" w:rsidP="00A52C3A">
      <w:pPr>
        <w:autoSpaceDE w:val="0"/>
        <w:ind w:left="851"/>
        <w:jc w:val="both"/>
        <w:rPr>
          <w:rFonts w:eastAsia="Arial"/>
          <w:sz w:val="22"/>
          <w:szCs w:val="22"/>
        </w:rPr>
      </w:pPr>
      <w:r w:rsidRPr="00E104C7">
        <w:rPr>
          <w:rFonts w:eastAsia="Arial"/>
          <w:sz w:val="22"/>
          <w:szCs w:val="22"/>
        </w:rPr>
        <w:t>Wykonawca otrzyma odpowiednią liczbę punktów w zależności od tego ile projektów zrealizował</w:t>
      </w:r>
      <w:r w:rsidR="00861132" w:rsidRPr="00E104C7">
        <w:rPr>
          <w:rFonts w:eastAsia="Arial"/>
          <w:sz w:val="22"/>
          <w:szCs w:val="22"/>
        </w:rPr>
        <w:t>. Wymagana ilość realizacji wynosi minimum 2, a maksimum (</w:t>
      </w:r>
      <w:proofErr w:type="spellStart"/>
      <w:r w:rsidR="00861132" w:rsidRPr="00E104C7">
        <w:rPr>
          <w:rFonts w:eastAsia="Arial"/>
          <w:sz w:val="22"/>
          <w:szCs w:val="22"/>
        </w:rPr>
        <w:t>R</w:t>
      </w:r>
      <w:r w:rsidR="00861132" w:rsidRPr="00E104C7">
        <w:rPr>
          <w:rFonts w:eastAsia="Arial"/>
          <w:sz w:val="22"/>
          <w:szCs w:val="22"/>
          <w:vertAlign w:val="subscript"/>
        </w:rPr>
        <w:t>max</w:t>
      </w:r>
      <w:proofErr w:type="spellEnd"/>
      <w:r w:rsidR="00861132" w:rsidRPr="00E104C7">
        <w:rPr>
          <w:rFonts w:eastAsia="Arial"/>
          <w:sz w:val="22"/>
          <w:szCs w:val="22"/>
        </w:rPr>
        <w:t>) 5</w:t>
      </w:r>
    </w:p>
    <w:p w14:paraId="395F561E" w14:textId="77777777" w:rsidR="0038024D" w:rsidRPr="00E104C7" w:rsidRDefault="0038024D" w:rsidP="00575A88">
      <w:pPr>
        <w:autoSpaceDE w:val="0"/>
        <w:ind w:left="851"/>
        <w:jc w:val="both"/>
        <w:rPr>
          <w:rFonts w:eastAsia="Arial"/>
          <w:sz w:val="22"/>
          <w:szCs w:val="22"/>
        </w:rPr>
      </w:pPr>
    </w:p>
    <w:p w14:paraId="030B9F81" w14:textId="77777777" w:rsidR="00E517A1" w:rsidRPr="00E104C7" w:rsidRDefault="00E517A1" w:rsidP="00E517A1">
      <w:pPr>
        <w:autoSpaceDE w:val="0"/>
        <w:ind w:left="285"/>
        <w:jc w:val="both"/>
        <w:rPr>
          <w:rFonts w:eastAsia="Arial"/>
          <w:sz w:val="22"/>
          <w:szCs w:val="22"/>
        </w:rPr>
      </w:pPr>
      <w:r w:rsidRPr="00E104C7">
        <w:rPr>
          <w:rFonts w:eastAsia="Arial"/>
          <w:sz w:val="22"/>
          <w:szCs w:val="22"/>
        </w:rPr>
        <w:t>gdzie:</w:t>
      </w:r>
    </w:p>
    <w:p w14:paraId="6FF2BB9A" w14:textId="77777777" w:rsidR="00E517A1" w:rsidRPr="00E104C7" w:rsidRDefault="00E517A1" w:rsidP="00E517A1">
      <w:pPr>
        <w:autoSpaceDE w:val="0"/>
        <w:ind w:left="285"/>
        <w:jc w:val="both"/>
        <w:rPr>
          <w:rFonts w:eastAsia="Arial"/>
          <w:sz w:val="22"/>
          <w:szCs w:val="22"/>
        </w:rPr>
      </w:pPr>
      <w:r w:rsidRPr="00E104C7">
        <w:rPr>
          <w:rFonts w:eastAsia="Arial"/>
          <w:sz w:val="22"/>
          <w:szCs w:val="22"/>
        </w:rPr>
        <w:t>P</w:t>
      </w:r>
      <w:r w:rsidRPr="00E104C7">
        <w:rPr>
          <w:rFonts w:eastAsia="Arial"/>
          <w:sz w:val="22"/>
          <w:szCs w:val="22"/>
          <w:vertAlign w:val="subscript"/>
        </w:rPr>
        <w:t xml:space="preserve">c2 </w:t>
      </w:r>
      <w:r w:rsidRPr="00E104C7">
        <w:rPr>
          <w:rFonts w:eastAsia="Arial"/>
          <w:sz w:val="22"/>
          <w:szCs w:val="22"/>
        </w:rPr>
        <w:t>-</w:t>
      </w:r>
      <w:r w:rsidRPr="00E104C7">
        <w:rPr>
          <w:rFonts w:eastAsia="Arial"/>
          <w:sz w:val="22"/>
          <w:szCs w:val="22"/>
          <w:vertAlign w:val="subscript"/>
        </w:rPr>
        <w:t xml:space="preserve"> </w:t>
      </w:r>
      <w:r w:rsidRPr="00E104C7">
        <w:rPr>
          <w:rFonts w:eastAsia="Arial"/>
          <w:sz w:val="22"/>
          <w:szCs w:val="22"/>
        </w:rPr>
        <w:t>liczba punktów za ilość realizacji</w:t>
      </w:r>
      <w:r w:rsidRPr="00E104C7">
        <w:rPr>
          <w:rFonts w:eastAsia="Arial"/>
          <w:sz w:val="22"/>
          <w:szCs w:val="22"/>
          <w:vertAlign w:val="subscript"/>
        </w:rPr>
        <w:t xml:space="preserve"> </w:t>
      </w:r>
    </w:p>
    <w:p w14:paraId="4E13F570" w14:textId="77777777" w:rsidR="00E517A1" w:rsidRPr="00E104C7" w:rsidRDefault="00E517A1" w:rsidP="00E517A1">
      <w:pPr>
        <w:autoSpaceDE w:val="0"/>
        <w:ind w:left="285"/>
        <w:jc w:val="both"/>
        <w:rPr>
          <w:rFonts w:eastAsia="Arial"/>
          <w:sz w:val="22"/>
          <w:szCs w:val="22"/>
        </w:rPr>
      </w:pPr>
      <w:r w:rsidRPr="00E104C7">
        <w:rPr>
          <w:rFonts w:eastAsia="Arial"/>
          <w:sz w:val="22"/>
          <w:szCs w:val="22"/>
        </w:rPr>
        <w:t>R</w:t>
      </w:r>
      <w:r w:rsidRPr="00E104C7">
        <w:rPr>
          <w:rFonts w:eastAsia="Arial"/>
          <w:sz w:val="22"/>
          <w:szCs w:val="22"/>
          <w:vertAlign w:val="subscript"/>
        </w:rPr>
        <w:t xml:space="preserve">n  </w:t>
      </w:r>
      <w:r w:rsidRPr="00E104C7">
        <w:rPr>
          <w:rFonts w:eastAsia="Arial"/>
          <w:sz w:val="22"/>
          <w:szCs w:val="22"/>
        </w:rPr>
        <w:t>- ilość realizacji zgodnie z formularzem ofertowym</w:t>
      </w:r>
    </w:p>
    <w:p w14:paraId="6EBBA938" w14:textId="77777777" w:rsidR="00E517A1" w:rsidRPr="00E104C7" w:rsidRDefault="00E517A1" w:rsidP="00E517A1">
      <w:pPr>
        <w:autoSpaceDE w:val="0"/>
        <w:ind w:left="285"/>
        <w:jc w:val="both"/>
        <w:rPr>
          <w:rFonts w:eastAsia="Arial"/>
          <w:sz w:val="22"/>
          <w:szCs w:val="22"/>
        </w:rPr>
      </w:pPr>
      <w:proofErr w:type="spellStart"/>
      <w:r w:rsidRPr="00E104C7">
        <w:rPr>
          <w:rFonts w:eastAsia="Arial"/>
          <w:sz w:val="22"/>
          <w:szCs w:val="22"/>
        </w:rPr>
        <w:t>R</w:t>
      </w:r>
      <w:r w:rsidR="0044606D" w:rsidRPr="00E104C7">
        <w:rPr>
          <w:rFonts w:eastAsia="Arial"/>
          <w:sz w:val="22"/>
          <w:szCs w:val="22"/>
          <w:vertAlign w:val="subscript"/>
        </w:rPr>
        <w:t>max</w:t>
      </w:r>
      <w:proofErr w:type="spellEnd"/>
      <w:r w:rsidRPr="00E104C7">
        <w:rPr>
          <w:rFonts w:eastAsia="Arial"/>
          <w:sz w:val="22"/>
          <w:szCs w:val="22"/>
          <w:vertAlign w:val="subscript"/>
        </w:rPr>
        <w:t xml:space="preserve"> </w:t>
      </w:r>
      <w:r w:rsidRPr="00E104C7">
        <w:rPr>
          <w:rFonts w:eastAsia="Arial"/>
          <w:sz w:val="22"/>
          <w:szCs w:val="22"/>
        </w:rPr>
        <w:t xml:space="preserve"> - maksymalna</w:t>
      </w:r>
      <w:r w:rsidR="00861132" w:rsidRPr="00E104C7">
        <w:rPr>
          <w:rFonts w:eastAsia="Arial"/>
          <w:sz w:val="22"/>
          <w:szCs w:val="22"/>
        </w:rPr>
        <w:t xml:space="preserve"> oceniana</w:t>
      </w:r>
      <w:r w:rsidRPr="00E104C7">
        <w:rPr>
          <w:rFonts w:eastAsia="Arial"/>
          <w:sz w:val="22"/>
          <w:szCs w:val="22"/>
        </w:rPr>
        <w:t xml:space="preserve"> ilość realizacj</w:t>
      </w:r>
      <w:r w:rsidR="00861132" w:rsidRPr="00E104C7">
        <w:rPr>
          <w:rFonts w:eastAsia="Arial"/>
          <w:sz w:val="22"/>
          <w:szCs w:val="22"/>
        </w:rPr>
        <w:t>i</w:t>
      </w:r>
    </w:p>
    <w:p w14:paraId="3057B9E3" w14:textId="77777777" w:rsidR="00E517A1" w:rsidRPr="00E104C7" w:rsidRDefault="00E517A1" w:rsidP="00575A88">
      <w:pPr>
        <w:autoSpaceDE w:val="0"/>
        <w:ind w:left="851"/>
        <w:jc w:val="both"/>
        <w:rPr>
          <w:rFonts w:eastAsia="Arial"/>
          <w:b/>
          <w:bCs/>
          <w:sz w:val="22"/>
          <w:szCs w:val="22"/>
        </w:rPr>
      </w:pPr>
    </w:p>
    <w:p w14:paraId="30830CB6" w14:textId="77777777" w:rsidR="00575A88" w:rsidRPr="00E104C7" w:rsidRDefault="00575A88" w:rsidP="00BE5F08">
      <w:pPr>
        <w:numPr>
          <w:ilvl w:val="1"/>
          <w:numId w:val="23"/>
        </w:numPr>
        <w:autoSpaceDE w:val="0"/>
        <w:ind w:left="851" w:hanging="425"/>
        <w:jc w:val="both"/>
        <w:rPr>
          <w:rFonts w:eastAsia="Arial"/>
          <w:b/>
          <w:bCs/>
          <w:sz w:val="22"/>
          <w:szCs w:val="22"/>
        </w:rPr>
      </w:pPr>
      <w:r w:rsidRPr="00E104C7">
        <w:rPr>
          <w:rFonts w:eastAsia="Arial"/>
          <w:b/>
          <w:bCs/>
          <w:sz w:val="22"/>
          <w:szCs w:val="22"/>
          <w:u w:val="single"/>
        </w:rPr>
        <w:t>Punktowe Kryterium - termin płatności faktur</w:t>
      </w:r>
      <w:r w:rsidR="0008038E" w:rsidRPr="00E104C7">
        <w:rPr>
          <w:rFonts w:eastAsia="Arial"/>
          <w:b/>
          <w:bCs/>
          <w:sz w:val="22"/>
          <w:szCs w:val="22"/>
          <w:u w:val="single"/>
        </w:rPr>
        <w:t>y</w:t>
      </w:r>
      <w:r w:rsidRPr="00E104C7">
        <w:rPr>
          <w:rFonts w:eastAsia="Arial"/>
          <w:b/>
          <w:bCs/>
          <w:sz w:val="22"/>
          <w:szCs w:val="22"/>
          <w:u w:val="single"/>
        </w:rPr>
        <w:t xml:space="preserve"> [P</w:t>
      </w:r>
      <w:r w:rsidRPr="00E104C7">
        <w:rPr>
          <w:rFonts w:eastAsia="Arial"/>
          <w:b/>
          <w:bCs/>
          <w:sz w:val="22"/>
          <w:szCs w:val="22"/>
          <w:u w:val="single"/>
          <w:vertAlign w:val="subscript"/>
        </w:rPr>
        <w:t>c3</w:t>
      </w:r>
      <w:r w:rsidRPr="00E104C7">
        <w:rPr>
          <w:rFonts w:eastAsia="Arial"/>
          <w:b/>
          <w:bCs/>
          <w:sz w:val="22"/>
          <w:szCs w:val="22"/>
          <w:u w:val="single"/>
        </w:rPr>
        <w:t>]:</w:t>
      </w:r>
    </w:p>
    <w:p w14:paraId="2E8B7464" w14:textId="77777777" w:rsidR="00575A88" w:rsidRPr="00E104C7" w:rsidRDefault="0008038E" w:rsidP="00575A88">
      <w:pPr>
        <w:autoSpaceDE w:val="0"/>
        <w:ind w:left="851"/>
        <w:jc w:val="both"/>
        <w:rPr>
          <w:rFonts w:eastAsia="Arial"/>
          <w:sz w:val="22"/>
          <w:szCs w:val="22"/>
        </w:rPr>
      </w:pPr>
      <w:r w:rsidRPr="00E104C7">
        <w:rPr>
          <w:rFonts w:eastAsia="Arial"/>
          <w:sz w:val="22"/>
          <w:szCs w:val="22"/>
        </w:rPr>
        <w:t>Zamawiający przyzna 10 pkt. w ofercie (ofertach) z najdłuższym terminem płatności faktury za wykonanie przedmiotu zamówienia, zgodnie z formularzem oferty. Ilość punktów przyznawana Wykonawcom zostanie obliczona zgodnie z następującym wzorem:</w:t>
      </w:r>
    </w:p>
    <w:p w14:paraId="36FCE4BD" w14:textId="77777777" w:rsidR="0008038E" w:rsidRPr="00E104C7" w:rsidRDefault="0008038E" w:rsidP="00575A88">
      <w:pPr>
        <w:autoSpaceDE w:val="0"/>
        <w:ind w:left="851"/>
        <w:jc w:val="both"/>
        <w:rPr>
          <w:rFonts w:eastAsia="Arial"/>
          <w:sz w:val="22"/>
          <w:szCs w:val="22"/>
        </w:rPr>
      </w:pPr>
    </w:p>
    <w:p w14:paraId="1EDFFA48" w14:textId="77777777" w:rsidR="0008038E" w:rsidRPr="00E104C7" w:rsidRDefault="0008038E" w:rsidP="0008038E">
      <w:pPr>
        <w:autoSpaceDE w:val="0"/>
        <w:ind w:left="285"/>
        <w:jc w:val="both"/>
        <w:rPr>
          <w:rFonts w:eastAsia="Arial"/>
          <w:b/>
          <w:sz w:val="26"/>
          <w:szCs w:val="26"/>
        </w:rPr>
      </w:pPr>
      <w:r w:rsidRPr="00E104C7">
        <w:rPr>
          <w:rFonts w:eastAsia="Arial"/>
          <w:sz w:val="26"/>
          <w:szCs w:val="26"/>
        </w:rPr>
        <w:t xml:space="preserve">                                                         </w:t>
      </w:r>
      <w:r w:rsidR="00D4176B" w:rsidRPr="00E104C7">
        <w:rPr>
          <w:rFonts w:eastAsia="Arial"/>
          <w:sz w:val="26"/>
          <w:szCs w:val="26"/>
        </w:rPr>
        <w:t xml:space="preserve"> </w:t>
      </w:r>
      <w:r w:rsidRPr="00E104C7">
        <w:rPr>
          <w:rFonts w:eastAsia="Arial"/>
          <w:sz w:val="26"/>
          <w:szCs w:val="26"/>
        </w:rPr>
        <w:t xml:space="preserve"> </w:t>
      </w:r>
      <w:r w:rsidRPr="00E104C7">
        <w:rPr>
          <w:rFonts w:eastAsia="Arial"/>
          <w:b/>
          <w:sz w:val="26"/>
          <w:szCs w:val="26"/>
        </w:rPr>
        <w:t>T</w:t>
      </w:r>
      <w:r w:rsidR="00861132" w:rsidRPr="00E104C7">
        <w:rPr>
          <w:rFonts w:eastAsia="Arial"/>
          <w:b/>
          <w:sz w:val="26"/>
          <w:szCs w:val="26"/>
        </w:rPr>
        <w:t>o</w:t>
      </w:r>
    </w:p>
    <w:p w14:paraId="11916AE9" w14:textId="77777777" w:rsidR="0008038E" w:rsidRPr="00E104C7" w:rsidRDefault="0008038E" w:rsidP="0008038E">
      <w:pPr>
        <w:autoSpaceDE w:val="0"/>
        <w:jc w:val="center"/>
        <w:rPr>
          <w:b/>
          <w:sz w:val="26"/>
          <w:szCs w:val="26"/>
        </w:rPr>
      </w:pPr>
      <w:r w:rsidRPr="00E104C7">
        <w:rPr>
          <w:rFonts w:eastAsia="Arial"/>
          <w:b/>
          <w:sz w:val="26"/>
          <w:szCs w:val="26"/>
        </w:rPr>
        <w:t>P</w:t>
      </w:r>
      <w:r w:rsidRPr="00E104C7">
        <w:rPr>
          <w:rFonts w:eastAsia="Arial"/>
          <w:b/>
          <w:sz w:val="26"/>
          <w:szCs w:val="26"/>
          <w:vertAlign w:val="subscript"/>
        </w:rPr>
        <w:t xml:space="preserve">c3 </w:t>
      </w:r>
      <w:r w:rsidRPr="00E104C7">
        <w:rPr>
          <w:rFonts w:eastAsia="Arial"/>
          <w:b/>
          <w:sz w:val="26"/>
          <w:szCs w:val="26"/>
        </w:rPr>
        <w:t>= ---------- x 10 pkt.</w:t>
      </w:r>
    </w:p>
    <w:p w14:paraId="12BF1C74" w14:textId="77777777" w:rsidR="0008038E" w:rsidRPr="00E104C7" w:rsidRDefault="0008038E" w:rsidP="0008038E">
      <w:pPr>
        <w:autoSpaceDE w:val="0"/>
        <w:ind w:left="285"/>
        <w:jc w:val="both"/>
        <w:rPr>
          <w:rFonts w:eastAsia="Arial"/>
          <w:b/>
          <w:sz w:val="26"/>
          <w:szCs w:val="26"/>
          <w:vertAlign w:val="subscript"/>
        </w:rPr>
      </w:pPr>
      <w:r w:rsidRPr="00E104C7">
        <w:rPr>
          <w:b/>
          <w:sz w:val="26"/>
          <w:szCs w:val="26"/>
        </w:rPr>
        <w:t xml:space="preserve">                                                           </w:t>
      </w:r>
      <w:proofErr w:type="spellStart"/>
      <w:r w:rsidRPr="00E104C7">
        <w:rPr>
          <w:b/>
          <w:sz w:val="26"/>
          <w:szCs w:val="26"/>
        </w:rPr>
        <w:t>T</w:t>
      </w:r>
      <w:r w:rsidR="0044606D" w:rsidRPr="00E104C7">
        <w:rPr>
          <w:b/>
          <w:sz w:val="26"/>
          <w:szCs w:val="26"/>
          <w:vertAlign w:val="subscript"/>
        </w:rPr>
        <w:t>max</w:t>
      </w:r>
      <w:proofErr w:type="spellEnd"/>
    </w:p>
    <w:p w14:paraId="48B33D45" w14:textId="77777777" w:rsidR="00575A88" w:rsidRPr="00E104C7" w:rsidRDefault="0008038E" w:rsidP="0008038E">
      <w:pPr>
        <w:pStyle w:val="Akapitzlist"/>
        <w:ind w:left="284"/>
        <w:rPr>
          <w:rFonts w:eastAsia="Arial"/>
          <w:sz w:val="22"/>
          <w:szCs w:val="22"/>
        </w:rPr>
      </w:pPr>
      <w:r w:rsidRPr="00E104C7">
        <w:rPr>
          <w:rFonts w:eastAsia="Arial"/>
          <w:sz w:val="22"/>
          <w:szCs w:val="22"/>
        </w:rPr>
        <w:t>gdzie:</w:t>
      </w:r>
    </w:p>
    <w:p w14:paraId="1F426393" w14:textId="77777777" w:rsidR="00575A88" w:rsidRPr="00E104C7" w:rsidRDefault="0008038E" w:rsidP="0008038E">
      <w:pPr>
        <w:autoSpaceDE w:val="0"/>
        <w:ind w:left="284"/>
        <w:jc w:val="both"/>
        <w:rPr>
          <w:rFonts w:eastAsia="Arial"/>
          <w:sz w:val="22"/>
          <w:szCs w:val="22"/>
        </w:rPr>
      </w:pPr>
      <w:r w:rsidRPr="00E104C7">
        <w:rPr>
          <w:rFonts w:eastAsia="Arial"/>
          <w:sz w:val="22"/>
          <w:szCs w:val="22"/>
        </w:rPr>
        <w:t>P</w:t>
      </w:r>
      <w:r w:rsidRPr="00E104C7">
        <w:rPr>
          <w:rFonts w:eastAsia="Arial"/>
          <w:sz w:val="22"/>
          <w:szCs w:val="22"/>
          <w:vertAlign w:val="subscript"/>
        </w:rPr>
        <w:t>c3</w:t>
      </w:r>
      <w:r w:rsidRPr="00E104C7">
        <w:rPr>
          <w:rFonts w:eastAsia="Arial"/>
          <w:sz w:val="22"/>
          <w:szCs w:val="22"/>
        </w:rPr>
        <w:t xml:space="preserve"> - liczba punktów za oferowany termin płatności faktury</w:t>
      </w:r>
    </w:p>
    <w:p w14:paraId="50F2BA45" w14:textId="77777777" w:rsidR="0008038E" w:rsidRPr="00E104C7" w:rsidRDefault="0008038E" w:rsidP="0008038E">
      <w:pPr>
        <w:autoSpaceDE w:val="0"/>
        <w:ind w:left="284"/>
        <w:jc w:val="both"/>
        <w:rPr>
          <w:rFonts w:eastAsia="Arial"/>
          <w:sz w:val="22"/>
          <w:szCs w:val="22"/>
        </w:rPr>
      </w:pPr>
      <w:r w:rsidRPr="00E104C7">
        <w:rPr>
          <w:rFonts w:eastAsia="Arial"/>
          <w:sz w:val="22"/>
          <w:szCs w:val="22"/>
        </w:rPr>
        <w:t>T</w:t>
      </w:r>
      <w:r w:rsidR="00861132" w:rsidRPr="00E104C7">
        <w:rPr>
          <w:rFonts w:eastAsia="Arial"/>
          <w:sz w:val="22"/>
          <w:szCs w:val="22"/>
          <w:vertAlign w:val="subscript"/>
        </w:rPr>
        <w:t>o</w:t>
      </w:r>
      <w:r w:rsidRPr="00E104C7">
        <w:rPr>
          <w:rFonts w:eastAsia="Arial"/>
          <w:sz w:val="22"/>
          <w:szCs w:val="22"/>
        </w:rPr>
        <w:t xml:space="preserve">  - </w:t>
      </w:r>
      <w:r w:rsidR="00861132" w:rsidRPr="00E104C7">
        <w:rPr>
          <w:rFonts w:eastAsia="Arial"/>
          <w:sz w:val="22"/>
          <w:szCs w:val="22"/>
        </w:rPr>
        <w:t>termin płatności faktury w ofercie ocenianej</w:t>
      </w:r>
    </w:p>
    <w:p w14:paraId="0AE0C7EE" w14:textId="77777777" w:rsidR="0008038E" w:rsidRPr="00E104C7" w:rsidRDefault="0008038E" w:rsidP="0008038E">
      <w:pPr>
        <w:autoSpaceDE w:val="0"/>
        <w:ind w:left="284"/>
        <w:jc w:val="both"/>
        <w:rPr>
          <w:rFonts w:eastAsia="Arial"/>
          <w:sz w:val="22"/>
          <w:szCs w:val="22"/>
        </w:rPr>
      </w:pPr>
      <w:proofErr w:type="spellStart"/>
      <w:r w:rsidRPr="00E104C7">
        <w:rPr>
          <w:rFonts w:eastAsia="Arial"/>
          <w:sz w:val="22"/>
          <w:szCs w:val="22"/>
        </w:rPr>
        <w:t>T</w:t>
      </w:r>
      <w:r w:rsidR="0044606D" w:rsidRPr="00E104C7">
        <w:rPr>
          <w:rFonts w:eastAsia="Arial"/>
          <w:sz w:val="22"/>
          <w:szCs w:val="22"/>
          <w:vertAlign w:val="subscript"/>
        </w:rPr>
        <w:t>max</w:t>
      </w:r>
      <w:proofErr w:type="spellEnd"/>
      <w:r w:rsidRPr="00E104C7">
        <w:rPr>
          <w:rFonts w:eastAsia="Arial"/>
          <w:sz w:val="22"/>
          <w:szCs w:val="22"/>
        </w:rPr>
        <w:t xml:space="preserve">  - </w:t>
      </w:r>
      <w:r w:rsidR="00861132" w:rsidRPr="00E104C7">
        <w:rPr>
          <w:rFonts w:eastAsia="Arial"/>
          <w:sz w:val="22"/>
          <w:szCs w:val="22"/>
        </w:rPr>
        <w:t>najdłuższy zaoferowany termin płatności faktury</w:t>
      </w:r>
    </w:p>
    <w:p w14:paraId="6C62A749" w14:textId="77777777" w:rsidR="00D113CD" w:rsidRPr="00E104C7" w:rsidRDefault="00D113CD" w:rsidP="00D113CD">
      <w:pPr>
        <w:pStyle w:val="Tekstkomentarza2"/>
        <w:tabs>
          <w:tab w:val="left" w:pos="-360"/>
        </w:tabs>
        <w:jc w:val="both"/>
        <w:rPr>
          <w:rFonts w:eastAsia="Arial" w:cs="Times New Roman"/>
          <w:sz w:val="22"/>
          <w:szCs w:val="22"/>
        </w:rPr>
      </w:pPr>
    </w:p>
    <w:p w14:paraId="1FB893B5" w14:textId="77777777" w:rsidR="0044606D" w:rsidRPr="00E104C7" w:rsidRDefault="00861132" w:rsidP="0044606D">
      <w:pPr>
        <w:pStyle w:val="Tekstkomentarza2"/>
        <w:tabs>
          <w:tab w:val="left" w:pos="-360"/>
        </w:tabs>
        <w:ind w:left="284"/>
        <w:jc w:val="both"/>
        <w:rPr>
          <w:rFonts w:eastAsia="Arial" w:cs="Times New Roman"/>
          <w:sz w:val="22"/>
          <w:szCs w:val="22"/>
        </w:rPr>
      </w:pPr>
      <w:r w:rsidRPr="00E104C7">
        <w:rPr>
          <w:rFonts w:eastAsia="Arial" w:cs="Times New Roman"/>
          <w:sz w:val="22"/>
          <w:szCs w:val="22"/>
        </w:rPr>
        <w:t>Minimalny termin płatności faktury wynosi 14 dni, m</w:t>
      </w:r>
      <w:r w:rsidR="0044606D" w:rsidRPr="00E104C7">
        <w:rPr>
          <w:rFonts w:eastAsia="Arial" w:cs="Times New Roman"/>
          <w:sz w:val="22"/>
          <w:szCs w:val="22"/>
        </w:rPr>
        <w:t>aksymalny 30 dni.</w:t>
      </w:r>
    </w:p>
    <w:p w14:paraId="070747B8" w14:textId="77777777" w:rsidR="0044606D" w:rsidRPr="00253CE0" w:rsidRDefault="0044606D" w:rsidP="0044606D">
      <w:pPr>
        <w:pStyle w:val="Tekstkomentarza2"/>
        <w:tabs>
          <w:tab w:val="left" w:pos="-360"/>
        </w:tabs>
        <w:ind w:left="284"/>
        <w:jc w:val="both"/>
        <w:rPr>
          <w:rFonts w:eastAsia="Arial" w:cs="Times New Roman"/>
          <w:sz w:val="22"/>
          <w:szCs w:val="22"/>
        </w:rPr>
      </w:pPr>
    </w:p>
    <w:p w14:paraId="3D5723D4" w14:textId="77777777" w:rsidR="00322B55" w:rsidRPr="005E571A" w:rsidRDefault="000F6F79" w:rsidP="00690D69">
      <w:pPr>
        <w:rPr>
          <w:b/>
          <w:bCs/>
          <w:sz w:val="22"/>
          <w:szCs w:val="22"/>
        </w:rPr>
      </w:pPr>
      <w:r w:rsidRPr="005E571A">
        <w:rPr>
          <w:b/>
          <w:bCs/>
          <w:sz w:val="22"/>
          <w:szCs w:val="22"/>
        </w:rPr>
        <w:t>Oferta, która uzyska najwięcej punktów będzie wybrana jako najkorzystniejsza</w:t>
      </w:r>
      <w:r w:rsidR="00690D69" w:rsidRPr="005E571A">
        <w:rPr>
          <w:b/>
          <w:bCs/>
          <w:sz w:val="22"/>
          <w:szCs w:val="22"/>
        </w:rPr>
        <w:t>.</w:t>
      </w:r>
    </w:p>
    <w:p w14:paraId="53064884" w14:textId="77777777" w:rsidR="002D0990" w:rsidRPr="0034431D" w:rsidRDefault="002D0990" w:rsidP="00D113CD">
      <w:pPr>
        <w:pStyle w:val="BodySingle"/>
        <w:tabs>
          <w:tab w:val="left" w:pos="7797"/>
        </w:tabs>
        <w:ind w:right="70"/>
        <w:rPr>
          <w:rFonts w:ascii="Times New Roman" w:hAnsi="Times New Roman" w:cs="Times New Roman"/>
          <w:bCs/>
          <w:color w:val="000000"/>
          <w:sz w:val="22"/>
          <w:szCs w:val="22"/>
        </w:rPr>
      </w:pPr>
    </w:p>
    <w:p w14:paraId="3318DB40" w14:textId="77777777" w:rsidR="00D113CD" w:rsidRPr="00253CE0" w:rsidRDefault="00D113CD" w:rsidP="00BE5F08">
      <w:pPr>
        <w:numPr>
          <w:ilvl w:val="1"/>
          <w:numId w:val="23"/>
        </w:numPr>
        <w:ind w:left="851" w:hanging="425"/>
        <w:jc w:val="both"/>
        <w:rPr>
          <w:sz w:val="22"/>
          <w:szCs w:val="22"/>
        </w:rPr>
      </w:pPr>
      <w:r w:rsidRPr="00253CE0">
        <w:rPr>
          <w:sz w:val="22"/>
          <w:szCs w:val="22"/>
        </w:rPr>
        <w:t xml:space="preserve"> Jeżeli nie można wybrać najkorzystniejszej oferty z uwagi na to, że dwie lub więcej ofert </w:t>
      </w:r>
      <w:r w:rsidR="0084789F">
        <w:rPr>
          <w:sz w:val="22"/>
          <w:szCs w:val="22"/>
        </w:rPr>
        <w:t xml:space="preserve"> </w:t>
      </w:r>
      <w:r w:rsidRPr="00253CE0">
        <w:rPr>
          <w:sz w:val="22"/>
          <w:szCs w:val="22"/>
        </w:rPr>
        <w:t>przedstawia taki sam bilans ceny i innych kryteriów oceny ofert, Zamawiający spośród tych ofert</w:t>
      </w:r>
      <w:r w:rsidR="002D0990">
        <w:rPr>
          <w:sz w:val="22"/>
          <w:szCs w:val="22"/>
        </w:rPr>
        <w:t xml:space="preserve"> </w:t>
      </w:r>
      <w:r w:rsidRPr="00253CE0">
        <w:rPr>
          <w:sz w:val="22"/>
          <w:szCs w:val="22"/>
        </w:rPr>
        <w:t>wybiera ofertę z najniższą ceną, a jeżeli zostały złożone oferty o takiej samej cenie, Zamawiający</w:t>
      </w:r>
      <w:r w:rsidR="002D0990">
        <w:rPr>
          <w:sz w:val="22"/>
          <w:szCs w:val="22"/>
        </w:rPr>
        <w:t xml:space="preserve"> </w:t>
      </w:r>
      <w:r w:rsidRPr="00253CE0">
        <w:rPr>
          <w:sz w:val="22"/>
          <w:szCs w:val="22"/>
        </w:rPr>
        <w:t>wzywa Wykonawców, którzy złożyli te oferty, do złożenia w terminie określonym przez Zamawiającego ofert dodatkowych.</w:t>
      </w:r>
    </w:p>
    <w:p w14:paraId="5BA00449" w14:textId="77777777" w:rsidR="000A1E81" w:rsidRDefault="000A1E81" w:rsidP="00E96F3F">
      <w:pPr>
        <w:pStyle w:val="Tekstpodstawowy"/>
        <w:ind w:left="-567"/>
        <w:jc w:val="left"/>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424009" w:rsidRPr="00C57583" w14:paraId="0005BF69" w14:textId="77777777">
        <w:trPr>
          <w:trHeight w:val="470"/>
        </w:trPr>
        <w:tc>
          <w:tcPr>
            <w:tcW w:w="1510" w:type="dxa"/>
            <w:shd w:val="clear" w:color="auto" w:fill="E0E0E0"/>
            <w:vAlign w:val="center"/>
          </w:tcPr>
          <w:p w14:paraId="24D13CC9" w14:textId="77777777" w:rsidR="00424009" w:rsidRPr="00C57583" w:rsidRDefault="00424009"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XV</w:t>
            </w:r>
          </w:p>
        </w:tc>
        <w:tc>
          <w:tcPr>
            <w:tcW w:w="7702" w:type="dxa"/>
            <w:shd w:val="clear" w:color="auto" w:fill="E0E0E0"/>
            <w:vAlign w:val="center"/>
          </w:tcPr>
          <w:p w14:paraId="0A15C3D0" w14:textId="77777777" w:rsidR="00424009" w:rsidRPr="00C57583" w:rsidRDefault="00424009" w:rsidP="00EA5575">
            <w:pPr>
              <w:pStyle w:val="Nagwek7"/>
              <w:rPr>
                <w:rFonts w:ascii="Times New Roman" w:hAnsi="Times New Roman"/>
                <w:color w:val="auto"/>
                <w:szCs w:val="24"/>
              </w:rPr>
            </w:pPr>
            <w:r>
              <w:rPr>
                <w:rFonts w:ascii="Times New Roman" w:hAnsi="Times New Roman"/>
                <w:color w:val="auto"/>
                <w:szCs w:val="24"/>
              </w:rPr>
              <w:t>Informacje dotyczące umowy</w:t>
            </w:r>
            <w:r w:rsidRPr="00C57583">
              <w:rPr>
                <w:rFonts w:ascii="Times New Roman" w:hAnsi="Times New Roman"/>
                <w:color w:val="auto"/>
                <w:szCs w:val="24"/>
              </w:rPr>
              <w:t xml:space="preserve"> </w:t>
            </w:r>
          </w:p>
        </w:tc>
      </w:tr>
    </w:tbl>
    <w:p w14:paraId="778CBF23" w14:textId="77777777" w:rsidR="007D0A6F" w:rsidRDefault="007D0A6F" w:rsidP="007D0A6F">
      <w:pPr>
        <w:pStyle w:val="Tekstpodstawowy"/>
        <w:rPr>
          <w:rFonts w:ascii="Times New Roman" w:hAnsi="Times New Roman"/>
          <w:sz w:val="22"/>
          <w:szCs w:val="22"/>
          <w:u w:val="single"/>
        </w:rPr>
      </w:pPr>
    </w:p>
    <w:p w14:paraId="6D8D910F" w14:textId="77777777" w:rsidR="000A1E81" w:rsidRDefault="007B4E15" w:rsidP="007D0A6F">
      <w:pPr>
        <w:pStyle w:val="Tekstpodstawowy"/>
        <w:rPr>
          <w:rFonts w:ascii="Times New Roman" w:hAnsi="Times New Roman"/>
          <w:sz w:val="22"/>
          <w:szCs w:val="22"/>
          <w:u w:val="single"/>
        </w:rPr>
      </w:pPr>
      <w:r w:rsidRPr="00861132">
        <w:rPr>
          <w:rFonts w:ascii="Times New Roman" w:hAnsi="Times New Roman"/>
          <w:sz w:val="22"/>
          <w:szCs w:val="22"/>
          <w:u w:val="single"/>
        </w:rPr>
        <w:t>I</w:t>
      </w:r>
      <w:r w:rsidR="00782DAB" w:rsidRPr="00861132">
        <w:rPr>
          <w:rFonts w:ascii="Times New Roman" w:hAnsi="Times New Roman"/>
          <w:sz w:val="22"/>
          <w:szCs w:val="22"/>
          <w:u w:val="single"/>
        </w:rPr>
        <w:t>stotne dla zamawiaj</w:t>
      </w:r>
      <w:r w:rsidRPr="00861132">
        <w:rPr>
          <w:rFonts w:ascii="Times New Roman" w:hAnsi="Times New Roman"/>
          <w:sz w:val="22"/>
          <w:szCs w:val="22"/>
          <w:u w:val="single"/>
        </w:rPr>
        <w:t>ą</w:t>
      </w:r>
      <w:r w:rsidR="00782DAB" w:rsidRPr="00861132">
        <w:rPr>
          <w:rFonts w:ascii="Times New Roman" w:hAnsi="Times New Roman"/>
          <w:sz w:val="22"/>
          <w:szCs w:val="22"/>
          <w:u w:val="single"/>
        </w:rPr>
        <w:t>cego postanowienia umowy zawiera zał</w:t>
      </w:r>
      <w:r w:rsidRPr="00861132">
        <w:rPr>
          <w:rFonts w:ascii="Times New Roman" w:hAnsi="Times New Roman"/>
          <w:sz w:val="22"/>
          <w:szCs w:val="22"/>
          <w:u w:val="single"/>
        </w:rPr>
        <w:t>ą</w:t>
      </w:r>
      <w:r w:rsidR="00782DAB" w:rsidRPr="00861132">
        <w:rPr>
          <w:rFonts w:ascii="Times New Roman" w:hAnsi="Times New Roman"/>
          <w:sz w:val="22"/>
          <w:szCs w:val="22"/>
          <w:u w:val="single"/>
        </w:rPr>
        <w:t xml:space="preserve">czony do </w:t>
      </w:r>
      <w:r w:rsidRPr="00861132">
        <w:rPr>
          <w:rFonts w:ascii="Times New Roman" w:hAnsi="Times New Roman"/>
          <w:sz w:val="22"/>
          <w:szCs w:val="22"/>
          <w:u w:val="single"/>
        </w:rPr>
        <w:t>SIWZ</w:t>
      </w:r>
      <w:r w:rsidR="00782DAB" w:rsidRPr="00861132">
        <w:rPr>
          <w:rFonts w:ascii="Times New Roman" w:hAnsi="Times New Roman"/>
          <w:sz w:val="22"/>
          <w:szCs w:val="22"/>
          <w:u w:val="single"/>
        </w:rPr>
        <w:t xml:space="preserve"> wzór umowy.</w:t>
      </w:r>
    </w:p>
    <w:p w14:paraId="6B02D113" w14:textId="77777777" w:rsidR="005C5D37" w:rsidRPr="00861132" w:rsidRDefault="005C5D37" w:rsidP="007D0A6F">
      <w:pPr>
        <w:pStyle w:val="Tekstpodstawowy"/>
        <w:rPr>
          <w:rFonts w:ascii="Times New Roman" w:hAnsi="Times New Roman"/>
          <w:sz w:val="22"/>
          <w:szCs w:val="22"/>
          <w:u w:val="single"/>
        </w:rPr>
      </w:pPr>
    </w:p>
    <w:p w14:paraId="661BC401" w14:textId="77777777" w:rsidR="005C5D37" w:rsidRPr="005C5D37" w:rsidRDefault="005C5D37" w:rsidP="00BE5F08">
      <w:pPr>
        <w:pStyle w:val="Akapitzlist"/>
        <w:numPr>
          <w:ilvl w:val="0"/>
          <w:numId w:val="42"/>
        </w:numPr>
        <w:suppressAutoHyphens/>
        <w:ind w:left="426" w:hanging="426"/>
        <w:contextualSpacing/>
        <w:jc w:val="both"/>
        <w:rPr>
          <w:sz w:val="22"/>
          <w:szCs w:val="22"/>
        </w:rPr>
      </w:pPr>
      <w:r w:rsidRPr="005C5D37">
        <w:rPr>
          <w:sz w:val="22"/>
          <w:szCs w:val="22"/>
        </w:rPr>
        <w:t>Zamawiający  przewiduje możliwość istotnych zmian postanowień zawartej umowy w stosunku do treści oferty, na podstawie której dokonano wyboru Wykonawcy w następujących przypadkach:</w:t>
      </w:r>
    </w:p>
    <w:p w14:paraId="523B4F2D" w14:textId="77777777" w:rsidR="005C5D37" w:rsidRPr="003218C2" w:rsidRDefault="005C5D37" w:rsidP="00BE5F08">
      <w:pPr>
        <w:pStyle w:val="Akapitzlist"/>
        <w:numPr>
          <w:ilvl w:val="1"/>
          <w:numId w:val="42"/>
        </w:numPr>
        <w:suppressAutoHyphens/>
        <w:ind w:left="851" w:hanging="425"/>
        <w:contextualSpacing/>
        <w:jc w:val="both"/>
        <w:rPr>
          <w:sz w:val="22"/>
          <w:szCs w:val="22"/>
        </w:rPr>
      </w:pPr>
      <w:r w:rsidRPr="003218C2">
        <w:rPr>
          <w:b/>
          <w:bCs/>
          <w:sz w:val="22"/>
          <w:szCs w:val="22"/>
          <w:u w:val="single"/>
        </w:rPr>
        <w:t>Zmiana wynagrodzenia</w:t>
      </w:r>
      <w:r w:rsidRPr="003218C2">
        <w:rPr>
          <w:sz w:val="22"/>
          <w:szCs w:val="22"/>
        </w:rPr>
        <w:t xml:space="preserve"> Wykonawcy może nastąpić w przypadku:</w:t>
      </w:r>
    </w:p>
    <w:p w14:paraId="48595201" w14:textId="77777777" w:rsidR="005C5D37" w:rsidRPr="003218C2" w:rsidRDefault="005C5D37" w:rsidP="00BE5F08">
      <w:pPr>
        <w:pStyle w:val="Akapitzlist"/>
        <w:numPr>
          <w:ilvl w:val="0"/>
          <w:numId w:val="43"/>
        </w:numPr>
        <w:suppressAutoHyphens/>
        <w:ind w:left="1134" w:hanging="283"/>
        <w:contextualSpacing/>
        <w:jc w:val="both"/>
        <w:rPr>
          <w:sz w:val="22"/>
          <w:szCs w:val="22"/>
        </w:rPr>
      </w:pPr>
      <w:r w:rsidRPr="003218C2">
        <w:rPr>
          <w:sz w:val="22"/>
          <w:szCs w:val="22"/>
        </w:rPr>
        <w:t>Działań organów państwowych - ustawowa zmiana obowiązującej stawki podatku VAT</w:t>
      </w:r>
    </w:p>
    <w:p w14:paraId="25ABD658" w14:textId="77777777" w:rsidR="005C5D37" w:rsidRPr="003218C2" w:rsidRDefault="005C5D37" w:rsidP="005C5D37">
      <w:pPr>
        <w:pStyle w:val="Akapitzlist"/>
        <w:ind w:left="851"/>
        <w:jc w:val="both"/>
        <w:rPr>
          <w:sz w:val="22"/>
          <w:szCs w:val="22"/>
        </w:rPr>
      </w:pPr>
    </w:p>
    <w:p w14:paraId="4C4AA99C" w14:textId="1C0DD103" w:rsidR="005C5D37" w:rsidRPr="003218C2" w:rsidRDefault="005C5D37" w:rsidP="00BE5F08">
      <w:pPr>
        <w:pStyle w:val="Akapitzlist"/>
        <w:numPr>
          <w:ilvl w:val="1"/>
          <w:numId w:val="42"/>
        </w:numPr>
        <w:suppressAutoHyphens/>
        <w:ind w:left="851" w:hanging="425"/>
        <w:contextualSpacing/>
        <w:jc w:val="both"/>
        <w:rPr>
          <w:sz w:val="22"/>
          <w:szCs w:val="22"/>
        </w:rPr>
      </w:pPr>
      <w:r w:rsidRPr="003218C2">
        <w:rPr>
          <w:b/>
          <w:bCs/>
          <w:sz w:val="22"/>
          <w:szCs w:val="22"/>
          <w:u w:val="single"/>
        </w:rPr>
        <w:t>Zmiana terminu zakończenia</w:t>
      </w:r>
      <w:r w:rsidRPr="003218C2">
        <w:rPr>
          <w:b/>
          <w:bCs/>
          <w:sz w:val="22"/>
          <w:szCs w:val="22"/>
        </w:rPr>
        <w:t xml:space="preserve"> </w:t>
      </w:r>
      <w:r w:rsidRPr="003218C2">
        <w:rPr>
          <w:sz w:val="22"/>
          <w:szCs w:val="22"/>
        </w:rPr>
        <w:t>realizacji przedmiotu zamówienia może nastąpić</w:t>
      </w:r>
      <w:r w:rsidR="00845703" w:rsidRPr="003218C2">
        <w:rPr>
          <w:sz w:val="22"/>
          <w:szCs w:val="22"/>
        </w:rPr>
        <w:t xml:space="preserve"> </w:t>
      </w:r>
      <w:r w:rsidR="003218C2" w:rsidRPr="003218C2">
        <w:rPr>
          <w:sz w:val="22"/>
          <w:szCs w:val="22"/>
        </w:rPr>
        <w:br/>
      </w:r>
      <w:r w:rsidRPr="003218C2">
        <w:rPr>
          <w:sz w:val="22"/>
          <w:szCs w:val="22"/>
        </w:rPr>
        <w:t>w</w:t>
      </w:r>
      <w:r w:rsidR="00E104C7" w:rsidRPr="003218C2">
        <w:rPr>
          <w:sz w:val="22"/>
          <w:szCs w:val="22"/>
        </w:rPr>
        <w:t xml:space="preserve"> </w:t>
      </w:r>
      <w:r w:rsidRPr="003218C2">
        <w:rPr>
          <w:sz w:val="22"/>
          <w:szCs w:val="22"/>
        </w:rPr>
        <w:t>przypadku:</w:t>
      </w:r>
    </w:p>
    <w:p w14:paraId="6759B5FD" w14:textId="77777777" w:rsidR="005C5D37" w:rsidRPr="003218C2" w:rsidRDefault="005C5D37" w:rsidP="00BE5F08">
      <w:pPr>
        <w:pStyle w:val="Akapitzlist"/>
        <w:numPr>
          <w:ilvl w:val="0"/>
          <w:numId w:val="44"/>
        </w:numPr>
        <w:suppressAutoHyphens/>
        <w:ind w:left="1134" w:hanging="283"/>
        <w:contextualSpacing/>
        <w:jc w:val="both"/>
        <w:rPr>
          <w:sz w:val="22"/>
          <w:szCs w:val="22"/>
        </w:rPr>
      </w:pPr>
      <w:r w:rsidRPr="003218C2">
        <w:rPr>
          <w:sz w:val="22"/>
          <w:szCs w:val="22"/>
        </w:rPr>
        <w:t>Konieczności uzyskania dodatkowych uzgodnień, decyzji itp. nie ujęte w przedmiocie zamówienia, wynikające z realizacji zadania.</w:t>
      </w:r>
    </w:p>
    <w:p w14:paraId="77A78F76" w14:textId="77777777" w:rsidR="005C5D37" w:rsidRPr="003218C2" w:rsidRDefault="005C5D37" w:rsidP="005C5D37">
      <w:pPr>
        <w:pStyle w:val="Akapitzlist"/>
        <w:ind w:left="851"/>
        <w:jc w:val="both"/>
        <w:rPr>
          <w:sz w:val="22"/>
          <w:szCs w:val="22"/>
        </w:rPr>
      </w:pPr>
    </w:p>
    <w:p w14:paraId="723798ED" w14:textId="0C57B6D5" w:rsidR="005C5D37" w:rsidRPr="003218C2" w:rsidRDefault="005C5D37" w:rsidP="00BE5F08">
      <w:pPr>
        <w:pStyle w:val="Akapitzlist"/>
        <w:numPr>
          <w:ilvl w:val="1"/>
          <w:numId w:val="42"/>
        </w:numPr>
        <w:suppressAutoHyphens/>
        <w:ind w:left="851" w:hanging="425"/>
        <w:contextualSpacing/>
        <w:jc w:val="both"/>
        <w:rPr>
          <w:sz w:val="22"/>
          <w:szCs w:val="22"/>
        </w:rPr>
      </w:pPr>
      <w:r w:rsidRPr="003218C2">
        <w:rPr>
          <w:b/>
          <w:bCs/>
          <w:sz w:val="22"/>
          <w:szCs w:val="22"/>
          <w:u w:val="single"/>
        </w:rPr>
        <w:t>Zmiany osobowe</w:t>
      </w:r>
      <w:r w:rsidRPr="003218C2">
        <w:rPr>
          <w:sz w:val="22"/>
          <w:szCs w:val="22"/>
        </w:rPr>
        <w:t xml:space="preserve"> </w:t>
      </w:r>
      <w:r w:rsidR="003218C2" w:rsidRPr="003218C2">
        <w:rPr>
          <w:sz w:val="22"/>
          <w:szCs w:val="22"/>
        </w:rPr>
        <w:t>-</w:t>
      </w:r>
      <w:r w:rsidRPr="003218C2">
        <w:rPr>
          <w:sz w:val="22"/>
          <w:szCs w:val="22"/>
        </w:rPr>
        <w:t xml:space="preserve"> zmiana projektanta lub osoby/osób koordynujących wykonanie obowiązków umownych ze strony Zamawiającego czy Wykonawcy - mogą nastąpić przez pisemne zgłoszenie tego faktu drugiej stronie i nie wymaga zawarcia aneksu do umowy.</w:t>
      </w:r>
    </w:p>
    <w:p w14:paraId="59F2AE10" w14:textId="77777777" w:rsidR="005C5D37" w:rsidRPr="003218C2" w:rsidRDefault="005C5D37" w:rsidP="005C5D37">
      <w:pPr>
        <w:pStyle w:val="Akapitzlist"/>
        <w:ind w:left="426"/>
        <w:jc w:val="both"/>
        <w:rPr>
          <w:sz w:val="22"/>
          <w:szCs w:val="22"/>
        </w:rPr>
      </w:pPr>
    </w:p>
    <w:p w14:paraId="4E0C804A" w14:textId="01AE4A6D" w:rsidR="000A1E81" w:rsidRPr="003218C2" w:rsidRDefault="005C5D37" w:rsidP="00BE5F08">
      <w:pPr>
        <w:pStyle w:val="Akapitzlist"/>
        <w:numPr>
          <w:ilvl w:val="1"/>
          <w:numId w:val="42"/>
        </w:numPr>
        <w:suppressAutoHyphens/>
        <w:ind w:left="851" w:hanging="425"/>
        <w:contextualSpacing/>
        <w:jc w:val="both"/>
        <w:rPr>
          <w:sz w:val="22"/>
          <w:szCs w:val="22"/>
        </w:rPr>
      </w:pPr>
      <w:r w:rsidRPr="003218C2">
        <w:rPr>
          <w:b/>
          <w:bCs/>
          <w:sz w:val="22"/>
          <w:szCs w:val="22"/>
          <w:u w:val="single"/>
        </w:rPr>
        <w:t>Zmiana lub rezygnacja z podwykonawcy</w:t>
      </w:r>
      <w:r w:rsidRPr="003218C2">
        <w:rPr>
          <w:sz w:val="22"/>
          <w:szCs w:val="22"/>
        </w:rPr>
        <w:t xml:space="preserve"> lub wprowadzenie nowego podwykonawcy </w:t>
      </w:r>
      <w:r w:rsidR="003218C2" w:rsidRPr="003218C2">
        <w:rPr>
          <w:sz w:val="22"/>
          <w:szCs w:val="22"/>
        </w:rPr>
        <w:br/>
      </w:r>
      <w:r w:rsidRPr="003218C2">
        <w:rPr>
          <w:sz w:val="22"/>
          <w:szCs w:val="22"/>
        </w:rPr>
        <w:t xml:space="preserve">w zakresie nieprzewidzianym w formularzu ofertowym - jeżeli zmiana lub rezygnacja </w:t>
      </w:r>
      <w:r w:rsidR="003218C2" w:rsidRPr="003218C2">
        <w:rPr>
          <w:sz w:val="22"/>
          <w:szCs w:val="22"/>
        </w:rPr>
        <w:br/>
      </w:r>
      <w:r w:rsidRPr="003218C2">
        <w:rPr>
          <w:sz w:val="22"/>
          <w:szCs w:val="22"/>
        </w:rPr>
        <w:t xml:space="preserve">z podwykonawcy dotyczy podmiotu, na którego zasoby Wykonawca powoływał się na zasadach określonych w art. 22a ust. 1 ustawy w celu wykazania spełniania warunków udziału w postępowaniu, o których mowa w art. 22 ust. 1b ustawy Wykonawca zobowiązany jest wykazać zamawiającemu, że proponowany inny podwykonawca (lub wykonawca </w:t>
      </w:r>
      <w:r w:rsidRPr="003218C2">
        <w:rPr>
          <w:sz w:val="22"/>
          <w:szCs w:val="22"/>
        </w:rPr>
        <w:lastRenderedPageBreak/>
        <w:t xml:space="preserve">samodzielnie) spełnia warunki udziału określone w postepowaniu w  stopniu nie mniejszym niż wymagany w trakcie postępowania o udzielenie zamówienia, które swoimi zasobami potwierdził poprzedni podwykonawca. Ponadto podmiot ten (inny podwykonawca) nie może podlegać wykluczeniu z postepowania w oparciu o przesłanki zawarte w art. 24 ust. 1 lub </w:t>
      </w:r>
      <w:r w:rsidR="003218C2" w:rsidRPr="003218C2">
        <w:rPr>
          <w:sz w:val="22"/>
          <w:szCs w:val="22"/>
        </w:rPr>
        <w:br/>
      </w:r>
      <w:r w:rsidRPr="003218C2">
        <w:rPr>
          <w:sz w:val="22"/>
          <w:szCs w:val="22"/>
        </w:rPr>
        <w:t>w art. 24 ust. 5 ustawy wskazane w SIWZ. W tym celu zobowiązany jest przedłożyć stosowne oświadczenie i dokumenty wymagane w postanowieniach SIWZ.</w:t>
      </w:r>
    </w:p>
    <w:p w14:paraId="50A286FA" w14:textId="77777777" w:rsidR="00D86802" w:rsidRPr="00845703" w:rsidRDefault="00D86802" w:rsidP="007D0A6F">
      <w:pPr>
        <w:ind w:right="68"/>
        <w:jc w:val="both"/>
        <w:rPr>
          <w:color w:val="FF0000"/>
          <w:sz w:val="22"/>
          <w:szCs w:val="22"/>
          <w:lang w:eastAsia="x-none"/>
        </w:rPr>
      </w:pPr>
    </w:p>
    <w:p w14:paraId="0620F479" w14:textId="77777777" w:rsidR="00D86802" w:rsidRPr="005C5D37" w:rsidRDefault="00D86802" w:rsidP="00BE5F08">
      <w:pPr>
        <w:numPr>
          <w:ilvl w:val="1"/>
          <w:numId w:val="42"/>
        </w:numPr>
        <w:ind w:left="851" w:right="68" w:hanging="425"/>
        <w:jc w:val="both"/>
        <w:rPr>
          <w:sz w:val="22"/>
          <w:szCs w:val="22"/>
          <w:lang w:eastAsia="x-none"/>
        </w:rPr>
      </w:pPr>
      <w:bookmarkStart w:id="6" w:name="_Hlk32928976"/>
      <w:r w:rsidRPr="005C5D37">
        <w:rPr>
          <w:b/>
          <w:sz w:val="22"/>
          <w:szCs w:val="22"/>
          <w:u w:val="single"/>
          <w:lang w:eastAsia="x-none"/>
        </w:rPr>
        <w:t>Zmiany danych</w:t>
      </w:r>
      <w:r w:rsidRPr="005C5D37">
        <w:rPr>
          <w:sz w:val="22"/>
          <w:szCs w:val="22"/>
          <w:lang w:eastAsia="x-none"/>
        </w:rPr>
        <w:t xml:space="preserve"> związanych z obsługą administracyjno-organizacyjną umowy </w:t>
      </w:r>
      <w:r w:rsidR="00BF752A" w:rsidRPr="005C5D37">
        <w:rPr>
          <w:sz w:val="22"/>
          <w:szCs w:val="22"/>
          <w:lang w:eastAsia="x-none"/>
        </w:rPr>
        <w:t>(</w:t>
      </w:r>
      <w:r w:rsidRPr="005C5D37">
        <w:rPr>
          <w:sz w:val="22"/>
          <w:szCs w:val="22"/>
          <w:lang w:eastAsia="x-none"/>
        </w:rPr>
        <w:t>np. danych teleadresowych Wykonawcy/Zamawiającego itp.</w:t>
      </w:r>
      <w:r w:rsidR="00BF752A" w:rsidRPr="005C5D37">
        <w:rPr>
          <w:sz w:val="22"/>
          <w:szCs w:val="22"/>
          <w:lang w:eastAsia="x-none"/>
        </w:rPr>
        <w:t>)</w:t>
      </w:r>
      <w:r w:rsidRPr="005C5D37">
        <w:rPr>
          <w:sz w:val="22"/>
          <w:szCs w:val="22"/>
          <w:lang w:eastAsia="x-none"/>
        </w:rPr>
        <w:t xml:space="preserve"> - zmiana może nastąpić poprzez pisemne zgłoszenie tego faktu drugiej stronie i nie wymaga zawarcia aneksu do umowy.</w:t>
      </w:r>
    </w:p>
    <w:bookmarkEnd w:id="6"/>
    <w:p w14:paraId="394F7CA8" w14:textId="77777777" w:rsidR="00D86802" w:rsidRPr="005C5D37" w:rsidRDefault="00D86802" w:rsidP="007D0A6F">
      <w:pPr>
        <w:ind w:right="68"/>
        <w:jc w:val="both"/>
        <w:rPr>
          <w:sz w:val="22"/>
          <w:szCs w:val="22"/>
          <w:lang w:eastAsia="x-none"/>
        </w:rPr>
      </w:pPr>
    </w:p>
    <w:p w14:paraId="396E0370" w14:textId="77777777" w:rsidR="00D86802" w:rsidRPr="005C5D37" w:rsidRDefault="00D86802" w:rsidP="00BE5F08">
      <w:pPr>
        <w:numPr>
          <w:ilvl w:val="0"/>
          <w:numId w:val="42"/>
        </w:numPr>
        <w:ind w:left="426" w:right="68" w:hanging="426"/>
        <w:jc w:val="both"/>
        <w:rPr>
          <w:sz w:val="22"/>
          <w:szCs w:val="22"/>
          <w:lang w:eastAsia="x-none"/>
        </w:rPr>
      </w:pPr>
      <w:r w:rsidRPr="005C5D37">
        <w:rPr>
          <w:sz w:val="22"/>
          <w:szCs w:val="22"/>
          <w:lang w:eastAsia="x-none"/>
        </w:rPr>
        <w:t>Zmiana postanowień umowy z naruszeniem ust. 1 podlega unieważnieniu,</w:t>
      </w:r>
    </w:p>
    <w:p w14:paraId="4C86A153" w14:textId="77777777" w:rsidR="00D86802" w:rsidRPr="005E571A" w:rsidRDefault="00D86802" w:rsidP="00BF752A">
      <w:pPr>
        <w:ind w:left="426" w:right="68" w:hanging="426"/>
        <w:jc w:val="both"/>
        <w:rPr>
          <w:color w:val="FF0000"/>
          <w:sz w:val="22"/>
          <w:szCs w:val="22"/>
          <w:lang w:eastAsia="x-none"/>
        </w:rPr>
      </w:pPr>
    </w:p>
    <w:p w14:paraId="63E7CB7C" w14:textId="3527840C" w:rsidR="00D86802" w:rsidRPr="00861132" w:rsidRDefault="00D86802" w:rsidP="00BE5F08">
      <w:pPr>
        <w:numPr>
          <w:ilvl w:val="0"/>
          <w:numId w:val="42"/>
        </w:numPr>
        <w:ind w:left="426" w:right="68" w:hanging="426"/>
        <w:jc w:val="both"/>
        <w:rPr>
          <w:sz w:val="22"/>
          <w:szCs w:val="22"/>
          <w:lang w:eastAsia="x-none"/>
        </w:rPr>
      </w:pPr>
      <w:r w:rsidRPr="00861132">
        <w:rPr>
          <w:sz w:val="22"/>
          <w:szCs w:val="22"/>
          <w:lang w:eastAsia="x-none"/>
        </w:rPr>
        <w:t>Zmiana postanowień niniejszej umowy może nastąpić jedynie wtedy, gdy nie jest on</w:t>
      </w:r>
      <w:r w:rsidR="00BF752A" w:rsidRPr="00861132">
        <w:rPr>
          <w:sz w:val="22"/>
          <w:szCs w:val="22"/>
          <w:lang w:eastAsia="x-none"/>
        </w:rPr>
        <w:t xml:space="preserve">a </w:t>
      </w:r>
      <w:r w:rsidRPr="00861132">
        <w:rPr>
          <w:sz w:val="22"/>
          <w:szCs w:val="22"/>
          <w:lang w:eastAsia="x-none"/>
        </w:rPr>
        <w:t xml:space="preserve">sprzeczna </w:t>
      </w:r>
      <w:r w:rsidR="00B13FE3">
        <w:rPr>
          <w:sz w:val="22"/>
          <w:szCs w:val="22"/>
          <w:lang w:eastAsia="x-none"/>
        </w:rPr>
        <w:br/>
      </w:r>
      <w:r w:rsidRPr="00861132">
        <w:rPr>
          <w:sz w:val="22"/>
          <w:szCs w:val="22"/>
          <w:lang w:eastAsia="x-none"/>
        </w:rPr>
        <w:t>z ustawą Prawo zamówień publicznych i wymaga zachowania formy pisemnej pod rygorem nieważności.</w:t>
      </w:r>
    </w:p>
    <w:p w14:paraId="4E76482F" w14:textId="77777777" w:rsidR="00D86802" w:rsidRPr="00861132" w:rsidRDefault="00D86802" w:rsidP="00BF752A">
      <w:pPr>
        <w:ind w:left="426" w:right="68" w:hanging="426"/>
        <w:jc w:val="both"/>
        <w:rPr>
          <w:sz w:val="22"/>
          <w:szCs w:val="22"/>
          <w:lang w:eastAsia="x-none"/>
        </w:rPr>
      </w:pPr>
    </w:p>
    <w:p w14:paraId="2ABC21BF" w14:textId="77777777" w:rsidR="00D86802" w:rsidRPr="00861132" w:rsidRDefault="00D86802" w:rsidP="00BE5F08">
      <w:pPr>
        <w:pStyle w:val="Tekstpodstawowy"/>
        <w:numPr>
          <w:ilvl w:val="0"/>
          <w:numId w:val="42"/>
        </w:numPr>
        <w:ind w:left="426" w:hanging="426"/>
        <w:rPr>
          <w:rFonts w:ascii="Times New Roman" w:hAnsi="Times New Roman"/>
          <w:sz w:val="22"/>
          <w:szCs w:val="22"/>
        </w:rPr>
      </w:pPr>
      <w:r w:rsidRPr="00861132">
        <w:rPr>
          <w:rFonts w:ascii="Times New Roman" w:hAnsi="Times New Roman"/>
          <w:sz w:val="22"/>
          <w:szCs w:val="22"/>
        </w:rPr>
        <w:t xml:space="preserve">Wszystkie powyższe postanowienia stanowią katalog zmian na które Zamawiający może wyrazić </w:t>
      </w:r>
      <w:r w:rsidR="00292BAD" w:rsidRPr="00861132">
        <w:rPr>
          <w:rFonts w:ascii="Times New Roman" w:hAnsi="Times New Roman"/>
          <w:sz w:val="22"/>
          <w:szCs w:val="22"/>
        </w:rPr>
        <w:t xml:space="preserve">   </w:t>
      </w:r>
      <w:r w:rsidRPr="00861132">
        <w:rPr>
          <w:rFonts w:ascii="Times New Roman" w:hAnsi="Times New Roman"/>
          <w:sz w:val="22"/>
          <w:szCs w:val="22"/>
        </w:rPr>
        <w:t>zgodę, lecz nie stanowią jednocześnie zobowiązania do wyrażenia takiej zgody.</w:t>
      </w:r>
    </w:p>
    <w:p w14:paraId="0E675ABB" w14:textId="77777777" w:rsidR="00D86802" w:rsidRPr="00861132" w:rsidRDefault="00D86802" w:rsidP="00BF752A">
      <w:pPr>
        <w:pStyle w:val="Tekstpodstawowy"/>
        <w:ind w:left="426" w:hanging="426"/>
        <w:rPr>
          <w:rFonts w:ascii="Times New Roman" w:hAnsi="Times New Roman"/>
          <w:sz w:val="22"/>
          <w:szCs w:val="22"/>
        </w:rPr>
      </w:pPr>
    </w:p>
    <w:p w14:paraId="2E107035" w14:textId="77777777" w:rsidR="00782DAB" w:rsidRPr="00861132" w:rsidRDefault="002E32A9" w:rsidP="00BE5F08">
      <w:pPr>
        <w:pStyle w:val="Tekstpodstawowy"/>
        <w:numPr>
          <w:ilvl w:val="0"/>
          <w:numId w:val="42"/>
        </w:numPr>
        <w:ind w:left="426" w:hanging="426"/>
        <w:rPr>
          <w:rFonts w:ascii="Times New Roman" w:hAnsi="Times New Roman"/>
          <w:sz w:val="22"/>
          <w:szCs w:val="22"/>
        </w:rPr>
      </w:pPr>
      <w:r w:rsidRPr="00861132">
        <w:rPr>
          <w:rFonts w:ascii="Times New Roman" w:hAnsi="Times New Roman"/>
          <w:sz w:val="22"/>
          <w:szCs w:val="22"/>
        </w:rPr>
        <w:t>Z</w:t>
      </w:r>
      <w:r w:rsidR="00782DAB" w:rsidRPr="00861132">
        <w:rPr>
          <w:rFonts w:ascii="Times New Roman" w:hAnsi="Times New Roman"/>
          <w:sz w:val="22"/>
          <w:szCs w:val="22"/>
        </w:rPr>
        <w:t>miana umowy mo</w:t>
      </w:r>
      <w:r w:rsidRPr="00861132">
        <w:rPr>
          <w:rFonts w:ascii="Times New Roman" w:hAnsi="Times New Roman"/>
          <w:sz w:val="22"/>
          <w:szCs w:val="22"/>
        </w:rPr>
        <w:t>ż</w:t>
      </w:r>
      <w:r w:rsidR="00782DAB" w:rsidRPr="00861132">
        <w:rPr>
          <w:rFonts w:ascii="Times New Roman" w:hAnsi="Times New Roman"/>
          <w:sz w:val="22"/>
          <w:szCs w:val="22"/>
        </w:rPr>
        <w:t>e tak</w:t>
      </w:r>
      <w:r w:rsidRPr="00861132">
        <w:rPr>
          <w:rFonts w:ascii="Times New Roman" w:hAnsi="Times New Roman"/>
          <w:sz w:val="22"/>
          <w:szCs w:val="22"/>
        </w:rPr>
        <w:t>ż</w:t>
      </w:r>
      <w:r w:rsidR="00782DAB" w:rsidRPr="00861132">
        <w:rPr>
          <w:rFonts w:ascii="Times New Roman" w:hAnsi="Times New Roman"/>
          <w:sz w:val="22"/>
          <w:szCs w:val="22"/>
        </w:rPr>
        <w:t>e nast</w:t>
      </w:r>
      <w:r w:rsidRPr="00861132">
        <w:rPr>
          <w:rFonts w:ascii="Times New Roman" w:hAnsi="Times New Roman"/>
          <w:sz w:val="22"/>
          <w:szCs w:val="22"/>
        </w:rPr>
        <w:t>ą</w:t>
      </w:r>
      <w:r w:rsidR="00782DAB" w:rsidRPr="00861132">
        <w:rPr>
          <w:rFonts w:ascii="Times New Roman" w:hAnsi="Times New Roman"/>
          <w:sz w:val="22"/>
          <w:szCs w:val="22"/>
        </w:rPr>
        <w:t>pi</w:t>
      </w:r>
      <w:r w:rsidRPr="00861132">
        <w:rPr>
          <w:rFonts w:ascii="Times New Roman" w:hAnsi="Times New Roman"/>
          <w:sz w:val="22"/>
          <w:szCs w:val="22"/>
        </w:rPr>
        <w:t>ć</w:t>
      </w:r>
      <w:r w:rsidR="00782DAB" w:rsidRPr="00861132">
        <w:rPr>
          <w:rFonts w:ascii="Times New Roman" w:hAnsi="Times New Roman"/>
          <w:sz w:val="22"/>
          <w:szCs w:val="22"/>
        </w:rPr>
        <w:t xml:space="preserve"> w przypadkach, o których mowa w art. 144 ust. 1 pkt 2-6 </w:t>
      </w:r>
      <w:r w:rsidR="00292BAD" w:rsidRPr="00861132">
        <w:rPr>
          <w:rFonts w:ascii="Times New Roman" w:hAnsi="Times New Roman"/>
          <w:sz w:val="22"/>
          <w:szCs w:val="22"/>
        </w:rPr>
        <w:t xml:space="preserve"> </w:t>
      </w:r>
      <w:r w:rsidR="00782DAB" w:rsidRPr="00861132">
        <w:rPr>
          <w:rFonts w:ascii="Times New Roman" w:hAnsi="Times New Roman"/>
          <w:sz w:val="22"/>
          <w:szCs w:val="22"/>
        </w:rPr>
        <w:t>ustawy</w:t>
      </w:r>
    </w:p>
    <w:p w14:paraId="47AD648A" w14:textId="77777777" w:rsidR="000A1E81" w:rsidRPr="00861132" w:rsidRDefault="000A1E81" w:rsidP="00BF752A">
      <w:pPr>
        <w:pStyle w:val="Tekstpodstawowy"/>
        <w:ind w:left="426" w:hanging="426"/>
        <w:rPr>
          <w:rFonts w:ascii="Times New Roman" w:hAnsi="Times New Roman"/>
          <w:sz w:val="22"/>
          <w:szCs w:val="22"/>
        </w:rPr>
      </w:pPr>
    </w:p>
    <w:p w14:paraId="61F6E051" w14:textId="77777777" w:rsidR="000A1E81" w:rsidRPr="00861132" w:rsidRDefault="002E32A9" w:rsidP="00BE5F08">
      <w:pPr>
        <w:pStyle w:val="Tekstpodstawowy"/>
        <w:numPr>
          <w:ilvl w:val="0"/>
          <w:numId w:val="23"/>
        </w:numPr>
        <w:ind w:left="426" w:hanging="426"/>
        <w:rPr>
          <w:rFonts w:ascii="Times New Roman" w:hAnsi="Times New Roman"/>
          <w:sz w:val="22"/>
          <w:szCs w:val="22"/>
        </w:rPr>
      </w:pPr>
      <w:r w:rsidRPr="00861132">
        <w:rPr>
          <w:rFonts w:ascii="Times New Roman" w:hAnsi="Times New Roman"/>
          <w:sz w:val="22"/>
          <w:szCs w:val="22"/>
        </w:rPr>
        <w:t>U</w:t>
      </w:r>
      <w:r w:rsidR="00252D90" w:rsidRPr="00861132">
        <w:rPr>
          <w:rFonts w:ascii="Times New Roman" w:hAnsi="Times New Roman"/>
          <w:sz w:val="22"/>
          <w:szCs w:val="22"/>
        </w:rPr>
        <w:t>mowa w sprawie zamówienia publicznego mo</w:t>
      </w:r>
      <w:r w:rsidRPr="00861132">
        <w:rPr>
          <w:rFonts w:ascii="Times New Roman" w:hAnsi="Times New Roman"/>
          <w:sz w:val="22"/>
          <w:szCs w:val="22"/>
        </w:rPr>
        <w:t>ż</w:t>
      </w:r>
      <w:r w:rsidR="00252D90" w:rsidRPr="00861132">
        <w:rPr>
          <w:rFonts w:ascii="Times New Roman" w:hAnsi="Times New Roman"/>
          <w:sz w:val="22"/>
          <w:szCs w:val="22"/>
        </w:rPr>
        <w:t>e zosta</w:t>
      </w:r>
      <w:r w:rsidRPr="00861132">
        <w:rPr>
          <w:rFonts w:ascii="Times New Roman" w:hAnsi="Times New Roman"/>
          <w:sz w:val="22"/>
          <w:szCs w:val="22"/>
        </w:rPr>
        <w:t>ć</w:t>
      </w:r>
      <w:r w:rsidR="00252D90" w:rsidRPr="00861132">
        <w:rPr>
          <w:rFonts w:ascii="Times New Roman" w:hAnsi="Times New Roman"/>
          <w:sz w:val="22"/>
          <w:szCs w:val="22"/>
        </w:rPr>
        <w:t xml:space="preserve"> zawarta wył</w:t>
      </w:r>
      <w:r w:rsidRPr="00861132">
        <w:rPr>
          <w:rFonts w:ascii="Times New Roman" w:hAnsi="Times New Roman"/>
          <w:sz w:val="22"/>
          <w:szCs w:val="22"/>
        </w:rPr>
        <w:t>ą</w:t>
      </w:r>
      <w:r w:rsidR="00252D90" w:rsidRPr="00861132">
        <w:rPr>
          <w:rFonts w:ascii="Times New Roman" w:hAnsi="Times New Roman"/>
          <w:sz w:val="22"/>
          <w:szCs w:val="22"/>
        </w:rPr>
        <w:t xml:space="preserve">cznie z </w:t>
      </w:r>
      <w:r w:rsidRPr="00861132">
        <w:rPr>
          <w:rFonts w:ascii="Times New Roman" w:hAnsi="Times New Roman"/>
          <w:sz w:val="22"/>
          <w:szCs w:val="22"/>
        </w:rPr>
        <w:t>W</w:t>
      </w:r>
      <w:r w:rsidR="00252D90" w:rsidRPr="00861132">
        <w:rPr>
          <w:rFonts w:ascii="Times New Roman" w:hAnsi="Times New Roman"/>
          <w:sz w:val="22"/>
          <w:szCs w:val="22"/>
        </w:rPr>
        <w:t>ykonawc</w:t>
      </w:r>
      <w:r w:rsidRPr="00861132">
        <w:rPr>
          <w:rFonts w:ascii="Times New Roman" w:hAnsi="Times New Roman"/>
          <w:sz w:val="22"/>
          <w:szCs w:val="22"/>
        </w:rPr>
        <w:t>ą</w:t>
      </w:r>
      <w:r w:rsidR="00252D90" w:rsidRPr="00861132">
        <w:rPr>
          <w:rFonts w:ascii="Times New Roman" w:hAnsi="Times New Roman"/>
          <w:sz w:val="22"/>
          <w:szCs w:val="22"/>
        </w:rPr>
        <w:t xml:space="preserve">, </w:t>
      </w:r>
      <w:r w:rsidR="00777E51" w:rsidRPr="00861132">
        <w:rPr>
          <w:rFonts w:ascii="Times New Roman" w:hAnsi="Times New Roman"/>
          <w:sz w:val="22"/>
          <w:szCs w:val="22"/>
        </w:rPr>
        <w:t xml:space="preserve"> </w:t>
      </w:r>
      <w:r w:rsidR="00252D90" w:rsidRPr="00861132">
        <w:rPr>
          <w:rFonts w:ascii="Times New Roman" w:hAnsi="Times New Roman"/>
          <w:sz w:val="22"/>
          <w:szCs w:val="22"/>
        </w:rPr>
        <w:t>którego oferta zostanie wybrana jako najkorzystniejsza, po upływie terminów okre</w:t>
      </w:r>
      <w:r w:rsidRPr="00861132">
        <w:rPr>
          <w:rFonts w:ascii="Times New Roman" w:hAnsi="Times New Roman"/>
          <w:sz w:val="22"/>
          <w:szCs w:val="22"/>
        </w:rPr>
        <w:t>ś</w:t>
      </w:r>
      <w:r w:rsidR="00252D90" w:rsidRPr="00861132">
        <w:rPr>
          <w:rFonts w:ascii="Times New Roman" w:hAnsi="Times New Roman"/>
          <w:sz w:val="22"/>
          <w:szCs w:val="22"/>
        </w:rPr>
        <w:t xml:space="preserve">lonych w art. </w:t>
      </w:r>
      <w:r w:rsidR="00777E51" w:rsidRPr="00861132">
        <w:rPr>
          <w:rFonts w:ascii="Times New Roman" w:hAnsi="Times New Roman"/>
          <w:sz w:val="22"/>
          <w:szCs w:val="22"/>
        </w:rPr>
        <w:t xml:space="preserve"> </w:t>
      </w:r>
      <w:r w:rsidR="00252D90" w:rsidRPr="00861132">
        <w:rPr>
          <w:rFonts w:ascii="Times New Roman" w:hAnsi="Times New Roman"/>
          <w:sz w:val="22"/>
          <w:szCs w:val="22"/>
        </w:rPr>
        <w:t xml:space="preserve">94 ustaw </w:t>
      </w:r>
      <w:proofErr w:type="spellStart"/>
      <w:r w:rsidR="00252D90" w:rsidRPr="00861132">
        <w:rPr>
          <w:rFonts w:ascii="Times New Roman" w:hAnsi="Times New Roman"/>
          <w:sz w:val="22"/>
          <w:szCs w:val="22"/>
        </w:rPr>
        <w:t>Pzp</w:t>
      </w:r>
      <w:proofErr w:type="spellEnd"/>
      <w:r w:rsidR="00252D90" w:rsidRPr="00861132">
        <w:rPr>
          <w:rFonts w:ascii="Times New Roman" w:hAnsi="Times New Roman"/>
          <w:sz w:val="22"/>
          <w:szCs w:val="22"/>
        </w:rPr>
        <w:t>.</w:t>
      </w:r>
    </w:p>
    <w:p w14:paraId="570869A0" w14:textId="77777777" w:rsidR="002E32A9" w:rsidRPr="00861132" w:rsidRDefault="002E32A9" w:rsidP="00BF752A">
      <w:pPr>
        <w:pStyle w:val="Tekstpodstawowy"/>
        <w:ind w:left="426" w:hanging="426"/>
        <w:rPr>
          <w:rFonts w:ascii="Times New Roman" w:hAnsi="Times New Roman"/>
          <w:sz w:val="22"/>
          <w:szCs w:val="22"/>
        </w:rPr>
      </w:pPr>
    </w:p>
    <w:p w14:paraId="78C91608" w14:textId="77777777" w:rsidR="00E34F49" w:rsidRPr="00861132" w:rsidRDefault="002E32A9" w:rsidP="00BE5F08">
      <w:pPr>
        <w:pStyle w:val="Tekstpodstawowy"/>
        <w:numPr>
          <w:ilvl w:val="0"/>
          <w:numId w:val="23"/>
        </w:numPr>
        <w:ind w:left="426" w:hanging="426"/>
        <w:rPr>
          <w:rFonts w:ascii="Times New Roman" w:hAnsi="Times New Roman"/>
          <w:sz w:val="22"/>
          <w:szCs w:val="22"/>
        </w:rPr>
      </w:pPr>
      <w:r w:rsidRPr="00861132">
        <w:rPr>
          <w:rFonts w:ascii="Times New Roman" w:hAnsi="Times New Roman"/>
          <w:sz w:val="22"/>
          <w:szCs w:val="22"/>
        </w:rPr>
        <w:t>W</w:t>
      </w:r>
      <w:r w:rsidR="00E34F49" w:rsidRPr="00861132">
        <w:rPr>
          <w:rFonts w:ascii="Times New Roman" w:hAnsi="Times New Roman"/>
          <w:sz w:val="22"/>
          <w:szCs w:val="22"/>
        </w:rPr>
        <w:t xml:space="preserve"> przypadku wniesienia odwołania, a</w:t>
      </w:r>
      <w:r w:rsidRPr="00861132">
        <w:rPr>
          <w:rFonts w:ascii="Times New Roman" w:hAnsi="Times New Roman"/>
          <w:sz w:val="22"/>
          <w:szCs w:val="22"/>
        </w:rPr>
        <w:t>ż</w:t>
      </w:r>
      <w:r w:rsidR="00E34F49" w:rsidRPr="00861132">
        <w:rPr>
          <w:rFonts w:ascii="Times New Roman" w:hAnsi="Times New Roman"/>
          <w:sz w:val="22"/>
          <w:szCs w:val="22"/>
        </w:rPr>
        <w:t xml:space="preserve"> do jego rozstrzygni</w:t>
      </w:r>
      <w:r w:rsidRPr="00861132">
        <w:rPr>
          <w:rFonts w:ascii="Times New Roman" w:hAnsi="Times New Roman"/>
          <w:sz w:val="22"/>
          <w:szCs w:val="22"/>
        </w:rPr>
        <w:t>ę</w:t>
      </w:r>
      <w:r w:rsidR="00E34F49" w:rsidRPr="00861132">
        <w:rPr>
          <w:rFonts w:ascii="Times New Roman" w:hAnsi="Times New Roman"/>
          <w:sz w:val="22"/>
          <w:szCs w:val="22"/>
        </w:rPr>
        <w:t xml:space="preserve">cia, </w:t>
      </w:r>
      <w:r w:rsidRPr="00861132">
        <w:rPr>
          <w:rFonts w:ascii="Times New Roman" w:hAnsi="Times New Roman"/>
          <w:sz w:val="22"/>
          <w:szCs w:val="22"/>
        </w:rPr>
        <w:t>Z</w:t>
      </w:r>
      <w:r w:rsidR="00E34F49" w:rsidRPr="00861132">
        <w:rPr>
          <w:rFonts w:ascii="Times New Roman" w:hAnsi="Times New Roman"/>
          <w:sz w:val="22"/>
          <w:szCs w:val="22"/>
        </w:rPr>
        <w:t>amawiaj</w:t>
      </w:r>
      <w:r w:rsidRPr="00861132">
        <w:rPr>
          <w:rFonts w:ascii="Times New Roman" w:hAnsi="Times New Roman"/>
          <w:sz w:val="22"/>
          <w:szCs w:val="22"/>
        </w:rPr>
        <w:t>ą</w:t>
      </w:r>
      <w:r w:rsidR="00E34F49" w:rsidRPr="00861132">
        <w:rPr>
          <w:rFonts w:ascii="Times New Roman" w:hAnsi="Times New Roman"/>
          <w:sz w:val="22"/>
          <w:szCs w:val="22"/>
        </w:rPr>
        <w:t xml:space="preserve">cy wstrzyma </w:t>
      </w:r>
      <w:r w:rsidR="00C3701D" w:rsidRPr="00861132">
        <w:rPr>
          <w:rFonts w:ascii="Times New Roman" w:hAnsi="Times New Roman"/>
          <w:sz w:val="22"/>
          <w:szCs w:val="22"/>
        </w:rPr>
        <w:t xml:space="preserve"> </w:t>
      </w:r>
      <w:r w:rsidR="00E34F49" w:rsidRPr="00861132">
        <w:rPr>
          <w:rFonts w:ascii="Times New Roman" w:hAnsi="Times New Roman"/>
          <w:sz w:val="22"/>
          <w:szCs w:val="22"/>
        </w:rPr>
        <w:t>podpisanie umowy.</w:t>
      </w:r>
    </w:p>
    <w:p w14:paraId="555F3B39" w14:textId="77777777" w:rsidR="005E571A" w:rsidRPr="005C5D37" w:rsidRDefault="005E571A" w:rsidP="005E571A">
      <w:pPr>
        <w:pStyle w:val="Akapitzlist"/>
        <w:rPr>
          <w:sz w:val="22"/>
          <w:szCs w:val="22"/>
        </w:rPr>
      </w:pPr>
    </w:p>
    <w:p w14:paraId="416FDF89" w14:textId="77777777" w:rsidR="005E571A" w:rsidRPr="005C5D37" w:rsidRDefault="005C5D37" w:rsidP="00BE5F08">
      <w:pPr>
        <w:pStyle w:val="Tekstpodstawowy"/>
        <w:numPr>
          <w:ilvl w:val="0"/>
          <w:numId w:val="23"/>
        </w:numPr>
        <w:ind w:left="426" w:hanging="426"/>
        <w:rPr>
          <w:rFonts w:ascii="Times New Roman" w:hAnsi="Times New Roman"/>
          <w:sz w:val="22"/>
          <w:szCs w:val="22"/>
        </w:rPr>
      </w:pPr>
      <w:r w:rsidRPr="005C5D37">
        <w:rPr>
          <w:rFonts w:ascii="Times New Roman" w:hAnsi="Times New Roman"/>
          <w:sz w:val="22"/>
          <w:szCs w:val="22"/>
        </w:rPr>
        <w:t xml:space="preserve">Wykonawca, którego oferta zostanie wybrana przed podpisaniem umowy zobowiązany jest do </w:t>
      </w:r>
      <w:r>
        <w:rPr>
          <w:rFonts w:ascii="Times New Roman" w:hAnsi="Times New Roman"/>
          <w:sz w:val="22"/>
          <w:szCs w:val="22"/>
        </w:rPr>
        <w:t xml:space="preserve">wniesienia zabezpieczenia należytego wykonania umowy w wysokości </w:t>
      </w:r>
      <w:r w:rsidRPr="005C5D37">
        <w:rPr>
          <w:rFonts w:ascii="Times New Roman" w:hAnsi="Times New Roman"/>
          <w:b/>
          <w:bCs/>
          <w:sz w:val="22"/>
          <w:szCs w:val="22"/>
        </w:rPr>
        <w:t>10% ceny brutto podanej w ofercie.</w:t>
      </w:r>
    </w:p>
    <w:p w14:paraId="7BDF5ED6" w14:textId="77777777" w:rsidR="005C5D37" w:rsidRDefault="005C5D37" w:rsidP="005C5D37">
      <w:pPr>
        <w:pStyle w:val="Akapitzlist"/>
        <w:rPr>
          <w:sz w:val="22"/>
          <w:szCs w:val="22"/>
        </w:rPr>
      </w:pPr>
    </w:p>
    <w:p w14:paraId="4346304D" w14:textId="77777777" w:rsidR="005C5D37" w:rsidRDefault="005C5D37" w:rsidP="005C5D37">
      <w:pPr>
        <w:pStyle w:val="Tekstpodstawowy"/>
        <w:ind w:left="426"/>
        <w:rPr>
          <w:rFonts w:ascii="Times New Roman" w:hAnsi="Times New Roman"/>
          <w:sz w:val="22"/>
          <w:szCs w:val="22"/>
        </w:rPr>
      </w:pPr>
      <w:r>
        <w:rPr>
          <w:rFonts w:ascii="Times New Roman" w:hAnsi="Times New Roman"/>
          <w:sz w:val="22"/>
          <w:szCs w:val="22"/>
        </w:rPr>
        <w:t>Zabezpieczenie służy pokryciu roszczeń z tytułu niewykonania lub nienależytego wykonania umowy.</w:t>
      </w:r>
    </w:p>
    <w:p w14:paraId="76B7DDD9" w14:textId="77777777" w:rsidR="00C65F35" w:rsidRDefault="00C65F35" w:rsidP="005C5D37">
      <w:pPr>
        <w:pStyle w:val="Tekstpodstawowy"/>
        <w:ind w:left="426"/>
        <w:rPr>
          <w:rFonts w:ascii="Times New Roman" w:hAnsi="Times New Roman"/>
          <w:sz w:val="22"/>
          <w:szCs w:val="22"/>
        </w:rPr>
      </w:pPr>
    </w:p>
    <w:p w14:paraId="06C6D2E9" w14:textId="77777777" w:rsidR="005C5D37"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 xml:space="preserve">Zabezpieczenie może być wnoszone w jednej lub kilku formach, zgodnie z dyspozycją art. 148 ust. 1 </w:t>
      </w:r>
      <w:proofErr w:type="spellStart"/>
      <w:r>
        <w:rPr>
          <w:rFonts w:ascii="Times New Roman" w:hAnsi="Times New Roman"/>
          <w:sz w:val="22"/>
          <w:szCs w:val="22"/>
        </w:rPr>
        <w:t>Pzp</w:t>
      </w:r>
      <w:proofErr w:type="spellEnd"/>
      <w:r>
        <w:rPr>
          <w:rFonts w:ascii="Times New Roman" w:hAnsi="Times New Roman"/>
          <w:sz w:val="22"/>
          <w:szCs w:val="22"/>
        </w:rPr>
        <w:t>.</w:t>
      </w:r>
    </w:p>
    <w:p w14:paraId="1495D88A" w14:textId="77777777" w:rsidR="00C65F35" w:rsidRDefault="00C65F35" w:rsidP="00C65F35">
      <w:pPr>
        <w:pStyle w:val="Tekstpodstawowy"/>
        <w:ind w:left="851"/>
        <w:rPr>
          <w:rFonts w:ascii="Times New Roman" w:hAnsi="Times New Roman"/>
          <w:sz w:val="22"/>
          <w:szCs w:val="22"/>
        </w:rPr>
      </w:pPr>
    </w:p>
    <w:p w14:paraId="53A0D9D5" w14:textId="77777777" w:rsidR="00C65F35"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 xml:space="preserve">Zabezpieczenie wnoszone w formie pieniężnej powinno zostać wpłacone nie później niż </w:t>
      </w:r>
      <w:r>
        <w:rPr>
          <w:rFonts w:ascii="Times New Roman" w:hAnsi="Times New Roman"/>
          <w:sz w:val="22"/>
          <w:szCs w:val="22"/>
        </w:rPr>
        <w:br/>
        <w:t>w dniu podpisania umowy na rachunek bankowy Zamaw</w:t>
      </w:r>
      <w:r w:rsidRPr="00E104C7">
        <w:rPr>
          <w:rFonts w:ascii="Times New Roman" w:hAnsi="Times New Roman"/>
          <w:sz w:val="22"/>
          <w:szCs w:val="22"/>
        </w:rPr>
        <w:t xml:space="preserve">iającego: </w:t>
      </w:r>
      <w:r w:rsidRPr="00E104C7">
        <w:rPr>
          <w:rFonts w:ascii="Times New Roman" w:hAnsi="Times New Roman"/>
          <w:b/>
          <w:sz w:val="22"/>
          <w:szCs w:val="22"/>
        </w:rPr>
        <w:t xml:space="preserve">Bank Spółdzielczy Jastrzębie Zdrój 40 8470 0001 2003 0027 8496 0004 z dopiskiem: zabezpieczenie należytego wykonania umowy - „Projekt modernizacji oczyszczalni w Zebrzydowicach wraz z elementami </w:t>
      </w:r>
      <w:proofErr w:type="spellStart"/>
      <w:r w:rsidRPr="00E104C7">
        <w:rPr>
          <w:rFonts w:ascii="Times New Roman" w:hAnsi="Times New Roman"/>
          <w:b/>
          <w:sz w:val="22"/>
          <w:szCs w:val="22"/>
        </w:rPr>
        <w:t>fotowoltaiki</w:t>
      </w:r>
      <w:proofErr w:type="spellEnd"/>
      <w:r w:rsidRPr="00E104C7">
        <w:rPr>
          <w:rFonts w:ascii="Times New Roman" w:hAnsi="Times New Roman"/>
          <w:b/>
          <w:sz w:val="22"/>
          <w:szCs w:val="22"/>
        </w:rPr>
        <w:t>”.</w:t>
      </w:r>
    </w:p>
    <w:p w14:paraId="5CD1A6F4" w14:textId="77777777" w:rsidR="005C5D37" w:rsidRPr="003C3165" w:rsidRDefault="005C5D37" w:rsidP="00C65F35">
      <w:pPr>
        <w:pStyle w:val="Tekstpodstawowy"/>
        <w:ind w:left="426"/>
        <w:rPr>
          <w:rFonts w:ascii="Times New Roman" w:hAnsi="Times New Roman"/>
          <w:b/>
          <w:sz w:val="22"/>
          <w:szCs w:val="22"/>
        </w:rPr>
      </w:pPr>
    </w:p>
    <w:p w14:paraId="71FED207" w14:textId="77777777" w:rsidR="005C5D37"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Skuteczne wniesienie zabezpieczenia należytego wykonania umowy w formie pieniężnej następuje z chwilą wpływu środków pieniężnych na ww. rachunek Zamawiającego.</w:t>
      </w:r>
    </w:p>
    <w:p w14:paraId="57CC4C41" w14:textId="77777777" w:rsidR="00C65F35" w:rsidRDefault="00C65F35" w:rsidP="00C65F35">
      <w:pPr>
        <w:pStyle w:val="Akapitzlist"/>
        <w:rPr>
          <w:sz w:val="22"/>
          <w:szCs w:val="22"/>
        </w:rPr>
      </w:pPr>
    </w:p>
    <w:p w14:paraId="5396413D" w14:textId="77777777" w:rsidR="00C65F35"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 xml:space="preserve">Jeżeli zabezpieczenie wniesiono w pieniądzu, Zamawiający przechowuje je na oprocentowanym rachunku bankowym. Zamawiający zwraca zabezpieczenie wniesione </w:t>
      </w:r>
      <w:r>
        <w:rPr>
          <w:rFonts w:ascii="Times New Roman" w:hAnsi="Times New Roman"/>
          <w:sz w:val="22"/>
          <w:szCs w:val="22"/>
        </w:rPr>
        <w:br/>
        <w:t>w pieniądzu z odsetkami wynikającymi z umowy rachunku bankowego, na którym było ono przechowywane, pomniejszone o koszt prowadzenia tego rachunku oraz prowizji bankowej za przelew pieniędzy na rachunek bankowy Wykonawcy.</w:t>
      </w:r>
    </w:p>
    <w:p w14:paraId="4651A304" w14:textId="77777777" w:rsidR="00C65F35" w:rsidRDefault="00C65F35" w:rsidP="00C65F35">
      <w:pPr>
        <w:pStyle w:val="Akapitzlist"/>
        <w:rPr>
          <w:sz w:val="22"/>
          <w:szCs w:val="22"/>
        </w:rPr>
      </w:pPr>
    </w:p>
    <w:p w14:paraId="44E7B2D6" w14:textId="77777777" w:rsidR="00C65F35"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 xml:space="preserve">Zamawiający zwraca zabezpieczenie w terminie 30 dni od dnia wykonania zamówienia </w:t>
      </w:r>
      <w:r>
        <w:rPr>
          <w:rFonts w:ascii="Times New Roman" w:hAnsi="Times New Roman"/>
          <w:sz w:val="22"/>
          <w:szCs w:val="22"/>
        </w:rPr>
        <w:br/>
        <w:t>i uznania przez zamawiającego za należycie wykonane.</w:t>
      </w:r>
    </w:p>
    <w:p w14:paraId="07C4822E" w14:textId="77777777" w:rsidR="00C65F35" w:rsidRDefault="00C65F35" w:rsidP="00C65F35">
      <w:pPr>
        <w:pStyle w:val="Akapitzlist"/>
        <w:rPr>
          <w:sz w:val="22"/>
          <w:szCs w:val="22"/>
        </w:rPr>
      </w:pPr>
    </w:p>
    <w:p w14:paraId="18C2C84D" w14:textId="77777777" w:rsidR="00C65F35"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lastRenderedPageBreak/>
        <w:t>Kwota pozostawiona na zabezpieczenie roszczeń z tytułu rękojmi za wady wyniesie 30% wysokości zabezpieczenia.</w:t>
      </w:r>
    </w:p>
    <w:p w14:paraId="038ADE2F" w14:textId="77777777" w:rsidR="00C65F35" w:rsidRDefault="00C65F35" w:rsidP="00C65F35">
      <w:pPr>
        <w:pStyle w:val="Akapitzlist"/>
        <w:rPr>
          <w:sz w:val="22"/>
          <w:szCs w:val="22"/>
        </w:rPr>
      </w:pPr>
    </w:p>
    <w:p w14:paraId="017A6AFF" w14:textId="32581E0C" w:rsidR="00C65F35"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Kwota, o której mowa powyżej, zostanie zwrócona nie później niż w 15 dniu po upływie okresu gwarancji</w:t>
      </w:r>
      <w:r w:rsidR="005C535E">
        <w:rPr>
          <w:rFonts w:ascii="Times New Roman" w:hAnsi="Times New Roman"/>
          <w:sz w:val="22"/>
          <w:szCs w:val="22"/>
        </w:rPr>
        <w:t>.</w:t>
      </w:r>
    </w:p>
    <w:p w14:paraId="50677BC6" w14:textId="77777777" w:rsidR="00C65F35" w:rsidRDefault="00C65F35" w:rsidP="00C65F35">
      <w:pPr>
        <w:pStyle w:val="Akapitzlist"/>
        <w:rPr>
          <w:sz w:val="22"/>
          <w:szCs w:val="22"/>
        </w:rPr>
      </w:pPr>
    </w:p>
    <w:p w14:paraId="2D042B2E" w14:textId="77777777" w:rsidR="00C65F35"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W przypadku wniesienia zabezpieczenia w formie niepieniężnej, dokumenty je stanowiące powinny być złożone w formie umożliwiającej Zamawiającemu pozostawienie 30% jego wartości na zabezpieczenie roszczeń z tytułu rękojmi. Dopuszcza się przedłożenie zabezpieczenia zarówno w formie jednego dokumentu, w którym rozgraniczone będą wartości i okresy zabezpieczenia na czas realizacji zadania oraz na okres obowiązywania rękojmi jak również złożenie dwóch odrębnych dokumentów.</w:t>
      </w:r>
    </w:p>
    <w:p w14:paraId="13F95742" w14:textId="77777777" w:rsidR="00C65F35" w:rsidRDefault="00C65F35" w:rsidP="00C65F35">
      <w:pPr>
        <w:pStyle w:val="Akapitzlist"/>
        <w:rPr>
          <w:sz w:val="22"/>
          <w:szCs w:val="22"/>
        </w:rPr>
      </w:pPr>
    </w:p>
    <w:p w14:paraId="5F9546C2" w14:textId="77777777" w:rsidR="00C65F35" w:rsidRPr="005C5D37"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Jeśli zabezpieczenie jest wnoszone w innej formie niż pieniężna, należy je dostarczyć do Zamawiającego najpóźniej w dniu podpisania umowy. W przypadku wyboru formy niepieniężnej oryginał dokumentu należy złożyć w Dziale Księgowości Zamawiającego.</w:t>
      </w:r>
    </w:p>
    <w:p w14:paraId="7CC85AC3" w14:textId="77777777" w:rsidR="005E571A" w:rsidRPr="005E571A" w:rsidRDefault="005E571A" w:rsidP="005E571A">
      <w:pPr>
        <w:pStyle w:val="Tekstpodstawowy"/>
        <w:rPr>
          <w:rFonts w:ascii="Times New Roman" w:hAnsi="Times New Roman"/>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3"/>
        <w:gridCol w:w="7569"/>
      </w:tblGrid>
      <w:tr w:rsidR="00424009" w:rsidRPr="00C57583" w14:paraId="1D332867" w14:textId="77777777">
        <w:trPr>
          <w:trHeight w:val="470"/>
        </w:trPr>
        <w:tc>
          <w:tcPr>
            <w:tcW w:w="1510" w:type="dxa"/>
            <w:shd w:val="clear" w:color="auto" w:fill="E0E0E0"/>
            <w:vAlign w:val="center"/>
          </w:tcPr>
          <w:p w14:paraId="2D4EE653" w14:textId="77777777" w:rsidR="00424009" w:rsidRPr="00C57583" w:rsidRDefault="00424009"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XV</w:t>
            </w:r>
            <w:r w:rsidR="00055037">
              <w:rPr>
                <w:rFonts w:ascii="Times New Roman" w:hAnsi="Times New Roman"/>
                <w:color w:val="auto"/>
                <w:szCs w:val="24"/>
              </w:rPr>
              <w:t>I</w:t>
            </w:r>
          </w:p>
        </w:tc>
        <w:tc>
          <w:tcPr>
            <w:tcW w:w="7702" w:type="dxa"/>
            <w:shd w:val="clear" w:color="auto" w:fill="E0E0E0"/>
            <w:vAlign w:val="center"/>
          </w:tcPr>
          <w:p w14:paraId="46E6BED1" w14:textId="77777777" w:rsidR="00424009" w:rsidRPr="00C57583" w:rsidRDefault="00424009" w:rsidP="00EA5575">
            <w:pPr>
              <w:pStyle w:val="Nagwek7"/>
              <w:rPr>
                <w:rFonts w:ascii="Times New Roman" w:hAnsi="Times New Roman"/>
                <w:color w:val="auto"/>
                <w:szCs w:val="24"/>
              </w:rPr>
            </w:pPr>
            <w:r>
              <w:rPr>
                <w:rFonts w:ascii="Times New Roman" w:hAnsi="Times New Roman"/>
                <w:color w:val="auto"/>
                <w:szCs w:val="24"/>
              </w:rPr>
              <w:t xml:space="preserve">Pouczenie o środkach ochrony prawnej przysługujących Wykonawcom </w:t>
            </w:r>
            <w:r w:rsidR="00EB16C9">
              <w:rPr>
                <w:rFonts w:ascii="Times New Roman" w:hAnsi="Times New Roman"/>
                <w:color w:val="auto"/>
                <w:szCs w:val="24"/>
              </w:rPr>
              <w:br/>
            </w:r>
            <w:r>
              <w:rPr>
                <w:rFonts w:ascii="Times New Roman" w:hAnsi="Times New Roman"/>
                <w:color w:val="auto"/>
                <w:szCs w:val="24"/>
              </w:rPr>
              <w:t>w toku postępowania o udzielenie zamówienia publicznego</w:t>
            </w:r>
            <w:r w:rsidRPr="00C57583">
              <w:rPr>
                <w:rFonts w:ascii="Times New Roman" w:hAnsi="Times New Roman"/>
                <w:color w:val="auto"/>
                <w:szCs w:val="24"/>
              </w:rPr>
              <w:t xml:space="preserve"> </w:t>
            </w:r>
          </w:p>
        </w:tc>
      </w:tr>
    </w:tbl>
    <w:p w14:paraId="4EA1AE0A" w14:textId="77777777" w:rsidR="000D6FE9" w:rsidRDefault="000D6FE9" w:rsidP="00BF752A">
      <w:pPr>
        <w:pStyle w:val="Tekstpodstawowy"/>
        <w:jc w:val="left"/>
        <w:rPr>
          <w:rFonts w:ascii="Times New Roman" w:hAnsi="Times New Roman"/>
          <w:sz w:val="22"/>
          <w:szCs w:val="22"/>
        </w:rPr>
      </w:pPr>
    </w:p>
    <w:p w14:paraId="2B9E9F6F" w14:textId="77777777" w:rsidR="00424009" w:rsidRPr="003A7DF1" w:rsidRDefault="00C87280" w:rsidP="00BE5F08">
      <w:pPr>
        <w:pStyle w:val="Standard"/>
        <w:numPr>
          <w:ilvl w:val="0"/>
          <w:numId w:val="28"/>
        </w:numPr>
        <w:ind w:left="426" w:hanging="426"/>
        <w:jc w:val="both"/>
        <w:rPr>
          <w:rFonts w:cs="Times New Roman"/>
          <w:bCs/>
          <w:sz w:val="22"/>
          <w:szCs w:val="22"/>
        </w:rPr>
      </w:pPr>
      <w:r>
        <w:rPr>
          <w:rFonts w:cs="Times New Roman"/>
          <w:bCs/>
          <w:sz w:val="22"/>
          <w:szCs w:val="22"/>
        </w:rPr>
        <w:t>Z</w:t>
      </w:r>
      <w:r w:rsidR="00424009" w:rsidRPr="00424009">
        <w:rPr>
          <w:rFonts w:cs="Times New Roman"/>
          <w:bCs/>
          <w:sz w:val="22"/>
          <w:szCs w:val="22"/>
        </w:rPr>
        <w:t>asady</w:t>
      </w:r>
      <w:r w:rsidR="00424009">
        <w:rPr>
          <w:rFonts w:cs="Times New Roman"/>
          <w:bCs/>
          <w:sz w:val="22"/>
          <w:szCs w:val="22"/>
        </w:rPr>
        <w:t xml:space="preserve">, terminy oraz sposób korzystania ze </w:t>
      </w:r>
      <w:r>
        <w:rPr>
          <w:rFonts w:cs="Times New Roman"/>
          <w:bCs/>
          <w:sz w:val="22"/>
          <w:szCs w:val="22"/>
        </w:rPr>
        <w:t>ś</w:t>
      </w:r>
      <w:r w:rsidR="00424009">
        <w:rPr>
          <w:rFonts w:cs="Times New Roman"/>
          <w:bCs/>
          <w:sz w:val="22"/>
          <w:szCs w:val="22"/>
        </w:rPr>
        <w:t>rodków ochrony prawnej szczegółowo reguluj</w:t>
      </w:r>
      <w:r>
        <w:rPr>
          <w:rFonts w:cs="Times New Roman"/>
          <w:bCs/>
          <w:sz w:val="22"/>
          <w:szCs w:val="22"/>
        </w:rPr>
        <w:t>ą</w:t>
      </w:r>
      <w:r w:rsidR="00BF752A">
        <w:rPr>
          <w:rFonts w:cs="Times New Roman"/>
          <w:bCs/>
          <w:sz w:val="22"/>
          <w:szCs w:val="22"/>
        </w:rPr>
        <w:t xml:space="preserve"> </w:t>
      </w:r>
      <w:r w:rsidR="00424009">
        <w:rPr>
          <w:rFonts w:cs="Times New Roman"/>
          <w:bCs/>
          <w:sz w:val="22"/>
          <w:szCs w:val="22"/>
        </w:rPr>
        <w:t xml:space="preserve">przepisy </w:t>
      </w:r>
      <w:r w:rsidR="00424009" w:rsidRPr="003A7DF1">
        <w:rPr>
          <w:rFonts w:cs="Times New Roman"/>
          <w:b/>
          <w:bCs/>
          <w:sz w:val="22"/>
          <w:szCs w:val="22"/>
        </w:rPr>
        <w:t xml:space="preserve">działu VI ustawy </w:t>
      </w:r>
      <w:proofErr w:type="spellStart"/>
      <w:r w:rsidR="00424009" w:rsidRPr="003A7DF1">
        <w:rPr>
          <w:rFonts w:cs="Times New Roman"/>
          <w:b/>
          <w:bCs/>
          <w:sz w:val="22"/>
          <w:szCs w:val="22"/>
        </w:rPr>
        <w:t>Pzp</w:t>
      </w:r>
      <w:proofErr w:type="spellEnd"/>
      <w:r w:rsidR="00424009" w:rsidRPr="003A7DF1">
        <w:rPr>
          <w:rFonts w:cs="Times New Roman"/>
          <w:bCs/>
          <w:sz w:val="22"/>
          <w:szCs w:val="22"/>
        </w:rPr>
        <w:t xml:space="preserve"> </w:t>
      </w:r>
      <w:r w:rsidR="005E571A">
        <w:rPr>
          <w:rFonts w:cs="Times New Roman"/>
          <w:bCs/>
          <w:sz w:val="22"/>
          <w:szCs w:val="22"/>
        </w:rPr>
        <w:t>-</w:t>
      </w:r>
      <w:r w:rsidR="00424009" w:rsidRPr="003A7DF1">
        <w:rPr>
          <w:rFonts w:cs="Times New Roman"/>
          <w:bCs/>
          <w:sz w:val="22"/>
          <w:szCs w:val="22"/>
        </w:rPr>
        <w:t xml:space="preserve"> </w:t>
      </w:r>
      <w:r w:rsidRPr="003A7DF1">
        <w:rPr>
          <w:rFonts w:cs="Times New Roman"/>
          <w:bCs/>
          <w:sz w:val="22"/>
          <w:szCs w:val="22"/>
        </w:rPr>
        <w:t>ś</w:t>
      </w:r>
      <w:r w:rsidR="00424009" w:rsidRPr="003A7DF1">
        <w:rPr>
          <w:rFonts w:cs="Times New Roman"/>
          <w:bCs/>
          <w:sz w:val="22"/>
          <w:szCs w:val="22"/>
        </w:rPr>
        <w:t xml:space="preserve">rodki ochrony prawnej </w:t>
      </w:r>
      <w:r w:rsidR="003A7DF1">
        <w:rPr>
          <w:rFonts w:cs="Times New Roman"/>
          <w:bCs/>
          <w:sz w:val="22"/>
          <w:szCs w:val="22"/>
        </w:rPr>
        <w:t>(</w:t>
      </w:r>
      <w:r w:rsidR="00424009" w:rsidRPr="003A7DF1">
        <w:rPr>
          <w:rFonts w:cs="Times New Roman"/>
          <w:b/>
          <w:bCs/>
          <w:sz w:val="22"/>
          <w:szCs w:val="22"/>
        </w:rPr>
        <w:t xml:space="preserve">art. 179 </w:t>
      </w:r>
      <w:r w:rsidR="005E571A">
        <w:rPr>
          <w:rFonts w:cs="Times New Roman"/>
          <w:b/>
          <w:bCs/>
          <w:sz w:val="22"/>
          <w:szCs w:val="22"/>
        </w:rPr>
        <w:t xml:space="preserve">- </w:t>
      </w:r>
      <w:r w:rsidR="00424009" w:rsidRPr="003A7DF1">
        <w:rPr>
          <w:rFonts w:cs="Times New Roman"/>
          <w:b/>
          <w:bCs/>
          <w:sz w:val="22"/>
          <w:szCs w:val="22"/>
        </w:rPr>
        <w:t xml:space="preserve">198 g ustawy </w:t>
      </w:r>
      <w:proofErr w:type="spellStart"/>
      <w:r w:rsidR="00424009" w:rsidRPr="003A7DF1">
        <w:rPr>
          <w:rFonts w:cs="Times New Roman"/>
          <w:b/>
          <w:bCs/>
          <w:sz w:val="22"/>
          <w:szCs w:val="22"/>
        </w:rPr>
        <w:t>Pzp</w:t>
      </w:r>
      <w:proofErr w:type="spellEnd"/>
      <w:r w:rsidR="003A7DF1">
        <w:rPr>
          <w:rFonts w:cs="Times New Roman"/>
          <w:bCs/>
          <w:sz w:val="22"/>
          <w:szCs w:val="22"/>
        </w:rPr>
        <w:t>)</w:t>
      </w:r>
    </w:p>
    <w:p w14:paraId="7F572B14" w14:textId="77777777" w:rsidR="00424009" w:rsidRPr="00424009" w:rsidRDefault="00424009" w:rsidP="00BF752A">
      <w:pPr>
        <w:pStyle w:val="Standard"/>
        <w:ind w:left="426" w:hanging="426"/>
        <w:jc w:val="both"/>
        <w:rPr>
          <w:rFonts w:cs="Times New Roman"/>
          <w:bCs/>
          <w:sz w:val="22"/>
          <w:szCs w:val="22"/>
        </w:rPr>
      </w:pPr>
    </w:p>
    <w:p w14:paraId="4E1CA297" w14:textId="77777777" w:rsidR="00424009" w:rsidRPr="003A7DF1" w:rsidRDefault="00424009" w:rsidP="00BE5F08">
      <w:pPr>
        <w:pStyle w:val="Standard"/>
        <w:numPr>
          <w:ilvl w:val="0"/>
          <w:numId w:val="28"/>
        </w:numPr>
        <w:ind w:left="426" w:hanging="426"/>
        <w:jc w:val="both"/>
        <w:rPr>
          <w:rFonts w:cs="Times New Roman"/>
          <w:bCs/>
          <w:sz w:val="22"/>
          <w:szCs w:val="22"/>
        </w:rPr>
      </w:pPr>
      <w:r w:rsidRPr="00424009">
        <w:rPr>
          <w:rFonts w:cs="Times New Roman"/>
          <w:bCs/>
          <w:sz w:val="22"/>
          <w:szCs w:val="22"/>
        </w:rPr>
        <w:t xml:space="preserve">Środki ochrony prawnej określone w dziale VI ustawy </w:t>
      </w:r>
      <w:proofErr w:type="spellStart"/>
      <w:r w:rsidRPr="00424009">
        <w:rPr>
          <w:rFonts w:cs="Times New Roman"/>
          <w:bCs/>
          <w:sz w:val="22"/>
          <w:szCs w:val="22"/>
        </w:rPr>
        <w:t>Pzp</w:t>
      </w:r>
      <w:proofErr w:type="spellEnd"/>
      <w:r w:rsidRPr="00424009">
        <w:rPr>
          <w:rFonts w:cs="Times New Roman"/>
          <w:bCs/>
          <w:sz w:val="22"/>
          <w:szCs w:val="22"/>
        </w:rPr>
        <w:t xml:space="preserve"> przysługują Wykonawcy, a także innemu</w:t>
      </w:r>
      <w:r w:rsidRPr="00476A67">
        <w:rPr>
          <w:rFonts w:cs="Times New Roman"/>
          <w:bCs/>
          <w:sz w:val="22"/>
          <w:szCs w:val="22"/>
        </w:rPr>
        <w:t xml:space="preserve"> </w:t>
      </w:r>
      <w:r w:rsidRPr="003A7DF1">
        <w:rPr>
          <w:rFonts w:cs="Times New Roman"/>
          <w:bCs/>
          <w:sz w:val="22"/>
          <w:szCs w:val="22"/>
        </w:rPr>
        <w:t xml:space="preserve">podmiotowi, jeżeli ma lub miał interes w uzyskaniu danego zamówienia oraz poniósł lub może ponieść szkodę w wyniku naruszenia przez </w:t>
      </w:r>
      <w:r w:rsidR="00C87280" w:rsidRPr="003A7DF1">
        <w:rPr>
          <w:rFonts w:cs="Times New Roman"/>
          <w:bCs/>
          <w:sz w:val="22"/>
          <w:szCs w:val="22"/>
        </w:rPr>
        <w:t>Z</w:t>
      </w:r>
      <w:r w:rsidRPr="003A7DF1">
        <w:rPr>
          <w:rFonts w:cs="Times New Roman"/>
          <w:bCs/>
          <w:sz w:val="22"/>
          <w:szCs w:val="22"/>
        </w:rPr>
        <w:t>amawiającego przepisów niniejszej ustawy.</w:t>
      </w:r>
    </w:p>
    <w:p w14:paraId="3B964C4E" w14:textId="77777777" w:rsidR="006128FF" w:rsidRPr="00476A67" w:rsidRDefault="006128FF" w:rsidP="00BF752A">
      <w:pPr>
        <w:pStyle w:val="Standard"/>
        <w:ind w:left="426" w:hanging="426"/>
        <w:jc w:val="both"/>
        <w:rPr>
          <w:rFonts w:cs="Times New Roman"/>
          <w:bCs/>
          <w:sz w:val="22"/>
          <w:szCs w:val="22"/>
        </w:rPr>
      </w:pPr>
    </w:p>
    <w:p w14:paraId="0FFA10D3" w14:textId="77777777" w:rsidR="00424009" w:rsidRPr="003A7DF1" w:rsidRDefault="00424009" w:rsidP="00BE5F08">
      <w:pPr>
        <w:pStyle w:val="Standard"/>
        <w:numPr>
          <w:ilvl w:val="0"/>
          <w:numId w:val="28"/>
        </w:numPr>
        <w:ind w:left="426" w:hanging="426"/>
        <w:jc w:val="both"/>
        <w:rPr>
          <w:rFonts w:cs="Times New Roman"/>
          <w:bCs/>
          <w:color w:val="000000"/>
          <w:sz w:val="22"/>
          <w:szCs w:val="22"/>
        </w:rPr>
      </w:pPr>
      <w:r w:rsidRPr="00476A67">
        <w:rPr>
          <w:rFonts w:cs="Times New Roman"/>
          <w:bCs/>
          <w:color w:val="000000"/>
          <w:sz w:val="22"/>
          <w:szCs w:val="22"/>
        </w:rPr>
        <w:t>Środki ochrony prawnej wobec ogłoszenia o zamówieniu oraz specyfikacji istotnych warunków</w:t>
      </w:r>
      <w:r w:rsidR="00C87280" w:rsidRPr="003A7DF1">
        <w:rPr>
          <w:rFonts w:cs="Times New Roman"/>
          <w:bCs/>
          <w:color w:val="000000"/>
          <w:sz w:val="22"/>
          <w:szCs w:val="22"/>
        </w:rPr>
        <w:t xml:space="preserve"> </w:t>
      </w:r>
      <w:r w:rsidRPr="003A7DF1">
        <w:rPr>
          <w:rFonts w:cs="Times New Roman"/>
          <w:bCs/>
          <w:color w:val="000000"/>
          <w:sz w:val="22"/>
          <w:szCs w:val="22"/>
        </w:rPr>
        <w:t xml:space="preserve">zamówienia przysługują również organizacjom wpisanym na listę, o której mowa w art. 154 pkt 5 ustawy </w:t>
      </w:r>
      <w:proofErr w:type="spellStart"/>
      <w:r w:rsidRPr="003A7DF1">
        <w:rPr>
          <w:rFonts w:cs="Times New Roman"/>
          <w:bCs/>
          <w:color w:val="000000"/>
          <w:sz w:val="22"/>
          <w:szCs w:val="22"/>
        </w:rPr>
        <w:t>Pzp</w:t>
      </w:r>
      <w:proofErr w:type="spellEnd"/>
      <w:r w:rsidRPr="003A7DF1">
        <w:rPr>
          <w:rFonts w:cs="Times New Roman"/>
          <w:bCs/>
          <w:color w:val="000000"/>
          <w:sz w:val="22"/>
          <w:szCs w:val="22"/>
        </w:rPr>
        <w:t>.</w:t>
      </w:r>
    </w:p>
    <w:p w14:paraId="076422E2" w14:textId="77777777" w:rsidR="006128FF" w:rsidRDefault="006128FF" w:rsidP="00BF752A">
      <w:pPr>
        <w:pStyle w:val="Standard"/>
        <w:ind w:left="426" w:hanging="426"/>
        <w:jc w:val="both"/>
        <w:rPr>
          <w:rFonts w:cs="Times New Roman"/>
          <w:bCs/>
          <w:color w:val="000000"/>
          <w:sz w:val="22"/>
          <w:szCs w:val="22"/>
        </w:rPr>
      </w:pPr>
    </w:p>
    <w:p w14:paraId="279ADC5E" w14:textId="72B1FE22" w:rsidR="006128FF" w:rsidRDefault="006128FF" w:rsidP="00BE5F08">
      <w:pPr>
        <w:pStyle w:val="Standard"/>
        <w:numPr>
          <w:ilvl w:val="0"/>
          <w:numId w:val="28"/>
        </w:numPr>
        <w:ind w:left="426" w:hanging="426"/>
        <w:jc w:val="both"/>
        <w:rPr>
          <w:rFonts w:cs="Times New Roman"/>
          <w:bCs/>
          <w:color w:val="000000"/>
          <w:sz w:val="22"/>
          <w:szCs w:val="22"/>
        </w:rPr>
      </w:pPr>
      <w:r>
        <w:rPr>
          <w:rFonts w:cs="Times New Roman"/>
          <w:bCs/>
          <w:color w:val="000000"/>
          <w:sz w:val="22"/>
          <w:szCs w:val="22"/>
        </w:rPr>
        <w:t xml:space="preserve">Terminy wnoszenia </w:t>
      </w:r>
      <w:proofErr w:type="spellStart"/>
      <w:r>
        <w:rPr>
          <w:rFonts w:cs="Times New Roman"/>
          <w:bCs/>
          <w:color w:val="000000"/>
          <w:sz w:val="22"/>
          <w:szCs w:val="22"/>
        </w:rPr>
        <w:t>odwołań</w:t>
      </w:r>
      <w:proofErr w:type="spellEnd"/>
      <w:r w:rsidR="00E104C7">
        <w:rPr>
          <w:rFonts w:cs="Times New Roman"/>
          <w:bCs/>
          <w:color w:val="000000"/>
          <w:sz w:val="22"/>
          <w:szCs w:val="22"/>
        </w:rPr>
        <w:t>:</w:t>
      </w:r>
    </w:p>
    <w:p w14:paraId="7B04D8B0" w14:textId="77777777" w:rsidR="00866D47" w:rsidRDefault="00866D47" w:rsidP="00424009">
      <w:pPr>
        <w:pStyle w:val="Standard"/>
        <w:ind w:left="-567"/>
        <w:rPr>
          <w:rFonts w:cs="Times New Roman"/>
          <w:bCs/>
          <w:color w:val="000000"/>
          <w:sz w:val="22"/>
          <w:szCs w:val="22"/>
        </w:rPr>
      </w:pPr>
    </w:p>
    <w:p w14:paraId="03F9D047" w14:textId="77777777" w:rsidR="006128FF" w:rsidRDefault="00866D47" w:rsidP="00BE5F08">
      <w:pPr>
        <w:pStyle w:val="Standard"/>
        <w:numPr>
          <w:ilvl w:val="1"/>
          <w:numId w:val="28"/>
        </w:numPr>
        <w:ind w:left="851" w:hanging="425"/>
        <w:jc w:val="both"/>
        <w:rPr>
          <w:rFonts w:cs="Times New Roman"/>
          <w:bCs/>
          <w:color w:val="000000"/>
          <w:sz w:val="22"/>
          <w:szCs w:val="22"/>
        </w:rPr>
      </w:pPr>
      <w:r>
        <w:rPr>
          <w:rFonts w:cs="Times New Roman"/>
          <w:bCs/>
          <w:color w:val="000000"/>
          <w:sz w:val="22"/>
          <w:szCs w:val="22"/>
        </w:rPr>
        <w:t>O</w:t>
      </w:r>
      <w:r w:rsidR="006128FF">
        <w:rPr>
          <w:rFonts w:cs="Times New Roman"/>
          <w:bCs/>
          <w:color w:val="000000"/>
          <w:sz w:val="22"/>
          <w:szCs w:val="22"/>
        </w:rPr>
        <w:t>dwołanie wnosi si</w:t>
      </w:r>
      <w:r>
        <w:rPr>
          <w:rFonts w:cs="Times New Roman"/>
          <w:bCs/>
          <w:color w:val="000000"/>
          <w:sz w:val="22"/>
          <w:szCs w:val="22"/>
        </w:rPr>
        <w:t>ę</w:t>
      </w:r>
      <w:r w:rsidR="006128FF">
        <w:rPr>
          <w:rFonts w:cs="Times New Roman"/>
          <w:bCs/>
          <w:color w:val="000000"/>
          <w:sz w:val="22"/>
          <w:szCs w:val="22"/>
        </w:rPr>
        <w:t>:</w:t>
      </w:r>
    </w:p>
    <w:p w14:paraId="21B7DC7B" w14:textId="77777777" w:rsidR="006128FF" w:rsidRDefault="003A7DF1" w:rsidP="003A7DF1">
      <w:pPr>
        <w:pStyle w:val="Standard"/>
        <w:ind w:left="851"/>
        <w:jc w:val="both"/>
        <w:rPr>
          <w:rFonts w:cs="Times New Roman"/>
          <w:bCs/>
          <w:color w:val="000000"/>
          <w:sz w:val="22"/>
          <w:szCs w:val="22"/>
        </w:rPr>
      </w:pPr>
      <w:r>
        <w:rPr>
          <w:rFonts w:cs="Times New Roman"/>
          <w:bCs/>
          <w:color w:val="000000"/>
          <w:sz w:val="22"/>
          <w:szCs w:val="22"/>
        </w:rPr>
        <w:t xml:space="preserve">- </w:t>
      </w:r>
      <w:r w:rsidR="006128FF">
        <w:rPr>
          <w:rFonts w:cs="Times New Roman"/>
          <w:bCs/>
          <w:color w:val="000000"/>
          <w:sz w:val="22"/>
          <w:szCs w:val="22"/>
        </w:rPr>
        <w:t>w terminie 5 dni od dnia przesłania informacji o czynno</w:t>
      </w:r>
      <w:r w:rsidR="002F14ED">
        <w:rPr>
          <w:rFonts w:cs="Times New Roman"/>
          <w:bCs/>
          <w:color w:val="000000"/>
          <w:sz w:val="22"/>
          <w:szCs w:val="22"/>
        </w:rPr>
        <w:t>ś</w:t>
      </w:r>
      <w:r w:rsidR="006128FF">
        <w:rPr>
          <w:rFonts w:cs="Times New Roman"/>
          <w:bCs/>
          <w:color w:val="000000"/>
          <w:sz w:val="22"/>
          <w:szCs w:val="22"/>
        </w:rPr>
        <w:t xml:space="preserve">ci </w:t>
      </w:r>
      <w:r w:rsidR="002F14ED">
        <w:rPr>
          <w:rFonts w:cs="Times New Roman"/>
          <w:bCs/>
          <w:color w:val="000000"/>
          <w:sz w:val="22"/>
          <w:szCs w:val="22"/>
        </w:rPr>
        <w:t>Z</w:t>
      </w:r>
      <w:r w:rsidR="006128FF">
        <w:rPr>
          <w:rFonts w:cs="Times New Roman"/>
          <w:bCs/>
          <w:color w:val="000000"/>
          <w:sz w:val="22"/>
          <w:szCs w:val="22"/>
        </w:rPr>
        <w:t>amawiaj</w:t>
      </w:r>
      <w:r w:rsidR="002F14ED">
        <w:rPr>
          <w:rFonts w:cs="Times New Roman"/>
          <w:bCs/>
          <w:color w:val="000000"/>
          <w:sz w:val="22"/>
          <w:szCs w:val="22"/>
        </w:rPr>
        <w:t>ą</w:t>
      </w:r>
      <w:r w:rsidR="006128FF">
        <w:rPr>
          <w:rFonts w:cs="Times New Roman"/>
          <w:bCs/>
          <w:color w:val="000000"/>
          <w:sz w:val="22"/>
          <w:szCs w:val="22"/>
        </w:rPr>
        <w:t>cego stanowi</w:t>
      </w:r>
      <w:r w:rsidR="002F14ED">
        <w:rPr>
          <w:rFonts w:cs="Times New Roman"/>
          <w:bCs/>
          <w:color w:val="000000"/>
          <w:sz w:val="22"/>
          <w:szCs w:val="22"/>
        </w:rPr>
        <w:t>ą</w:t>
      </w:r>
      <w:r w:rsidR="006128FF">
        <w:rPr>
          <w:rFonts w:cs="Times New Roman"/>
          <w:bCs/>
          <w:color w:val="000000"/>
          <w:sz w:val="22"/>
          <w:szCs w:val="22"/>
        </w:rPr>
        <w:t>cej</w:t>
      </w:r>
      <w:r w:rsidR="002F14ED">
        <w:rPr>
          <w:rFonts w:cs="Times New Roman"/>
          <w:bCs/>
          <w:color w:val="000000"/>
          <w:sz w:val="22"/>
          <w:szCs w:val="22"/>
        </w:rPr>
        <w:t xml:space="preserve"> </w:t>
      </w:r>
      <w:r w:rsidR="006128FF">
        <w:rPr>
          <w:rFonts w:cs="Times New Roman"/>
          <w:bCs/>
          <w:color w:val="000000"/>
          <w:sz w:val="22"/>
          <w:szCs w:val="22"/>
        </w:rPr>
        <w:t>podstaw</w:t>
      </w:r>
      <w:r w:rsidR="002F14ED">
        <w:rPr>
          <w:rFonts w:cs="Times New Roman"/>
          <w:bCs/>
          <w:color w:val="000000"/>
          <w:sz w:val="22"/>
          <w:szCs w:val="22"/>
        </w:rPr>
        <w:t>ę</w:t>
      </w:r>
      <w:r w:rsidR="006128FF">
        <w:rPr>
          <w:rFonts w:cs="Times New Roman"/>
          <w:bCs/>
          <w:color w:val="000000"/>
          <w:sz w:val="22"/>
          <w:szCs w:val="22"/>
        </w:rPr>
        <w:t xml:space="preserve"> jego wniesienia </w:t>
      </w:r>
      <w:r>
        <w:rPr>
          <w:rFonts w:cs="Times New Roman"/>
          <w:bCs/>
          <w:color w:val="000000"/>
          <w:sz w:val="22"/>
          <w:szCs w:val="22"/>
        </w:rPr>
        <w:t>-</w:t>
      </w:r>
      <w:r w:rsidR="006128FF">
        <w:rPr>
          <w:rFonts w:cs="Times New Roman"/>
          <w:bCs/>
          <w:color w:val="000000"/>
          <w:sz w:val="22"/>
          <w:szCs w:val="22"/>
        </w:rPr>
        <w:t xml:space="preserve"> je</w:t>
      </w:r>
      <w:r w:rsidR="002F14ED">
        <w:rPr>
          <w:rFonts w:cs="Times New Roman"/>
          <w:bCs/>
          <w:color w:val="000000"/>
          <w:sz w:val="22"/>
          <w:szCs w:val="22"/>
        </w:rPr>
        <w:t>ż</w:t>
      </w:r>
      <w:r w:rsidR="006128FF">
        <w:rPr>
          <w:rFonts w:cs="Times New Roman"/>
          <w:bCs/>
          <w:color w:val="000000"/>
          <w:sz w:val="22"/>
          <w:szCs w:val="22"/>
        </w:rPr>
        <w:t xml:space="preserve">eli </w:t>
      </w:r>
      <w:r w:rsidR="002F14ED">
        <w:rPr>
          <w:rFonts w:cs="Times New Roman"/>
          <w:bCs/>
          <w:color w:val="000000"/>
          <w:sz w:val="22"/>
          <w:szCs w:val="22"/>
        </w:rPr>
        <w:t>zostały przesłane w sposób okreś</w:t>
      </w:r>
      <w:r w:rsidR="006128FF">
        <w:rPr>
          <w:rFonts w:cs="Times New Roman"/>
          <w:bCs/>
          <w:color w:val="000000"/>
          <w:sz w:val="22"/>
          <w:szCs w:val="22"/>
        </w:rPr>
        <w:t>lony w art. 180 ust. 5</w:t>
      </w:r>
      <w:r w:rsidR="002F14ED">
        <w:rPr>
          <w:rFonts w:cs="Times New Roman"/>
          <w:bCs/>
          <w:color w:val="000000"/>
          <w:sz w:val="22"/>
          <w:szCs w:val="22"/>
        </w:rPr>
        <w:t xml:space="preserve"> </w:t>
      </w:r>
      <w:r w:rsidR="006128FF">
        <w:rPr>
          <w:rFonts w:cs="Times New Roman"/>
          <w:bCs/>
          <w:color w:val="000000"/>
          <w:sz w:val="22"/>
          <w:szCs w:val="22"/>
        </w:rPr>
        <w:t xml:space="preserve">ustawy </w:t>
      </w:r>
      <w:proofErr w:type="spellStart"/>
      <w:r w:rsidR="006128FF">
        <w:rPr>
          <w:rFonts w:cs="Times New Roman"/>
          <w:bCs/>
          <w:color w:val="000000"/>
          <w:sz w:val="22"/>
          <w:szCs w:val="22"/>
        </w:rPr>
        <w:t>Pzp</w:t>
      </w:r>
      <w:proofErr w:type="spellEnd"/>
      <w:r w:rsidR="006128FF">
        <w:rPr>
          <w:rFonts w:cs="Times New Roman"/>
          <w:bCs/>
          <w:color w:val="000000"/>
          <w:sz w:val="22"/>
          <w:szCs w:val="22"/>
        </w:rPr>
        <w:t xml:space="preserve"> zdanie drugie albo w terminie 10 dni </w:t>
      </w:r>
      <w:r>
        <w:rPr>
          <w:rFonts w:cs="Times New Roman"/>
          <w:bCs/>
          <w:color w:val="000000"/>
          <w:sz w:val="22"/>
          <w:szCs w:val="22"/>
        </w:rPr>
        <w:t>-</w:t>
      </w:r>
      <w:r w:rsidR="006128FF">
        <w:rPr>
          <w:rFonts w:cs="Times New Roman"/>
          <w:bCs/>
          <w:color w:val="000000"/>
          <w:sz w:val="22"/>
          <w:szCs w:val="22"/>
        </w:rPr>
        <w:t xml:space="preserve"> je</w:t>
      </w:r>
      <w:r w:rsidR="002F14ED">
        <w:rPr>
          <w:rFonts w:cs="Times New Roman"/>
          <w:bCs/>
          <w:color w:val="000000"/>
          <w:sz w:val="22"/>
          <w:szCs w:val="22"/>
        </w:rPr>
        <w:t>ż</w:t>
      </w:r>
      <w:r w:rsidR="006128FF">
        <w:rPr>
          <w:rFonts w:cs="Times New Roman"/>
          <w:bCs/>
          <w:color w:val="000000"/>
          <w:sz w:val="22"/>
          <w:szCs w:val="22"/>
        </w:rPr>
        <w:t>eli zostały przesłane w inny sposób.</w:t>
      </w:r>
    </w:p>
    <w:p w14:paraId="2592265D" w14:textId="77777777" w:rsidR="006128FF" w:rsidRDefault="006128FF" w:rsidP="003A7DF1">
      <w:pPr>
        <w:pStyle w:val="Standard"/>
        <w:ind w:left="851" w:hanging="425"/>
        <w:jc w:val="both"/>
        <w:rPr>
          <w:rFonts w:cs="Times New Roman"/>
          <w:bCs/>
          <w:color w:val="000000"/>
          <w:sz w:val="22"/>
          <w:szCs w:val="22"/>
        </w:rPr>
      </w:pPr>
    </w:p>
    <w:p w14:paraId="72D682CB" w14:textId="77777777" w:rsidR="006128FF" w:rsidRDefault="00E13329" w:rsidP="00BE5F08">
      <w:pPr>
        <w:pStyle w:val="Standard"/>
        <w:numPr>
          <w:ilvl w:val="1"/>
          <w:numId w:val="28"/>
        </w:numPr>
        <w:ind w:left="851" w:hanging="425"/>
        <w:jc w:val="both"/>
        <w:rPr>
          <w:rFonts w:cs="Times New Roman"/>
          <w:bCs/>
          <w:color w:val="000000"/>
          <w:sz w:val="22"/>
          <w:szCs w:val="22"/>
        </w:rPr>
      </w:pPr>
      <w:r>
        <w:rPr>
          <w:rFonts w:cs="Times New Roman"/>
          <w:bCs/>
          <w:color w:val="000000"/>
          <w:sz w:val="22"/>
          <w:szCs w:val="22"/>
        </w:rPr>
        <w:t>Odwołanie wobec</w:t>
      </w:r>
      <w:r w:rsidR="006128FF">
        <w:rPr>
          <w:rFonts w:cs="Times New Roman"/>
          <w:bCs/>
          <w:color w:val="000000"/>
          <w:sz w:val="22"/>
          <w:szCs w:val="22"/>
        </w:rPr>
        <w:t xml:space="preserve"> tre</w:t>
      </w:r>
      <w:r>
        <w:rPr>
          <w:rFonts w:cs="Times New Roman"/>
          <w:bCs/>
          <w:color w:val="000000"/>
          <w:sz w:val="22"/>
          <w:szCs w:val="22"/>
        </w:rPr>
        <w:t>ś</w:t>
      </w:r>
      <w:r w:rsidR="006128FF">
        <w:rPr>
          <w:rFonts w:cs="Times New Roman"/>
          <w:bCs/>
          <w:color w:val="000000"/>
          <w:sz w:val="22"/>
          <w:szCs w:val="22"/>
        </w:rPr>
        <w:t xml:space="preserve">ci ogłoszenia o zamówieniu oraz wobec postanowień </w:t>
      </w:r>
      <w:r>
        <w:rPr>
          <w:rFonts w:cs="Times New Roman"/>
          <w:bCs/>
          <w:color w:val="000000"/>
          <w:sz w:val="22"/>
          <w:szCs w:val="22"/>
        </w:rPr>
        <w:t>SIWZ</w:t>
      </w:r>
      <w:r w:rsidR="006128FF">
        <w:rPr>
          <w:rFonts w:cs="Times New Roman"/>
          <w:bCs/>
          <w:color w:val="000000"/>
          <w:sz w:val="22"/>
          <w:szCs w:val="22"/>
        </w:rPr>
        <w:t>, wnosi si</w:t>
      </w:r>
      <w:r>
        <w:rPr>
          <w:rFonts w:cs="Times New Roman"/>
          <w:bCs/>
          <w:color w:val="000000"/>
          <w:sz w:val="22"/>
          <w:szCs w:val="22"/>
        </w:rPr>
        <w:t>ę</w:t>
      </w:r>
      <w:r w:rsidR="006128FF">
        <w:rPr>
          <w:rFonts w:cs="Times New Roman"/>
          <w:bCs/>
          <w:color w:val="000000"/>
          <w:sz w:val="22"/>
          <w:szCs w:val="22"/>
        </w:rPr>
        <w:t xml:space="preserve"> w terminie: 5 dni od dnia zamieszczenia ogłoszenia w </w:t>
      </w:r>
      <w:r w:rsidR="003C49EB">
        <w:rPr>
          <w:rFonts w:cs="Times New Roman"/>
          <w:bCs/>
          <w:color w:val="000000"/>
          <w:sz w:val="22"/>
          <w:szCs w:val="22"/>
        </w:rPr>
        <w:t>B</w:t>
      </w:r>
      <w:r w:rsidR="006128FF">
        <w:rPr>
          <w:rFonts w:cs="Times New Roman"/>
          <w:bCs/>
          <w:color w:val="000000"/>
          <w:sz w:val="22"/>
          <w:szCs w:val="22"/>
        </w:rPr>
        <w:t xml:space="preserve">iuletynie </w:t>
      </w:r>
      <w:r w:rsidR="003C49EB">
        <w:rPr>
          <w:rFonts w:cs="Times New Roman"/>
          <w:bCs/>
          <w:color w:val="000000"/>
          <w:sz w:val="22"/>
          <w:szCs w:val="22"/>
        </w:rPr>
        <w:t>Z</w:t>
      </w:r>
      <w:r w:rsidR="006128FF">
        <w:rPr>
          <w:rFonts w:cs="Times New Roman"/>
          <w:bCs/>
          <w:color w:val="000000"/>
          <w:sz w:val="22"/>
          <w:szCs w:val="22"/>
        </w:rPr>
        <w:t xml:space="preserve">amówień </w:t>
      </w:r>
      <w:r w:rsidR="003C49EB">
        <w:rPr>
          <w:rFonts w:cs="Times New Roman"/>
          <w:bCs/>
          <w:color w:val="000000"/>
          <w:sz w:val="22"/>
          <w:szCs w:val="22"/>
        </w:rPr>
        <w:t>P</w:t>
      </w:r>
      <w:r w:rsidR="006128FF">
        <w:rPr>
          <w:rFonts w:cs="Times New Roman"/>
          <w:bCs/>
          <w:color w:val="000000"/>
          <w:sz w:val="22"/>
          <w:szCs w:val="22"/>
        </w:rPr>
        <w:t xml:space="preserve">ublicznych lub </w:t>
      </w:r>
      <w:r w:rsidR="003C49EB">
        <w:rPr>
          <w:rFonts w:cs="Times New Roman"/>
          <w:bCs/>
          <w:color w:val="000000"/>
          <w:sz w:val="22"/>
          <w:szCs w:val="22"/>
        </w:rPr>
        <w:t>SIWZ</w:t>
      </w:r>
      <w:r w:rsidR="006128FF">
        <w:rPr>
          <w:rFonts w:cs="Times New Roman"/>
          <w:bCs/>
          <w:color w:val="000000"/>
          <w:sz w:val="22"/>
          <w:szCs w:val="22"/>
        </w:rPr>
        <w:t xml:space="preserve"> na stronie internetowej</w:t>
      </w:r>
    </w:p>
    <w:p w14:paraId="2A648AC0" w14:textId="77777777" w:rsidR="005E571A" w:rsidRDefault="005E571A" w:rsidP="005E571A">
      <w:pPr>
        <w:pStyle w:val="Standard"/>
        <w:ind w:left="426"/>
        <w:jc w:val="both"/>
        <w:rPr>
          <w:rFonts w:cs="Times New Roman"/>
          <w:bCs/>
          <w:color w:val="000000"/>
          <w:sz w:val="22"/>
          <w:szCs w:val="22"/>
        </w:rPr>
      </w:pPr>
    </w:p>
    <w:p w14:paraId="6E2BBBE4" w14:textId="77777777" w:rsidR="006128FF" w:rsidRDefault="003C49EB" w:rsidP="00BE5F08">
      <w:pPr>
        <w:pStyle w:val="Standard"/>
        <w:numPr>
          <w:ilvl w:val="1"/>
          <w:numId w:val="28"/>
        </w:numPr>
        <w:ind w:left="851" w:hanging="425"/>
        <w:jc w:val="both"/>
        <w:rPr>
          <w:rFonts w:cs="Times New Roman"/>
          <w:bCs/>
          <w:color w:val="000000"/>
          <w:sz w:val="22"/>
          <w:szCs w:val="22"/>
        </w:rPr>
      </w:pPr>
      <w:r>
        <w:rPr>
          <w:rFonts w:cs="Times New Roman"/>
          <w:bCs/>
          <w:color w:val="000000"/>
          <w:sz w:val="22"/>
          <w:szCs w:val="22"/>
        </w:rPr>
        <w:t>O</w:t>
      </w:r>
      <w:r w:rsidR="006128FF">
        <w:rPr>
          <w:rFonts w:cs="Times New Roman"/>
          <w:bCs/>
          <w:color w:val="000000"/>
          <w:sz w:val="22"/>
          <w:szCs w:val="22"/>
        </w:rPr>
        <w:t>dwołanie wobec czynno</w:t>
      </w:r>
      <w:r>
        <w:rPr>
          <w:rFonts w:cs="Times New Roman"/>
          <w:bCs/>
          <w:color w:val="000000"/>
          <w:sz w:val="22"/>
          <w:szCs w:val="22"/>
        </w:rPr>
        <w:t>ś</w:t>
      </w:r>
      <w:r w:rsidR="006128FF">
        <w:rPr>
          <w:rFonts w:cs="Times New Roman"/>
          <w:bCs/>
          <w:color w:val="000000"/>
          <w:sz w:val="22"/>
          <w:szCs w:val="22"/>
        </w:rPr>
        <w:t>ci innych ni</w:t>
      </w:r>
      <w:r>
        <w:rPr>
          <w:rFonts w:cs="Times New Roman"/>
          <w:bCs/>
          <w:color w:val="000000"/>
          <w:sz w:val="22"/>
          <w:szCs w:val="22"/>
        </w:rPr>
        <w:t>ż</w:t>
      </w:r>
      <w:r w:rsidR="006128FF">
        <w:rPr>
          <w:rFonts w:cs="Times New Roman"/>
          <w:bCs/>
          <w:color w:val="000000"/>
          <w:sz w:val="22"/>
          <w:szCs w:val="22"/>
        </w:rPr>
        <w:t xml:space="preserve"> okre</w:t>
      </w:r>
      <w:r>
        <w:rPr>
          <w:rFonts w:cs="Times New Roman"/>
          <w:bCs/>
          <w:color w:val="000000"/>
          <w:sz w:val="22"/>
          <w:szCs w:val="22"/>
        </w:rPr>
        <w:t>ś</w:t>
      </w:r>
      <w:r w:rsidR="006128FF">
        <w:rPr>
          <w:rFonts w:cs="Times New Roman"/>
          <w:bCs/>
          <w:color w:val="000000"/>
          <w:sz w:val="22"/>
          <w:szCs w:val="22"/>
        </w:rPr>
        <w:t>lone w pkt 4.1 i 4.2 wnosi si</w:t>
      </w:r>
      <w:r>
        <w:rPr>
          <w:rFonts w:cs="Times New Roman"/>
          <w:bCs/>
          <w:color w:val="000000"/>
          <w:sz w:val="22"/>
          <w:szCs w:val="22"/>
        </w:rPr>
        <w:t>ę</w:t>
      </w:r>
      <w:r w:rsidR="006128FF">
        <w:rPr>
          <w:rFonts w:cs="Times New Roman"/>
          <w:bCs/>
          <w:color w:val="000000"/>
          <w:sz w:val="22"/>
          <w:szCs w:val="22"/>
        </w:rPr>
        <w:t>: w terminie 5 dni od dnia, w którym powzi</w:t>
      </w:r>
      <w:r>
        <w:rPr>
          <w:rFonts w:cs="Times New Roman"/>
          <w:bCs/>
          <w:color w:val="000000"/>
          <w:sz w:val="22"/>
          <w:szCs w:val="22"/>
        </w:rPr>
        <w:t>ę</w:t>
      </w:r>
      <w:r w:rsidR="006128FF">
        <w:rPr>
          <w:rFonts w:cs="Times New Roman"/>
          <w:bCs/>
          <w:color w:val="000000"/>
          <w:sz w:val="22"/>
          <w:szCs w:val="22"/>
        </w:rPr>
        <w:t>to lub przy zachowaniu nale</w:t>
      </w:r>
      <w:r>
        <w:rPr>
          <w:rFonts w:cs="Times New Roman"/>
          <w:bCs/>
          <w:color w:val="000000"/>
          <w:sz w:val="22"/>
          <w:szCs w:val="22"/>
        </w:rPr>
        <w:t>ż</w:t>
      </w:r>
      <w:r w:rsidR="006128FF">
        <w:rPr>
          <w:rFonts w:cs="Times New Roman"/>
          <w:bCs/>
          <w:color w:val="000000"/>
          <w:sz w:val="22"/>
          <w:szCs w:val="22"/>
        </w:rPr>
        <w:t>ytej staranno</w:t>
      </w:r>
      <w:r>
        <w:rPr>
          <w:rFonts w:cs="Times New Roman"/>
          <w:bCs/>
          <w:color w:val="000000"/>
          <w:sz w:val="22"/>
          <w:szCs w:val="22"/>
        </w:rPr>
        <w:t>ś</w:t>
      </w:r>
      <w:r w:rsidR="006128FF">
        <w:rPr>
          <w:rFonts w:cs="Times New Roman"/>
          <w:bCs/>
          <w:color w:val="000000"/>
          <w:sz w:val="22"/>
          <w:szCs w:val="22"/>
        </w:rPr>
        <w:t>ci mo</w:t>
      </w:r>
      <w:r>
        <w:rPr>
          <w:rFonts w:cs="Times New Roman"/>
          <w:bCs/>
          <w:color w:val="000000"/>
          <w:sz w:val="22"/>
          <w:szCs w:val="22"/>
        </w:rPr>
        <w:t>ż</w:t>
      </w:r>
      <w:r w:rsidR="006128FF">
        <w:rPr>
          <w:rFonts w:cs="Times New Roman"/>
          <w:bCs/>
          <w:color w:val="000000"/>
          <w:sz w:val="22"/>
          <w:szCs w:val="22"/>
        </w:rPr>
        <w:t>na było powzi</w:t>
      </w:r>
      <w:r>
        <w:rPr>
          <w:rFonts w:cs="Times New Roman"/>
          <w:bCs/>
          <w:color w:val="000000"/>
          <w:sz w:val="22"/>
          <w:szCs w:val="22"/>
        </w:rPr>
        <w:t>ąć</w:t>
      </w:r>
      <w:r w:rsidR="006128FF">
        <w:rPr>
          <w:rFonts w:cs="Times New Roman"/>
          <w:bCs/>
          <w:color w:val="000000"/>
          <w:sz w:val="22"/>
          <w:szCs w:val="22"/>
        </w:rPr>
        <w:t xml:space="preserve"> wiadomo</w:t>
      </w:r>
      <w:r>
        <w:rPr>
          <w:rFonts w:cs="Times New Roman"/>
          <w:bCs/>
          <w:color w:val="000000"/>
          <w:sz w:val="22"/>
          <w:szCs w:val="22"/>
        </w:rPr>
        <w:t>ść</w:t>
      </w:r>
      <w:r w:rsidR="006128FF">
        <w:rPr>
          <w:rFonts w:cs="Times New Roman"/>
          <w:bCs/>
          <w:color w:val="000000"/>
          <w:sz w:val="22"/>
          <w:szCs w:val="22"/>
        </w:rPr>
        <w:t xml:space="preserve"> o okoliczno</w:t>
      </w:r>
      <w:r>
        <w:rPr>
          <w:rFonts w:cs="Times New Roman"/>
          <w:bCs/>
          <w:color w:val="000000"/>
          <w:sz w:val="22"/>
          <w:szCs w:val="22"/>
        </w:rPr>
        <w:t>ś</w:t>
      </w:r>
      <w:r w:rsidR="006128FF">
        <w:rPr>
          <w:rFonts w:cs="Times New Roman"/>
          <w:bCs/>
          <w:color w:val="000000"/>
          <w:sz w:val="22"/>
          <w:szCs w:val="22"/>
        </w:rPr>
        <w:t>ciach stanowi</w:t>
      </w:r>
      <w:r>
        <w:rPr>
          <w:rFonts w:cs="Times New Roman"/>
          <w:bCs/>
          <w:color w:val="000000"/>
          <w:sz w:val="22"/>
          <w:szCs w:val="22"/>
        </w:rPr>
        <w:t>ą</w:t>
      </w:r>
      <w:r w:rsidR="006128FF">
        <w:rPr>
          <w:rFonts w:cs="Times New Roman"/>
          <w:bCs/>
          <w:color w:val="000000"/>
          <w:sz w:val="22"/>
          <w:szCs w:val="22"/>
        </w:rPr>
        <w:t>cych podstaw</w:t>
      </w:r>
      <w:r>
        <w:rPr>
          <w:rFonts w:cs="Times New Roman"/>
          <w:bCs/>
          <w:color w:val="000000"/>
          <w:sz w:val="22"/>
          <w:szCs w:val="22"/>
        </w:rPr>
        <w:t>ę</w:t>
      </w:r>
      <w:r w:rsidR="006128FF">
        <w:rPr>
          <w:rFonts w:cs="Times New Roman"/>
          <w:bCs/>
          <w:color w:val="000000"/>
          <w:sz w:val="22"/>
          <w:szCs w:val="22"/>
        </w:rPr>
        <w:t xml:space="preserve"> jego wniesienia.</w:t>
      </w:r>
    </w:p>
    <w:p w14:paraId="1ED4195C" w14:textId="77777777" w:rsidR="006128FF" w:rsidRDefault="006128FF" w:rsidP="00424009">
      <w:pPr>
        <w:pStyle w:val="Standard"/>
        <w:ind w:left="-567"/>
        <w:rPr>
          <w:rFonts w:cs="Times New Roman"/>
          <w:bCs/>
          <w:color w:val="000000"/>
          <w:sz w:val="22"/>
          <w:szCs w:val="22"/>
        </w:rPr>
      </w:pPr>
    </w:p>
    <w:p w14:paraId="49DD97E4" w14:textId="77777777" w:rsidR="006128FF" w:rsidRDefault="00A16685" w:rsidP="00BE5F08">
      <w:pPr>
        <w:pStyle w:val="Standard"/>
        <w:numPr>
          <w:ilvl w:val="0"/>
          <w:numId w:val="28"/>
        </w:numPr>
        <w:ind w:left="426" w:hanging="426"/>
        <w:jc w:val="both"/>
        <w:rPr>
          <w:rFonts w:cs="Times New Roman"/>
          <w:bCs/>
          <w:color w:val="000000"/>
          <w:sz w:val="22"/>
          <w:szCs w:val="22"/>
        </w:rPr>
      </w:pPr>
      <w:r>
        <w:rPr>
          <w:rFonts w:cs="Times New Roman"/>
          <w:bCs/>
          <w:color w:val="000000"/>
          <w:sz w:val="22"/>
          <w:szCs w:val="22"/>
        </w:rPr>
        <w:t>Odwołanie przysługuje wyłą</w:t>
      </w:r>
      <w:r w:rsidR="00CD5E48">
        <w:rPr>
          <w:rFonts w:cs="Times New Roman"/>
          <w:bCs/>
          <w:color w:val="000000"/>
          <w:sz w:val="22"/>
          <w:szCs w:val="22"/>
        </w:rPr>
        <w:t xml:space="preserve">cznie od niezgodnej </w:t>
      </w:r>
      <w:r>
        <w:rPr>
          <w:rFonts w:cs="Times New Roman"/>
          <w:bCs/>
          <w:color w:val="000000"/>
          <w:sz w:val="22"/>
          <w:szCs w:val="22"/>
        </w:rPr>
        <w:t xml:space="preserve">z </w:t>
      </w:r>
      <w:r w:rsidR="00CD5E48">
        <w:rPr>
          <w:rFonts w:cs="Times New Roman"/>
          <w:bCs/>
          <w:color w:val="000000"/>
          <w:sz w:val="22"/>
          <w:szCs w:val="22"/>
        </w:rPr>
        <w:t>przepisami ustawy czynno</w:t>
      </w:r>
      <w:r>
        <w:rPr>
          <w:rFonts w:cs="Times New Roman"/>
          <w:bCs/>
          <w:color w:val="000000"/>
          <w:sz w:val="22"/>
          <w:szCs w:val="22"/>
        </w:rPr>
        <w:t>ści Z</w:t>
      </w:r>
      <w:r w:rsidR="00CD5E48">
        <w:rPr>
          <w:rFonts w:cs="Times New Roman"/>
          <w:bCs/>
          <w:color w:val="000000"/>
          <w:sz w:val="22"/>
          <w:szCs w:val="22"/>
        </w:rPr>
        <w:t>amawiaj</w:t>
      </w:r>
      <w:r>
        <w:rPr>
          <w:rFonts w:cs="Times New Roman"/>
          <w:bCs/>
          <w:color w:val="000000"/>
          <w:sz w:val="22"/>
          <w:szCs w:val="22"/>
        </w:rPr>
        <w:t>ą</w:t>
      </w:r>
      <w:r w:rsidR="00CD5E48">
        <w:rPr>
          <w:rFonts w:cs="Times New Roman"/>
          <w:bCs/>
          <w:color w:val="000000"/>
          <w:sz w:val="22"/>
          <w:szCs w:val="22"/>
        </w:rPr>
        <w:t>cego, podj</w:t>
      </w:r>
      <w:r>
        <w:rPr>
          <w:rFonts w:cs="Times New Roman"/>
          <w:bCs/>
          <w:color w:val="000000"/>
          <w:sz w:val="22"/>
          <w:szCs w:val="22"/>
        </w:rPr>
        <w:t>ę</w:t>
      </w:r>
      <w:r w:rsidR="00CD5E48">
        <w:rPr>
          <w:rFonts w:cs="Times New Roman"/>
          <w:bCs/>
          <w:color w:val="000000"/>
          <w:sz w:val="22"/>
          <w:szCs w:val="22"/>
        </w:rPr>
        <w:t>tej</w:t>
      </w:r>
      <w:r w:rsidR="003A7DF1">
        <w:rPr>
          <w:rFonts w:cs="Times New Roman"/>
          <w:bCs/>
          <w:color w:val="000000"/>
          <w:sz w:val="22"/>
          <w:szCs w:val="22"/>
        </w:rPr>
        <w:t xml:space="preserve"> </w:t>
      </w:r>
      <w:r w:rsidR="00CD5E48" w:rsidRPr="003A7DF1">
        <w:rPr>
          <w:rFonts w:cs="Times New Roman"/>
          <w:bCs/>
          <w:color w:val="000000"/>
          <w:sz w:val="22"/>
          <w:szCs w:val="22"/>
        </w:rPr>
        <w:t>w post</w:t>
      </w:r>
      <w:r w:rsidRPr="003A7DF1">
        <w:rPr>
          <w:rFonts w:cs="Times New Roman"/>
          <w:bCs/>
          <w:color w:val="000000"/>
          <w:sz w:val="22"/>
          <w:szCs w:val="22"/>
        </w:rPr>
        <w:t>ę</w:t>
      </w:r>
      <w:r w:rsidR="00CD5E48" w:rsidRPr="003A7DF1">
        <w:rPr>
          <w:rFonts w:cs="Times New Roman"/>
          <w:bCs/>
          <w:color w:val="000000"/>
          <w:sz w:val="22"/>
          <w:szCs w:val="22"/>
        </w:rPr>
        <w:t>powaniu o udzielenie zamówienia lub zaniec</w:t>
      </w:r>
      <w:r w:rsidRPr="003A7DF1">
        <w:rPr>
          <w:rFonts w:cs="Times New Roman"/>
          <w:bCs/>
          <w:color w:val="000000"/>
          <w:sz w:val="22"/>
          <w:szCs w:val="22"/>
        </w:rPr>
        <w:t>h</w:t>
      </w:r>
      <w:r w:rsidR="00CD5E48" w:rsidRPr="003A7DF1">
        <w:rPr>
          <w:rFonts w:cs="Times New Roman"/>
          <w:bCs/>
          <w:color w:val="000000"/>
          <w:sz w:val="22"/>
          <w:szCs w:val="22"/>
        </w:rPr>
        <w:t>ania czynno</w:t>
      </w:r>
      <w:r w:rsidRPr="003A7DF1">
        <w:rPr>
          <w:rFonts w:cs="Times New Roman"/>
          <w:bCs/>
          <w:color w:val="000000"/>
          <w:sz w:val="22"/>
          <w:szCs w:val="22"/>
        </w:rPr>
        <w:t>ś</w:t>
      </w:r>
      <w:r w:rsidR="00CD5E48" w:rsidRPr="003A7DF1">
        <w:rPr>
          <w:rFonts w:cs="Times New Roman"/>
          <w:bCs/>
          <w:color w:val="000000"/>
          <w:sz w:val="22"/>
          <w:szCs w:val="22"/>
        </w:rPr>
        <w:t xml:space="preserve">ci, do której </w:t>
      </w:r>
      <w:r w:rsidRPr="003A7DF1">
        <w:rPr>
          <w:rFonts w:cs="Times New Roman"/>
          <w:bCs/>
          <w:color w:val="000000"/>
          <w:sz w:val="22"/>
          <w:szCs w:val="22"/>
        </w:rPr>
        <w:t>Z</w:t>
      </w:r>
      <w:r w:rsidR="00CD5E48" w:rsidRPr="003A7DF1">
        <w:rPr>
          <w:rFonts w:cs="Times New Roman"/>
          <w:bCs/>
          <w:color w:val="000000"/>
          <w:sz w:val="22"/>
          <w:szCs w:val="22"/>
        </w:rPr>
        <w:t>amawiaj</w:t>
      </w:r>
      <w:r w:rsidRPr="003A7DF1">
        <w:rPr>
          <w:rFonts w:cs="Times New Roman"/>
          <w:bCs/>
          <w:color w:val="000000"/>
          <w:sz w:val="22"/>
          <w:szCs w:val="22"/>
        </w:rPr>
        <w:t>ą</w:t>
      </w:r>
      <w:r w:rsidR="00CD5E48" w:rsidRPr="003A7DF1">
        <w:rPr>
          <w:rFonts w:cs="Times New Roman"/>
          <w:bCs/>
          <w:color w:val="000000"/>
          <w:sz w:val="22"/>
          <w:szCs w:val="22"/>
        </w:rPr>
        <w:t>cy jest zobowi</w:t>
      </w:r>
      <w:r w:rsidRPr="003A7DF1">
        <w:rPr>
          <w:rFonts w:cs="Times New Roman"/>
          <w:bCs/>
          <w:color w:val="000000"/>
          <w:sz w:val="22"/>
          <w:szCs w:val="22"/>
        </w:rPr>
        <w:t>ą</w:t>
      </w:r>
      <w:r w:rsidR="00CD5E48" w:rsidRPr="003A7DF1">
        <w:rPr>
          <w:rFonts w:cs="Times New Roman"/>
          <w:bCs/>
          <w:color w:val="000000"/>
          <w:sz w:val="22"/>
          <w:szCs w:val="22"/>
        </w:rPr>
        <w:t xml:space="preserve">zany na podstawie ustawy </w:t>
      </w:r>
      <w:proofErr w:type="spellStart"/>
      <w:r w:rsidR="00CD5E48" w:rsidRPr="003A7DF1">
        <w:rPr>
          <w:rFonts w:cs="Times New Roman"/>
          <w:bCs/>
          <w:color w:val="000000"/>
          <w:sz w:val="22"/>
          <w:szCs w:val="22"/>
        </w:rPr>
        <w:t>Pzp</w:t>
      </w:r>
      <w:proofErr w:type="spellEnd"/>
      <w:r w:rsidR="00CD5E48" w:rsidRPr="003A7DF1">
        <w:rPr>
          <w:rFonts w:cs="Times New Roman"/>
          <w:bCs/>
          <w:color w:val="000000"/>
          <w:sz w:val="22"/>
          <w:szCs w:val="22"/>
        </w:rPr>
        <w:t>.</w:t>
      </w:r>
    </w:p>
    <w:p w14:paraId="5518EBE1" w14:textId="77777777" w:rsidR="003A7DF1" w:rsidRDefault="003A7DF1" w:rsidP="003A7DF1">
      <w:pPr>
        <w:pStyle w:val="Standard"/>
        <w:ind w:left="426"/>
        <w:jc w:val="both"/>
        <w:rPr>
          <w:rFonts w:cs="Times New Roman"/>
          <w:bCs/>
          <w:color w:val="000000"/>
          <w:sz w:val="22"/>
          <w:szCs w:val="22"/>
        </w:rPr>
      </w:pPr>
    </w:p>
    <w:p w14:paraId="381DFFB7" w14:textId="77777777" w:rsidR="003A7DF1" w:rsidRPr="003A7DF1" w:rsidRDefault="003A7DF1" w:rsidP="00BE5F08">
      <w:pPr>
        <w:pStyle w:val="Standard"/>
        <w:numPr>
          <w:ilvl w:val="1"/>
          <w:numId w:val="28"/>
        </w:numPr>
        <w:ind w:left="851" w:hanging="425"/>
        <w:jc w:val="both"/>
        <w:rPr>
          <w:rFonts w:cs="Times New Roman"/>
          <w:bCs/>
          <w:color w:val="000000"/>
          <w:sz w:val="22"/>
          <w:szCs w:val="22"/>
        </w:rPr>
      </w:pPr>
      <w:r w:rsidRPr="00476A67">
        <w:rPr>
          <w:rFonts w:cs="Times New Roman"/>
          <w:bCs/>
          <w:color w:val="000000"/>
          <w:sz w:val="22"/>
          <w:szCs w:val="22"/>
        </w:rPr>
        <w:t xml:space="preserve">Odwołanie powinno wskazywać czynność lub zaniechanie czynności </w:t>
      </w:r>
      <w:r>
        <w:rPr>
          <w:rFonts w:cs="Times New Roman"/>
          <w:bCs/>
          <w:color w:val="000000"/>
          <w:sz w:val="22"/>
          <w:szCs w:val="22"/>
        </w:rPr>
        <w:t>Z</w:t>
      </w:r>
      <w:r w:rsidRPr="00476A67">
        <w:rPr>
          <w:rFonts w:cs="Times New Roman"/>
          <w:bCs/>
          <w:color w:val="000000"/>
          <w:sz w:val="22"/>
          <w:szCs w:val="22"/>
        </w:rPr>
        <w:t>amawiającego, której zarzuca</w:t>
      </w:r>
      <w:r>
        <w:rPr>
          <w:rFonts w:cs="Times New Roman"/>
          <w:bCs/>
          <w:color w:val="000000"/>
          <w:sz w:val="22"/>
          <w:szCs w:val="22"/>
        </w:rPr>
        <w:t xml:space="preserve"> </w:t>
      </w:r>
      <w:r w:rsidRPr="003A7DF1">
        <w:rPr>
          <w:rFonts w:cs="Times New Roman"/>
          <w:bCs/>
          <w:color w:val="000000"/>
          <w:sz w:val="22"/>
          <w:szCs w:val="22"/>
        </w:rPr>
        <w:t>się niezgodność z przepisami ustawy, zawierać zwięzłe przedstawienie zarzutów, określać żądanie oraz wskazywać okoliczności faktyczne i prawne uzasadniające wniesienie odwołania.</w:t>
      </w:r>
    </w:p>
    <w:p w14:paraId="71E7D550" w14:textId="77777777" w:rsidR="003A7DF1" w:rsidRDefault="003A7DF1" w:rsidP="003A7DF1">
      <w:pPr>
        <w:pStyle w:val="Standard"/>
        <w:ind w:left="851" w:hanging="425"/>
        <w:jc w:val="both"/>
        <w:rPr>
          <w:rFonts w:cs="Times New Roman"/>
          <w:bCs/>
          <w:color w:val="000000"/>
          <w:sz w:val="22"/>
          <w:szCs w:val="22"/>
        </w:rPr>
      </w:pPr>
    </w:p>
    <w:p w14:paraId="65EF42FD" w14:textId="77777777" w:rsidR="003A7DF1" w:rsidRPr="003A7DF1" w:rsidRDefault="003A7DF1" w:rsidP="00BE5F08">
      <w:pPr>
        <w:pStyle w:val="Standard"/>
        <w:numPr>
          <w:ilvl w:val="1"/>
          <w:numId w:val="28"/>
        </w:numPr>
        <w:ind w:left="851" w:hanging="425"/>
        <w:jc w:val="both"/>
        <w:rPr>
          <w:rFonts w:cs="Times New Roman"/>
          <w:bCs/>
          <w:color w:val="000000"/>
          <w:sz w:val="22"/>
          <w:szCs w:val="22"/>
        </w:rPr>
      </w:pPr>
      <w:r w:rsidRPr="00476A67">
        <w:rPr>
          <w:rFonts w:cs="Times New Roman"/>
          <w:bCs/>
          <w:color w:val="000000"/>
          <w:sz w:val="22"/>
          <w:szCs w:val="22"/>
        </w:rPr>
        <w:t xml:space="preserve">Odwołanie wnosi się do Prezesa Izby w formie pisemnej lub w postaci elektronicznej podpisane </w:t>
      </w:r>
      <w:r w:rsidRPr="003A7DF1">
        <w:rPr>
          <w:rFonts w:cs="Times New Roman"/>
          <w:bCs/>
          <w:color w:val="000000"/>
          <w:sz w:val="22"/>
          <w:szCs w:val="22"/>
        </w:rPr>
        <w:t xml:space="preserve">bezpiecznym podpisem elektronicznym weryfikowanym za pomocą ważnego </w:t>
      </w:r>
      <w:r w:rsidRPr="003A7DF1">
        <w:rPr>
          <w:rFonts w:cs="Times New Roman"/>
          <w:bCs/>
          <w:color w:val="000000"/>
          <w:sz w:val="22"/>
          <w:szCs w:val="22"/>
        </w:rPr>
        <w:lastRenderedPageBreak/>
        <w:t xml:space="preserve">kwalifikowanego certyfikatu lub równoważnego środka, spełniającego wymagania dla tego rodzaju podpisu. </w:t>
      </w:r>
    </w:p>
    <w:p w14:paraId="26E9D787" w14:textId="77777777" w:rsidR="003A7DF1" w:rsidRDefault="003A7DF1" w:rsidP="003A7DF1">
      <w:pPr>
        <w:pStyle w:val="Standard"/>
        <w:ind w:left="851" w:hanging="425"/>
        <w:jc w:val="both"/>
        <w:rPr>
          <w:rFonts w:cs="Times New Roman"/>
          <w:bCs/>
          <w:color w:val="000000"/>
          <w:sz w:val="22"/>
          <w:szCs w:val="22"/>
        </w:rPr>
      </w:pPr>
    </w:p>
    <w:p w14:paraId="73FE13EE" w14:textId="77777777" w:rsidR="003A7DF1" w:rsidRDefault="003A7DF1" w:rsidP="00BE5F08">
      <w:pPr>
        <w:pStyle w:val="Standard"/>
        <w:numPr>
          <w:ilvl w:val="1"/>
          <w:numId w:val="28"/>
        </w:numPr>
        <w:ind w:left="851" w:hanging="425"/>
        <w:jc w:val="both"/>
        <w:rPr>
          <w:rFonts w:cs="Times New Roman"/>
          <w:bCs/>
          <w:color w:val="000000"/>
          <w:sz w:val="22"/>
          <w:szCs w:val="22"/>
        </w:rPr>
      </w:pPr>
      <w:r>
        <w:rPr>
          <w:rFonts w:cs="Times New Roman"/>
          <w:bCs/>
          <w:color w:val="000000"/>
          <w:sz w:val="22"/>
          <w:szCs w:val="22"/>
        </w:rPr>
        <w:t>Odwołanie podlega rozpoznaniu, jeżeli:</w:t>
      </w:r>
    </w:p>
    <w:p w14:paraId="754F9302" w14:textId="77777777" w:rsidR="003A7DF1" w:rsidRDefault="003A7DF1" w:rsidP="00BE5F08">
      <w:pPr>
        <w:pStyle w:val="Standard"/>
        <w:numPr>
          <w:ilvl w:val="0"/>
          <w:numId w:val="29"/>
        </w:numPr>
        <w:jc w:val="both"/>
        <w:rPr>
          <w:rFonts w:cs="Times New Roman"/>
          <w:bCs/>
          <w:color w:val="000000"/>
          <w:sz w:val="22"/>
          <w:szCs w:val="22"/>
        </w:rPr>
      </w:pPr>
      <w:r>
        <w:rPr>
          <w:rFonts w:cs="Times New Roman"/>
          <w:bCs/>
          <w:color w:val="000000"/>
          <w:sz w:val="22"/>
          <w:szCs w:val="22"/>
        </w:rPr>
        <w:t>nie zawiera braków formalnych</w:t>
      </w:r>
      <w:r w:rsidR="005E571A">
        <w:rPr>
          <w:rFonts w:cs="Times New Roman"/>
          <w:bCs/>
          <w:color w:val="000000"/>
          <w:sz w:val="22"/>
          <w:szCs w:val="22"/>
        </w:rPr>
        <w:t>,</w:t>
      </w:r>
    </w:p>
    <w:p w14:paraId="08C7B62E" w14:textId="77777777" w:rsidR="003A7DF1" w:rsidRPr="003A7DF1" w:rsidRDefault="003A7DF1" w:rsidP="00BE5F08">
      <w:pPr>
        <w:pStyle w:val="Standard"/>
        <w:numPr>
          <w:ilvl w:val="0"/>
          <w:numId w:val="29"/>
        </w:numPr>
        <w:jc w:val="both"/>
        <w:rPr>
          <w:rFonts w:cs="Times New Roman"/>
          <w:bCs/>
          <w:color w:val="000000"/>
          <w:sz w:val="22"/>
          <w:szCs w:val="22"/>
        </w:rPr>
      </w:pPr>
      <w:r>
        <w:rPr>
          <w:rFonts w:cs="Times New Roman"/>
          <w:bCs/>
          <w:color w:val="000000"/>
          <w:sz w:val="22"/>
          <w:szCs w:val="22"/>
        </w:rPr>
        <w:t xml:space="preserve">uiszczono wpis (wpis uiszcza się najpóźniej do dnia upływu terminu do wniesienia odwołania, a </w:t>
      </w:r>
      <w:r w:rsidRPr="003A7DF1">
        <w:rPr>
          <w:rFonts w:cs="Times New Roman"/>
          <w:bCs/>
          <w:color w:val="000000"/>
          <w:sz w:val="22"/>
          <w:szCs w:val="22"/>
        </w:rPr>
        <w:t>dowód jego uiszczenia dołącza się do odwołania).</w:t>
      </w:r>
    </w:p>
    <w:p w14:paraId="70A4BF53" w14:textId="77777777" w:rsidR="003A7DF1" w:rsidRDefault="003A7DF1" w:rsidP="003A7DF1">
      <w:pPr>
        <w:pStyle w:val="Standard"/>
        <w:ind w:left="851" w:hanging="425"/>
        <w:jc w:val="both"/>
        <w:rPr>
          <w:rFonts w:cs="Times New Roman"/>
          <w:bCs/>
          <w:color w:val="000000"/>
          <w:sz w:val="22"/>
          <w:szCs w:val="22"/>
        </w:rPr>
      </w:pPr>
    </w:p>
    <w:p w14:paraId="7B4CD154" w14:textId="77777777" w:rsidR="003A7DF1" w:rsidRPr="003A7DF1" w:rsidRDefault="003A7DF1" w:rsidP="00BE5F08">
      <w:pPr>
        <w:pStyle w:val="Standard"/>
        <w:numPr>
          <w:ilvl w:val="1"/>
          <w:numId w:val="28"/>
        </w:numPr>
        <w:ind w:left="851" w:hanging="425"/>
        <w:jc w:val="both"/>
        <w:rPr>
          <w:rFonts w:cs="Times New Roman"/>
          <w:bCs/>
          <w:color w:val="000000"/>
          <w:sz w:val="22"/>
          <w:szCs w:val="22"/>
        </w:rPr>
      </w:pPr>
      <w:r w:rsidRPr="00476A67">
        <w:rPr>
          <w:rFonts w:cs="Times New Roman"/>
          <w:bCs/>
          <w:color w:val="000000"/>
          <w:sz w:val="22"/>
          <w:szCs w:val="22"/>
        </w:rPr>
        <w:t xml:space="preserve">Odwołujący przesyła kopię odwołania Zamawiającemu w terminie i na zasadach określonych w art. </w:t>
      </w:r>
      <w:r w:rsidRPr="003A7DF1">
        <w:rPr>
          <w:rFonts w:cs="Times New Roman"/>
          <w:bCs/>
          <w:color w:val="000000"/>
          <w:sz w:val="22"/>
          <w:szCs w:val="22"/>
        </w:rPr>
        <w:t xml:space="preserve">180 ust. 5 ustawy </w:t>
      </w:r>
      <w:proofErr w:type="spellStart"/>
      <w:r w:rsidRPr="003A7DF1">
        <w:rPr>
          <w:rFonts w:cs="Times New Roman"/>
          <w:bCs/>
          <w:color w:val="000000"/>
          <w:sz w:val="22"/>
          <w:szCs w:val="22"/>
        </w:rPr>
        <w:t>Pzp</w:t>
      </w:r>
      <w:proofErr w:type="spellEnd"/>
      <w:r w:rsidRPr="003A7DF1">
        <w:rPr>
          <w:rFonts w:cs="Times New Roman"/>
          <w:bCs/>
          <w:color w:val="000000"/>
          <w:sz w:val="22"/>
          <w:szCs w:val="22"/>
        </w:rPr>
        <w:t xml:space="preserve">. </w:t>
      </w:r>
    </w:p>
    <w:p w14:paraId="4D077F39" w14:textId="77777777" w:rsidR="003A7DF1" w:rsidRDefault="003A7DF1" w:rsidP="003A7DF1">
      <w:pPr>
        <w:pStyle w:val="Standard"/>
        <w:ind w:left="426"/>
        <w:jc w:val="both"/>
        <w:rPr>
          <w:rFonts w:cs="Times New Roman"/>
          <w:bCs/>
          <w:color w:val="000000"/>
          <w:sz w:val="22"/>
          <w:szCs w:val="22"/>
        </w:rPr>
      </w:pPr>
    </w:p>
    <w:p w14:paraId="33A8835A" w14:textId="77777777" w:rsidR="003A7DF1" w:rsidRPr="003A7DF1" w:rsidRDefault="003A7DF1" w:rsidP="00BE5F08">
      <w:pPr>
        <w:pStyle w:val="Standard"/>
        <w:numPr>
          <w:ilvl w:val="0"/>
          <w:numId w:val="28"/>
        </w:numPr>
        <w:ind w:left="426" w:hanging="426"/>
        <w:jc w:val="both"/>
        <w:rPr>
          <w:rFonts w:cs="Times New Roman"/>
          <w:bCs/>
          <w:color w:val="000000"/>
          <w:sz w:val="22"/>
          <w:szCs w:val="22"/>
        </w:rPr>
      </w:pPr>
      <w:r>
        <w:rPr>
          <w:rFonts w:cs="Times New Roman"/>
          <w:bCs/>
          <w:color w:val="000000"/>
          <w:sz w:val="22"/>
          <w:szCs w:val="22"/>
        </w:rPr>
        <w:t>Na orzeczenie Izby stronom oraz uczestnikom postępowania odwoławczego przysługuje skarga do sądu.</w:t>
      </w:r>
    </w:p>
    <w:p w14:paraId="62C3DEC6" w14:textId="77777777" w:rsidR="00903F3C" w:rsidRDefault="00903F3C" w:rsidP="003A7DF1">
      <w:pPr>
        <w:pStyle w:val="Standard"/>
        <w:rPr>
          <w:rFonts w:cs="Times New Roman"/>
          <w:bCs/>
          <w:color w:val="000000"/>
          <w:sz w:val="22"/>
          <w:szCs w:val="22"/>
        </w:rPr>
      </w:pPr>
    </w:p>
    <w:p w14:paraId="0F462BEC" w14:textId="77777777" w:rsidR="00903F3C" w:rsidRPr="005E571A" w:rsidRDefault="00820ADA" w:rsidP="005E571A">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W</w:t>
      </w:r>
      <w:r w:rsidR="00903F3C">
        <w:rPr>
          <w:rFonts w:cs="Times New Roman"/>
          <w:bCs/>
          <w:color w:val="000000"/>
          <w:sz w:val="22"/>
          <w:szCs w:val="22"/>
        </w:rPr>
        <w:t xml:space="preserve"> post</w:t>
      </w:r>
      <w:r>
        <w:rPr>
          <w:rFonts w:cs="Times New Roman"/>
          <w:bCs/>
          <w:color w:val="000000"/>
          <w:sz w:val="22"/>
          <w:szCs w:val="22"/>
        </w:rPr>
        <w:t>ę</w:t>
      </w:r>
      <w:r w:rsidR="00903F3C">
        <w:rPr>
          <w:rFonts w:cs="Times New Roman"/>
          <w:bCs/>
          <w:color w:val="000000"/>
          <w:sz w:val="22"/>
          <w:szCs w:val="22"/>
        </w:rPr>
        <w:t>powaniu tocz</w:t>
      </w:r>
      <w:r>
        <w:rPr>
          <w:rFonts w:cs="Times New Roman"/>
          <w:bCs/>
          <w:color w:val="000000"/>
          <w:sz w:val="22"/>
          <w:szCs w:val="22"/>
        </w:rPr>
        <w:t>ą</w:t>
      </w:r>
      <w:r w:rsidR="00903F3C">
        <w:rPr>
          <w:rFonts w:cs="Times New Roman"/>
          <w:bCs/>
          <w:color w:val="000000"/>
          <w:sz w:val="22"/>
          <w:szCs w:val="22"/>
        </w:rPr>
        <w:t>cym si</w:t>
      </w:r>
      <w:r>
        <w:rPr>
          <w:rFonts w:cs="Times New Roman"/>
          <w:bCs/>
          <w:color w:val="000000"/>
          <w:sz w:val="22"/>
          <w:szCs w:val="22"/>
        </w:rPr>
        <w:t>ę</w:t>
      </w:r>
      <w:r w:rsidR="00903F3C">
        <w:rPr>
          <w:rFonts w:cs="Times New Roman"/>
          <w:bCs/>
          <w:color w:val="000000"/>
          <w:sz w:val="22"/>
          <w:szCs w:val="22"/>
        </w:rPr>
        <w:t xml:space="preserve"> wskutek wniesienia skargi stosuje si</w:t>
      </w:r>
      <w:r>
        <w:rPr>
          <w:rFonts w:cs="Times New Roman"/>
          <w:bCs/>
          <w:color w:val="000000"/>
          <w:sz w:val="22"/>
          <w:szCs w:val="22"/>
        </w:rPr>
        <w:t>ę</w:t>
      </w:r>
      <w:r w:rsidR="00903F3C">
        <w:rPr>
          <w:rFonts w:cs="Times New Roman"/>
          <w:bCs/>
          <w:color w:val="000000"/>
          <w:sz w:val="22"/>
          <w:szCs w:val="22"/>
        </w:rPr>
        <w:t xml:space="preserve"> odpowiednio przepisy ustawy z dnia 17 listopada 1964 r </w:t>
      </w:r>
      <w:r w:rsidR="005E571A">
        <w:rPr>
          <w:rFonts w:cs="Times New Roman"/>
          <w:bCs/>
          <w:color w:val="000000"/>
          <w:sz w:val="22"/>
          <w:szCs w:val="22"/>
        </w:rPr>
        <w:t>-</w:t>
      </w:r>
      <w:r w:rsidR="00903F3C" w:rsidRPr="005E571A">
        <w:rPr>
          <w:rFonts w:cs="Times New Roman"/>
          <w:bCs/>
          <w:color w:val="000000"/>
          <w:sz w:val="22"/>
          <w:szCs w:val="22"/>
        </w:rPr>
        <w:t xml:space="preserve"> </w:t>
      </w:r>
      <w:r w:rsidRPr="005E571A">
        <w:rPr>
          <w:rFonts w:cs="Times New Roman"/>
          <w:bCs/>
          <w:color w:val="000000"/>
          <w:sz w:val="22"/>
          <w:szCs w:val="22"/>
        </w:rPr>
        <w:t>K</w:t>
      </w:r>
      <w:r w:rsidR="00903F3C" w:rsidRPr="005E571A">
        <w:rPr>
          <w:rFonts w:cs="Times New Roman"/>
          <w:bCs/>
          <w:color w:val="000000"/>
          <w:sz w:val="22"/>
          <w:szCs w:val="22"/>
        </w:rPr>
        <w:t xml:space="preserve">odeks </w:t>
      </w:r>
      <w:r w:rsidRPr="005E571A">
        <w:rPr>
          <w:rFonts w:cs="Times New Roman"/>
          <w:bCs/>
          <w:color w:val="000000"/>
          <w:sz w:val="22"/>
          <w:szCs w:val="22"/>
        </w:rPr>
        <w:t>Postę</w:t>
      </w:r>
      <w:r w:rsidR="00903F3C" w:rsidRPr="005E571A">
        <w:rPr>
          <w:rFonts w:cs="Times New Roman"/>
          <w:bCs/>
          <w:color w:val="000000"/>
          <w:sz w:val="22"/>
          <w:szCs w:val="22"/>
        </w:rPr>
        <w:t xml:space="preserve">powania </w:t>
      </w:r>
      <w:r w:rsidRPr="005E571A">
        <w:rPr>
          <w:rFonts w:cs="Times New Roman"/>
          <w:bCs/>
          <w:color w:val="000000"/>
          <w:sz w:val="22"/>
          <w:szCs w:val="22"/>
        </w:rPr>
        <w:t>C</w:t>
      </w:r>
      <w:r w:rsidR="00903F3C" w:rsidRPr="005E571A">
        <w:rPr>
          <w:rFonts w:cs="Times New Roman"/>
          <w:bCs/>
          <w:color w:val="000000"/>
          <w:sz w:val="22"/>
          <w:szCs w:val="22"/>
        </w:rPr>
        <w:t>ywilnego o apelacji, je</w:t>
      </w:r>
      <w:r w:rsidRPr="005E571A">
        <w:rPr>
          <w:rFonts w:cs="Times New Roman"/>
          <w:bCs/>
          <w:color w:val="000000"/>
          <w:sz w:val="22"/>
          <w:szCs w:val="22"/>
        </w:rPr>
        <w:t>ż</w:t>
      </w:r>
      <w:r w:rsidR="00903F3C" w:rsidRPr="005E571A">
        <w:rPr>
          <w:rFonts w:cs="Times New Roman"/>
          <w:bCs/>
          <w:color w:val="000000"/>
          <w:sz w:val="22"/>
          <w:szCs w:val="22"/>
        </w:rPr>
        <w:t>eli przepisy ustawy nie stanowi</w:t>
      </w:r>
      <w:r w:rsidRPr="005E571A">
        <w:rPr>
          <w:rFonts w:cs="Times New Roman"/>
          <w:bCs/>
          <w:color w:val="000000"/>
          <w:sz w:val="22"/>
          <w:szCs w:val="22"/>
        </w:rPr>
        <w:t>ą</w:t>
      </w:r>
      <w:r w:rsidR="00903F3C" w:rsidRPr="005E571A">
        <w:rPr>
          <w:rFonts w:cs="Times New Roman"/>
          <w:bCs/>
          <w:color w:val="000000"/>
          <w:sz w:val="22"/>
          <w:szCs w:val="22"/>
        </w:rPr>
        <w:t xml:space="preserve"> inaczej. Je</w:t>
      </w:r>
      <w:r w:rsidRPr="005E571A">
        <w:rPr>
          <w:rFonts w:cs="Times New Roman"/>
          <w:bCs/>
          <w:color w:val="000000"/>
          <w:sz w:val="22"/>
          <w:szCs w:val="22"/>
        </w:rPr>
        <w:t>ż</w:t>
      </w:r>
      <w:r w:rsidR="00903F3C" w:rsidRPr="005E571A">
        <w:rPr>
          <w:rFonts w:cs="Times New Roman"/>
          <w:bCs/>
          <w:color w:val="000000"/>
          <w:sz w:val="22"/>
          <w:szCs w:val="22"/>
        </w:rPr>
        <w:t>eli koniec terminu do wykonania czynno</w:t>
      </w:r>
      <w:r w:rsidRPr="005E571A">
        <w:rPr>
          <w:rFonts w:cs="Times New Roman"/>
          <w:bCs/>
          <w:color w:val="000000"/>
          <w:sz w:val="22"/>
          <w:szCs w:val="22"/>
        </w:rPr>
        <w:t>ś</w:t>
      </w:r>
      <w:r w:rsidR="00903F3C" w:rsidRPr="005E571A">
        <w:rPr>
          <w:rFonts w:cs="Times New Roman"/>
          <w:bCs/>
          <w:color w:val="000000"/>
          <w:sz w:val="22"/>
          <w:szCs w:val="22"/>
        </w:rPr>
        <w:t>ci przypada na sobot</w:t>
      </w:r>
      <w:r w:rsidRPr="005E571A">
        <w:rPr>
          <w:rFonts w:cs="Times New Roman"/>
          <w:bCs/>
          <w:color w:val="000000"/>
          <w:sz w:val="22"/>
          <w:szCs w:val="22"/>
        </w:rPr>
        <w:t>ę</w:t>
      </w:r>
      <w:r w:rsidR="00903F3C" w:rsidRPr="005E571A">
        <w:rPr>
          <w:rFonts w:cs="Times New Roman"/>
          <w:bCs/>
          <w:color w:val="000000"/>
          <w:sz w:val="22"/>
          <w:szCs w:val="22"/>
        </w:rPr>
        <w:t xml:space="preserve"> lub dzień ustawowo wolny od pracy, termin upływa dnia nast</w:t>
      </w:r>
      <w:r w:rsidRPr="005E571A">
        <w:rPr>
          <w:rFonts w:cs="Times New Roman"/>
          <w:bCs/>
          <w:color w:val="000000"/>
          <w:sz w:val="22"/>
          <w:szCs w:val="22"/>
        </w:rPr>
        <w:t>ę</w:t>
      </w:r>
      <w:r w:rsidR="00903F3C" w:rsidRPr="005E571A">
        <w:rPr>
          <w:rFonts w:cs="Times New Roman"/>
          <w:bCs/>
          <w:color w:val="000000"/>
          <w:sz w:val="22"/>
          <w:szCs w:val="22"/>
        </w:rPr>
        <w:t>pnego po dniu lub dniach wolnych od pracy.</w:t>
      </w:r>
    </w:p>
    <w:p w14:paraId="120FB5FC" w14:textId="77777777" w:rsidR="00820ADA" w:rsidRDefault="00820ADA" w:rsidP="00820ADA">
      <w:pPr>
        <w:pStyle w:val="Standard"/>
        <w:ind w:left="360"/>
        <w:rPr>
          <w:rFonts w:cs="Times New Roman"/>
          <w:bCs/>
          <w:color w:val="000000"/>
          <w:sz w:val="22"/>
          <w:szCs w:val="22"/>
        </w:rPr>
      </w:pPr>
    </w:p>
    <w:p w14:paraId="7FC52F54" w14:textId="77777777" w:rsidR="00903F3C" w:rsidRDefault="00820ADA" w:rsidP="00A22F84">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Skargę</w:t>
      </w:r>
      <w:r w:rsidR="00903F3C">
        <w:rPr>
          <w:rFonts w:cs="Times New Roman"/>
          <w:bCs/>
          <w:color w:val="000000"/>
          <w:sz w:val="22"/>
          <w:szCs w:val="22"/>
        </w:rPr>
        <w:t xml:space="preserve"> wnosi si</w:t>
      </w:r>
      <w:r>
        <w:rPr>
          <w:rFonts w:cs="Times New Roman"/>
          <w:bCs/>
          <w:color w:val="000000"/>
          <w:sz w:val="22"/>
          <w:szCs w:val="22"/>
        </w:rPr>
        <w:t>ę</w:t>
      </w:r>
      <w:r w:rsidR="00903F3C">
        <w:rPr>
          <w:rFonts w:cs="Times New Roman"/>
          <w:bCs/>
          <w:color w:val="000000"/>
          <w:sz w:val="22"/>
          <w:szCs w:val="22"/>
        </w:rPr>
        <w:t xml:space="preserve"> do s</w:t>
      </w:r>
      <w:r>
        <w:rPr>
          <w:rFonts w:cs="Times New Roman"/>
          <w:bCs/>
          <w:color w:val="000000"/>
          <w:sz w:val="22"/>
          <w:szCs w:val="22"/>
        </w:rPr>
        <w:t>ą</w:t>
      </w:r>
      <w:r w:rsidR="00903F3C">
        <w:rPr>
          <w:rFonts w:cs="Times New Roman"/>
          <w:bCs/>
          <w:color w:val="000000"/>
          <w:sz w:val="22"/>
          <w:szCs w:val="22"/>
        </w:rPr>
        <w:t>du wła</w:t>
      </w:r>
      <w:r>
        <w:rPr>
          <w:rFonts w:cs="Times New Roman"/>
          <w:bCs/>
          <w:color w:val="000000"/>
          <w:sz w:val="22"/>
          <w:szCs w:val="22"/>
        </w:rPr>
        <w:t>ś</w:t>
      </w:r>
      <w:r w:rsidR="00903F3C">
        <w:rPr>
          <w:rFonts w:cs="Times New Roman"/>
          <w:bCs/>
          <w:color w:val="000000"/>
          <w:sz w:val="22"/>
          <w:szCs w:val="22"/>
        </w:rPr>
        <w:t>ciwego dla siedzib</w:t>
      </w:r>
      <w:r>
        <w:rPr>
          <w:rFonts w:cs="Times New Roman"/>
          <w:bCs/>
          <w:color w:val="000000"/>
          <w:sz w:val="22"/>
          <w:szCs w:val="22"/>
        </w:rPr>
        <w:t>y</w:t>
      </w:r>
      <w:r w:rsidR="00903F3C">
        <w:rPr>
          <w:rFonts w:cs="Times New Roman"/>
          <w:bCs/>
          <w:color w:val="000000"/>
          <w:sz w:val="22"/>
          <w:szCs w:val="22"/>
        </w:rPr>
        <w:t xml:space="preserve"> albo miejsca zamieszkania </w:t>
      </w:r>
      <w:r>
        <w:rPr>
          <w:rFonts w:cs="Times New Roman"/>
          <w:bCs/>
          <w:color w:val="000000"/>
          <w:sz w:val="22"/>
          <w:szCs w:val="22"/>
        </w:rPr>
        <w:t>Z</w:t>
      </w:r>
      <w:r w:rsidR="00903F3C">
        <w:rPr>
          <w:rFonts w:cs="Times New Roman"/>
          <w:bCs/>
          <w:color w:val="000000"/>
          <w:sz w:val="22"/>
          <w:szCs w:val="22"/>
        </w:rPr>
        <w:t>amawiaj</w:t>
      </w:r>
      <w:r>
        <w:rPr>
          <w:rFonts w:cs="Times New Roman"/>
          <w:bCs/>
          <w:color w:val="000000"/>
          <w:sz w:val="22"/>
          <w:szCs w:val="22"/>
        </w:rPr>
        <w:t>ą</w:t>
      </w:r>
      <w:r w:rsidR="00903F3C">
        <w:rPr>
          <w:rFonts w:cs="Times New Roman"/>
          <w:bCs/>
          <w:color w:val="000000"/>
          <w:sz w:val="22"/>
          <w:szCs w:val="22"/>
        </w:rPr>
        <w:t>cego za po</w:t>
      </w:r>
      <w:r>
        <w:rPr>
          <w:rFonts w:cs="Times New Roman"/>
          <w:bCs/>
          <w:color w:val="000000"/>
          <w:sz w:val="22"/>
          <w:szCs w:val="22"/>
        </w:rPr>
        <w:t>ś</w:t>
      </w:r>
      <w:r w:rsidR="00903F3C">
        <w:rPr>
          <w:rFonts w:cs="Times New Roman"/>
          <w:bCs/>
          <w:color w:val="000000"/>
          <w:sz w:val="22"/>
          <w:szCs w:val="22"/>
        </w:rPr>
        <w:t xml:space="preserve">rednictwem Prezesa </w:t>
      </w:r>
      <w:r>
        <w:rPr>
          <w:rFonts w:cs="Times New Roman"/>
          <w:bCs/>
          <w:color w:val="000000"/>
          <w:sz w:val="22"/>
          <w:szCs w:val="22"/>
        </w:rPr>
        <w:t>I</w:t>
      </w:r>
      <w:r w:rsidR="00903F3C">
        <w:rPr>
          <w:rFonts w:cs="Times New Roman"/>
          <w:bCs/>
          <w:color w:val="000000"/>
          <w:sz w:val="22"/>
          <w:szCs w:val="22"/>
        </w:rPr>
        <w:t>zby w terminie 7 dni od dnia dor</w:t>
      </w:r>
      <w:r>
        <w:rPr>
          <w:rFonts w:cs="Times New Roman"/>
          <w:bCs/>
          <w:color w:val="000000"/>
          <w:sz w:val="22"/>
          <w:szCs w:val="22"/>
        </w:rPr>
        <w:t>ę</w:t>
      </w:r>
      <w:r w:rsidR="00903F3C">
        <w:rPr>
          <w:rFonts w:cs="Times New Roman"/>
          <w:bCs/>
          <w:color w:val="000000"/>
          <w:sz w:val="22"/>
          <w:szCs w:val="22"/>
        </w:rPr>
        <w:t>czenia orzeczenia izby, przesyłaj</w:t>
      </w:r>
      <w:r>
        <w:rPr>
          <w:rFonts w:cs="Times New Roman"/>
          <w:bCs/>
          <w:color w:val="000000"/>
          <w:sz w:val="22"/>
          <w:szCs w:val="22"/>
        </w:rPr>
        <w:t>ą</w:t>
      </w:r>
      <w:r w:rsidR="00903F3C">
        <w:rPr>
          <w:rFonts w:cs="Times New Roman"/>
          <w:bCs/>
          <w:color w:val="000000"/>
          <w:sz w:val="22"/>
          <w:szCs w:val="22"/>
        </w:rPr>
        <w:t>ce jednocze</w:t>
      </w:r>
      <w:r>
        <w:rPr>
          <w:rFonts w:cs="Times New Roman"/>
          <w:bCs/>
          <w:color w:val="000000"/>
          <w:sz w:val="22"/>
          <w:szCs w:val="22"/>
        </w:rPr>
        <w:t>ś</w:t>
      </w:r>
      <w:r w:rsidR="00903F3C">
        <w:rPr>
          <w:rFonts w:cs="Times New Roman"/>
          <w:bCs/>
          <w:color w:val="000000"/>
          <w:sz w:val="22"/>
          <w:szCs w:val="22"/>
        </w:rPr>
        <w:t>nie jej odpis przeciwnikowi skargi. Zło</w:t>
      </w:r>
      <w:r>
        <w:rPr>
          <w:rFonts w:cs="Times New Roman"/>
          <w:bCs/>
          <w:color w:val="000000"/>
          <w:sz w:val="22"/>
          <w:szCs w:val="22"/>
        </w:rPr>
        <w:t>ż</w:t>
      </w:r>
      <w:r w:rsidR="00903F3C">
        <w:rPr>
          <w:rFonts w:cs="Times New Roman"/>
          <w:bCs/>
          <w:color w:val="000000"/>
          <w:sz w:val="22"/>
          <w:szCs w:val="22"/>
        </w:rPr>
        <w:t xml:space="preserve">enie skargi </w:t>
      </w:r>
      <w:r w:rsidR="00346381">
        <w:rPr>
          <w:rFonts w:cs="Times New Roman"/>
          <w:bCs/>
          <w:color w:val="000000"/>
          <w:sz w:val="22"/>
          <w:szCs w:val="22"/>
        </w:rPr>
        <w:br/>
      </w:r>
      <w:r w:rsidR="00903F3C">
        <w:rPr>
          <w:rFonts w:cs="Times New Roman"/>
          <w:bCs/>
          <w:color w:val="000000"/>
          <w:sz w:val="22"/>
          <w:szCs w:val="22"/>
        </w:rPr>
        <w:t>w placówce pocztowej operatora wyznaczonego jest równoznaczne z jej wniesieniem.</w:t>
      </w:r>
    </w:p>
    <w:p w14:paraId="4AB59EDA" w14:textId="77777777" w:rsidR="00220C8F" w:rsidRDefault="00220C8F" w:rsidP="00220C8F">
      <w:pPr>
        <w:pStyle w:val="Standard"/>
        <w:rPr>
          <w:rFonts w:cs="Times New Roman"/>
          <w:bCs/>
          <w:color w:val="000000"/>
          <w:sz w:val="22"/>
          <w:szCs w:val="22"/>
        </w:rPr>
      </w:pPr>
    </w:p>
    <w:p w14:paraId="349BFC6B" w14:textId="77777777" w:rsidR="00903F3C" w:rsidRDefault="00220C8F" w:rsidP="00A22F84">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W</w:t>
      </w:r>
      <w:r w:rsidR="00903F3C">
        <w:rPr>
          <w:rFonts w:cs="Times New Roman"/>
          <w:bCs/>
          <w:color w:val="000000"/>
          <w:sz w:val="22"/>
          <w:szCs w:val="22"/>
        </w:rPr>
        <w:t xml:space="preserve"> terminie 21 dni o</w:t>
      </w:r>
      <w:r>
        <w:rPr>
          <w:rFonts w:cs="Times New Roman"/>
          <w:bCs/>
          <w:color w:val="000000"/>
          <w:sz w:val="22"/>
          <w:szCs w:val="22"/>
        </w:rPr>
        <w:t>d dnia wydania orzeczenia skargę</w:t>
      </w:r>
      <w:r w:rsidR="00903F3C">
        <w:rPr>
          <w:rFonts w:cs="Times New Roman"/>
          <w:bCs/>
          <w:color w:val="000000"/>
          <w:sz w:val="22"/>
          <w:szCs w:val="22"/>
        </w:rPr>
        <w:t xml:space="preserve"> mo</w:t>
      </w:r>
      <w:r>
        <w:rPr>
          <w:rFonts w:cs="Times New Roman"/>
          <w:bCs/>
          <w:color w:val="000000"/>
          <w:sz w:val="22"/>
          <w:szCs w:val="22"/>
        </w:rPr>
        <w:t>ż</w:t>
      </w:r>
      <w:r w:rsidR="00903F3C">
        <w:rPr>
          <w:rFonts w:cs="Times New Roman"/>
          <w:bCs/>
          <w:color w:val="000000"/>
          <w:sz w:val="22"/>
          <w:szCs w:val="22"/>
        </w:rPr>
        <w:t>e wnie</w:t>
      </w:r>
      <w:r>
        <w:rPr>
          <w:rFonts w:cs="Times New Roman"/>
          <w:bCs/>
          <w:color w:val="000000"/>
          <w:sz w:val="22"/>
          <w:szCs w:val="22"/>
        </w:rPr>
        <w:t>ść</w:t>
      </w:r>
      <w:r w:rsidR="00903F3C">
        <w:rPr>
          <w:rFonts w:cs="Times New Roman"/>
          <w:bCs/>
          <w:color w:val="000000"/>
          <w:sz w:val="22"/>
          <w:szCs w:val="22"/>
        </w:rPr>
        <w:t xml:space="preserve"> tak</w:t>
      </w:r>
      <w:r>
        <w:rPr>
          <w:rFonts w:cs="Times New Roman"/>
          <w:bCs/>
          <w:color w:val="000000"/>
          <w:sz w:val="22"/>
          <w:szCs w:val="22"/>
        </w:rPr>
        <w:t>ż</w:t>
      </w:r>
      <w:r w:rsidR="00903F3C">
        <w:rPr>
          <w:rFonts w:cs="Times New Roman"/>
          <w:bCs/>
          <w:color w:val="000000"/>
          <w:sz w:val="22"/>
          <w:szCs w:val="22"/>
        </w:rPr>
        <w:t>e Prez</w:t>
      </w:r>
      <w:r>
        <w:rPr>
          <w:rFonts w:cs="Times New Roman"/>
          <w:bCs/>
          <w:color w:val="000000"/>
          <w:sz w:val="22"/>
          <w:szCs w:val="22"/>
        </w:rPr>
        <w:t>e</w:t>
      </w:r>
      <w:r w:rsidR="00903F3C">
        <w:rPr>
          <w:rFonts w:cs="Times New Roman"/>
          <w:bCs/>
          <w:color w:val="000000"/>
          <w:sz w:val="22"/>
          <w:szCs w:val="22"/>
        </w:rPr>
        <w:t xml:space="preserve">s </w:t>
      </w:r>
      <w:r>
        <w:rPr>
          <w:rFonts w:cs="Times New Roman"/>
          <w:bCs/>
          <w:color w:val="000000"/>
          <w:sz w:val="22"/>
          <w:szCs w:val="22"/>
        </w:rPr>
        <w:t>U</w:t>
      </w:r>
      <w:r w:rsidR="00903F3C">
        <w:rPr>
          <w:rFonts w:cs="Times New Roman"/>
          <w:bCs/>
          <w:color w:val="000000"/>
          <w:sz w:val="22"/>
          <w:szCs w:val="22"/>
        </w:rPr>
        <w:t>rz</w:t>
      </w:r>
      <w:r>
        <w:rPr>
          <w:rFonts w:cs="Times New Roman"/>
          <w:bCs/>
          <w:color w:val="000000"/>
          <w:sz w:val="22"/>
          <w:szCs w:val="22"/>
        </w:rPr>
        <w:t>ę</w:t>
      </w:r>
      <w:r w:rsidR="00903F3C">
        <w:rPr>
          <w:rFonts w:cs="Times New Roman"/>
          <w:bCs/>
          <w:color w:val="000000"/>
          <w:sz w:val="22"/>
          <w:szCs w:val="22"/>
        </w:rPr>
        <w:t xml:space="preserve">du. Prezes </w:t>
      </w:r>
      <w:r>
        <w:rPr>
          <w:rFonts w:cs="Times New Roman"/>
          <w:bCs/>
          <w:color w:val="000000"/>
          <w:sz w:val="22"/>
          <w:szCs w:val="22"/>
        </w:rPr>
        <w:t>U</w:t>
      </w:r>
      <w:r w:rsidR="00903F3C">
        <w:rPr>
          <w:rFonts w:cs="Times New Roman"/>
          <w:bCs/>
          <w:color w:val="000000"/>
          <w:sz w:val="22"/>
          <w:szCs w:val="22"/>
        </w:rPr>
        <w:t>rz</w:t>
      </w:r>
      <w:r>
        <w:rPr>
          <w:rFonts w:cs="Times New Roman"/>
          <w:bCs/>
          <w:color w:val="000000"/>
          <w:sz w:val="22"/>
          <w:szCs w:val="22"/>
        </w:rPr>
        <w:t>ę</w:t>
      </w:r>
      <w:r w:rsidR="00903F3C">
        <w:rPr>
          <w:rFonts w:cs="Times New Roman"/>
          <w:bCs/>
          <w:color w:val="000000"/>
          <w:sz w:val="22"/>
          <w:szCs w:val="22"/>
        </w:rPr>
        <w:t>du mo</w:t>
      </w:r>
      <w:r>
        <w:rPr>
          <w:rFonts w:cs="Times New Roman"/>
          <w:bCs/>
          <w:color w:val="000000"/>
          <w:sz w:val="22"/>
          <w:szCs w:val="22"/>
        </w:rPr>
        <w:t>ż</w:t>
      </w:r>
      <w:r w:rsidR="00903F3C">
        <w:rPr>
          <w:rFonts w:cs="Times New Roman"/>
          <w:bCs/>
          <w:color w:val="000000"/>
          <w:sz w:val="22"/>
          <w:szCs w:val="22"/>
        </w:rPr>
        <w:t>e tak</w:t>
      </w:r>
      <w:r>
        <w:rPr>
          <w:rFonts w:cs="Times New Roman"/>
          <w:bCs/>
          <w:color w:val="000000"/>
          <w:sz w:val="22"/>
          <w:szCs w:val="22"/>
        </w:rPr>
        <w:t>ż</w:t>
      </w:r>
      <w:r w:rsidR="00903F3C">
        <w:rPr>
          <w:rFonts w:cs="Times New Roman"/>
          <w:bCs/>
          <w:color w:val="000000"/>
          <w:sz w:val="22"/>
          <w:szCs w:val="22"/>
        </w:rPr>
        <w:t>e przyst</w:t>
      </w:r>
      <w:r>
        <w:rPr>
          <w:rFonts w:cs="Times New Roman"/>
          <w:bCs/>
          <w:color w:val="000000"/>
          <w:sz w:val="22"/>
          <w:szCs w:val="22"/>
        </w:rPr>
        <w:t>ą</w:t>
      </w:r>
      <w:r w:rsidR="00903F3C">
        <w:rPr>
          <w:rFonts w:cs="Times New Roman"/>
          <w:bCs/>
          <w:color w:val="000000"/>
          <w:sz w:val="22"/>
          <w:szCs w:val="22"/>
        </w:rPr>
        <w:t>pi</w:t>
      </w:r>
      <w:r>
        <w:rPr>
          <w:rFonts w:cs="Times New Roman"/>
          <w:bCs/>
          <w:color w:val="000000"/>
          <w:sz w:val="22"/>
          <w:szCs w:val="22"/>
        </w:rPr>
        <w:t>ć</w:t>
      </w:r>
      <w:r w:rsidR="00903F3C">
        <w:rPr>
          <w:rFonts w:cs="Times New Roman"/>
          <w:bCs/>
          <w:color w:val="000000"/>
          <w:sz w:val="22"/>
          <w:szCs w:val="22"/>
        </w:rPr>
        <w:t xml:space="preserve"> do tocz</w:t>
      </w:r>
      <w:r>
        <w:rPr>
          <w:rFonts w:cs="Times New Roman"/>
          <w:bCs/>
          <w:color w:val="000000"/>
          <w:sz w:val="22"/>
          <w:szCs w:val="22"/>
        </w:rPr>
        <w:t>ą</w:t>
      </w:r>
      <w:r w:rsidR="00903F3C">
        <w:rPr>
          <w:rFonts w:cs="Times New Roman"/>
          <w:bCs/>
          <w:color w:val="000000"/>
          <w:sz w:val="22"/>
          <w:szCs w:val="22"/>
        </w:rPr>
        <w:t>cego si</w:t>
      </w:r>
      <w:r w:rsidR="008E432C">
        <w:rPr>
          <w:rFonts w:cs="Times New Roman"/>
          <w:bCs/>
          <w:color w:val="000000"/>
          <w:sz w:val="22"/>
          <w:szCs w:val="22"/>
        </w:rPr>
        <w:t>ę</w:t>
      </w:r>
      <w:r w:rsidR="00903F3C">
        <w:rPr>
          <w:rFonts w:cs="Times New Roman"/>
          <w:bCs/>
          <w:color w:val="000000"/>
          <w:sz w:val="22"/>
          <w:szCs w:val="22"/>
        </w:rPr>
        <w:t xml:space="preserve"> post</w:t>
      </w:r>
      <w:r w:rsidR="008E432C">
        <w:rPr>
          <w:rFonts w:cs="Times New Roman"/>
          <w:bCs/>
          <w:color w:val="000000"/>
          <w:sz w:val="22"/>
          <w:szCs w:val="22"/>
        </w:rPr>
        <w:t>ę</w:t>
      </w:r>
      <w:r w:rsidR="00903F3C">
        <w:rPr>
          <w:rFonts w:cs="Times New Roman"/>
          <w:bCs/>
          <w:color w:val="000000"/>
          <w:sz w:val="22"/>
          <w:szCs w:val="22"/>
        </w:rPr>
        <w:t>powania.</w:t>
      </w:r>
    </w:p>
    <w:p w14:paraId="5F2F6BF0" w14:textId="77777777" w:rsidR="008E432C" w:rsidRDefault="008E432C" w:rsidP="00346381">
      <w:pPr>
        <w:pStyle w:val="Standard"/>
        <w:jc w:val="both"/>
        <w:rPr>
          <w:rFonts w:cs="Times New Roman"/>
          <w:bCs/>
          <w:color w:val="000000"/>
          <w:sz w:val="22"/>
          <w:szCs w:val="22"/>
        </w:rPr>
      </w:pPr>
    </w:p>
    <w:p w14:paraId="394CB293" w14:textId="77777777" w:rsidR="00903F3C" w:rsidRDefault="008E432C" w:rsidP="00A22F84">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S</w:t>
      </w:r>
      <w:r w:rsidR="00903F3C">
        <w:rPr>
          <w:rFonts w:cs="Times New Roman"/>
          <w:bCs/>
          <w:color w:val="000000"/>
          <w:sz w:val="22"/>
          <w:szCs w:val="22"/>
        </w:rPr>
        <w:t>karga powinna czyni</w:t>
      </w:r>
      <w:r>
        <w:rPr>
          <w:rFonts w:cs="Times New Roman"/>
          <w:bCs/>
          <w:color w:val="000000"/>
          <w:sz w:val="22"/>
          <w:szCs w:val="22"/>
        </w:rPr>
        <w:t>ć</w:t>
      </w:r>
      <w:r w:rsidR="00903F3C">
        <w:rPr>
          <w:rFonts w:cs="Times New Roman"/>
          <w:bCs/>
          <w:color w:val="000000"/>
          <w:sz w:val="22"/>
          <w:szCs w:val="22"/>
        </w:rPr>
        <w:t xml:space="preserve"> zado</w:t>
      </w:r>
      <w:r>
        <w:rPr>
          <w:rFonts w:cs="Times New Roman"/>
          <w:bCs/>
          <w:color w:val="000000"/>
          <w:sz w:val="22"/>
          <w:szCs w:val="22"/>
        </w:rPr>
        <w:t>ść</w:t>
      </w:r>
      <w:r w:rsidR="00903F3C">
        <w:rPr>
          <w:rFonts w:cs="Times New Roman"/>
          <w:bCs/>
          <w:color w:val="000000"/>
          <w:sz w:val="22"/>
          <w:szCs w:val="22"/>
        </w:rPr>
        <w:t xml:space="preserve"> wymaganiom przewidzianym dla pisma procesowego oraz zawiera</w:t>
      </w:r>
      <w:r>
        <w:rPr>
          <w:rFonts w:cs="Times New Roman"/>
          <w:bCs/>
          <w:color w:val="000000"/>
          <w:sz w:val="22"/>
          <w:szCs w:val="22"/>
        </w:rPr>
        <w:t>ć</w:t>
      </w:r>
      <w:r w:rsidR="00903F3C">
        <w:rPr>
          <w:rFonts w:cs="Times New Roman"/>
          <w:bCs/>
          <w:color w:val="000000"/>
          <w:sz w:val="22"/>
          <w:szCs w:val="22"/>
        </w:rPr>
        <w:t xml:space="preserve"> oznaczenie zaskar</w:t>
      </w:r>
      <w:r>
        <w:rPr>
          <w:rFonts w:cs="Times New Roman"/>
          <w:bCs/>
          <w:color w:val="000000"/>
          <w:sz w:val="22"/>
          <w:szCs w:val="22"/>
        </w:rPr>
        <w:t>ż</w:t>
      </w:r>
      <w:r w:rsidR="00903F3C">
        <w:rPr>
          <w:rFonts w:cs="Times New Roman"/>
          <w:bCs/>
          <w:color w:val="000000"/>
          <w:sz w:val="22"/>
          <w:szCs w:val="22"/>
        </w:rPr>
        <w:t>onego orzeczenia, przytoczenie zarzutów, zwi</w:t>
      </w:r>
      <w:r>
        <w:rPr>
          <w:rFonts w:cs="Times New Roman"/>
          <w:bCs/>
          <w:color w:val="000000"/>
          <w:sz w:val="22"/>
          <w:szCs w:val="22"/>
        </w:rPr>
        <w:t>ę</w:t>
      </w:r>
      <w:r w:rsidR="00903F3C">
        <w:rPr>
          <w:rFonts w:cs="Times New Roman"/>
          <w:bCs/>
          <w:color w:val="000000"/>
          <w:sz w:val="22"/>
          <w:szCs w:val="22"/>
        </w:rPr>
        <w:t>złe ich uzasadnienie, wskazanie dowodów a tak</w:t>
      </w:r>
      <w:r>
        <w:rPr>
          <w:rFonts w:cs="Times New Roman"/>
          <w:bCs/>
          <w:color w:val="000000"/>
          <w:sz w:val="22"/>
          <w:szCs w:val="22"/>
        </w:rPr>
        <w:t>ż</w:t>
      </w:r>
      <w:r w:rsidR="00903F3C">
        <w:rPr>
          <w:rFonts w:cs="Times New Roman"/>
          <w:bCs/>
          <w:color w:val="000000"/>
          <w:sz w:val="22"/>
          <w:szCs w:val="22"/>
        </w:rPr>
        <w:t>e wniosek o uchylenie orzeczenia lub zmian</w:t>
      </w:r>
      <w:r>
        <w:rPr>
          <w:rFonts w:cs="Times New Roman"/>
          <w:bCs/>
          <w:color w:val="000000"/>
          <w:sz w:val="22"/>
          <w:szCs w:val="22"/>
        </w:rPr>
        <w:t>ę</w:t>
      </w:r>
      <w:r w:rsidR="00903F3C">
        <w:rPr>
          <w:rFonts w:cs="Times New Roman"/>
          <w:bCs/>
          <w:color w:val="000000"/>
          <w:sz w:val="22"/>
          <w:szCs w:val="22"/>
        </w:rPr>
        <w:t xml:space="preserve"> orzeczenia w cało</w:t>
      </w:r>
      <w:r>
        <w:rPr>
          <w:rFonts w:cs="Times New Roman"/>
          <w:bCs/>
          <w:color w:val="000000"/>
          <w:sz w:val="22"/>
          <w:szCs w:val="22"/>
        </w:rPr>
        <w:t>ś</w:t>
      </w:r>
      <w:r w:rsidR="00903F3C">
        <w:rPr>
          <w:rFonts w:cs="Times New Roman"/>
          <w:bCs/>
          <w:color w:val="000000"/>
          <w:sz w:val="22"/>
          <w:szCs w:val="22"/>
        </w:rPr>
        <w:t>ci lub cz</w:t>
      </w:r>
      <w:r>
        <w:rPr>
          <w:rFonts w:cs="Times New Roman"/>
          <w:bCs/>
          <w:color w:val="000000"/>
          <w:sz w:val="22"/>
          <w:szCs w:val="22"/>
        </w:rPr>
        <w:t>ęś</w:t>
      </w:r>
      <w:r w:rsidR="00903F3C">
        <w:rPr>
          <w:rFonts w:cs="Times New Roman"/>
          <w:bCs/>
          <w:color w:val="000000"/>
          <w:sz w:val="22"/>
          <w:szCs w:val="22"/>
        </w:rPr>
        <w:t>ci.</w:t>
      </w:r>
    </w:p>
    <w:p w14:paraId="4E6B89D1" w14:textId="77777777" w:rsidR="008E432C" w:rsidRDefault="008E432C" w:rsidP="00346381">
      <w:pPr>
        <w:pStyle w:val="Standard"/>
        <w:tabs>
          <w:tab w:val="num" w:pos="851"/>
        </w:tabs>
        <w:ind w:left="851" w:hanging="425"/>
        <w:jc w:val="both"/>
        <w:rPr>
          <w:rFonts w:cs="Times New Roman"/>
          <w:bCs/>
          <w:color w:val="000000"/>
          <w:sz w:val="22"/>
          <w:szCs w:val="22"/>
        </w:rPr>
      </w:pPr>
    </w:p>
    <w:p w14:paraId="0E92FDA8" w14:textId="77777777" w:rsidR="00903F3C" w:rsidRDefault="008E432C" w:rsidP="00A22F84">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W</w:t>
      </w:r>
      <w:r w:rsidR="00903F3C">
        <w:rPr>
          <w:rFonts w:cs="Times New Roman"/>
          <w:bCs/>
          <w:color w:val="000000"/>
          <w:sz w:val="22"/>
          <w:szCs w:val="22"/>
        </w:rPr>
        <w:t xml:space="preserve"> post</w:t>
      </w:r>
      <w:r>
        <w:rPr>
          <w:rFonts w:cs="Times New Roman"/>
          <w:bCs/>
          <w:color w:val="000000"/>
          <w:sz w:val="22"/>
          <w:szCs w:val="22"/>
        </w:rPr>
        <w:t>ę</w:t>
      </w:r>
      <w:r w:rsidR="00903F3C">
        <w:rPr>
          <w:rFonts w:cs="Times New Roman"/>
          <w:bCs/>
          <w:color w:val="000000"/>
          <w:sz w:val="22"/>
          <w:szCs w:val="22"/>
        </w:rPr>
        <w:t>powaniu tocz</w:t>
      </w:r>
      <w:r>
        <w:rPr>
          <w:rFonts w:cs="Times New Roman"/>
          <w:bCs/>
          <w:color w:val="000000"/>
          <w:sz w:val="22"/>
          <w:szCs w:val="22"/>
        </w:rPr>
        <w:t>ą</w:t>
      </w:r>
      <w:r w:rsidR="00903F3C">
        <w:rPr>
          <w:rFonts w:cs="Times New Roman"/>
          <w:bCs/>
          <w:color w:val="000000"/>
          <w:sz w:val="22"/>
          <w:szCs w:val="22"/>
        </w:rPr>
        <w:t>cym si</w:t>
      </w:r>
      <w:r>
        <w:rPr>
          <w:rFonts w:cs="Times New Roman"/>
          <w:bCs/>
          <w:color w:val="000000"/>
          <w:sz w:val="22"/>
          <w:szCs w:val="22"/>
        </w:rPr>
        <w:t>ę</w:t>
      </w:r>
      <w:r w:rsidR="00903F3C">
        <w:rPr>
          <w:rFonts w:cs="Times New Roman"/>
          <w:bCs/>
          <w:color w:val="000000"/>
          <w:sz w:val="22"/>
          <w:szCs w:val="22"/>
        </w:rPr>
        <w:t xml:space="preserve"> na </w:t>
      </w:r>
      <w:r>
        <w:rPr>
          <w:rFonts w:cs="Times New Roman"/>
          <w:bCs/>
          <w:color w:val="000000"/>
          <w:sz w:val="22"/>
          <w:szCs w:val="22"/>
        </w:rPr>
        <w:t>skutek wniesienia skargi nie moż</w:t>
      </w:r>
      <w:r w:rsidR="00903F3C">
        <w:rPr>
          <w:rFonts w:cs="Times New Roman"/>
          <w:bCs/>
          <w:color w:val="000000"/>
          <w:sz w:val="22"/>
          <w:szCs w:val="22"/>
        </w:rPr>
        <w:t>na rozszerzy</w:t>
      </w:r>
      <w:r>
        <w:rPr>
          <w:rFonts w:cs="Times New Roman"/>
          <w:bCs/>
          <w:color w:val="000000"/>
          <w:sz w:val="22"/>
          <w:szCs w:val="22"/>
        </w:rPr>
        <w:t>ć</w:t>
      </w:r>
      <w:r w:rsidR="00903F3C">
        <w:rPr>
          <w:rFonts w:cs="Times New Roman"/>
          <w:bCs/>
          <w:color w:val="000000"/>
          <w:sz w:val="22"/>
          <w:szCs w:val="22"/>
        </w:rPr>
        <w:t xml:space="preserve"> </w:t>
      </w:r>
      <w:r>
        <w:rPr>
          <w:rFonts w:cs="Times New Roman"/>
          <w:bCs/>
          <w:color w:val="000000"/>
          <w:sz w:val="22"/>
          <w:szCs w:val="22"/>
        </w:rPr>
        <w:t>żą</w:t>
      </w:r>
      <w:r w:rsidR="00903F3C">
        <w:rPr>
          <w:rFonts w:cs="Times New Roman"/>
          <w:bCs/>
          <w:color w:val="000000"/>
          <w:sz w:val="22"/>
          <w:szCs w:val="22"/>
        </w:rPr>
        <w:t>dania odwołania ani wyst</w:t>
      </w:r>
      <w:r>
        <w:rPr>
          <w:rFonts w:cs="Times New Roman"/>
          <w:bCs/>
          <w:color w:val="000000"/>
          <w:sz w:val="22"/>
          <w:szCs w:val="22"/>
        </w:rPr>
        <w:t>ępować</w:t>
      </w:r>
      <w:r w:rsidR="00903F3C">
        <w:rPr>
          <w:rFonts w:cs="Times New Roman"/>
          <w:bCs/>
          <w:color w:val="000000"/>
          <w:sz w:val="22"/>
          <w:szCs w:val="22"/>
        </w:rPr>
        <w:t xml:space="preserve"> z nowym</w:t>
      </w:r>
      <w:r>
        <w:rPr>
          <w:rFonts w:cs="Times New Roman"/>
          <w:bCs/>
          <w:color w:val="000000"/>
          <w:sz w:val="22"/>
          <w:szCs w:val="22"/>
        </w:rPr>
        <w:t>i</w:t>
      </w:r>
      <w:r w:rsidR="00903F3C">
        <w:rPr>
          <w:rFonts w:cs="Times New Roman"/>
          <w:bCs/>
          <w:color w:val="000000"/>
          <w:sz w:val="22"/>
          <w:szCs w:val="22"/>
        </w:rPr>
        <w:t xml:space="preserve"> zadaniami</w:t>
      </w:r>
    </w:p>
    <w:p w14:paraId="3819CAA2" w14:textId="77777777" w:rsidR="00903F3C" w:rsidRDefault="00903F3C" w:rsidP="00903F3C">
      <w:pPr>
        <w:pStyle w:val="Standard"/>
        <w:rPr>
          <w:rFonts w:cs="Times New Roman"/>
          <w:bCs/>
          <w:color w:val="000000"/>
          <w:sz w:val="22"/>
          <w:szCs w:val="22"/>
        </w:rPr>
      </w:pPr>
    </w:p>
    <w:p w14:paraId="507F6FF5" w14:textId="77777777" w:rsidR="00903F3C" w:rsidRPr="00346381" w:rsidRDefault="00642565" w:rsidP="00A22F84">
      <w:pPr>
        <w:pStyle w:val="Standard"/>
        <w:numPr>
          <w:ilvl w:val="0"/>
          <w:numId w:val="7"/>
        </w:numPr>
        <w:tabs>
          <w:tab w:val="clear" w:pos="720"/>
          <w:tab w:val="num" w:pos="426"/>
        </w:tabs>
        <w:ind w:left="426" w:hanging="426"/>
        <w:jc w:val="both"/>
        <w:rPr>
          <w:rFonts w:cs="Times New Roman"/>
          <w:b/>
          <w:bCs/>
          <w:color w:val="000000"/>
          <w:sz w:val="22"/>
          <w:szCs w:val="22"/>
        </w:rPr>
      </w:pPr>
      <w:r w:rsidRPr="00476A67">
        <w:rPr>
          <w:rFonts w:cs="Times New Roman"/>
          <w:bCs/>
          <w:color w:val="000000"/>
          <w:sz w:val="22"/>
          <w:szCs w:val="22"/>
        </w:rPr>
        <w:t xml:space="preserve">Wykonawca może w terminie przewidzianym do wniesienia odwołania </w:t>
      </w:r>
      <w:r w:rsidRPr="00476A67">
        <w:rPr>
          <w:rFonts w:cs="Times New Roman"/>
          <w:b/>
          <w:bCs/>
          <w:color w:val="000000"/>
          <w:sz w:val="22"/>
          <w:szCs w:val="22"/>
        </w:rPr>
        <w:t xml:space="preserve">poinformować </w:t>
      </w:r>
      <w:r w:rsidR="008E432C">
        <w:rPr>
          <w:rFonts w:cs="Times New Roman"/>
          <w:b/>
          <w:bCs/>
          <w:color w:val="000000"/>
          <w:sz w:val="22"/>
          <w:szCs w:val="22"/>
        </w:rPr>
        <w:t xml:space="preserve"> </w:t>
      </w:r>
      <w:r w:rsidR="008E432C" w:rsidRPr="00346381">
        <w:rPr>
          <w:rFonts w:cs="Times New Roman"/>
          <w:b/>
          <w:bCs/>
          <w:color w:val="000000"/>
          <w:sz w:val="22"/>
          <w:szCs w:val="22"/>
        </w:rPr>
        <w:t>Z</w:t>
      </w:r>
      <w:r w:rsidRPr="00346381">
        <w:rPr>
          <w:rFonts w:cs="Times New Roman"/>
          <w:b/>
          <w:bCs/>
          <w:color w:val="000000"/>
          <w:sz w:val="22"/>
          <w:szCs w:val="22"/>
        </w:rPr>
        <w:t>amawiającego o niezgodnej z przepisami ustawy czynności</w:t>
      </w:r>
      <w:r w:rsidRPr="00346381">
        <w:rPr>
          <w:rFonts w:cs="Times New Roman"/>
          <w:bCs/>
          <w:color w:val="000000"/>
          <w:sz w:val="22"/>
          <w:szCs w:val="22"/>
        </w:rPr>
        <w:t xml:space="preserve"> podjętej przez niego lub </w:t>
      </w:r>
      <w:r w:rsidR="008E432C" w:rsidRPr="00346381">
        <w:rPr>
          <w:rFonts w:cs="Times New Roman"/>
          <w:bCs/>
          <w:color w:val="000000"/>
          <w:sz w:val="22"/>
          <w:szCs w:val="22"/>
        </w:rPr>
        <w:t xml:space="preserve"> </w:t>
      </w:r>
      <w:r w:rsidRPr="00346381">
        <w:rPr>
          <w:rFonts w:cs="Times New Roman"/>
          <w:bCs/>
          <w:color w:val="000000"/>
          <w:sz w:val="22"/>
          <w:szCs w:val="22"/>
        </w:rPr>
        <w:t xml:space="preserve">zaniechaniu czynności, do której jest on zobowiązany na podstawie ustawy, na które nie </w:t>
      </w:r>
      <w:r w:rsidR="008E432C" w:rsidRPr="00346381">
        <w:rPr>
          <w:rFonts w:cs="Times New Roman"/>
          <w:bCs/>
          <w:color w:val="000000"/>
          <w:sz w:val="22"/>
          <w:szCs w:val="22"/>
        </w:rPr>
        <w:t xml:space="preserve">  </w:t>
      </w:r>
      <w:r w:rsidRPr="00346381">
        <w:rPr>
          <w:rFonts w:cs="Times New Roman"/>
          <w:bCs/>
          <w:color w:val="000000"/>
          <w:sz w:val="22"/>
          <w:szCs w:val="22"/>
        </w:rPr>
        <w:t xml:space="preserve">przysługuje odwołanie na podstawie art. 180 ust. 2 ustawy </w:t>
      </w:r>
      <w:proofErr w:type="spellStart"/>
      <w:r w:rsidRPr="00346381">
        <w:rPr>
          <w:rFonts w:cs="Times New Roman"/>
          <w:bCs/>
          <w:color w:val="000000"/>
          <w:sz w:val="22"/>
          <w:szCs w:val="22"/>
        </w:rPr>
        <w:t>Pzp</w:t>
      </w:r>
      <w:proofErr w:type="spellEnd"/>
    </w:p>
    <w:p w14:paraId="43F6F24E" w14:textId="77777777" w:rsidR="00903F3C" w:rsidRDefault="00903F3C" w:rsidP="00903F3C">
      <w:pPr>
        <w:pStyle w:val="Standard"/>
        <w:rPr>
          <w:rFonts w:cs="Times New Roman"/>
          <w:bCs/>
          <w:color w:val="000000"/>
          <w:sz w:val="22"/>
          <w:szCs w:val="22"/>
        </w:rPr>
      </w:pPr>
    </w:p>
    <w:p w14:paraId="73BA6E2E" w14:textId="77777777" w:rsidR="00903F3C" w:rsidRPr="00346381" w:rsidRDefault="008E432C" w:rsidP="00A22F84">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W</w:t>
      </w:r>
      <w:r w:rsidR="00642565">
        <w:rPr>
          <w:rFonts w:cs="Times New Roman"/>
          <w:bCs/>
          <w:color w:val="000000"/>
          <w:sz w:val="22"/>
          <w:szCs w:val="22"/>
        </w:rPr>
        <w:t xml:space="preserve"> przypadku uznania zasadno</w:t>
      </w:r>
      <w:r>
        <w:rPr>
          <w:rFonts w:cs="Times New Roman"/>
          <w:bCs/>
          <w:color w:val="000000"/>
          <w:sz w:val="22"/>
          <w:szCs w:val="22"/>
        </w:rPr>
        <w:t>ś</w:t>
      </w:r>
      <w:r w:rsidR="00642565">
        <w:rPr>
          <w:rFonts w:cs="Times New Roman"/>
          <w:bCs/>
          <w:color w:val="000000"/>
          <w:sz w:val="22"/>
          <w:szCs w:val="22"/>
        </w:rPr>
        <w:t>ci przekazanej info</w:t>
      </w:r>
      <w:r>
        <w:rPr>
          <w:rFonts w:cs="Times New Roman"/>
          <w:bCs/>
          <w:color w:val="000000"/>
          <w:sz w:val="22"/>
          <w:szCs w:val="22"/>
        </w:rPr>
        <w:t>r</w:t>
      </w:r>
      <w:r w:rsidR="00642565">
        <w:rPr>
          <w:rFonts w:cs="Times New Roman"/>
          <w:bCs/>
          <w:color w:val="000000"/>
          <w:sz w:val="22"/>
          <w:szCs w:val="22"/>
        </w:rPr>
        <w:t xml:space="preserve">macji </w:t>
      </w:r>
      <w:r>
        <w:rPr>
          <w:rFonts w:cs="Times New Roman"/>
          <w:bCs/>
          <w:color w:val="000000"/>
          <w:sz w:val="22"/>
          <w:szCs w:val="22"/>
        </w:rPr>
        <w:t>Zamawiają</w:t>
      </w:r>
      <w:r w:rsidR="00642565">
        <w:rPr>
          <w:rFonts w:cs="Times New Roman"/>
          <w:bCs/>
          <w:color w:val="000000"/>
          <w:sz w:val="22"/>
          <w:szCs w:val="22"/>
        </w:rPr>
        <w:t>cy powtarza czynno</w:t>
      </w:r>
      <w:r>
        <w:rPr>
          <w:rFonts w:cs="Times New Roman"/>
          <w:bCs/>
          <w:color w:val="000000"/>
          <w:sz w:val="22"/>
          <w:szCs w:val="22"/>
        </w:rPr>
        <w:t>ść</w:t>
      </w:r>
      <w:r w:rsidR="00642565">
        <w:rPr>
          <w:rFonts w:cs="Times New Roman"/>
          <w:bCs/>
          <w:color w:val="000000"/>
          <w:sz w:val="22"/>
          <w:szCs w:val="22"/>
        </w:rPr>
        <w:t xml:space="preserve"> </w:t>
      </w:r>
      <w:r w:rsidR="00642565" w:rsidRPr="00346381">
        <w:rPr>
          <w:rFonts w:cs="Times New Roman"/>
          <w:bCs/>
          <w:color w:val="000000"/>
          <w:sz w:val="22"/>
          <w:szCs w:val="22"/>
        </w:rPr>
        <w:t>albo dokonuje czynno</w:t>
      </w:r>
      <w:r w:rsidRPr="00346381">
        <w:rPr>
          <w:rFonts w:cs="Times New Roman"/>
          <w:bCs/>
          <w:color w:val="000000"/>
          <w:sz w:val="22"/>
          <w:szCs w:val="22"/>
        </w:rPr>
        <w:t>ś</w:t>
      </w:r>
      <w:r w:rsidR="00642565" w:rsidRPr="00346381">
        <w:rPr>
          <w:rFonts w:cs="Times New Roman"/>
          <w:bCs/>
          <w:color w:val="000000"/>
          <w:sz w:val="22"/>
          <w:szCs w:val="22"/>
        </w:rPr>
        <w:t>ci zaniechanej, informuj</w:t>
      </w:r>
      <w:r w:rsidRPr="00346381">
        <w:rPr>
          <w:rFonts w:cs="Times New Roman"/>
          <w:bCs/>
          <w:color w:val="000000"/>
          <w:sz w:val="22"/>
          <w:szCs w:val="22"/>
        </w:rPr>
        <w:t>ąc</w:t>
      </w:r>
      <w:r w:rsidR="00642565" w:rsidRPr="00346381">
        <w:rPr>
          <w:rFonts w:cs="Times New Roman"/>
          <w:bCs/>
          <w:color w:val="000000"/>
          <w:sz w:val="22"/>
          <w:szCs w:val="22"/>
        </w:rPr>
        <w:t xml:space="preserve"> o tym </w:t>
      </w:r>
      <w:r w:rsidRPr="00346381">
        <w:rPr>
          <w:rFonts w:cs="Times New Roman"/>
          <w:bCs/>
          <w:color w:val="000000"/>
          <w:sz w:val="22"/>
          <w:szCs w:val="22"/>
        </w:rPr>
        <w:t>W</w:t>
      </w:r>
      <w:r w:rsidR="00642565" w:rsidRPr="00346381">
        <w:rPr>
          <w:rFonts w:cs="Times New Roman"/>
          <w:bCs/>
          <w:color w:val="000000"/>
          <w:sz w:val="22"/>
          <w:szCs w:val="22"/>
        </w:rPr>
        <w:t>ykonawców w sposób</w:t>
      </w:r>
      <w:r w:rsidRPr="00346381">
        <w:rPr>
          <w:rFonts w:cs="Times New Roman"/>
          <w:bCs/>
          <w:color w:val="000000"/>
          <w:sz w:val="22"/>
          <w:szCs w:val="22"/>
        </w:rPr>
        <w:t xml:space="preserve"> </w:t>
      </w:r>
      <w:r w:rsidR="00642565" w:rsidRPr="00346381">
        <w:rPr>
          <w:rFonts w:cs="Times New Roman"/>
          <w:bCs/>
          <w:color w:val="000000"/>
          <w:sz w:val="22"/>
          <w:szCs w:val="22"/>
        </w:rPr>
        <w:t>przewidziany w ustawie dla tej czynno</w:t>
      </w:r>
      <w:r w:rsidRPr="00346381">
        <w:rPr>
          <w:rFonts w:cs="Times New Roman"/>
          <w:bCs/>
          <w:color w:val="000000"/>
          <w:sz w:val="22"/>
          <w:szCs w:val="22"/>
        </w:rPr>
        <w:t>ś</w:t>
      </w:r>
      <w:r w:rsidR="00642565" w:rsidRPr="00346381">
        <w:rPr>
          <w:rFonts w:cs="Times New Roman"/>
          <w:bCs/>
          <w:color w:val="000000"/>
          <w:sz w:val="22"/>
          <w:szCs w:val="22"/>
        </w:rPr>
        <w:t>ci.</w:t>
      </w:r>
    </w:p>
    <w:p w14:paraId="5221BE5D" w14:textId="77777777" w:rsidR="008E432C" w:rsidRDefault="008E432C" w:rsidP="00346381">
      <w:pPr>
        <w:pStyle w:val="Standard"/>
        <w:jc w:val="both"/>
        <w:rPr>
          <w:rFonts w:cs="Times New Roman"/>
          <w:bCs/>
          <w:color w:val="000000"/>
          <w:sz w:val="22"/>
          <w:szCs w:val="22"/>
        </w:rPr>
      </w:pPr>
    </w:p>
    <w:p w14:paraId="7390E61A" w14:textId="77777777" w:rsidR="00642565" w:rsidRPr="00415AE5" w:rsidRDefault="008E432C" w:rsidP="00A22F84">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N</w:t>
      </w:r>
      <w:r w:rsidR="00642565">
        <w:rPr>
          <w:rFonts w:cs="Times New Roman"/>
          <w:bCs/>
          <w:color w:val="000000"/>
          <w:sz w:val="22"/>
          <w:szCs w:val="22"/>
        </w:rPr>
        <w:t>a czynno</w:t>
      </w:r>
      <w:r>
        <w:rPr>
          <w:rFonts w:cs="Times New Roman"/>
          <w:bCs/>
          <w:color w:val="000000"/>
          <w:sz w:val="22"/>
          <w:szCs w:val="22"/>
        </w:rPr>
        <w:t>ś</w:t>
      </w:r>
      <w:r w:rsidR="00642565">
        <w:rPr>
          <w:rFonts w:cs="Times New Roman"/>
          <w:bCs/>
          <w:color w:val="000000"/>
          <w:sz w:val="22"/>
          <w:szCs w:val="22"/>
        </w:rPr>
        <w:t>ci o których mowa powy</w:t>
      </w:r>
      <w:r>
        <w:rPr>
          <w:rFonts w:cs="Times New Roman"/>
          <w:bCs/>
          <w:color w:val="000000"/>
          <w:sz w:val="22"/>
          <w:szCs w:val="22"/>
        </w:rPr>
        <w:t>ż</w:t>
      </w:r>
      <w:r w:rsidR="00642565">
        <w:rPr>
          <w:rFonts w:cs="Times New Roman"/>
          <w:bCs/>
          <w:color w:val="000000"/>
          <w:sz w:val="22"/>
          <w:szCs w:val="22"/>
        </w:rPr>
        <w:t>ej, nie przysługuje odwołanie, z zastrze</w:t>
      </w:r>
      <w:r>
        <w:rPr>
          <w:rFonts w:cs="Times New Roman"/>
          <w:bCs/>
          <w:color w:val="000000"/>
          <w:sz w:val="22"/>
          <w:szCs w:val="22"/>
        </w:rPr>
        <w:t>ż</w:t>
      </w:r>
      <w:r w:rsidR="00642565">
        <w:rPr>
          <w:rFonts w:cs="Times New Roman"/>
          <w:bCs/>
          <w:color w:val="000000"/>
          <w:sz w:val="22"/>
          <w:szCs w:val="22"/>
        </w:rPr>
        <w:t>eniem art. 180</w:t>
      </w:r>
      <w:r w:rsidRPr="00415AE5">
        <w:rPr>
          <w:rFonts w:cs="Times New Roman"/>
          <w:bCs/>
          <w:color w:val="000000"/>
          <w:sz w:val="22"/>
          <w:szCs w:val="22"/>
        </w:rPr>
        <w:t xml:space="preserve"> </w:t>
      </w:r>
      <w:r w:rsidR="00642565" w:rsidRPr="00415AE5">
        <w:rPr>
          <w:rFonts w:cs="Times New Roman"/>
          <w:bCs/>
          <w:color w:val="000000"/>
          <w:sz w:val="22"/>
          <w:szCs w:val="22"/>
        </w:rPr>
        <w:t>ust. 2 ustawy.</w:t>
      </w:r>
    </w:p>
    <w:p w14:paraId="18D85800" w14:textId="77777777" w:rsidR="00903F3C" w:rsidRDefault="00903F3C" w:rsidP="00903F3C">
      <w:pPr>
        <w:pStyle w:val="Standard"/>
        <w:rPr>
          <w:rFonts w:cs="Times New Roman"/>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5"/>
        <w:gridCol w:w="7567"/>
      </w:tblGrid>
      <w:tr w:rsidR="007C6D71" w:rsidRPr="00C57583" w14:paraId="222066CE" w14:textId="77777777">
        <w:trPr>
          <w:trHeight w:val="470"/>
        </w:trPr>
        <w:tc>
          <w:tcPr>
            <w:tcW w:w="1510" w:type="dxa"/>
            <w:shd w:val="clear" w:color="auto" w:fill="E0E0E0"/>
            <w:vAlign w:val="center"/>
          </w:tcPr>
          <w:p w14:paraId="3EB4C8D9" w14:textId="77777777" w:rsidR="007C6D71" w:rsidRPr="00C57583" w:rsidRDefault="007C6D71" w:rsidP="00055037">
            <w:pPr>
              <w:pStyle w:val="Nagwek7"/>
              <w:jc w:val="center"/>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XVI</w:t>
            </w:r>
            <w:r w:rsidR="00055037">
              <w:rPr>
                <w:rFonts w:ascii="Times New Roman" w:hAnsi="Times New Roman"/>
                <w:color w:val="auto"/>
                <w:szCs w:val="24"/>
              </w:rPr>
              <w:t>I</w:t>
            </w:r>
          </w:p>
        </w:tc>
        <w:tc>
          <w:tcPr>
            <w:tcW w:w="7702" w:type="dxa"/>
            <w:shd w:val="clear" w:color="auto" w:fill="E0E0E0"/>
            <w:vAlign w:val="center"/>
          </w:tcPr>
          <w:p w14:paraId="388A064C" w14:textId="77777777" w:rsidR="007C6D71" w:rsidRPr="00C57583" w:rsidRDefault="007C6D71" w:rsidP="0058552B">
            <w:pPr>
              <w:pStyle w:val="Nagwek7"/>
              <w:rPr>
                <w:rFonts w:ascii="Times New Roman" w:hAnsi="Times New Roman"/>
                <w:color w:val="auto"/>
                <w:szCs w:val="24"/>
              </w:rPr>
            </w:pPr>
            <w:r>
              <w:rPr>
                <w:rFonts w:ascii="Times New Roman" w:hAnsi="Times New Roman"/>
                <w:color w:val="auto"/>
                <w:szCs w:val="24"/>
              </w:rPr>
              <w:t>Informacje o formalnościach jakie powinny zostać dopełnione po wyborze oferty w celu zawarcia umowy w sprawie zamówienia publicznego</w:t>
            </w:r>
            <w:r w:rsidRPr="00C57583">
              <w:rPr>
                <w:rFonts w:ascii="Times New Roman" w:hAnsi="Times New Roman"/>
                <w:color w:val="auto"/>
                <w:szCs w:val="24"/>
              </w:rPr>
              <w:t xml:space="preserve"> </w:t>
            </w:r>
          </w:p>
        </w:tc>
      </w:tr>
    </w:tbl>
    <w:p w14:paraId="5014B477" w14:textId="77777777" w:rsidR="00CD5E48" w:rsidRDefault="00CD5E48" w:rsidP="00424009">
      <w:pPr>
        <w:pStyle w:val="Standard"/>
        <w:ind w:left="-567"/>
        <w:rPr>
          <w:rFonts w:cs="Times New Roman"/>
          <w:bCs/>
          <w:color w:val="000000"/>
          <w:sz w:val="22"/>
          <w:szCs w:val="22"/>
        </w:rPr>
      </w:pPr>
    </w:p>
    <w:p w14:paraId="455C2BF2" w14:textId="77777777" w:rsidR="007C6D71" w:rsidRDefault="007C6D71" w:rsidP="00415AE5">
      <w:pPr>
        <w:jc w:val="both"/>
        <w:rPr>
          <w:sz w:val="22"/>
          <w:szCs w:val="22"/>
        </w:rPr>
      </w:pPr>
      <w:r w:rsidRPr="00F03CC6">
        <w:rPr>
          <w:sz w:val="22"/>
          <w:szCs w:val="22"/>
        </w:rPr>
        <w:t xml:space="preserve">Zamawiający informuje niezwłocznie wszystkich </w:t>
      </w:r>
      <w:r>
        <w:rPr>
          <w:sz w:val="22"/>
          <w:szCs w:val="22"/>
        </w:rPr>
        <w:t>W</w:t>
      </w:r>
      <w:r w:rsidRPr="00F03CC6">
        <w:rPr>
          <w:sz w:val="22"/>
          <w:szCs w:val="22"/>
        </w:rPr>
        <w:t>ykonawców o:</w:t>
      </w:r>
    </w:p>
    <w:p w14:paraId="7C0EC045" w14:textId="77777777" w:rsidR="007C6D71" w:rsidRDefault="007C6D71" w:rsidP="00A22F84">
      <w:pPr>
        <w:numPr>
          <w:ilvl w:val="3"/>
          <w:numId w:val="1"/>
        </w:numPr>
        <w:ind w:left="426" w:hanging="426"/>
        <w:jc w:val="both"/>
        <w:rPr>
          <w:sz w:val="22"/>
          <w:szCs w:val="22"/>
        </w:rPr>
      </w:pPr>
      <w:r>
        <w:rPr>
          <w:sz w:val="22"/>
          <w:szCs w:val="22"/>
        </w:rPr>
        <w:t xml:space="preserve">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w:t>
      </w:r>
      <w:r>
        <w:rPr>
          <w:sz w:val="22"/>
          <w:szCs w:val="22"/>
        </w:rPr>
        <w:lastRenderedPageBreak/>
        <w:t>są miejscami wykonywania działalności wykonawców, którzy złożyli oferty, a także punktację przyznaną ofertom w każdym kryterium oceny ofert i łączną punktację.</w:t>
      </w:r>
    </w:p>
    <w:p w14:paraId="5CF323B5" w14:textId="77777777" w:rsidR="005E571A" w:rsidRDefault="005E571A" w:rsidP="005E571A">
      <w:pPr>
        <w:jc w:val="both"/>
        <w:rPr>
          <w:sz w:val="22"/>
          <w:szCs w:val="22"/>
        </w:rPr>
      </w:pPr>
    </w:p>
    <w:p w14:paraId="76ADAE58" w14:textId="77777777" w:rsidR="007C6D71" w:rsidRDefault="007C6D71" w:rsidP="00A22F84">
      <w:pPr>
        <w:numPr>
          <w:ilvl w:val="3"/>
          <w:numId w:val="1"/>
        </w:numPr>
        <w:ind w:left="426" w:hanging="426"/>
        <w:jc w:val="both"/>
        <w:rPr>
          <w:sz w:val="22"/>
          <w:szCs w:val="22"/>
        </w:rPr>
      </w:pPr>
      <w:r>
        <w:rPr>
          <w:sz w:val="22"/>
          <w:szCs w:val="22"/>
        </w:rPr>
        <w:t>Wykonawcach którzy zostali wykluczeni</w:t>
      </w:r>
    </w:p>
    <w:p w14:paraId="00064CC6" w14:textId="77777777" w:rsidR="0069700E" w:rsidRDefault="0069700E" w:rsidP="0069700E">
      <w:pPr>
        <w:jc w:val="both"/>
        <w:rPr>
          <w:sz w:val="22"/>
          <w:szCs w:val="22"/>
        </w:rPr>
      </w:pPr>
    </w:p>
    <w:p w14:paraId="0CBC0380" w14:textId="2B6BC271" w:rsidR="005E571A" w:rsidRDefault="007C6D71" w:rsidP="0069700E">
      <w:pPr>
        <w:numPr>
          <w:ilvl w:val="3"/>
          <w:numId w:val="1"/>
        </w:numPr>
        <w:ind w:left="426" w:hanging="426"/>
        <w:jc w:val="both"/>
        <w:rPr>
          <w:sz w:val="22"/>
          <w:szCs w:val="22"/>
        </w:rPr>
      </w:pPr>
      <w:r>
        <w:rPr>
          <w:sz w:val="22"/>
          <w:szCs w:val="22"/>
        </w:rPr>
        <w:t xml:space="preserve">Wykonawcach których oferty zostały odrzucone, powodach odrzucenia oferty, </w:t>
      </w:r>
      <w:r w:rsidR="00415AE5">
        <w:rPr>
          <w:sz w:val="22"/>
          <w:szCs w:val="22"/>
        </w:rPr>
        <w:br/>
      </w:r>
      <w:r>
        <w:rPr>
          <w:sz w:val="22"/>
          <w:szCs w:val="22"/>
        </w:rPr>
        <w:t xml:space="preserve">a w </w:t>
      </w:r>
      <w:r w:rsidRPr="00415AE5">
        <w:rPr>
          <w:sz w:val="22"/>
          <w:szCs w:val="22"/>
        </w:rPr>
        <w:t>przypadkach o których mowa w art.89 ust. 4 i 5, braku równoważności lub braku spełniania  wymagań dotyczących wydajności lub funkcjonalności</w:t>
      </w:r>
    </w:p>
    <w:p w14:paraId="600F315B" w14:textId="77777777" w:rsidR="00454B80" w:rsidRPr="0069700E" w:rsidRDefault="00454B80" w:rsidP="00454B80">
      <w:pPr>
        <w:jc w:val="both"/>
        <w:rPr>
          <w:sz w:val="22"/>
          <w:szCs w:val="22"/>
        </w:rPr>
      </w:pPr>
    </w:p>
    <w:p w14:paraId="23DF087D" w14:textId="77777777" w:rsidR="007C6D71" w:rsidRDefault="007C6D71" w:rsidP="00A22F84">
      <w:pPr>
        <w:numPr>
          <w:ilvl w:val="3"/>
          <w:numId w:val="1"/>
        </w:numPr>
        <w:ind w:left="426" w:hanging="426"/>
        <w:jc w:val="both"/>
        <w:rPr>
          <w:sz w:val="22"/>
          <w:szCs w:val="22"/>
        </w:rPr>
      </w:pPr>
      <w:r>
        <w:rPr>
          <w:sz w:val="22"/>
          <w:szCs w:val="22"/>
        </w:rPr>
        <w:t>Unieważnieniu postępowania</w:t>
      </w:r>
    </w:p>
    <w:p w14:paraId="3E557361" w14:textId="77777777" w:rsidR="007C6D71" w:rsidRDefault="00415AE5" w:rsidP="00415AE5">
      <w:pPr>
        <w:jc w:val="both"/>
        <w:rPr>
          <w:sz w:val="22"/>
          <w:szCs w:val="22"/>
        </w:rPr>
      </w:pPr>
      <w:r>
        <w:rPr>
          <w:sz w:val="22"/>
          <w:szCs w:val="22"/>
        </w:rPr>
        <w:t xml:space="preserve">       </w:t>
      </w:r>
      <w:r w:rsidR="007C6D71">
        <w:rPr>
          <w:sz w:val="22"/>
          <w:szCs w:val="22"/>
        </w:rPr>
        <w:t>- podając uzasadnienie faktyczne i prawne.</w:t>
      </w:r>
    </w:p>
    <w:p w14:paraId="6F381AF0" w14:textId="77777777" w:rsidR="00415AE5" w:rsidRDefault="00415AE5" w:rsidP="00415AE5">
      <w:pPr>
        <w:jc w:val="both"/>
        <w:rPr>
          <w:sz w:val="22"/>
          <w:szCs w:val="22"/>
        </w:rPr>
      </w:pPr>
    </w:p>
    <w:p w14:paraId="566E6D0F" w14:textId="77777777" w:rsidR="007C6D71" w:rsidRDefault="007C6D71" w:rsidP="00415AE5">
      <w:pPr>
        <w:jc w:val="both"/>
        <w:rPr>
          <w:sz w:val="22"/>
          <w:szCs w:val="22"/>
        </w:rPr>
      </w:pPr>
      <w:r>
        <w:rPr>
          <w:sz w:val="22"/>
          <w:szCs w:val="22"/>
        </w:rPr>
        <w:t>Ponadto zamawiający zamieszcza informacje na stronie internetowej.</w:t>
      </w:r>
    </w:p>
    <w:p w14:paraId="655ACCA9" w14:textId="77777777" w:rsidR="007C6D71" w:rsidRDefault="007C6D71" w:rsidP="00415AE5">
      <w:pPr>
        <w:jc w:val="both"/>
        <w:rPr>
          <w:sz w:val="22"/>
          <w:szCs w:val="22"/>
        </w:rPr>
      </w:pPr>
    </w:p>
    <w:p w14:paraId="676A6508" w14:textId="77777777" w:rsidR="007C6D71" w:rsidRDefault="007C6D71" w:rsidP="009A2DBA">
      <w:pPr>
        <w:ind w:firstLine="426"/>
        <w:jc w:val="both"/>
        <w:rPr>
          <w:sz w:val="22"/>
          <w:szCs w:val="22"/>
        </w:rPr>
      </w:pPr>
      <w:r>
        <w:rPr>
          <w:sz w:val="22"/>
          <w:szCs w:val="22"/>
        </w:rPr>
        <w:t xml:space="preserve">Umowa w sprawie zamówienia publicznego zostanie zawarta w terminie nie krótszym niż 5 dni od dnia przesłania zawiadomienia o wyborze najkorzystniejszej oferty, jeżeli zawiadomienie to zostało przesłane przy użyciu środków komunikacji elektronicznej, albo 10 dni </w:t>
      </w:r>
      <w:r w:rsidR="00415AE5">
        <w:rPr>
          <w:sz w:val="22"/>
          <w:szCs w:val="22"/>
        </w:rPr>
        <w:t>-</w:t>
      </w:r>
      <w:r>
        <w:rPr>
          <w:sz w:val="22"/>
          <w:szCs w:val="22"/>
        </w:rPr>
        <w:t xml:space="preserve"> jeżeli zostało przesłane </w:t>
      </w:r>
      <w:r w:rsidR="00415AE5">
        <w:rPr>
          <w:sz w:val="22"/>
          <w:szCs w:val="22"/>
        </w:rPr>
        <w:br/>
      </w:r>
      <w:r>
        <w:rPr>
          <w:sz w:val="22"/>
          <w:szCs w:val="22"/>
        </w:rPr>
        <w:t>w inny sposób.</w:t>
      </w:r>
    </w:p>
    <w:p w14:paraId="77B2C47C" w14:textId="77777777" w:rsidR="007C6D71" w:rsidRDefault="007C6D71" w:rsidP="009A2DBA">
      <w:pPr>
        <w:ind w:firstLine="426"/>
        <w:jc w:val="both"/>
        <w:rPr>
          <w:sz w:val="22"/>
          <w:szCs w:val="22"/>
        </w:rPr>
      </w:pPr>
      <w:r>
        <w:rPr>
          <w:sz w:val="22"/>
          <w:szCs w:val="22"/>
        </w:rPr>
        <w:t xml:space="preserve">Zamawiający może zawrzeć umowę w sprawie zamówienia publicznego przed upływem terminów </w:t>
      </w:r>
      <w:r w:rsidR="00415AE5">
        <w:rPr>
          <w:sz w:val="22"/>
          <w:szCs w:val="22"/>
        </w:rPr>
        <w:br/>
      </w:r>
      <w:r>
        <w:rPr>
          <w:sz w:val="22"/>
          <w:szCs w:val="22"/>
        </w:rPr>
        <w:t xml:space="preserve">o których mowa powyżej w przypadku trybu przetargu nieograniczonego gdy złożono tylko jedną ofertę. </w:t>
      </w:r>
    </w:p>
    <w:p w14:paraId="2028CE6C" w14:textId="77777777" w:rsidR="002F6F33" w:rsidRPr="00F03CC6" w:rsidRDefault="002F6F33" w:rsidP="007C6D7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8"/>
        <w:gridCol w:w="7564"/>
      </w:tblGrid>
      <w:tr w:rsidR="002F6F33" w:rsidRPr="00C57583" w14:paraId="1784C7D8" w14:textId="77777777" w:rsidTr="00055037">
        <w:trPr>
          <w:trHeight w:val="470"/>
        </w:trPr>
        <w:tc>
          <w:tcPr>
            <w:tcW w:w="1498" w:type="dxa"/>
            <w:shd w:val="clear" w:color="auto" w:fill="E0E0E0"/>
            <w:vAlign w:val="center"/>
          </w:tcPr>
          <w:p w14:paraId="5883C4FF" w14:textId="77777777" w:rsidR="002F6F33" w:rsidRPr="00C57583" w:rsidRDefault="002F6F33" w:rsidP="00055037">
            <w:pPr>
              <w:pStyle w:val="Nagwek7"/>
              <w:jc w:val="center"/>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XVII</w:t>
            </w:r>
            <w:r w:rsidR="00055037">
              <w:rPr>
                <w:rFonts w:ascii="Times New Roman" w:hAnsi="Times New Roman"/>
                <w:color w:val="auto"/>
                <w:szCs w:val="24"/>
              </w:rPr>
              <w:t>I</w:t>
            </w:r>
          </w:p>
        </w:tc>
        <w:tc>
          <w:tcPr>
            <w:tcW w:w="7564" w:type="dxa"/>
            <w:shd w:val="clear" w:color="auto" w:fill="E0E0E0"/>
            <w:vAlign w:val="center"/>
          </w:tcPr>
          <w:p w14:paraId="52295A94" w14:textId="77777777" w:rsidR="002F6F33" w:rsidRPr="00C57583" w:rsidRDefault="002F6F33" w:rsidP="00C80A1D">
            <w:pPr>
              <w:pStyle w:val="Nagwek7"/>
              <w:rPr>
                <w:rFonts w:ascii="Times New Roman" w:hAnsi="Times New Roman"/>
                <w:color w:val="auto"/>
                <w:szCs w:val="24"/>
              </w:rPr>
            </w:pPr>
            <w:r>
              <w:rPr>
                <w:rFonts w:ascii="Times New Roman" w:hAnsi="Times New Roman"/>
                <w:color w:val="auto"/>
                <w:szCs w:val="24"/>
              </w:rPr>
              <w:t>Gwarancja</w:t>
            </w:r>
            <w:r w:rsidRPr="00C57583">
              <w:rPr>
                <w:rFonts w:ascii="Times New Roman" w:hAnsi="Times New Roman"/>
                <w:color w:val="auto"/>
                <w:szCs w:val="24"/>
              </w:rPr>
              <w:t xml:space="preserve"> </w:t>
            </w:r>
            <w:r>
              <w:rPr>
                <w:rFonts w:ascii="Times New Roman" w:hAnsi="Times New Roman"/>
                <w:color w:val="auto"/>
                <w:szCs w:val="24"/>
              </w:rPr>
              <w:t>jakości i rękojmia za wady</w:t>
            </w:r>
          </w:p>
        </w:tc>
      </w:tr>
    </w:tbl>
    <w:p w14:paraId="5BF36868" w14:textId="77777777" w:rsidR="002F6F33" w:rsidRPr="0034431D" w:rsidRDefault="002F6F33" w:rsidP="002F6F33">
      <w:pPr>
        <w:pStyle w:val="BodySingle"/>
        <w:rPr>
          <w:rFonts w:ascii="Times New Roman" w:eastAsia="Arial" w:hAnsi="Times New Roman" w:cs="Times New Roman"/>
          <w:bCs/>
          <w:color w:val="000000"/>
          <w:sz w:val="22"/>
          <w:szCs w:val="22"/>
        </w:rPr>
      </w:pPr>
    </w:p>
    <w:p w14:paraId="23F94DCD" w14:textId="77777777" w:rsidR="009A2DBA" w:rsidRPr="00E104C7" w:rsidRDefault="009A2DBA" w:rsidP="00BE5F08">
      <w:pPr>
        <w:pStyle w:val="Adreszwrotnynakopercie"/>
        <w:numPr>
          <w:ilvl w:val="0"/>
          <w:numId w:val="30"/>
        </w:numPr>
        <w:tabs>
          <w:tab w:val="clear" w:pos="720"/>
          <w:tab w:val="num" w:pos="426"/>
        </w:tabs>
        <w:ind w:left="426" w:hanging="426"/>
        <w:jc w:val="both"/>
        <w:rPr>
          <w:rFonts w:ascii="Times New Roman" w:hAnsi="Times New Roman" w:cs="Times New Roman"/>
          <w:b/>
          <w:bCs/>
          <w:sz w:val="22"/>
          <w:szCs w:val="22"/>
        </w:rPr>
      </w:pPr>
      <w:bookmarkStart w:id="7" w:name="_Hlk32916135"/>
      <w:r w:rsidRPr="00E104C7">
        <w:rPr>
          <w:rFonts w:ascii="Times New Roman" w:hAnsi="Times New Roman" w:cs="Times New Roman"/>
          <w:b/>
          <w:bCs/>
          <w:sz w:val="22"/>
          <w:szCs w:val="22"/>
        </w:rPr>
        <w:t>Wykonawca udzieli gwarancji jakości dla przedmiotu zamówienia na okres 36 miesięcy, licząc od daty podpisania protokołu końcowego odbioru przedmiotu zamówienia.</w:t>
      </w:r>
    </w:p>
    <w:p w14:paraId="2E2A7A28" w14:textId="77777777" w:rsidR="009A2DBA" w:rsidRPr="00E104C7" w:rsidRDefault="009A2DBA" w:rsidP="009A2DBA">
      <w:pPr>
        <w:pStyle w:val="Akapitzlist"/>
        <w:rPr>
          <w:sz w:val="22"/>
          <w:szCs w:val="22"/>
        </w:rPr>
      </w:pPr>
    </w:p>
    <w:p w14:paraId="2E9D0B5A" w14:textId="77777777" w:rsidR="009A2DBA" w:rsidRPr="00E104C7" w:rsidRDefault="009A2DBA" w:rsidP="00BE5F08">
      <w:pPr>
        <w:pStyle w:val="Adreszwrotnynakopercie"/>
        <w:numPr>
          <w:ilvl w:val="0"/>
          <w:numId w:val="30"/>
        </w:numPr>
        <w:tabs>
          <w:tab w:val="clear" w:pos="720"/>
          <w:tab w:val="num" w:pos="426"/>
        </w:tabs>
        <w:ind w:left="426" w:hanging="426"/>
        <w:jc w:val="both"/>
        <w:rPr>
          <w:rFonts w:ascii="Times New Roman" w:hAnsi="Times New Roman" w:cs="Times New Roman"/>
          <w:sz w:val="22"/>
          <w:szCs w:val="22"/>
        </w:rPr>
      </w:pPr>
      <w:r w:rsidRPr="00E104C7">
        <w:rPr>
          <w:rFonts w:ascii="Times New Roman" w:hAnsi="Times New Roman" w:cs="Times New Roman"/>
          <w:sz w:val="22"/>
          <w:szCs w:val="22"/>
        </w:rPr>
        <w:t>Okres gwarancyjny nie zostanie uznany za zakończony, dopóki nie zostaną usunięte przez Wykonawcę wady i usterki zgłoszone do czasu upływu terminu gwarancyjnego oraz nie wygaśnie bieg gwarancji zgodnie z art. 581 par. 1 Kodeksu Cywilnego, a potwierdzeniem zakończenia będzie podpisany przez obie strony protokół odbioru pogwarancyjnego.</w:t>
      </w:r>
    </w:p>
    <w:p w14:paraId="59C945B9" w14:textId="77777777" w:rsidR="008B55EA" w:rsidRPr="00E104C7" w:rsidRDefault="008B55EA" w:rsidP="002F2B8D">
      <w:pPr>
        <w:pStyle w:val="BodySingle"/>
        <w:rPr>
          <w:rFonts w:ascii="Times New Roman" w:hAnsi="Times New Roman" w:cs="Times New Roman"/>
          <w:sz w:val="22"/>
          <w:szCs w:val="22"/>
        </w:rPr>
      </w:pPr>
    </w:p>
    <w:p w14:paraId="1984B5BB" w14:textId="77777777" w:rsidR="009A2DBA" w:rsidRPr="00E104C7" w:rsidRDefault="002F6F33" w:rsidP="00BE5F08">
      <w:pPr>
        <w:pStyle w:val="Adreszwrotnynakopercie"/>
        <w:numPr>
          <w:ilvl w:val="0"/>
          <w:numId w:val="30"/>
        </w:numPr>
        <w:tabs>
          <w:tab w:val="clear" w:pos="720"/>
          <w:tab w:val="num" w:pos="426"/>
        </w:tabs>
        <w:ind w:left="426" w:hanging="426"/>
        <w:jc w:val="both"/>
        <w:rPr>
          <w:rFonts w:ascii="Times New Roman" w:hAnsi="Times New Roman" w:cs="Times New Roman"/>
          <w:sz w:val="22"/>
          <w:szCs w:val="22"/>
        </w:rPr>
      </w:pPr>
      <w:r w:rsidRPr="00E104C7">
        <w:rPr>
          <w:rFonts w:ascii="Times New Roman" w:hAnsi="Times New Roman" w:cs="Times New Roman"/>
          <w:sz w:val="22"/>
          <w:szCs w:val="22"/>
        </w:rPr>
        <w:t xml:space="preserve">Na wykonane </w:t>
      </w:r>
      <w:r w:rsidR="00790FCC" w:rsidRPr="00E104C7">
        <w:rPr>
          <w:rFonts w:ascii="Times New Roman" w:hAnsi="Times New Roman" w:cs="Times New Roman"/>
          <w:sz w:val="22"/>
          <w:szCs w:val="22"/>
        </w:rPr>
        <w:t>usługi</w:t>
      </w:r>
      <w:r w:rsidRPr="00E104C7">
        <w:rPr>
          <w:rFonts w:ascii="Times New Roman" w:hAnsi="Times New Roman" w:cs="Times New Roman"/>
          <w:sz w:val="22"/>
          <w:szCs w:val="22"/>
        </w:rPr>
        <w:t xml:space="preserve"> Wykonawca udziela rękojmi za wady. Okres rękojmi </w:t>
      </w:r>
      <w:r w:rsidR="007C5CF6" w:rsidRPr="00E104C7">
        <w:rPr>
          <w:rFonts w:ascii="Times New Roman" w:hAnsi="Times New Roman" w:cs="Times New Roman"/>
          <w:sz w:val="22"/>
          <w:szCs w:val="22"/>
        </w:rPr>
        <w:t>obowiązuje do zakończenia realizacji zadania (uzyskania pozwolenia na użytkowanie).</w:t>
      </w:r>
    </w:p>
    <w:p w14:paraId="133C9383" w14:textId="77777777" w:rsidR="008B55EA" w:rsidRPr="00253CE0" w:rsidRDefault="008B55EA" w:rsidP="008B55EA">
      <w:pPr>
        <w:pStyle w:val="Adreszwrotnynakopercie"/>
        <w:rPr>
          <w:rFonts w:ascii="Times New Roman" w:hAnsi="Times New Roman" w:cs="Times New Roman"/>
          <w:sz w:val="22"/>
          <w:szCs w:val="22"/>
        </w:rPr>
      </w:pPr>
    </w:p>
    <w:p w14:paraId="15F3D47F" w14:textId="77777777" w:rsidR="002F6F33" w:rsidRPr="002279C1" w:rsidRDefault="002F6F33" w:rsidP="00BE5F08">
      <w:pPr>
        <w:numPr>
          <w:ilvl w:val="0"/>
          <w:numId w:val="30"/>
        </w:numPr>
        <w:tabs>
          <w:tab w:val="clear" w:pos="720"/>
          <w:tab w:val="num" w:pos="426"/>
        </w:tabs>
        <w:ind w:left="426" w:hanging="426"/>
        <w:jc w:val="both"/>
        <w:rPr>
          <w:sz w:val="22"/>
          <w:szCs w:val="22"/>
        </w:rPr>
      </w:pPr>
      <w:r w:rsidRPr="00253CE0">
        <w:rPr>
          <w:sz w:val="22"/>
          <w:szCs w:val="22"/>
        </w:rPr>
        <w:t xml:space="preserve">Jeżeli Wykonawca nie usunie wad lub usterek w okresie gwarancji lub rękojmi w wyznaczonym </w:t>
      </w:r>
      <w:r w:rsidR="008B55EA">
        <w:rPr>
          <w:sz w:val="22"/>
          <w:szCs w:val="22"/>
        </w:rPr>
        <w:t xml:space="preserve"> </w:t>
      </w:r>
      <w:r w:rsidRPr="002279C1">
        <w:rPr>
          <w:sz w:val="22"/>
          <w:szCs w:val="22"/>
        </w:rPr>
        <w:t xml:space="preserve">na piśmie przez Zamawiającego terminie, </w:t>
      </w:r>
      <w:r w:rsidRPr="002279C1">
        <w:rPr>
          <w:sz w:val="22"/>
          <w:szCs w:val="22"/>
          <w:lang w:eastAsia="zh-CN"/>
        </w:rPr>
        <w:t xml:space="preserve">Zamawiający, po uprzednim zawiadomieniu </w:t>
      </w:r>
      <w:r w:rsidR="008B55EA" w:rsidRPr="002279C1">
        <w:rPr>
          <w:sz w:val="22"/>
          <w:szCs w:val="22"/>
          <w:lang w:eastAsia="zh-CN"/>
        </w:rPr>
        <w:t xml:space="preserve"> </w:t>
      </w:r>
      <w:r w:rsidRPr="002279C1">
        <w:rPr>
          <w:sz w:val="22"/>
          <w:szCs w:val="22"/>
          <w:lang w:eastAsia="zh-CN"/>
        </w:rPr>
        <w:t xml:space="preserve">Wykonawcy, może zlecić ich usunięcie osobie trzeciej na koszt i ryzyko Wykonawcy, bez </w:t>
      </w:r>
      <w:r w:rsidR="008B55EA" w:rsidRPr="002279C1">
        <w:rPr>
          <w:sz w:val="22"/>
          <w:szCs w:val="22"/>
          <w:lang w:eastAsia="zh-CN"/>
        </w:rPr>
        <w:t xml:space="preserve"> </w:t>
      </w:r>
      <w:r w:rsidRPr="002279C1">
        <w:rPr>
          <w:sz w:val="22"/>
          <w:szCs w:val="22"/>
          <w:lang w:eastAsia="zh-CN"/>
        </w:rPr>
        <w:t xml:space="preserve">konieczności uzyskania uprzedniej zgody Sądu </w:t>
      </w:r>
      <w:r w:rsidR="002279C1">
        <w:rPr>
          <w:sz w:val="22"/>
          <w:szCs w:val="22"/>
          <w:lang w:eastAsia="zh-CN"/>
        </w:rPr>
        <w:t>-</w:t>
      </w:r>
      <w:r w:rsidRPr="002279C1">
        <w:rPr>
          <w:sz w:val="22"/>
          <w:szCs w:val="22"/>
          <w:lang w:eastAsia="zh-CN"/>
        </w:rPr>
        <w:t xml:space="preserve"> tzw. wykonanie zastępcze.</w:t>
      </w:r>
    </w:p>
    <w:bookmarkEnd w:id="7"/>
    <w:p w14:paraId="462BBFB0" w14:textId="77777777" w:rsidR="000D6FE9" w:rsidRPr="002279C1" w:rsidRDefault="000D6FE9" w:rsidP="002279C1">
      <w:pPr>
        <w:pStyle w:val="Standard"/>
        <w:rPr>
          <w:rFonts w:cs="Times New Roman"/>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610"/>
        <w:gridCol w:w="7452"/>
      </w:tblGrid>
      <w:tr w:rsidR="007C6D71" w:rsidRPr="00C57583" w14:paraId="306DF1DF" w14:textId="77777777" w:rsidTr="007C5CF6">
        <w:trPr>
          <w:trHeight w:val="470"/>
        </w:trPr>
        <w:tc>
          <w:tcPr>
            <w:tcW w:w="1630" w:type="dxa"/>
            <w:shd w:val="clear" w:color="auto" w:fill="E0E0E0"/>
            <w:vAlign w:val="center"/>
          </w:tcPr>
          <w:p w14:paraId="17659B95" w14:textId="77777777" w:rsidR="007C6D71" w:rsidRPr="00C57583" w:rsidRDefault="007C6D71" w:rsidP="0058552B">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w:t>
            </w:r>
            <w:r w:rsidR="00055037">
              <w:rPr>
                <w:rFonts w:ascii="Times New Roman" w:hAnsi="Times New Roman"/>
                <w:color w:val="auto"/>
                <w:szCs w:val="24"/>
              </w:rPr>
              <w:t>IX</w:t>
            </w:r>
          </w:p>
        </w:tc>
        <w:tc>
          <w:tcPr>
            <w:tcW w:w="7582" w:type="dxa"/>
            <w:shd w:val="clear" w:color="auto" w:fill="E0E0E0"/>
            <w:vAlign w:val="center"/>
          </w:tcPr>
          <w:p w14:paraId="300E5209" w14:textId="77777777" w:rsidR="007C6D71" w:rsidRPr="00C57583" w:rsidRDefault="007C6D71" w:rsidP="0058552B">
            <w:pPr>
              <w:pStyle w:val="Nagwek7"/>
              <w:rPr>
                <w:rFonts w:ascii="Times New Roman" w:hAnsi="Times New Roman"/>
                <w:color w:val="auto"/>
                <w:szCs w:val="24"/>
              </w:rPr>
            </w:pPr>
            <w:r>
              <w:rPr>
                <w:rFonts w:ascii="Times New Roman" w:hAnsi="Times New Roman"/>
                <w:color w:val="auto"/>
                <w:szCs w:val="24"/>
              </w:rPr>
              <w:t>Klauzula informacyjna z art. 13  RODO  do zastosowania w celu związanym z postępowaniem o udzielenie zamówienia publicznego</w:t>
            </w:r>
            <w:r w:rsidRPr="00C57583">
              <w:rPr>
                <w:rFonts w:ascii="Times New Roman" w:hAnsi="Times New Roman"/>
                <w:color w:val="auto"/>
                <w:szCs w:val="24"/>
              </w:rPr>
              <w:t xml:space="preserve"> </w:t>
            </w:r>
          </w:p>
        </w:tc>
      </w:tr>
    </w:tbl>
    <w:p w14:paraId="04E4C03F" w14:textId="77777777" w:rsidR="000D6FE9" w:rsidRDefault="000D6FE9" w:rsidP="00E96F3F">
      <w:pPr>
        <w:pStyle w:val="Tekstpodstawowy"/>
        <w:ind w:left="-567"/>
        <w:jc w:val="left"/>
        <w:rPr>
          <w:rFonts w:ascii="Times New Roman" w:hAnsi="Times New Roman"/>
          <w:sz w:val="22"/>
          <w:szCs w:val="22"/>
        </w:rPr>
      </w:pPr>
    </w:p>
    <w:p w14:paraId="56AFE842" w14:textId="77777777" w:rsidR="00001758" w:rsidRPr="00EF7B51" w:rsidRDefault="00001758" w:rsidP="00790FCC">
      <w:pPr>
        <w:spacing w:line="276" w:lineRule="auto"/>
        <w:ind w:firstLine="567"/>
        <w:jc w:val="both"/>
        <w:rPr>
          <w:sz w:val="22"/>
          <w:szCs w:val="22"/>
        </w:rPr>
      </w:pPr>
      <w:bookmarkStart w:id="8" w:name="_Hlk32915839"/>
      <w:r w:rsidRPr="00EF7B51">
        <w:rPr>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56E0EBC" w14:textId="77777777" w:rsidR="00026476" w:rsidRPr="00524515" w:rsidRDefault="00001758" w:rsidP="00790FCC">
      <w:pPr>
        <w:pStyle w:val="Akapitzlist1"/>
        <w:numPr>
          <w:ilvl w:val="0"/>
          <w:numId w:val="15"/>
        </w:numPr>
        <w:spacing w:line="276" w:lineRule="auto"/>
        <w:ind w:left="426" w:hanging="426"/>
        <w:contextualSpacing/>
        <w:jc w:val="both"/>
        <w:rPr>
          <w:i/>
          <w:sz w:val="22"/>
          <w:szCs w:val="22"/>
        </w:rPr>
      </w:pPr>
      <w:r w:rsidRPr="00524515">
        <w:rPr>
          <w:sz w:val="22"/>
          <w:szCs w:val="22"/>
        </w:rPr>
        <w:t>Administrato</w:t>
      </w:r>
      <w:r w:rsidR="00026476" w:rsidRPr="00524515">
        <w:rPr>
          <w:sz w:val="22"/>
          <w:szCs w:val="22"/>
        </w:rPr>
        <w:t>rami</w:t>
      </w:r>
      <w:r w:rsidRPr="00524515">
        <w:rPr>
          <w:sz w:val="22"/>
          <w:szCs w:val="22"/>
        </w:rPr>
        <w:t xml:space="preserve"> Pani/Pana danych osobowych </w:t>
      </w:r>
      <w:r w:rsidR="00026476" w:rsidRPr="00524515">
        <w:rPr>
          <w:sz w:val="22"/>
          <w:szCs w:val="22"/>
        </w:rPr>
        <w:t>są:</w:t>
      </w:r>
      <w:r w:rsidRPr="00524515">
        <w:rPr>
          <w:sz w:val="22"/>
          <w:szCs w:val="22"/>
        </w:rPr>
        <w:t xml:space="preserve"> </w:t>
      </w:r>
    </w:p>
    <w:p w14:paraId="5A380535" w14:textId="77777777" w:rsidR="00001758" w:rsidRPr="00524515" w:rsidRDefault="00026476" w:rsidP="00790FCC">
      <w:pPr>
        <w:pStyle w:val="Akapitzlist1"/>
        <w:spacing w:line="276" w:lineRule="auto"/>
        <w:ind w:left="426"/>
        <w:contextualSpacing/>
        <w:jc w:val="both"/>
        <w:rPr>
          <w:i/>
          <w:sz w:val="22"/>
          <w:szCs w:val="22"/>
        </w:rPr>
      </w:pPr>
      <w:r w:rsidRPr="00524515">
        <w:rPr>
          <w:sz w:val="22"/>
          <w:szCs w:val="22"/>
        </w:rPr>
        <w:t>1. W</w:t>
      </w:r>
      <w:r w:rsidR="00001758" w:rsidRPr="00524515">
        <w:rPr>
          <w:sz w:val="22"/>
          <w:szCs w:val="22"/>
        </w:rPr>
        <w:t xml:space="preserve">ójt Gminy Zebrzydowice, z siedzibą w Urzędzie Gminy Zebrzydowice,  43-410 Zebrzydowice ul. ks. A . Janusza 6, tel.  +48 32 4755100, adres e-mail: </w:t>
      </w:r>
      <w:hyperlink r:id="rId13" w:history="1">
        <w:r w:rsidRPr="00524515">
          <w:rPr>
            <w:rStyle w:val="Hipercze"/>
            <w:color w:val="auto"/>
            <w:sz w:val="22"/>
            <w:szCs w:val="22"/>
          </w:rPr>
          <w:t>ug@zebrzydowice.pl</w:t>
        </w:r>
      </w:hyperlink>
      <w:r w:rsidR="00001758" w:rsidRPr="00524515">
        <w:rPr>
          <w:i/>
          <w:sz w:val="22"/>
          <w:szCs w:val="22"/>
        </w:rPr>
        <w:t>;</w:t>
      </w:r>
    </w:p>
    <w:p w14:paraId="322CA3F6" w14:textId="77777777" w:rsidR="00026476" w:rsidRPr="00524515" w:rsidRDefault="00026476" w:rsidP="00790FCC">
      <w:pPr>
        <w:pStyle w:val="Akapitzlist1"/>
        <w:spacing w:line="276" w:lineRule="auto"/>
        <w:ind w:left="426"/>
        <w:contextualSpacing/>
        <w:jc w:val="both"/>
        <w:rPr>
          <w:sz w:val="22"/>
          <w:szCs w:val="22"/>
        </w:rPr>
      </w:pPr>
      <w:r w:rsidRPr="00524515">
        <w:rPr>
          <w:sz w:val="22"/>
          <w:szCs w:val="22"/>
        </w:rPr>
        <w:t>2. Dyrektor Gminnego Zakładu Wodociągów i Kanalizacji , z siedzibą</w:t>
      </w:r>
      <w:r w:rsidR="00C50345" w:rsidRPr="00524515">
        <w:rPr>
          <w:sz w:val="22"/>
          <w:szCs w:val="22"/>
        </w:rPr>
        <w:t xml:space="preserve"> </w:t>
      </w:r>
      <w:r w:rsidR="0031247E" w:rsidRPr="00524515">
        <w:rPr>
          <w:sz w:val="22"/>
          <w:szCs w:val="22"/>
        </w:rPr>
        <w:t>w Gminnym Zakładzie Wodociągów i Kanalizacji, 43-410 Zebrzydowice ul. Ks. A. Janusza 6 tel. +48 32 4693654, adres e-mail: gzwik@zebrzydowice.pl</w:t>
      </w:r>
    </w:p>
    <w:p w14:paraId="759AE8CF" w14:textId="77777777" w:rsidR="00001758" w:rsidRPr="00524515" w:rsidRDefault="00001758" w:rsidP="00790FCC">
      <w:pPr>
        <w:pStyle w:val="Akapitzlist1"/>
        <w:numPr>
          <w:ilvl w:val="0"/>
          <w:numId w:val="16"/>
        </w:numPr>
        <w:spacing w:line="276" w:lineRule="auto"/>
        <w:ind w:left="426" w:hanging="426"/>
        <w:contextualSpacing/>
        <w:jc w:val="both"/>
        <w:rPr>
          <w:sz w:val="22"/>
          <w:szCs w:val="22"/>
        </w:rPr>
      </w:pPr>
      <w:r w:rsidRPr="00524515">
        <w:rPr>
          <w:sz w:val="22"/>
          <w:szCs w:val="22"/>
        </w:rPr>
        <w:lastRenderedPageBreak/>
        <w:t xml:space="preserve">Inspektor ochrony danych  w Urzędzie Gminy Zebrzydowice, 43-410 Zebrzydowice ul. Ks. A. Janusza 6, adres e-mail: </w:t>
      </w:r>
      <w:hyperlink r:id="rId14" w:history="1">
        <w:r w:rsidR="0019749B" w:rsidRPr="00524515">
          <w:rPr>
            <w:rStyle w:val="Hipercze"/>
            <w:color w:val="auto"/>
            <w:sz w:val="22"/>
            <w:szCs w:val="22"/>
          </w:rPr>
          <w:t>iod@zebrzydowice.pl</w:t>
        </w:r>
      </w:hyperlink>
      <w:r w:rsidRPr="00524515">
        <w:rPr>
          <w:sz w:val="22"/>
          <w:szCs w:val="22"/>
        </w:rPr>
        <w:t>;</w:t>
      </w:r>
    </w:p>
    <w:p w14:paraId="52E2423D" w14:textId="77777777" w:rsidR="0019749B" w:rsidRPr="00524515" w:rsidRDefault="0019749B" w:rsidP="00790FCC">
      <w:pPr>
        <w:pStyle w:val="Akapitzlist1"/>
        <w:spacing w:line="276" w:lineRule="auto"/>
        <w:ind w:left="426"/>
        <w:contextualSpacing/>
        <w:jc w:val="both"/>
        <w:rPr>
          <w:sz w:val="22"/>
          <w:szCs w:val="22"/>
          <w:lang w:val="en-US"/>
        </w:rPr>
      </w:pPr>
      <w:r w:rsidRPr="00524515">
        <w:rPr>
          <w:sz w:val="22"/>
          <w:szCs w:val="22"/>
        </w:rPr>
        <w:t xml:space="preserve">Inspektor ochrony danych w </w:t>
      </w:r>
      <w:proofErr w:type="spellStart"/>
      <w:r w:rsidRPr="00524515">
        <w:rPr>
          <w:sz w:val="22"/>
          <w:szCs w:val="22"/>
        </w:rPr>
        <w:t>GZWiK</w:t>
      </w:r>
      <w:proofErr w:type="spellEnd"/>
      <w:r w:rsidRPr="00524515">
        <w:rPr>
          <w:sz w:val="22"/>
          <w:szCs w:val="22"/>
        </w:rPr>
        <w:t xml:space="preserve">, 43-410 Zebrzydowice ul. </w:t>
      </w:r>
      <w:r w:rsidRPr="00524515">
        <w:rPr>
          <w:sz w:val="22"/>
          <w:szCs w:val="22"/>
          <w:lang w:val="en-US"/>
        </w:rPr>
        <w:t xml:space="preserve">Ks. A. </w:t>
      </w:r>
      <w:proofErr w:type="spellStart"/>
      <w:r w:rsidRPr="00524515">
        <w:rPr>
          <w:sz w:val="22"/>
          <w:szCs w:val="22"/>
          <w:lang w:val="en-US"/>
        </w:rPr>
        <w:t>Janusza</w:t>
      </w:r>
      <w:proofErr w:type="spellEnd"/>
      <w:r w:rsidRPr="00524515">
        <w:rPr>
          <w:sz w:val="22"/>
          <w:szCs w:val="22"/>
          <w:lang w:val="en-US"/>
        </w:rPr>
        <w:t xml:space="preserve"> 6, </w:t>
      </w:r>
      <w:proofErr w:type="spellStart"/>
      <w:r w:rsidRPr="00524515">
        <w:rPr>
          <w:sz w:val="22"/>
          <w:szCs w:val="22"/>
          <w:lang w:val="en-US"/>
        </w:rPr>
        <w:t>adres</w:t>
      </w:r>
      <w:proofErr w:type="spellEnd"/>
      <w:r w:rsidRPr="00524515">
        <w:rPr>
          <w:sz w:val="22"/>
          <w:szCs w:val="22"/>
          <w:lang w:val="en-US"/>
        </w:rPr>
        <w:t xml:space="preserve"> e-mail: marcin@informatics.jaworzno.pl</w:t>
      </w:r>
    </w:p>
    <w:p w14:paraId="4D13ED82" w14:textId="77777777" w:rsidR="00001758" w:rsidRPr="007B53EE" w:rsidRDefault="00001758" w:rsidP="00790FCC">
      <w:pPr>
        <w:pStyle w:val="Tekstpodstawowy"/>
        <w:spacing w:line="276" w:lineRule="auto"/>
        <w:rPr>
          <w:rFonts w:ascii="Times New Roman" w:hAnsi="Times New Roman"/>
          <w:sz w:val="22"/>
          <w:szCs w:val="22"/>
        </w:rPr>
      </w:pPr>
      <w:r w:rsidRPr="007B53EE">
        <w:rPr>
          <w:rFonts w:ascii="Times New Roman" w:hAnsi="Times New Roman"/>
          <w:sz w:val="22"/>
          <w:szCs w:val="22"/>
        </w:rPr>
        <w:t>Pani/Pana dane osobowe przetwarzane będą na podstawie art. 6 ust. 1 lit. c</w:t>
      </w:r>
      <w:r w:rsidRPr="007B53EE">
        <w:rPr>
          <w:rFonts w:ascii="Times New Roman" w:hAnsi="Times New Roman"/>
          <w:i/>
          <w:sz w:val="22"/>
          <w:szCs w:val="22"/>
        </w:rPr>
        <w:t xml:space="preserve"> </w:t>
      </w:r>
      <w:r w:rsidRPr="007B53EE">
        <w:rPr>
          <w:rFonts w:ascii="Times New Roman" w:hAnsi="Times New Roman"/>
          <w:sz w:val="22"/>
          <w:szCs w:val="22"/>
        </w:rPr>
        <w:t xml:space="preserve">RODO w celu związanym z postępowaniem o udzielenie zamówienia publicznego  </w:t>
      </w:r>
      <w:r w:rsidR="009D0B53" w:rsidRPr="007B53EE">
        <w:rPr>
          <w:rFonts w:ascii="Times New Roman" w:hAnsi="Times New Roman"/>
          <w:sz w:val="22"/>
          <w:szCs w:val="22"/>
        </w:rPr>
        <w:t xml:space="preserve">przetarg </w:t>
      </w:r>
      <w:r w:rsidR="009D0B53" w:rsidRPr="00E104C7">
        <w:rPr>
          <w:rFonts w:ascii="Times New Roman" w:hAnsi="Times New Roman"/>
          <w:sz w:val="22"/>
          <w:szCs w:val="22"/>
        </w:rPr>
        <w:t>GZWiK-</w:t>
      </w:r>
      <w:r w:rsidRPr="00E104C7">
        <w:rPr>
          <w:rFonts w:ascii="Times New Roman" w:hAnsi="Times New Roman"/>
          <w:sz w:val="22"/>
          <w:szCs w:val="22"/>
        </w:rPr>
        <w:t>271.</w:t>
      </w:r>
      <w:r w:rsidR="00790FCC" w:rsidRPr="00E104C7">
        <w:rPr>
          <w:rFonts w:ascii="Times New Roman" w:hAnsi="Times New Roman"/>
          <w:sz w:val="22"/>
          <w:szCs w:val="22"/>
        </w:rPr>
        <w:t>2</w:t>
      </w:r>
      <w:r w:rsidRPr="00E104C7">
        <w:rPr>
          <w:rFonts w:ascii="Times New Roman" w:hAnsi="Times New Roman"/>
          <w:sz w:val="22"/>
          <w:szCs w:val="22"/>
        </w:rPr>
        <w:t>.20</w:t>
      </w:r>
      <w:r w:rsidR="00394E0E" w:rsidRPr="00E104C7">
        <w:rPr>
          <w:rFonts w:ascii="Times New Roman" w:hAnsi="Times New Roman"/>
          <w:sz w:val="22"/>
          <w:szCs w:val="22"/>
        </w:rPr>
        <w:t>20</w:t>
      </w:r>
      <w:r w:rsidRPr="00E104C7">
        <w:rPr>
          <w:rFonts w:ascii="Times New Roman" w:hAnsi="Times New Roman"/>
          <w:sz w:val="22"/>
          <w:szCs w:val="22"/>
        </w:rPr>
        <w:t xml:space="preserve"> </w:t>
      </w:r>
      <w:r w:rsidR="007B53EE" w:rsidRPr="00E104C7">
        <w:rPr>
          <w:rFonts w:ascii="Times New Roman" w:hAnsi="Times New Roman"/>
          <w:b/>
          <w:sz w:val="22"/>
          <w:szCs w:val="22"/>
        </w:rPr>
        <w:t>„</w:t>
      </w:r>
      <w:r w:rsidR="00790FCC" w:rsidRPr="00E104C7">
        <w:rPr>
          <w:rFonts w:ascii="Times New Roman" w:hAnsi="Times New Roman"/>
          <w:b/>
          <w:sz w:val="22"/>
          <w:szCs w:val="22"/>
        </w:rPr>
        <w:t xml:space="preserve">Projekt modernizacji oczyszczalni w Zebrzydowicach wraz z elementami </w:t>
      </w:r>
      <w:proofErr w:type="spellStart"/>
      <w:r w:rsidR="00790FCC" w:rsidRPr="00E104C7">
        <w:rPr>
          <w:rFonts w:ascii="Times New Roman" w:hAnsi="Times New Roman"/>
          <w:b/>
          <w:sz w:val="22"/>
          <w:szCs w:val="22"/>
        </w:rPr>
        <w:t>fotowoltaiki</w:t>
      </w:r>
      <w:proofErr w:type="spellEnd"/>
      <w:r w:rsidR="007B53EE" w:rsidRPr="00E104C7">
        <w:rPr>
          <w:rFonts w:ascii="Times New Roman" w:hAnsi="Times New Roman"/>
          <w:b/>
          <w:sz w:val="22"/>
          <w:szCs w:val="22"/>
        </w:rPr>
        <w:t xml:space="preserve">” </w:t>
      </w:r>
      <w:r w:rsidR="007B53EE" w:rsidRPr="007B53EE">
        <w:rPr>
          <w:rFonts w:ascii="Times New Roman" w:hAnsi="Times New Roman"/>
          <w:b/>
          <w:sz w:val="22"/>
          <w:szCs w:val="22"/>
        </w:rPr>
        <w:t>-</w:t>
      </w:r>
      <w:r w:rsidRPr="007B53EE">
        <w:rPr>
          <w:rFonts w:ascii="Times New Roman" w:hAnsi="Times New Roman"/>
          <w:sz w:val="22"/>
          <w:szCs w:val="22"/>
        </w:rPr>
        <w:t xml:space="preserve"> prowadzonym </w:t>
      </w:r>
      <w:r w:rsidR="00790FCC">
        <w:rPr>
          <w:rFonts w:ascii="Times New Roman" w:hAnsi="Times New Roman"/>
          <w:sz w:val="22"/>
          <w:szCs w:val="22"/>
        </w:rPr>
        <w:br/>
      </w:r>
      <w:r w:rsidRPr="007B53EE">
        <w:rPr>
          <w:rFonts w:ascii="Times New Roman" w:hAnsi="Times New Roman"/>
          <w:sz w:val="22"/>
          <w:szCs w:val="22"/>
        </w:rPr>
        <w:t>w trybie przetargu nieograniczonego.</w:t>
      </w:r>
    </w:p>
    <w:p w14:paraId="108B7BC8" w14:textId="77777777" w:rsidR="007B53EE" w:rsidRPr="00EF7B51" w:rsidRDefault="007B53EE" w:rsidP="00790FCC">
      <w:pPr>
        <w:pStyle w:val="Tekstpodstawowy"/>
        <w:spacing w:line="276" w:lineRule="auto"/>
        <w:ind w:left="-567"/>
        <w:rPr>
          <w:color w:val="00B0F0"/>
        </w:rPr>
      </w:pPr>
    </w:p>
    <w:p w14:paraId="52185C2E" w14:textId="1D3FCD22" w:rsidR="00001758" w:rsidRPr="00A3317C" w:rsidRDefault="00001758" w:rsidP="00A3317C">
      <w:pPr>
        <w:pStyle w:val="Akapitzlist1"/>
        <w:numPr>
          <w:ilvl w:val="0"/>
          <w:numId w:val="16"/>
        </w:numPr>
        <w:spacing w:line="276" w:lineRule="auto"/>
        <w:ind w:left="426" w:hanging="426"/>
        <w:contextualSpacing/>
        <w:jc w:val="both"/>
        <w:rPr>
          <w:color w:val="00B0F0"/>
          <w:sz w:val="22"/>
          <w:szCs w:val="22"/>
        </w:rPr>
      </w:pPr>
      <w:r>
        <w:rPr>
          <w:sz w:val="22"/>
          <w:szCs w:val="22"/>
        </w:rPr>
        <w:t>O</w:t>
      </w:r>
      <w:r w:rsidRPr="00EF7B51">
        <w:rPr>
          <w:sz w:val="22"/>
          <w:szCs w:val="22"/>
        </w:rPr>
        <w:t xml:space="preserve">dbiorcami Pani/Pana danych osobowych będą osoby lub podmioty, którym udostępniona zostanie dokumentacja postępowania w oparciu o art. 8 oraz art. 96 ust. 3 ustawy z dnia 29 stycznia 2004 r. </w:t>
      </w:r>
      <w:r w:rsidR="00790FCC">
        <w:rPr>
          <w:sz w:val="22"/>
          <w:szCs w:val="22"/>
        </w:rPr>
        <w:t>-</w:t>
      </w:r>
      <w:r w:rsidRPr="00EF7B51">
        <w:rPr>
          <w:sz w:val="22"/>
          <w:szCs w:val="22"/>
        </w:rPr>
        <w:t xml:space="preserve"> Prawo zamówień publicznych (Dz. U. z 201</w:t>
      </w:r>
      <w:r w:rsidR="00A3317C">
        <w:rPr>
          <w:sz w:val="22"/>
          <w:szCs w:val="22"/>
        </w:rPr>
        <w:t>9</w:t>
      </w:r>
      <w:r w:rsidRPr="00EF7B51">
        <w:rPr>
          <w:sz w:val="22"/>
          <w:szCs w:val="22"/>
        </w:rPr>
        <w:t xml:space="preserve"> r. poz. 1</w:t>
      </w:r>
      <w:r w:rsidR="00A3317C">
        <w:rPr>
          <w:sz w:val="22"/>
          <w:szCs w:val="22"/>
        </w:rPr>
        <w:t>843</w:t>
      </w:r>
      <w:r w:rsidR="005062E8" w:rsidRPr="00A3317C">
        <w:rPr>
          <w:sz w:val="22"/>
          <w:szCs w:val="22"/>
        </w:rPr>
        <w:t xml:space="preserve"> z późniejszymi zmianami</w:t>
      </w:r>
      <w:r w:rsidRPr="00A3317C">
        <w:rPr>
          <w:sz w:val="22"/>
          <w:szCs w:val="22"/>
        </w:rPr>
        <w:t xml:space="preserve">), dalej „ustawa </w:t>
      </w:r>
      <w:proofErr w:type="spellStart"/>
      <w:r w:rsidRPr="00A3317C">
        <w:rPr>
          <w:sz w:val="22"/>
          <w:szCs w:val="22"/>
        </w:rPr>
        <w:t>Pzp</w:t>
      </w:r>
      <w:proofErr w:type="spellEnd"/>
      <w:r w:rsidRPr="00A3317C">
        <w:rPr>
          <w:sz w:val="22"/>
          <w:szCs w:val="22"/>
        </w:rPr>
        <w:t xml:space="preserve">”;  </w:t>
      </w:r>
    </w:p>
    <w:p w14:paraId="0B953737" w14:textId="7B6FEE1F" w:rsidR="00001758" w:rsidRPr="00EF7B51" w:rsidRDefault="00001758" w:rsidP="00790FCC">
      <w:pPr>
        <w:pStyle w:val="Akapitzlist1"/>
        <w:numPr>
          <w:ilvl w:val="0"/>
          <w:numId w:val="16"/>
        </w:numPr>
        <w:spacing w:line="276" w:lineRule="auto"/>
        <w:ind w:left="426" w:hanging="426"/>
        <w:contextualSpacing/>
        <w:jc w:val="both"/>
        <w:rPr>
          <w:color w:val="00B0F0"/>
          <w:sz w:val="22"/>
          <w:szCs w:val="22"/>
        </w:rPr>
      </w:pPr>
      <w:r w:rsidRPr="00EF7B51">
        <w:rPr>
          <w:sz w:val="22"/>
          <w:szCs w:val="22"/>
        </w:rPr>
        <w:t xml:space="preserve">Pani/Pana dane osobowe będą przechowywane, zgodnie z art. 97 ust. 1 ustawy </w:t>
      </w:r>
      <w:proofErr w:type="spellStart"/>
      <w:r w:rsidRPr="00EF7B51">
        <w:rPr>
          <w:sz w:val="22"/>
          <w:szCs w:val="22"/>
        </w:rPr>
        <w:t>Pzp</w:t>
      </w:r>
      <w:proofErr w:type="spellEnd"/>
      <w:r w:rsidRPr="00EF7B51">
        <w:rPr>
          <w:sz w:val="22"/>
          <w:szCs w:val="22"/>
        </w:rPr>
        <w:t>, przez okres 4 lat od dnia zakończenia postępowania o udzielenie zamówienia, a jeżeli czas trwania umowy przekracza 4 lata, okres przechowywania obejmuje cały czas trwania umowy</w:t>
      </w:r>
      <w:r w:rsidR="00524515">
        <w:rPr>
          <w:sz w:val="22"/>
          <w:szCs w:val="22"/>
        </w:rPr>
        <w:t xml:space="preserve"> oraz przez okres obowiązujący zgodnie z zapisami Rozporządzenia Parlamentu Europejskiego i Rady </w:t>
      </w:r>
      <w:r w:rsidR="00A22768">
        <w:rPr>
          <w:sz w:val="22"/>
          <w:szCs w:val="22"/>
        </w:rPr>
        <w:t>(</w:t>
      </w:r>
      <w:r w:rsidR="00524515">
        <w:rPr>
          <w:sz w:val="22"/>
          <w:szCs w:val="22"/>
        </w:rPr>
        <w:t>UE</w:t>
      </w:r>
      <w:r w:rsidR="00A22768">
        <w:rPr>
          <w:sz w:val="22"/>
          <w:szCs w:val="22"/>
        </w:rPr>
        <w:t>)</w:t>
      </w:r>
      <w:r w:rsidR="00524515">
        <w:rPr>
          <w:sz w:val="22"/>
          <w:szCs w:val="22"/>
        </w:rPr>
        <w:t xml:space="preserve"> Nr 1303/2013 z dnia 17 grudnia 2013 r</w:t>
      </w:r>
      <w:r w:rsidR="0034246A">
        <w:rPr>
          <w:sz w:val="22"/>
          <w:szCs w:val="22"/>
        </w:rPr>
        <w:t xml:space="preserve"> </w:t>
      </w:r>
      <w:r w:rsidRPr="00EF7B51">
        <w:rPr>
          <w:sz w:val="22"/>
          <w:szCs w:val="22"/>
        </w:rPr>
        <w:t>;</w:t>
      </w:r>
    </w:p>
    <w:p w14:paraId="7673FF09" w14:textId="77777777" w:rsidR="00001758" w:rsidRPr="00EF7B51" w:rsidRDefault="00001758" w:rsidP="00790FCC">
      <w:pPr>
        <w:pStyle w:val="Akapitzlist1"/>
        <w:numPr>
          <w:ilvl w:val="0"/>
          <w:numId w:val="16"/>
        </w:numPr>
        <w:spacing w:line="276" w:lineRule="auto"/>
        <w:ind w:left="426" w:hanging="426"/>
        <w:contextualSpacing/>
        <w:jc w:val="both"/>
        <w:rPr>
          <w:b/>
          <w:i/>
          <w:sz w:val="22"/>
          <w:szCs w:val="22"/>
        </w:rPr>
      </w:pPr>
      <w:r>
        <w:rPr>
          <w:sz w:val="22"/>
          <w:szCs w:val="22"/>
        </w:rPr>
        <w:t>O</w:t>
      </w:r>
      <w:r w:rsidRPr="00EF7B51">
        <w:rPr>
          <w:sz w:val="22"/>
          <w:szCs w:val="22"/>
        </w:rPr>
        <w:t xml:space="preserve">bowiązek podania przez Panią/Pana danych osobowych bezpośrednio Pani/Pana dotyczących jest wymogiem ustawowym określonym w przepisach ustawy </w:t>
      </w:r>
      <w:proofErr w:type="spellStart"/>
      <w:r w:rsidRPr="00EF7B51">
        <w:rPr>
          <w:sz w:val="22"/>
          <w:szCs w:val="22"/>
        </w:rPr>
        <w:t>Pzp</w:t>
      </w:r>
      <w:proofErr w:type="spellEnd"/>
      <w:r w:rsidRPr="00EF7B51">
        <w:rPr>
          <w:sz w:val="22"/>
          <w:szCs w:val="22"/>
        </w:rPr>
        <w:t xml:space="preserve">, związanym z udziałem </w:t>
      </w:r>
      <w:r w:rsidR="00394E0E">
        <w:rPr>
          <w:sz w:val="22"/>
          <w:szCs w:val="22"/>
        </w:rPr>
        <w:br/>
      </w:r>
      <w:r w:rsidRPr="00EF7B51">
        <w:rPr>
          <w:sz w:val="22"/>
          <w:szCs w:val="22"/>
        </w:rPr>
        <w:t xml:space="preserve">w postępowaniu o udzielenie zamówienia publicznego; konsekwencje niepodania określonych danych wynikają z ustawy </w:t>
      </w:r>
      <w:proofErr w:type="spellStart"/>
      <w:r w:rsidRPr="00EF7B51">
        <w:rPr>
          <w:sz w:val="22"/>
          <w:szCs w:val="22"/>
        </w:rPr>
        <w:t>Pzp</w:t>
      </w:r>
      <w:proofErr w:type="spellEnd"/>
      <w:r w:rsidRPr="00EF7B51">
        <w:rPr>
          <w:sz w:val="22"/>
          <w:szCs w:val="22"/>
        </w:rPr>
        <w:t xml:space="preserve">;  </w:t>
      </w:r>
    </w:p>
    <w:p w14:paraId="5B0BF61A" w14:textId="77777777" w:rsidR="00001758" w:rsidRPr="00EF7B51" w:rsidRDefault="00001758" w:rsidP="00790FCC">
      <w:pPr>
        <w:pStyle w:val="Akapitzlist1"/>
        <w:numPr>
          <w:ilvl w:val="0"/>
          <w:numId w:val="16"/>
        </w:numPr>
        <w:spacing w:line="276" w:lineRule="auto"/>
        <w:ind w:left="426" w:hanging="426"/>
        <w:contextualSpacing/>
        <w:jc w:val="both"/>
        <w:rPr>
          <w:sz w:val="22"/>
          <w:szCs w:val="22"/>
        </w:rPr>
      </w:pPr>
      <w:r>
        <w:rPr>
          <w:sz w:val="22"/>
          <w:szCs w:val="22"/>
        </w:rPr>
        <w:t>W</w:t>
      </w:r>
      <w:r w:rsidRPr="00EF7B51">
        <w:rPr>
          <w:sz w:val="22"/>
          <w:szCs w:val="22"/>
        </w:rPr>
        <w:t xml:space="preserve"> odniesieniu do Pani/Pana danych osobowych decyzje nie będą podejmowane w sposób zautomatyzowany, stosowanie do art. 22 RODO;</w:t>
      </w:r>
    </w:p>
    <w:p w14:paraId="74ED2AC5" w14:textId="77777777" w:rsidR="00001758" w:rsidRPr="00EF7B51" w:rsidRDefault="00001758" w:rsidP="00790FCC">
      <w:pPr>
        <w:pStyle w:val="Akapitzlist1"/>
        <w:numPr>
          <w:ilvl w:val="0"/>
          <w:numId w:val="16"/>
        </w:numPr>
        <w:spacing w:line="276" w:lineRule="auto"/>
        <w:ind w:left="426" w:hanging="426"/>
        <w:contextualSpacing/>
        <w:jc w:val="both"/>
        <w:rPr>
          <w:color w:val="00B0F0"/>
          <w:sz w:val="22"/>
          <w:szCs w:val="22"/>
        </w:rPr>
      </w:pPr>
      <w:r>
        <w:rPr>
          <w:sz w:val="22"/>
          <w:szCs w:val="22"/>
        </w:rPr>
        <w:t>P</w:t>
      </w:r>
      <w:r w:rsidRPr="00EF7B51">
        <w:rPr>
          <w:sz w:val="22"/>
          <w:szCs w:val="22"/>
        </w:rPr>
        <w:t>osiada Pani/Pan:</w:t>
      </w:r>
    </w:p>
    <w:p w14:paraId="498EB3EA" w14:textId="77777777" w:rsidR="00001758" w:rsidRPr="00EF7B51" w:rsidRDefault="00001758" w:rsidP="00790FCC">
      <w:pPr>
        <w:pStyle w:val="Akapitzlist1"/>
        <w:numPr>
          <w:ilvl w:val="0"/>
          <w:numId w:val="17"/>
        </w:numPr>
        <w:spacing w:line="276" w:lineRule="auto"/>
        <w:ind w:left="709" w:hanging="283"/>
        <w:contextualSpacing/>
        <w:jc w:val="both"/>
        <w:rPr>
          <w:color w:val="00B0F0"/>
          <w:sz w:val="22"/>
          <w:szCs w:val="22"/>
        </w:rPr>
      </w:pPr>
      <w:r w:rsidRPr="00EF7B51">
        <w:rPr>
          <w:sz w:val="22"/>
          <w:szCs w:val="22"/>
        </w:rPr>
        <w:t>na podstawie art. 15 RODO prawo dostępu do danych osobowych Pani/Pana dotyczących;</w:t>
      </w:r>
    </w:p>
    <w:p w14:paraId="0298E4AA" w14:textId="77777777" w:rsidR="00001758" w:rsidRDefault="00001758" w:rsidP="0088033D">
      <w:pPr>
        <w:pStyle w:val="Akapitzlist1"/>
        <w:numPr>
          <w:ilvl w:val="0"/>
          <w:numId w:val="17"/>
        </w:numPr>
        <w:spacing w:line="276" w:lineRule="auto"/>
        <w:ind w:left="709" w:hanging="283"/>
        <w:jc w:val="both"/>
        <w:rPr>
          <w:sz w:val="22"/>
          <w:szCs w:val="22"/>
        </w:rPr>
      </w:pPr>
      <w:r w:rsidRPr="00EF7B51">
        <w:rPr>
          <w:sz w:val="22"/>
          <w:szCs w:val="22"/>
        </w:rPr>
        <w:t xml:space="preserve">na podstawie art. 16 RODO prawo do sprostowania Pani/Pana danych osobowych </w:t>
      </w:r>
    </w:p>
    <w:p w14:paraId="3E88FA44" w14:textId="77777777" w:rsidR="00001758" w:rsidRDefault="00790FCC" w:rsidP="00790FCC">
      <w:pPr>
        <w:pStyle w:val="Akapitzlist1"/>
        <w:spacing w:line="276" w:lineRule="auto"/>
        <w:ind w:left="426"/>
        <w:jc w:val="both"/>
        <w:rPr>
          <w:rFonts w:ascii="Arial" w:hAnsi="Arial" w:cs="Arial"/>
          <w:i/>
          <w:sz w:val="18"/>
          <w:szCs w:val="18"/>
        </w:rPr>
      </w:pPr>
      <w:r>
        <w:rPr>
          <w:sz w:val="22"/>
          <w:szCs w:val="22"/>
        </w:rPr>
        <w:t xml:space="preserve">   (</w:t>
      </w:r>
      <w:r w:rsidR="00001758" w:rsidRPr="006D5187">
        <w:rPr>
          <w:rFonts w:ascii="Arial" w:hAnsi="Arial" w:cs="Arial"/>
          <w:b/>
          <w:i/>
          <w:sz w:val="18"/>
          <w:szCs w:val="18"/>
        </w:rPr>
        <w:t>Wyjaśnienie:</w:t>
      </w:r>
      <w:r w:rsidR="00001758" w:rsidRPr="006E3EEE">
        <w:rPr>
          <w:rFonts w:ascii="Arial" w:hAnsi="Arial" w:cs="Arial"/>
          <w:i/>
          <w:sz w:val="18"/>
          <w:szCs w:val="18"/>
        </w:rPr>
        <w:t xml:space="preserve"> skorzystanie z prawa do sprostowania nie może skutkować zmianą wyniku postępowania</w:t>
      </w:r>
      <w:r w:rsidR="00001758">
        <w:rPr>
          <w:rFonts w:ascii="Arial" w:hAnsi="Arial" w:cs="Arial"/>
          <w:i/>
          <w:sz w:val="18"/>
          <w:szCs w:val="18"/>
        </w:rPr>
        <w:br/>
        <w:t xml:space="preserve">   </w:t>
      </w:r>
      <w:r w:rsidR="00001758" w:rsidRPr="006E3EEE">
        <w:rPr>
          <w:rFonts w:ascii="Arial" w:hAnsi="Arial" w:cs="Arial"/>
          <w:i/>
          <w:sz w:val="18"/>
          <w:szCs w:val="18"/>
        </w:rPr>
        <w:t xml:space="preserve">o udzielenie zamówienia publicznego ani zmianą postanowień umowy w zakresie niezgodnym z ustawą </w:t>
      </w:r>
      <w:r w:rsidR="00001758">
        <w:rPr>
          <w:rFonts w:ascii="Arial" w:hAnsi="Arial" w:cs="Arial"/>
          <w:i/>
          <w:sz w:val="18"/>
          <w:szCs w:val="18"/>
        </w:rPr>
        <w:t xml:space="preserve">   </w:t>
      </w:r>
    </w:p>
    <w:p w14:paraId="27F5D880" w14:textId="77777777" w:rsidR="00001758" w:rsidRPr="00EF7B51" w:rsidRDefault="00001758" w:rsidP="00790FCC">
      <w:pPr>
        <w:pStyle w:val="Akapitzlist1"/>
        <w:spacing w:line="276" w:lineRule="auto"/>
        <w:ind w:left="426"/>
        <w:jc w:val="both"/>
        <w:rPr>
          <w:sz w:val="22"/>
          <w:szCs w:val="22"/>
        </w:rPr>
      </w:pPr>
      <w:r>
        <w:rPr>
          <w:rFonts w:ascii="Arial" w:hAnsi="Arial" w:cs="Arial"/>
          <w:i/>
          <w:sz w:val="18"/>
          <w:szCs w:val="18"/>
        </w:rPr>
        <w:t xml:space="preserve">   </w:t>
      </w:r>
      <w:proofErr w:type="spellStart"/>
      <w:r w:rsidRPr="006E3EEE">
        <w:rPr>
          <w:rFonts w:ascii="Arial" w:hAnsi="Arial" w:cs="Arial"/>
          <w:i/>
          <w:sz w:val="18"/>
          <w:szCs w:val="18"/>
        </w:rPr>
        <w:t>Pzp</w:t>
      </w:r>
      <w:proofErr w:type="spellEnd"/>
      <w:r>
        <w:rPr>
          <w:rFonts w:ascii="Arial" w:hAnsi="Arial" w:cs="Arial"/>
          <w:i/>
          <w:sz w:val="18"/>
          <w:szCs w:val="18"/>
        </w:rPr>
        <w:t xml:space="preserve"> oraz nie może naruszać integralności protokołu oraz jego załączników</w:t>
      </w:r>
      <w:r w:rsidR="00790FCC">
        <w:rPr>
          <w:rFonts w:ascii="Arial" w:hAnsi="Arial" w:cs="Arial"/>
          <w:i/>
          <w:sz w:val="18"/>
          <w:szCs w:val="18"/>
        </w:rPr>
        <w:t>)</w:t>
      </w:r>
      <w:r>
        <w:rPr>
          <w:rFonts w:ascii="Arial" w:hAnsi="Arial" w:cs="Arial"/>
          <w:i/>
          <w:sz w:val="18"/>
          <w:szCs w:val="18"/>
        </w:rPr>
        <w:t xml:space="preserve"> </w:t>
      </w:r>
      <w:r w:rsidRPr="00EF7B51">
        <w:rPr>
          <w:sz w:val="22"/>
          <w:szCs w:val="22"/>
        </w:rPr>
        <w:t>;</w:t>
      </w:r>
    </w:p>
    <w:p w14:paraId="1D7F7028" w14:textId="77777777" w:rsidR="00001758" w:rsidRDefault="00001758" w:rsidP="00790FCC">
      <w:pPr>
        <w:pStyle w:val="Akapitzlist1"/>
        <w:numPr>
          <w:ilvl w:val="0"/>
          <w:numId w:val="17"/>
        </w:numPr>
        <w:spacing w:line="276" w:lineRule="auto"/>
        <w:ind w:left="709" w:hanging="283"/>
        <w:contextualSpacing/>
        <w:jc w:val="both"/>
        <w:rPr>
          <w:sz w:val="22"/>
          <w:szCs w:val="22"/>
        </w:rPr>
      </w:pPr>
      <w:r w:rsidRPr="00EF7B51">
        <w:rPr>
          <w:sz w:val="22"/>
          <w:szCs w:val="22"/>
        </w:rPr>
        <w:t xml:space="preserve">na podstawie art. 18 RODO prawo żądania od administratora ograniczenia przetwarzania danych osobowych z zastrzeżeniem przypadków, o których mowa w art. 18 ust. 2 RODO </w:t>
      </w:r>
    </w:p>
    <w:p w14:paraId="3CFE7736" w14:textId="77777777" w:rsidR="00001758" w:rsidRDefault="00790FCC" w:rsidP="00790FCC">
      <w:pPr>
        <w:pStyle w:val="Akapitzlist1"/>
        <w:spacing w:line="276" w:lineRule="auto"/>
        <w:ind w:left="709"/>
        <w:jc w:val="both"/>
        <w:rPr>
          <w:rFonts w:ascii="Arial" w:hAnsi="Arial" w:cs="Arial"/>
          <w:i/>
          <w:sz w:val="18"/>
          <w:szCs w:val="18"/>
        </w:rPr>
      </w:pPr>
      <w:r>
        <w:rPr>
          <w:sz w:val="22"/>
          <w:szCs w:val="22"/>
        </w:rPr>
        <w:t>(</w:t>
      </w:r>
      <w:r w:rsidR="00001758" w:rsidRPr="006D5187">
        <w:rPr>
          <w:rFonts w:ascii="Arial" w:hAnsi="Arial" w:cs="Arial"/>
          <w:b/>
          <w:i/>
          <w:sz w:val="18"/>
          <w:szCs w:val="18"/>
        </w:rPr>
        <w:t>Wyjaśnienie:</w:t>
      </w:r>
      <w:r w:rsidR="00001758" w:rsidRPr="006E3EEE">
        <w:rPr>
          <w:rFonts w:ascii="Arial" w:hAnsi="Arial" w:cs="Arial"/>
          <w:i/>
          <w:sz w:val="18"/>
          <w:szCs w:val="18"/>
        </w:rPr>
        <w:t xml:space="preserve"> prawo do ograniczenia przetwarzania nie ma zastosowania w odniesieniu do </w:t>
      </w:r>
      <w:r w:rsidR="00001758">
        <w:rPr>
          <w:rFonts w:ascii="Arial" w:hAnsi="Arial" w:cs="Arial"/>
          <w:i/>
          <w:sz w:val="18"/>
          <w:szCs w:val="18"/>
        </w:rPr>
        <w:t xml:space="preserve">    </w:t>
      </w:r>
    </w:p>
    <w:p w14:paraId="093033CE" w14:textId="77777777" w:rsidR="00001758" w:rsidRDefault="00001758" w:rsidP="00790FCC">
      <w:pPr>
        <w:pStyle w:val="Akapitzlist1"/>
        <w:spacing w:line="276" w:lineRule="auto"/>
        <w:ind w:left="426"/>
        <w:jc w:val="both"/>
        <w:rPr>
          <w:rFonts w:ascii="Arial" w:hAnsi="Arial" w:cs="Arial"/>
          <w:i/>
          <w:sz w:val="18"/>
          <w:szCs w:val="18"/>
        </w:rPr>
      </w:pPr>
      <w:r>
        <w:rPr>
          <w:rFonts w:ascii="Arial" w:hAnsi="Arial" w:cs="Arial"/>
          <w:i/>
          <w:sz w:val="18"/>
          <w:szCs w:val="18"/>
        </w:rPr>
        <w:t xml:space="preserve">     </w:t>
      </w:r>
      <w:r w:rsidRPr="006E3EEE">
        <w:rPr>
          <w:rFonts w:ascii="Arial" w:hAnsi="Arial" w:cs="Arial"/>
          <w:i/>
          <w:sz w:val="18"/>
          <w:szCs w:val="18"/>
        </w:rPr>
        <w:t xml:space="preserve">przechowywania, </w:t>
      </w:r>
      <w:r>
        <w:rPr>
          <w:rFonts w:ascii="Arial" w:hAnsi="Arial" w:cs="Arial"/>
          <w:i/>
          <w:sz w:val="18"/>
          <w:szCs w:val="18"/>
        </w:rPr>
        <w:t xml:space="preserve">w celu zapewnienia </w:t>
      </w:r>
      <w:r w:rsidRPr="006E3EEE">
        <w:rPr>
          <w:rFonts w:ascii="Arial" w:hAnsi="Arial" w:cs="Arial"/>
          <w:i/>
          <w:sz w:val="18"/>
          <w:szCs w:val="18"/>
        </w:rPr>
        <w:t xml:space="preserve">korzystania ze środków ochrony prawnej lub w celu ochrony praw </w:t>
      </w:r>
      <w:r>
        <w:rPr>
          <w:rFonts w:ascii="Arial" w:hAnsi="Arial" w:cs="Arial"/>
          <w:i/>
          <w:sz w:val="18"/>
          <w:szCs w:val="18"/>
        </w:rPr>
        <w:t xml:space="preserve"> </w:t>
      </w:r>
    </w:p>
    <w:p w14:paraId="19400981" w14:textId="77777777" w:rsidR="00001758" w:rsidRDefault="00001758" w:rsidP="00790FCC">
      <w:pPr>
        <w:pStyle w:val="Akapitzlist1"/>
        <w:spacing w:line="276" w:lineRule="auto"/>
        <w:ind w:left="426"/>
        <w:jc w:val="both"/>
        <w:rPr>
          <w:rFonts w:ascii="Arial" w:hAnsi="Arial" w:cs="Arial"/>
          <w:i/>
          <w:sz w:val="18"/>
          <w:szCs w:val="18"/>
        </w:rPr>
      </w:pPr>
      <w:r>
        <w:rPr>
          <w:rFonts w:ascii="Arial" w:hAnsi="Arial" w:cs="Arial"/>
          <w:i/>
          <w:sz w:val="18"/>
          <w:szCs w:val="18"/>
        </w:rPr>
        <w:t xml:space="preserve">     </w:t>
      </w:r>
      <w:r w:rsidRPr="006E3EEE">
        <w:rPr>
          <w:rFonts w:ascii="Arial" w:hAnsi="Arial" w:cs="Arial"/>
          <w:i/>
          <w:sz w:val="18"/>
          <w:szCs w:val="18"/>
        </w:rPr>
        <w:t>innej osoby fizycznej lub prawnej, lub z uwagi na ważne względy interesu publicznego U</w:t>
      </w:r>
      <w:r>
        <w:rPr>
          <w:rFonts w:ascii="Arial" w:hAnsi="Arial" w:cs="Arial"/>
          <w:i/>
          <w:sz w:val="18"/>
          <w:szCs w:val="18"/>
        </w:rPr>
        <w:t xml:space="preserve">nii </w:t>
      </w:r>
      <w:r w:rsidRPr="006E3EEE">
        <w:rPr>
          <w:rFonts w:ascii="Arial" w:hAnsi="Arial" w:cs="Arial"/>
          <w:i/>
          <w:sz w:val="18"/>
          <w:szCs w:val="18"/>
        </w:rPr>
        <w:t>E</w:t>
      </w:r>
      <w:r>
        <w:rPr>
          <w:rFonts w:ascii="Arial" w:hAnsi="Arial" w:cs="Arial"/>
          <w:i/>
          <w:sz w:val="18"/>
          <w:szCs w:val="18"/>
        </w:rPr>
        <w:t>uropejskiej</w:t>
      </w:r>
      <w:r w:rsidRPr="006E3EEE">
        <w:rPr>
          <w:rFonts w:ascii="Arial" w:hAnsi="Arial" w:cs="Arial"/>
          <w:i/>
          <w:sz w:val="18"/>
          <w:szCs w:val="18"/>
        </w:rPr>
        <w:t xml:space="preserve"> </w:t>
      </w:r>
      <w:r>
        <w:rPr>
          <w:rFonts w:ascii="Arial" w:hAnsi="Arial" w:cs="Arial"/>
          <w:i/>
          <w:sz w:val="18"/>
          <w:szCs w:val="18"/>
        </w:rPr>
        <w:t xml:space="preserve"> </w:t>
      </w:r>
    </w:p>
    <w:p w14:paraId="48B95F06" w14:textId="77777777" w:rsidR="00001758" w:rsidRPr="0088033D" w:rsidRDefault="00001758" w:rsidP="00790FCC">
      <w:pPr>
        <w:pStyle w:val="Akapitzlist1"/>
        <w:spacing w:line="276" w:lineRule="auto"/>
        <w:ind w:left="426"/>
        <w:jc w:val="both"/>
        <w:rPr>
          <w:rFonts w:ascii="Arial" w:hAnsi="Arial" w:cs="Arial"/>
          <w:sz w:val="18"/>
          <w:szCs w:val="18"/>
        </w:rPr>
      </w:pPr>
      <w:r>
        <w:t xml:space="preserve">     </w:t>
      </w:r>
      <w:r w:rsidRPr="0088033D">
        <w:rPr>
          <w:rFonts w:ascii="Arial" w:hAnsi="Arial" w:cs="Arial"/>
          <w:i/>
          <w:sz w:val="18"/>
          <w:szCs w:val="18"/>
        </w:rPr>
        <w:t>lub państwa członkowskiego</w:t>
      </w:r>
      <w:r w:rsidR="00790FCC" w:rsidRPr="0088033D">
        <w:rPr>
          <w:rFonts w:ascii="Arial" w:hAnsi="Arial" w:cs="Arial"/>
          <w:sz w:val="18"/>
          <w:szCs w:val="18"/>
        </w:rPr>
        <w:t>)</w:t>
      </w:r>
      <w:r w:rsidRPr="0088033D">
        <w:rPr>
          <w:rFonts w:ascii="Arial" w:hAnsi="Arial" w:cs="Arial"/>
          <w:sz w:val="18"/>
          <w:szCs w:val="18"/>
        </w:rPr>
        <w:t xml:space="preserve">;  </w:t>
      </w:r>
    </w:p>
    <w:p w14:paraId="0A7F35C3" w14:textId="77777777" w:rsidR="00001758" w:rsidRPr="00EF7B51" w:rsidRDefault="00001758" w:rsidP="00790FCC">
      <w:pPr>
        <w:pStyle w:val="Akapitzlist1"/>
        <w:numPr>
          <w:ilvl w:val="0"/>
          <w:numId w:val="17"/>
        </w:numPr>
        <w:spacing w:line="276" w:lineRule="auto"/>
        <w:ind w:left="709" w:hanging="283"/>
        <w:contextualSpacing/>
        <w:jc w:val="both"/>
        <w:rPr>
          <w:i/>
          <w:color w:val="00B0F0"/>
          <w:sz w:val="22"/>
          <w:szCs w:val="22"/>
        </w:rPr>
      </w:pPr>
      <w:r w:rsidRPr="00EF7B51">
        <w:rPr>
          <w:sz w:val="22"/>
          <w:szCs w:val="22"/>
        </w:rPr>
        <w:t>prawo do wniesienia skargi do Prezesa Urzędu Ochrony Danych Osobowych, gdy uzna Pani/Pan, że przetwarzanie danych osobowych Pani/Pana dotyczących narusza przepisy RODO;</w:t>
      </w:r>
    </w:p>
    <w:p w14:paraId="4D3E1F61" w14:textId="77777777" w:rsidR="00001758" w:rsidRPr="00EF7B51" w:rsidRDefault="00001758" w:rsidP="00790FCC">
      <w:pPr>
        <w:pStyle w:val="Akapitzlist1"/>
        <w:numPr>
          <w:ilvl w:val="0"/>
          <w:numId w:val="16"/>
        </w:numPr>
        <w:spacing w:line="276" w:lineRule="auto"/>
        <w:ind w:left="426" w:hanging="426"/>
        <w:contextualSpacing/>
        <w:jc w:val="both"/>
        <w:rPr>
          <w:i/>
          <w:color w:val="00B0F0"/>
          <w:sz w:val="22"/>
          <w:szCs w:val="22"/>
        </w:rPr>
      </w:pPr>
      <w:r>
        <w:rPr>
          <w:sz w:val="22"/>
          <w:szCs w:val="22"/>
        </w:rPr>
        <w:t>N</w:t>
      </w:r>
      <w:r w:rsidRPr="00EF7B51">
        <w:rPr>
          <w:sz w:val="22"/>
          <w:szCs w:val="22"/>
        </w:rPr>
        <w:t>ie przysługuje Pani/Panu:</w:t>
      </w:r>
    </w:p>
    <w:p w14:paraId="6346A627" w14:textId="77777777" w:rsidR="00001758" w:rsidRPr="00EF7B51" w:rsidRDefault="00001758" w:rsidP="00790FCC">
      <w:pPr>
        <w:pStyle w:val="Akapitzlist1"/>
        <w:numPr>
          <w:ilvl w:val="0"/>
          <w:numId w:val="18"/>
        </w:numPr>
        <w:spacing w:line="276" w:lineRule="auto"/>
        <w:ind w:left="709" w:hanging="283"/>
        <w:contextualSpacing/>
        <w:jc w:val="both"/>
        <w:rPr>
          <w:i/>
          <w:color w:val="00B0F0"/>
          <w:sz w:val="22"/>
          <w:szCs w:val="22"/>
        </w:rPr>
      </w:pPr>
      <w:r w:rsidRPr="00EF7B51">
        <w:rPr>
          <w:sz w:val="22"/>
          <w:szCs w:val="22"/>
        </w:rPr>
        <w:t>w związku z art. 17 ust. 3 lit. b, d lub e RODO prawo do usunięcia danych osobowych;</w:t>
      </w:r>
    </w:p>
    <w:p w14:paraId="2860FECF" w14:textId="77777777" w:rsidR="00001758" w:rsidRPr="00EF7B51" w:rsidRDefault="00001758" w:rsidP="00790FCC">
      <w:pPr>
        <w:pStyle w:val="Akapitzlist1"/>
        <w:numPr>
          <w:ilvl w:val="0"/>
          <w:numId w:val="18"/>
        </w:numPr>
        <w:spacing w:line="276" w:lineRule="auto"/>
        <w:ind w:left="709" w:hanging="283"/>
        <w:contextualSpacing/>
        <w:jc w:val="both"/>
        <w:rPr>
          <w:b/>
          <w:i/>
          <w:sz w:val="22"/>
          <w:szCs w:val="22"/>
        </w:rPr>
      </w:pPr>
      <w:r w:rsidRPr="00EF7B51">
        <w:rPr>
          <w:sz w:val="22"/>
          <w:szCs w:val="22"/>
        </w:rPr>
        <w:t>prawo do przenoszenia danych osobowych, o którym mowa w art. 20 RODO;</w:t>
      </w:r>
    </w:p>
    <w:p w14:paraId="65B8A86D" w14:textId="2C2D0043" w:rsidR="009A2DBA" w:rsidRPr="00E104C7" w:rsidRDefault="00001758" w:rsidP="00E104C7">
      <w:pPr>
        <w:pStyle w:val="Akapitzlist1"/>
        <w:numPr>
          <w:ilvl w:val="0"/>
          <w:numId w:val="18"/>
        </w:numPr>
        <w:spacing w:line="276" w:lineRule="auto"/>
        <w:ind w:left="709" w:hanging="283"/>
        <w:contextualSpacing/>
        <w:jc w:val="both"/>
        <w:rPr>
          <w:b/>
          <w:i/>
          <w:sz w:val="22"/>
          <w:szCs w:val="22"/>
        </w:rPr>
      </w:pPr>
      <w:r w:rsidRPr="00EF7B51">
        <w:rPr>
          <w:b/>
          <w:sz w:val="22"/>
          <w:szCs w:val="22"/>
        </w:rPr>
        <w:t>na podstawie art. 21 RODO prawo sprzeciwu, wobec przetwarzania danych osobowych, gdyż podstawą prawną przetwarzania Pani/Pana danych osobowych jest art. 6 ust.</w:t>
      </w:r>
      <w:r>
        <w:t xml:space="preserve"> </w:t>
      </w:r>
      <w:r w:rsidRPr="00EF7B51">
        <w:t xml:space="preserve">1 lit. c RODO. </w:t>
      </w:r>
      <w:bookmarkEnd w:id="8"/>
    </w:p>
    <w:p w14:paraId="7822405A" w14:textId="77777777" w:rsidR="009A2DBA" w:rsidRDefault="009A2DBA" w:rsidP="00790FCC">
      <w:pPr>
        <w:pStyle w:val="Akapitzlist1"/>
        <w:spacing w:line="276" w:lineRule="auto"/>
        <w:ind w:left="426"/>
        <w:contextualSpacing/>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3"/>
        <w:gridCol w:w="7569"/>
      </w:tblGrid>
      <w:tr w:rsidR="0086115B" w:rsidRPr="00476A67" w14:paraId="63F3F8C9" w14:textId="77777777">
        <w:trPr>
          <w:trHeight w:val="470"/>
        </w:trPr>
        <w:tc>
          <w:tcPr>
            <w:tcW w:w="1510" w:type="dxa"/>
            <w:shd w:val="clear" w:color="auto" w:fill="E0E0E0"/>
            <w:vAlign w:val="center"/>
          </w:tcPr>
          <w:p w14:paraId="550BA5F8" w14:textId="77777777" w:rsidR="0086115B" w:rsidRPr="003E182D" w:rsidRDefault="0086115B" w:rsidP="00055037">
            <w:pPr>
              <w:pStyle w:val="Nagwek7"/>
              <w:jc w:val="center"/>
              <w:rPr>
                <w:rFonts w:ascii="Times New Roman" w:hAnsi="Times New Roman"/>
                <w:color w:val="auto"/>
                <w:szCs w:val="24"/>
              </w:rPr>
            </w:pPr>
            <w:r w:rsidRPr="003E182D">
              <w:rPr>
                <w:rFonts w:ascii="Times New Roman" w:hAnsi="Times New Roman"/>
                <w:color w:val="auto"/>
                <w:szCs w:val="24"/>
              </w:rPr>
              <w:t>Część XX</w:t>
            </w:r>
            <w:r w:rsidR="0006125D">
              <w:rPr>
                <w:rFonts w:ascii="Times New Roman" w:hAnsi="Times New Roman"/>
                <w:color w:val="auto"/>
                <w:szCs w:val="24"/>
              </w:rPr>
              <w:t>X</w:t>
            </w:r>
          </w:p>
        </w:tc>
        <w:tc>
          <w:tcPr>
            <w:tcW w:w="7702" w:type="dxa"/>
            <w:shd w:val="clear" w:color="auto" w:fill="E0E0E0"/>
            <w:vAlign w:val="center"/>
          </w:tcPr>
          <w:p w14:paraId="3AEAFCE0" w14:textId="77777777" w:rsidR="0086115B" w:rsidRPr="003E182D" w:rsidRDefault="0086115B" w:rsidP="00681967">
            <w:pPr>
              <w:pStyle w:val="Nagwek7"/>
              <w:jc w:val="both"/>
              <w:rPr>
                <w:rFonts w:ascii="Times New Roman" w:hAnsi="Times New Roman"/>
                <w:bCs/>
                <w:iCs/>
                <w:color w:val="auto"/>
                <w:szCs w:val="24"/>
              </w:rPr>
            </w:pPr>
            <w:r w:rsidRPr="003E182D">
              <w:rPr>
                <w:rFonts w:ascii="Times New Roman" w:hAnsi="Times New Roman"/>
                <w:bCs/>
                <w:iCs/>
                <w:color w:val="auto"/>
                <w:szCs w:val="24"/>
              </w:rPr>
              <w:t>Wykaz załączników do SIWZ</w:t>
            </w:r>
          </w:p>
        </w:tc>
      </w:tr>
    </w:tbl>
    <w:p w14:paraId="219C27F0" w14:textId="77777777" w:rsidR="00961DD3" w:rsidRPr="00476A67" w:rsidRDefault="00961DD3" w:rsidP="00961DD3">
      <w:pPr>
        <w:pStyle w:val="Standard"/>
        <w:jc w:val="both"/>
        <w:rPr>
          <w:rFonts w:cs="Times New Roman"/>
          <w:b/>
          <w:bCs/>
          <w:sz w:val="22"/>
          <w:szCs w:val="22"/>
          <w:shd w:val="clear" w:color="auto" w:fill="FFFF00"/>
        </w:rPr>
      </w:pPr>
    </w:p>
    <w:p w14:paraId="7EB4F1C2" w14:textId="77777777" w:rsidR="00D23F2A" w:rsidRPr="00476A67" w:rsidRDefault="00D23F2A" w:rsidP="009A2DBA">
      <w:pPr>
        <w:pStyle w:val="Standard"/>
        <w:jc w:val="both"/>
        <w:rPr>
          <w:rFonts w:cs="Times New Roman"/>
          <w:bCs/>
          <w:sz w:val="22"/>
          <w:szCs w:val="22"/>
        </w:rPr>
      </w:pPr>
      <w:r w:rsidRPr="00476A67">
        <w:rPr>
          <w:rFonts w:cs="Times New Roman"/>
          <w:sz w:val="22"/>
          <w:szCs w:val="22"/>
        </w:rPr>
        <w:t>Załącznikami do niniejszej SIWZ są wzory następujących dokumentów:</w:t>
      </w:r>
    </w:p>
    <w:p w14:paraId="7EAB9BEE" w14:textId="77777777" w:rsidR="00D23F2A" w:rsidRPr="00476A67" w:rsidRDefault="00D23F2A" w:rsidP="00D23F2A">
      <w:pPr>
        <w:spacing w:line="240" w:lineRule="atLeast"/>
        <w:ind w:left="-567"/>
        <w:jc w:val="both"/>
        <w:rPr>
          <w:bCs/>
          <w:sz w:val="22"/>
          <w:szCs w:val="22"/>
        </w:rPr>
      </w:pPr>
    </w:p>
    <w:tbl>
      <w:tblPr>
        <w:tblW w:w="9093" w:type="dxa"/>
        <w:tblInd w:w="-5" w:type="dxa"/>
        <w:tblLayout w:type="fixed"/>
        <w:tblCellMar>
          <w:left w:w="0" w:type="dxa"/>
          <w:right w:w="0" w:type="dxa"/>
        </w:tblCellMar>
        <w:tblLook w:val="0000" w:firstRow="0" w:lastRow="0" w:firstColumn="0" w:lastColumn="0" w:noHBand="0" w:noVBand="0"/>
      </w:tblPr>
      <w:tblGrid>
        <w:gridCol w:w="1844"/>
        <w:gridCol w:w="7249"/>
      </w:tblGrid>
      <w:tr w:rsidR="00D23F2A" w:rsidRPr="00476A67" w14:paraId="7212E99E" w14:textId="77777777" w:rsidTr="009A2DBA">
        <w:trPr>
          <w:trHeight w:val="77"/>
        </w:trPr>
        <w:tc>
          <w:tcPr>
            <w:tcW w:w="1844" w:type="dxa"/>
            <w:tcBorders>
              <w:top w:val="single" w:sz="4" w:space="0" w:color="000000"/>
              <w:left w:val="single" w:sz="4" w:space="0" w:color="000000"/>
              <w:bottom w:val="single" w:sz="4" w:space="0" w:color="000000"/>
            </w:tcBorders>
            <w:shd w:val="clear" w:color="auto" w:fill="FFFFFF"/>
            <w:vAlign w:val="center"/>
          </w:tcPr>
          <w:p w14:paraId="1889EE6D" w14:textId="77777777" w:rsidR="00D23F2A" w:rsidRPr="00476A67" w:rsidRDefault="00722F28" w:rsidP="006F4B20">
            <w:pPr>
              <w:snapToGrid w:val="0"/>
              <w:spacing w:line="240" w:lineRule="atLeast"/>
              <w:ind w:left="153" w:right="174"/>
              <w:jc w:val="center"/>
              <w:rPr>
                <w:rFonts w:eastAsia="Arial"/>
                <w:b/>
                <w:sz w:val="22"/>
                <w:szCs w:val="22"/>
              </w:rPr>
            </w:pPr>
            <w:r w:rsidRPr="00476A67">
              <w:rPr>
                <w:rFonts w:eastAsia="Arial"/>
                <w:b/>
                <w:sz w:val="22"/>
                <w:szCs w:val="22"/>
              </w:rPr>
              <w:t>Numeracja</w:t>
            </w:r>
          </w:p>
        </w:tc>
        <w:tc>
          <w:tcPr>
            <w:tcW w:w="72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8C93E6" w14:textId="77777777" w:rsidR="00D23F2A" w:rsidRPr="00476A67" w:rsidRDefault="00D23F2A" w:rsidP="006F4B20">
            <w:pPr>
              <w:pStyle w:val="Nagwek3"/>
              <w:snapToGrid w:val="0"/>
              <w:spacing w:line="240" w:lineRule="atLeast"/>
              <w:ind w:right="180"/>
              <w:jc w:val="center"/>
              <w:rPr>
                <w:rFonts w:ascii="Times New Roman" w:hAnsi="Times New Roman"/>
                <w:i w:val="0"/>
                <w:color w:val="auto"/>
                <w:sz w:val="22"/>
                <w:szCs w:val="22"/>
              </w:rPr>
            </w:pPr>
            <w:r w:rsidRPr="00476A67">
              <w:rPr>
                <w:rFonts w:ascii="Times New Roman" w:hAnsi="Times New Roman"/>
                <w:i w:val="0"/>
                <w:color w:val="auto"/>
                <w:sz w:val="22"/>
                <w:szCs w:val="22"/>
              </w:rPr>
              <w:t>Nazwa Załącznika</w:t>
            </w:r>
            <w:r w:rsidR="00722F28" w:rsidRPr="00476A67">
              <w:rPr>
                <w:rFonts w:ascii="Times New Roman" w:hAnsi="Times New Roman"/>
                <w:i w:val="0"/>
                <w:color w:val="auto"/>
                <w:sz w:val="22"/>
                <w:szCs w:val="22"/>
              </w:rPr>
              <w:t>:</w:t>
            </w:r>
          </w:p>
        </w:tc>
      </w:tr>
      <w:tr w:rsidR="00D23F2A" w:rsidRPr="00476A67" w14:paraId="4F017545" w14:textId="77777777" w:rsidTr="009A2DBA">
        <w:trPr>
          <w:trHeight w:val="77"/>
        </w:trPr>
        <w:tc>
          <w:tcPr>
            <w:tcW w:w="1844" w:type="dxa"/>
            <w:tcBorders>
              <w:left w:val="single" w:sz="4" w:space="0" w:color="000000"/>
              <w:bottom w:val="single" w:sz="4" w:space="0" w:color="000000"/>
            </w:tcBorders>
            <w:shd w:val="clear" w:color="auto" w:fill="FFFFFF"/>
          </w:tcPr>
          <w:p w14:paraId="5A995765" w14:textId="77777777" w:rsidR="00D23F2A" w:rsidRPr="00E104C7" w:rsidRDefault="006F4B20" w:rsidP="002757D1">
            <w:pPr>
              <w:rPr>
                <w:rFonts w:eastAsia="Arial"/>
                <w:sz w:val="22"/>
                <w:szCs w:val="22"/>
              </w:rPr>
            </w:pPr>
            <w:r w:rsidRPr="00E104C7">
              <w:rPr>
                <w:sz w:val="22"/>
                <w:szCs w:val="22"/>
              </w:rPr>
              <w:t xml:space="preserve">  </w:t>
            </w:r>
            <w:r w:rsidR="002B0A4A" w:rsidRPr="00E104C7">
              <w:rPr>
                <w:sz w:val="22"/>
                <w:szCs w:val="22"/>
              </w:rPr>
              <w:t xml:space="preserve"> </w:t>
            </w:r>
            <w:r w:rsidR="00D23F2A" w:rsidRPr="00E104C7">
              <w:rPr>
                <w:sz w:val="22"/>
                <w:szCs w:val="22"/>
              </w:rPr>
              <w:t xml:space="preserve">Załącznik nr </w:t>
            </w:r>
            <w:r w:rsidR="00F56164" w:rsidRPr="00E104C7">
              <w:rPr>
                <w:sz w:val="22"/>
                <w:szCs w:val="22"/>
              </w:rPr>
              <w:t>1</w:t>
            </w:r>
          </w:p>
        </w:tc>
        <w:tc>
          <w:tcPr>
            <w:tcW w:w="7249" w:type="dxa"/>
            <w:tcBorders>
              <w:left w:val="single" w:sz="4" w:space="0" w:color="000000"/>
              <w:bottom w:val="single" w:sz="4" w:space="0" w:color="000000"/>
              <w:right w:val="single" w:sz="4" w:space="0" w:color="000000"/>
            </w:tcBorders>
            <w:shd w:val="clear" w:color="auto" w:fill="FFFFFF"/>
            <w:vAlign w:val="center"/>
          </w:tcPr>
          <w:p w14:paraId="47BAA76A" w14:textId="77777777" w:rsidR="00017B20" w:rsidRPr="00E104C7" w:rsidRDefault="006F4B20" w:rsidP="002757D1">
            <w:pPr>
              <w:jc w:val="both"/>
              <w:rPr>
                <w:sz w:val="22"/>
                <w:szCs w:val="22"/>
              </w:rPr>
            </w:pPr>
            <w:r w:rsidRPr="00E104C7">
              <w:rPr>
                <w:rFonts w:eastAsia="Arial"/>
                <w:sz w:val="22"/>
                <w:szCs w:val="22"/>
              </w:rPr>
              <w:t xml:space="preserve">A. </w:t>
            </w:r>
            <w:r w:rsidR="001B5579" w:rsidRPr="00E104C7">
              <w:rPr>
                <w:sz w:val="22"/>
                <w:szCs w:val="22"/>
              </w:rPr>
              <w:t>Oferta - formularz</w:t>
            </w:r>
          </w:p>
          <w:p w14:paraId="5EB572A9" w14:textId="77777777" w:rsidR="00017B20" w:rsidRPr="00E104C7" w:rsidRDefault="00017B20" w:rsidP="002757D1">
            <w:pPr>
              <w:pStyle w:val="Tekstpodstawowywcity"/>
              <w:ind w:left="0"/>
              <w:jc w:val="left"/>
              <w:rPr>
                <w:rFonts w:ascii="Times New Roman" w:hAnsi="Times New Roman"/>
                <w:sz w:val="22"/>
                <w:szCs w:val="22"/>
                <w:u w:val="single"/>
              </w:rPr>
            </w:pPr>
            <w:r w:rsidRPr="00E104C7">
              <w:rPr>
                <w:rFonts w:ascii="Times New Roman" w:hAnsi="Times New Roman"/>
                <w:sz w:val="22"/>
                <w:szCs w:val="22"/>
              </w:rPr>
              <w:lastRenderedPageBreak/>
              <w:t>B. O</w:t>
            </w:r>
            <w:r w:rsidR="001B5579" w:rsidRPr="00E104C7">
              <w:rPr>
                <w:rFonts w:ascii="Times New Roman" w:hAnsi="Times New Roman"/>
                <w:sz w:val="22"/>
                <w:szCs w:val="22"/>
              </w:rPr>
              <w:t xml:space="preserve">świadczenie </w:t>
            </w:r>
            <w:r w:rsidRPr="00E104C7">
              <w:rPr>
                <w:rFonts w:ascii="Times New Roman" w:hAnsi="Times New Roman"/>
                <w:sz w:val="22"/>
                <w:szCs w:val="22"/>
              </w:rPr>
              <w:t>o braku podstaw do wykluczenia</w:t>
            </w:r>
            <w:r w:rsidR="001B5579" w:rsidRPr="00E104C7">
              <w:rPr>
                <w:rFonts w:ascii="Times New Roman" w:hAnsi="Times New Roman"/>
                <w:sz w:val="22"/>
                <w:szCs w:val="22"/>
              </w:rPr>
              <w:t xml:space="preserve"> - wzór</w:t>
            </w:r>
          </w:p>
          <w:p w14:paraId="71FC9F79" w14:textId="77777777" w:rsidR="001B5579" w:rsidRPr="00E104C7" w:rsidRDefault="001B5579" w:rsidP="002757D1">
            <w:pPr>
              <w:jc w:val="both"/>
              <w:rPr>
                <w:rFonts w:eastAsia="TimesNewRoman"/>
                <w:sz w:val="22"/>
                <w:szCs w:val="22"/>
              </w:rPr>
            </w:pPr>
            <w:r w:rsidRPr="00E104C7">
              <w:rPr>
                <w:sz w:val="22"/>
                <w:szCs w:val="22"/>
              </w:rPr>
              <w:t>C. Oświadczenie</w:t>
            </w:r>
            <w:r w:rsidR="00017B20" w:rsidRPr="00E104C7">
              <w:rPr>
                <w:sz w:val="22"/>
                <w:szCs w:val="22"/>
              </w:rPr>
              <w:t xml:space="preserve"> o spełnianiu warunków udziału w postępowaniu</w:t>
            </w:r>
            <w:r w:rsidRPr="00E104C7">
              <w:rPr>
                <w:sz w:val="22"/>
                <w:szCs w:val="22"/>
              </w:rPr>
              <w:t xml:space="preserve"> - wzór</w:t>
            </w:r>
            <w:r w:rsidRPr="00E104C7">
              <w:rPr>
                <w:rFonts w:eastAsia="TimesNewRoman"/>
                <w:sz w:val="22"/>
                <w:szCs w:val="22"/>
              </w:rPr>
              <w:t xml:space="preserve"> </w:t>
            </w:r>
          </w:p>
          <w:p w14:paraId="037EDC3F" w14:textId="77777777" w:rsidR="00017B20" w:rsidRPr="00E104C7" w:rsidRDefault="00017B20" w:rsidP="002757D1">
            <w:pPr>
              <w:rPr>
                <w:sz w:val="22"/>
                <w:szCs w:val="22"/>
              </w:rPr>
            </w:pPr>
            <w:r w:rsidRPr="00E104C7">
              <w:rPr>
                <w:sz w:val="22"/>
                <w:szCs w:val="22"/>
              </w:rPr>
              <w:t>D</w:t>
            </w:r>
            <w:r w:rsidR="006F4B20" w:rsidRPr="00E104C7">
              <w:rPr>
                <w:sz w:val="22"/>
                <w:szCs w:val="22"/>
              </w:rPr>
              <w:t>.</w:t>
            </w:r>
            <w:r w:rsidRPr="00E104C7">
              <w:rPr>
                <w:sz w:val="22"/>
                <w:szCs w:val="22"/>
              </w:rPr>
              <w:t xml:space="preserve"> </w:t>
            </w:r>
            <w:r w:rsidR="001B5579" w:rsidRPr="00E104C7">
              <w:rPr>
                <w:sz w:val="22"/>
                <w:szCs w:val="22"/>
              </w:rPr>
              <w:t>Wykaz części zamówienia jakie Wykonawca powierza podwykonawcom i nazwy podwykonawców - wzór</w:t>
            </w:r>
          </w:p>
          <w:p w14:paraId="34D416F5" w14:textId="77777777" w:rsidR="00017B20" w:rsidRPr="00E104C7" w:rsidRDefault="001B5579" w:rsidP="002757D1">
            <w:pPr>
              <w:rPr>
                <w:sz w:val="22"/>
                <w:szCs w:val="22"/>
              </w:rPr>
            </w:pPr>
            <w:r w:rsidRPr="00E104C7">
              <w:rPr>
                <w:sz w:val="22"/>
                <w:szCs w:val="22"/>
              </w:rPr>
              <w:t>E</w:t>
            </w:r>
            <w:r w:rsidR="006F4B20" w:rsidRPr="00E104C7">
              <w:rPr>
                <w:sz w:val="22"/>
                <w:szCs w:val="22"/>
              </w:rPr>
              <w:t>. O</w:t>
            </w:r>
            <w:r w:rsidRPr="00E104C7">
              <w:rPr>
                <w:sz w:val="22"/>
                <w:szCs w:val="22"/>
              </w:rPr>
              <w:t>świadczenie wykonawcy o przynależności, albo braku przynależności do tej samej grupy kapitałowej, o której mowa w art. 2</w:t>
            </w:r>
            <w:r w:rsidR="00357AED" w:rsidRPr="00E104C7">
              <w:rPr>
                <w:sz w:val="22"/>
                <w:szCs w:val="22"/>
              </w:rPr>
              <w:t>4</w:t>
            </w:r>
            <w:r w:rsidRPr="00E104C7">
              <w:rPr>
                <w:sz w:val="22"/>
                <w:szCs w:val="22"/>
              </w:rPr>
              <w:t xml:space="preserve"> ust. 1 pkt 23 „</w:t>
            </w:r>
            <w:proofErr w:type="spellStart"/>
            <w:r w:rsidRPr="00E104C7">
              <w:rPr>
                <w:sz w:val="22"/>
                <w:szCs w:val="22"/>
              </w:rPr>
              <w:t>uPzp</w:t>
            </w:r>
            <w:proofErr w:type="spellEnd"/>
            <w:r w:rsidRPr="00E104C7">
              <w:rPr>
                <w:sz w:val="22"/>
                <w:szCs w:val="22"/>
              </w:rPr>
              <w:t>”- wzór</w:t>
            </w:r>
          </w:p>
          <w:p w14:paraId="1A9CB0D2" w14:textId="77777777" w:rsidR="00724710" w:rsidRDefault="0004484D" w:rsidP="00790FCC">
            <w:pPr>
              <w:rPr>
                <w:sz w:val="22"/>
                <w:szCs w:val="22"/>
              </w:rPr>
            </w:pPr>
            <w:r w:rsidRPr="00E104C7">
              <w:rPr>
                <w:sz w:val="22"/>
                <w:szCs w:val="22"/>
              </w:rPr>
              <w:t xml:space="preserve">F. Oświadczenie wymagane od </w:t>
            </w:r>
            <w:r w:rsidR="00E22228" w:rsidRPr="00E104C7">
              <w:rPr>
                <w:sz w:val="22"/>
                <w:szCs w:val="22"/>
              </w:rPr>
              <w:t>W</w:t>
            </w:r>
            <w:r w:rsidRPr="00E104C7">
              <w:rPr>
                <w:sz w:val="22"/>
                <w:szCs w:val="22"/>
              </w:rPr>
              <w:t>ykonawcy w zakresie wypełniania obowiązków informacyjnych przewidzianych w art. 13 lub art. 14 RODO</w:t>
            </w:r>
          </w:p>
          <w:p w14:paraId="087E0889" w14:textId="53E4870D" w:rsidR="0038024D" w:rsidRDefault="0038024D" w:rsidP="00790FCC">
            <w:pPr>
              <w:rPr>
                <w:sz w:val="22"/>
                <w:szCs w:val="22"/>
              </w:rPr>
            </w:pPr>
            <w:r>
              <w:rPr>
                <w:sz w:val="22"/>
                <w:szCs w:val="22"/>
              </w:rPr>
              <w:t>G. Wykaz wykonanych usług</w:t>
            </w:r>
          </w:p>
          <w:p w14:paraId="47818614" w14:textId="786131B2" w:rsidR="0038024D" w:rsidRPr="00E104C7" w:rsidRDefault="0038024D" w:rsidP="00790FCC">
            <w:pPr>
              <w:rPr>
                <w:sz w:val="22"/>
                <w:szCs w:val="22"/>
              </w:rPr>
            </w:pPr>
            <w:r>
              <w:rPr>
                <w:sz w:val="22"/>
                <w:szCs w:val="22"/>
              </w:rPr>
              <w:t>H. Wykaz osób skierowanych do realizacji zamówienia</w:t>
            </w:r>
          </w:p>
        </w:tc>
      </w:tr>
      <w:tr w:rsidR="00D23F2A" w:rsidRPr="00476A67" w14:paraId="211066DF" w14:textId="77777777" w:rsidTr="009A2DBA">
        <w:trPr>
          <w:trHeight w:val="357"/>
        </w:trPr>
        <w:tc>
          <w:tcPr>
            <w:tcW w:w="1844" w:type="dxa"/>
            <w:tcBorders>
              <w:top w:val="single" w:sz="4" w:space="0" w:color="000000"/>
              <w:left w:val="single" w:sz="4" w:space="0" w:color="000000"/>
              <w:bottom w:val="single" w:sz="4" w:space="0" w:color="000000"/>
            </w:tcBorders>
            <w:shd w:val="clear" w:color="auto" w:fill="FFFFFF"/>
          </w:tcPr>
          <w:p w14:paraId="05FCC744" w14:textId="77777777" w:rsidR="00D23F2A" w:rsidRPr="00E104C7" w:rsidRDefault="009B7703" w:rsidP="002757D1">
            <w:pPr>
              <w:jc w:val="center"/>
              <w:rPr>
                <w:rFonts w:eastAsia="Arial"/>
                <w:sz w:val="22"/>
                <w:szCs w:val="22"/>
              </w:rPr>
            </w:pPr>
            <w:r w:rsidRPr="00E104C7">
              <w:rPr>
                <w:sz w:val="22"/>
                <w:szCs w:val="22"/>
              </w:rPr>
              <w:lastRenderedPageBreak/>
              <w:t xml:space="preserve">Załącznik nr </w:t>
            </w:r>
            <w:r w:rsidR="00F56164" w:rsidRPr="00E104C7">
              <w:rPr>
                <w:sz w:val="22"/>
                <w:szCs w:val="22"/>
              </w:rPr>
              <w:t>2</w:t>
            </w:r>
          </w:p>
        </w:tc>
        <w:tc>
          <w:tcPr>
            <w:tcW w:w="7249" w:type="dxa"/>
            <w:tcBorders>
              <w:top w:val="single" w:sz="4" w:space="0" w:color="000000"/>
              <w:left w:val="single" w:sz="4" w:space="0" w:color="000000"/>
              <w:bottom w:val="single" w:sz="4" w:space="0" w:color="000000"/>
              <w:right w:val="single" w:sz="4" w:space="0" w:color="000000"/>
            </w:tcBorders>
            <w:shd w:val="clear" w:color="auto" w:fill="FFFFFF"/>
          </w:tcPr>
          <w:p w14:paraId="4D751E18" w14:textId="77777777" w:rsidR="00D23F2A" w:rsidRPr="00E104C7" w:rsidRDefault="0004484D" w:rsidP="00394E0E">
            <w:pPr>
              <w:snapToGrid w:val="0"/>
              <w:rPr>
                <w:sz w:val="22"/>
                <w:szCs w:val="22"/>
              </w:rPr>
            </w:pPr>
            <w:r w:rsidRPr="00E104C7">
              <w:rPr>
                <w:sz w:val="22"/>
                <w:szCs w:val="22"/>
              </w:rPr>
              <w:t>Projekt umowy</w:t>
            </w:r>
          </w:p>
        </w:tc>
      </w:tr>
    </w:tbl>
    <w:p w14:paraId="0D473EEC" w14:textId="77777777" w:rsidR="00D23F2A" w:rsidRPr="00476A67" w:rsidRDefault="00D23F2A" w:rsidP="00D23F2A">
      <w:pPr>
        <w:ind w:left="-567"/>
        <w:jc w:val="both"/>
        <w:rPr>
          <w:bCs/>
          <w:sz w:val="22"/>
          <w:szCs w:val="22"/>
        </w:rPr>
      </w:pPr>
    </w:p>
    <w:p w14:paraId="06752474" w14:textId="77777777" w:rsidR="009A2DBA" w:rsidRDefault="009A2DBA" w:rsidP="009A2DBA"/>
    <w:p w14:paraId="5704201A" w14:textId="77777777" w:rsidR="009A2DBA" w:rsidRDefault="009A2DBA" w:rsidP="009A2DBA"/>
    <w:p w14:paraId="54505FFE" w14:textId="77777777" w:rsidR="009A2DBA" w:rsidRDefault="009A2DBA" w:rsidP="009A2DBA"/>
    <w:p w14:paraId="2A7F65FF" w14:textId="55EB56D4" w:rsidR="009A2DBA" w:rsidRDefault="009A2DBA" w:rsidP="009A2DBA"/>
    <w:p w14:paraId="406EE493" w14:textId="7943A1E8" w:rsidR="00E104C7" w:rsidRDefault="00E104C7" w:rsidP="009A2DBA"/>
    <w:p w14:paraId="32A73E90" w14:textId="5517E8C3" w:rsidR="00E104C7" w:rsidRDefault="00E104C7" w:rsidP="009A2DBA"/>
    <w:p w14:paraId="11496180" w14:textId="472E2B1D" w:rsidR="00E104C7" w:rsidRDefault="00E104C7" w:rsidP="009A2DBA"/>
    <w:p w14:paraId="5138D98A" w14:textId="0CFE7374" w:rsidR="00E104C7" w:rsidRDefault="00E104C7" w:rsidP="009A2DBA"/>
    <w:p w14:paraId="189FE755" w14:textId="497A7894" w:rsidR="00E104C7" w:rsidRDefault="00E104C7" w:rsidP="009A2DBA"/>
    <w:p w14:paraId="7A70914A" w14:textId="4B82C7AE" w:rsidR="00E104C7" w:rsidRDefault="00E104C7" w:rsidP="009A2DBA"/>
    <w:p w14:paraId="73334B87" w14:textId="11E57AC6" w:rsidR="00E104C7" w:rsidRDefault="00E104C7" w:rsidP="009A2DBA"/>
    <w:p w14:paraId="2BA3B3CE" w14:textId="4235B051" w:rsidR="00E104C7" w:rsidRDefault="00E104C7" w:rsidP="009A2DBA"/>
    <w:p w14:paraId="20B9DC09" w14:textId="153AF91F" w:rsidR="00E104C7" w:rsidRDefault="00E104C7" w:rsidP="009A2DBA"/>
    <w:p w14:paraId="1273E86A" w14:textId="03A7EF4C" w:rsidR="00E104C7" w:rsidRDefault="00E104C7" w:rsidP="009A2DBA"/>
    <w:p w14:paraId="5C93E058" w14:textId="3012707A" w:rsidR="00E104C7" w:rsidRDefault="00E104C7" w:rsidP="009A2DBA"/>
    <w:p w14:paraId="4E71D05C" w14:textId="7F5343AB" w:rsidR="00E104C7" w:rsidRDefault="00E104C7" w:rsidP="009A2DBA"/>
    <w:p w14:paraId="3857E6B1" w14:textId="1F39D99D" w:rsidR="00E104C7" w:rsidRDefault="00E104C7" w:rsidP="009A2DBA"/>
    <w:p w14:paraId="095E1030" w14:textId="789FC518" w:rsidR="00E104C7" w:rsidRDefault="00E104C7" w:rsidP="009A2DBA"/>
    <w:p w14:paraId="24592ABF" w14:textId="0BC9B323" w:rsidR="00E104C7" w:rsidRDefault="00E104C7" w:rsidP="009A2DBA"/>
    <w:p w14:paraId="53E9FFB5" w14:textId="5303B338" w:rsidR="00E104C7" w:rsidRDefault="00E104C7" w:rsidP="009A2DBA"/>
    <w:p w14:paraId="4FFF5DD5" w14:textId="12BFA333" w:rsidR="00E104C7" w:rsidRDefault="00E104C7" w:rsidP="009A2DBA"/>
    <w:p w14:paraId="5CE4A7CE" w14:textId="4B06603A" w:rsidR="00E104C7" w:rsidRDefault="00E104C7" w:rsidP="009A2DBA"/>
    <w:p w14:paraId="4EA67B78" w14:textId="63DB81BC" w:rsidR="00E104C7" w:rsidRDefault="00E104C7" w:rsidP="009A2DBA"/>
    <w:p w14:paraId="770CECA6" w14:textId="45DF96F6" w:rsidR="00E104C7" w:rsidRDefault="00E104C7" w:rsidP="009A2DBA"/>
    <w:p w14:paraId="2DAF428B" w14:textId="3798ACE8" w:rsidR="00E104C7" w:rsidRDefault="00E104C7" w:rsidP="009A2DBA"/>
    <w:p w14:paraId="772E1506" w14:textId="3DE971BA" w:rsidR="00E104C7" w:rsidRDefault="00E104C7" w:rsidP="009A2DBA"/>
    <w:p w14:paraId="3FBCD1CC" w14:textId="49C96829" w:rsidR="00E104C7" w:rsidRDefault="00E104C7" w:rsidP="009A2DBA"/>
    <w:p w14:paraId="4EADB9B2" w14:textId="79B9C278" w:rsidR="00E104C7" w:rsidRDefault="00E104C7" w:rsidP="009A2DBA"/>
    <w:p w14:paraId="66666981" w14:textId="01EA7A12" w:rsidR="00E104C7" w:rsidRDefault="00E104C7" w:rsidP="009A2DBA"/>
    <w:p w14:paraId="1B59AFDA" w14:textId="5ABBF139" w:rsidR="00E104C7" w:rsidRDefault="00E104C7" w:rsidP="009A2DBA"/>
    <w:p w14:paraId="7721FCEF" w14:textId="6DF145DF" w:rsidR="00E104C7" w:rsidRDefault="00E104C7" w:rsidP="009A2DBA"/>
    <w:p w14:paraId="5C126F53" w14:textId="4A45B1F9" w:rsidR="00E104C7" w:rsidRDefault="00E104C7" w:rsidP="009A2DBA"/>
    <w:p w14:paraId="6EC969BB" w14:textId="3FEA27B1" w:rsidR="00E104C7" w:rsidRDefault="00E104C7" w:rsidP="009A2DBA"/>
    <w:p w14:paraId="1501756A" w14:textId="74021B40" w:rsidR="00E104C7" w:rsidRDefault="00E104C7" w:rsidP="009A2DBA"/>
    <w:p w14:paraId="0FDC6BDA" w14:textId="16223894" w:rsidR="00E104C7" w:rsidRDefault="00E104C7" w:rsidP="009A2DBA"/>
    <w:p w14:paraId="39E149F3" w14:textId="12DED45C" w:rsidR="00E104C7" w:rsidRDefault="00E104C7" w:rsidP="009A2DBA"/>
    <w:p w14:paraId="0985822D" w14:textId="61DFA707" w:rsidR="00E104C7" w:rsidRDefault="00E104C7" w:rsidP="009A2DBA"/>
    <w:p w14:paraId="5C17979A" w14:textId="101FC38B" w:rsidR="00E104C7" w:rsidRDefault="00E104C7" w:rsidP="009A2DBA"/>
    <w:p w14:paraId="2D9D61BF" w14:textId="09BBA359" w:rsidR="00E104C7" w:rsidRDefault="00E104C7" w:rsidP="009A2DBA"/>
    <w:p w14:paraId="7E764154" w14:textId="19B535F8" w:rsidR="00E104C7" w:rsidRDefault="00E104C7" w:rsidP="009A2DBA"/>
    <w:p w14:paraId="57E427B6" w14:textId="66D448EE" w:rsidR="00E104C7" w:rsidRDefault="00E104C7" w:rsidP="009A2DBA"/>
    <w:p w14:paraId="78FECE2A" w14:textId="62381D30" w:rsidR="00E104C7" w:rsidRDefault="00E104C7" w:rsidP="009A2DBA"/>
    <w:p w14:paraId="1DC4A510" w14:textId="1BFD1C80" w:rsidR="00E104C7" w:rsidRDefault="00E104C7" w:rsidP="009A2DBA"/>
    <w:p w14:paraId="583B0B21" w14:textId="6C26C667" w:rsidR="00E104C7" w:rsidRDefault="00E104C7" w:rsidP="009A2DBA"/>
    <w:p w14:paraId="26966052" w14:textId="71F9E9DA" w:rsidR="00E104C7" w:rsidRDefault="00E104C7" w:rsidP="009A2DBA"/>
    <w:p w14:paraId="1B8D35A7" w14:textId="134FF90C" w:rsidR="00E104C7" w:rsidRDefault="00E104C7" w:rsidP="009A2DBA"/>
    <w:p w14:paraId="7E120FBB" w14:textId="15F278FD" w:rsidR="00E104C7" w:rsidRDefault="00E104C7" w:rsidP="009A2DBA"/>
    <w:p w14:paraId="121845B9" w14:textId="48378C72" w:rsidR="00E104C7" w:rsidRDefault="00E104C7" w:rsidP="009A2DBA"/>
    <w:p w14:paraId="1613BAC6" w14:textId="0DF0EABD" w:rsidR="00E104C7" w:rsidRDefault="00E104C7" w:rsidP="009A2DBA"/>
    <w:p w14:paraId="6E6A1FF6" w14:textId="78590F42" w:rsidR="00E104C7" w:rsidRDefault="00E104C7" w:rsidP="009A2DBA"/>
    <w:p w14:paraId="0BAB5097" w14:textId="463F5CD7" w:rsidR="00E104C7" w:rsidRDefault="00E104C7" w:rsidP="009A2DBA"/>
    <w:p w14:paraId="07D96F7D" w14:textId="3B96B78C" w:rsidR="00E104C7" w:rsidRDefault="00E104C7" w:rsidP="009A2DBA"/>
    <w:p w14:paraId="200C44FC" w14:textId="11BF4A32" w:rsidR="00E104C7" w:rsidRDefault="00E104C7" w:rsidP="009A2DBA"/>
    <w:p w14:paraId="728E210D" w14:textId="5196D51A" w:rsidR="00E104C7" w:rsidRDefault="00E104C7" w:rsidP="009A2DBA"/>
    <w:p w14:paraId="227A1725" w14:textId="40D6B1F8" w:rsidR="00E104C7" w:rsidRDefault="00E104C7" w:rsidP="009A2DBA"/>
    <w:p w14:paraId="07765488" w14:textId="77777777" w:rsidR="00E104C7" w:rsidRDefault="00E104C7" w:rsidP="009A2DBA"/>
    <w:p w14:paraId="7478AF7D" w14:textId="77777777" w:rsidR="009A2DBA" w:rsidRDefault="009A2DBA" w:rsidP="009A2DBA"/>
    <w:p w14:paraId="54F15608" w14:textId="77777777" w:rsidR="009A2DBA" w:rsidRPr="009A2DBA" w:rsidRDefault="009A2DBA" w:rsidP="009A2DBA"/>
    <w:p w14:paraId="497E420E" w14:textId="77777777" w:rsidR="007C5CF6" w:rsidRDefault="007C5CF6" w:rsidP="0086115B">
      <w:pPr>
        <w:pStyle w:val="Nagwek5"/>
        <w:tabs>
          <w:tab w:val="num" w:pos="1080"/>
        </w:tabs>
        <w:jc w:val="center"/>
        <w:rPr>
          <w:rFonts w:ascii="Times New Roman" w:hAnsi="Times New Roman"/>
          <w:color w:val="auto"/>
          <w:sz w:val="24"/>
          <w:szCs w:val="24"/>
        </w:rPr>
      </w:pPr>
    </w:p>
    <w:p w14:paraId="0BB8E210" w14:textId="77777777" w:rsidR="0086115B" w:rsidRPr="00394E0E" w:rsidRDefault="0004484D" w:rsidP="0086115B">
      <w:pPr>
        <w:pStyle w:val="Nagwek5"/>
        <w:tabs>
          <w:tab w:val="num" w:pos="1080"/>
        </w:tabs>
        <w:jc w:val="center"/>
        <w:rPr>
          <w:rFonts w:ascii="Times New Roman" w:hAnsi="Times New Roman"/>
          <w:color w:val="auto"/>
          <w:sz w:val="24"/>
          <w:szCs w:val="24"/>
        </w:rPr>
      </w:pPr>
      <w:r w:rsidRPr="00394E0E">
        <w:rPr>
          <w:rFonts w:ascii="Times New Roman" w:hAnsi="Times New Roman"/>
          <w:color w:val="auto"/>
          <w:sz w:val="24"/>
          <w:szCs w:val="24"/>
        </w:rPr>
        <w:t>FORMULARZ OFERTY</w:t>
      </w:r>
    </w:p>
    <w:p w14:paraId="4EC54485" w14:textId="77777777" w:rsidR="0086115B" w:rsidRPr="00394E0E" w:rsidRDefault="0086115B" w:rsidP="0086115B">
      <w:pPr>
        <w:jc w:val="center"/>
        <w:rPr>
          <w:sz w:val="24"/>
          <w:szCs w:val="24"/>
        </w:rPr>
      </w:pPr>
    </w:p>
    <w:p w14:paraId="00E291D0" w14:textId="77777777" w:rsidR="0086115B" w:rsidRPr="00394E0E" w:rsidRDefault="0086115B" w:rsidP="0086115B"/>
    <w:p w14:paraId="0F0096D5" w14:textId="77777777" w:rsidR="0086115B" w:rsidRPr="00394E0E" w:rsidRDefault="0086115B" w:rsidP="0086115B"/>
    <w:p w14:paraId="24A71AAF" w14:textId="77777777" w:rsidR="0086115B" w:rsidRPr="00394E0E" w:rsidRDefault="0086115B" w:rsidP="0086115B">
      <w:pPr>
        <w:spacing w:line="360" w:lineRule="auto"/>
        <w:rPr>
          <w:b/>
          <w:sz w:val="24"/>
        </w:rPr>
      </w:pPr>
      <w:r w:rsidRPr="00394E0E">
        <w:rPr>
          <w:b/>
          <w:sz w:val="24"/>
        </w:rPr>
        <w:t xml:space="preserve">Nazwa zamówienia: </w:t>
      </w:r>
    </w:p>
    <w:p w14:paraId="39B77E7C" w14:textId="77777777" w:rsidR="0086115B" w:rsidRPr="00394E0E" w:rsidRDefault="0086115B" w:rsidP="0086115B">
      <w:pPr>
        <w:spacing w:line="360" w:lineRule="auto"/>
        <w:rPr>
          <w:sz w:val="22"/>
        </w:rPr>
      </w:pPr>
    </w:p>
    <w:p w14:paraId="4F7C2124" w14:textId="77777777" w:rsidR="00825EAC" w:rsidRPr="00E104C7" w:rsidRDefault="00825EAC" w:rsidP="00790FCC">
      <w:pPr>
        <w:pStyle w:val="Tekstpodstawowy"/>
        <w:jc w:val="center"/>
        <w:rPr>
          <w:rFonts w:ascii="Times New Roman" w:hAnsi="Times New Roman"/>
          <w:b/>
          <w:sz w:val="32"/>
          <w:szCs w:val="32"/>
        </w:rPr>
      </w:pPr>
      <w:r w:rsidRPr="00E104C7">
        <w:rPr>
          <w:rFonts w:ascii="Times New Roman" w:hAnsi="Times New Roman"/>
          <w:b/>
          <w:sz w:val="32"/>
          <w:szCs w:val="32"/>
        </w:rPr>
        <w:t>„</w:t>
      </w:r>
      <w:r w:rsidR="00790FCC" w:rsidRPr="00E104C7">
        <w:rPr>
          <w:rFonts w:ascii="Times New Roman" w:hAnsi="Times New Roman"/>
          <w:b/>
          <w:sz w:val="32"/>
          <w:szCs w:val="32"/>
        </w:rPr>
        <w:t xml:space="preserve">Projekt modernizacji oczyszczalni w Zebrzydowicach </w:t>
      </w:r>
      <w:r w:rsidR="00790FCC" w:rsidRPr="00E104C7">
        <w:rPr>
          <w:rFonts w:ascii="Times New Roman" w:hAnsi="Times New Roman"/>
          <w:b/>
          <w:sz w:val="32"/>
          <w:szCs w:val="32"/>
        </w:rPr>
        <w:br/>
        <w:t xml:space="preserve">wraz z elementami </w:t>
      </w:r>
      <w:proofErr w:type="spellStart"/>
      <w:r w:rsidR="00790FCC" w:rsidRPr="00E104C7">
        <w:rPr>
          <w:rFonts w:ascii="Times New Roman" w:hAnsi="Times New Roman"/>
          <w:b/>
          <w:sz w:val="32"/>
          <w:szCs w:val="32"/>
        </w:rPr>
        <w:t>fotowoltaiki</w:t>
      </w:r>
      <w:proofErr w:type="spellEnd"/>
      <w:r w:rsidRPr="00E104C7">
        <w:rPr>
          <w:rFonts w:ascii="Times New Roman" w:hAnsi="Times New Roman"/>
          <w:b/>
          <w:sz w:val="32"/>
          <w:szCs w:val="32"/>
        </w:rPr>
        <w:t>”</w:t>
      </w:r>
    </w:p>
    <w:p w14:paraId="68104C2D" w14:textId="77777777" w:rsidR="0086115B" w:rsidRPr="00394E0E" w:rsidRDefault="0086115B" w:rsidP="0086115B">
      <w:pPr>
        <w:spacing w:line="360" w:lineRule="auto"/>
        <w:rPr>
          <w:b/>
          <w:sz w:val="28"/>
          <w:szCs w:val="28"/>
        </w:rPr>
      </w:pPr>
    </w:p>
    <w:p w14:paraId="54473BFA" w14:textId="77777777" w:rsidR="0086115B" w:rsidRPr="00394E0E" w:rsidRDefault="0086115B" w:rsidP="0086115B">
      <w:pPr>
        <w:ind w:left="-397"/>
        <w:rPr>
          <w:b/>
          <w:sz w:val="24"/>
        </w:rPr>
      </w:pPr>
    </w:p>
    <w:p w14:paraId="4BD4D9A9" w14:textId="77777777" w:rsidR="0086115B" w:rsidRPr="00394E0E" w:rsidRDefault="0086115B" w:rsidP="0086115B">
      <w:pPr>
        <w:spacing w:line="360" w:lineRule="auto"/>
        <w:rPr>
          <w:b/>
          <w:sz w:val="24"/>
        </w:rPr>
      </w:pPr>
      <w:r w:rsidRPr="00394E0E">
        <w:rPr>
          <w:b/>
          <w:sz w:val="24"/>
        </w:rPr>
        <w:t xml:space="preserve">Zamawiający: </w:t>
      </w:r>
      <w:r w:rsidRPr="00394E0E">
        <w:rPr>
          <w:b/>
          <w:sz w:val="24"/>
        </w:rPr>
        <w:tab/>
      </w:r>
    </w:p>
    <w:p w14:paraId="3FAEFB31" w14:textId="77777777" w:rsidR="0086115B" w:rsidRPr="00394E0E" w:rsidRDefault="0086115B" w:rsidP="0086115B">
      <w:pPr>
        <w:spacing w:line="360" w:lineRule="auto"/>
        <w:rPr>
          <w:b/>
          <w:sz w:val="24"/>
        </w:rPr>
      </w:pPr>
    </w:p>
    <w:p w14:paraId="36E755A0" w14:textId="77777777" w:rsidR="0086115B" w:rsidRPr="00394E0E" w:rsidRDefault="0086115B" w:rsidP="0086115B">
      <w:pPr>
        <w:spacing w:line="360" w:lineRule="auto"/>
        <w:jc w:val="center"/>
        <w:rPr>
          <w:b/>
          <w:sz w:val="24"/>
        </w:rPr>
      </w:pPr>
      <w:r w:rsidRPr="00394E0E">
        <w:rPr>
          <w:b/>
          <w:sz w:val="24"/>
        </w:rPr>
        <w:t>Gmina Zebrzydowice</w:t>
      </w:r>
    </w:p>
    <w:p w14:paraId="63CCB842" w14:textId="77777777" w:rsidR="0086115B" w:rsidRPr="00394E0E" w:rsidRDefault="0086115B" w:rsidP="00A22F84">
      <w:pPr>
        <w:numPr>
          <w:ilvl w:val="1"/>
          <w:numId w:val="14"/>
        </w:numPr>
        <w:spacing w:line="360" w:lineRule="auto"/>
        <w:jc w:val="center"/>
        <w:rPr>
          <w:b/>
          <w:sz w:val="24"/>
        </w:rPr>
      </w:pPr>
      <w:r w:rsidRPr="00394E0E">
        <w:rPr>
          <w:b/>
          <w:sz w:val="24"/>
        </w:rPr>
        <w:t>Zebrzydowice  ul. Ks. A. Janusza 6</w:t>
      </w:r>
    </w:p>
    <w:p w14:paraId="3FC5B3B6" w14:textId="77777777" w:rsidR="00F87478" w:rsidRPr="00394E0E" w:rsidRDefault="00F87478" w:rsidP="00F87478">
      <w:pPr>
        <w:spacing w:line="360" w:lineRule="auto"/>
        <w:jc w:val="center"/>
        <w:rPr>
          <w:sz w:val="24"/>
        </w:rPr>
      </w:pPr>
      <w:r w:rsidRPr="00394E0E">
        <w:rPr>
          <w:b/>
          <w:sz w:val="24"/>
        </w:rPr>
        <w:t>Gminny Zakład Wodociągów i Kanalizacji</w:t>
      </w:r>
    </w:p>
    <w:p w14:paraId="1E8C3100" w14:textId="77777777" w:rsidR="0086115B" w:rsidRPr="00394E0E" w:rsidRDefault="0086115B" w:rsidP="0086115B">
      <w:pPr>
        <w:spacing w:line="360" w:lineRule="auto"/>
        <w:rPr>
          <w:sz w:val="24"/>
        </w:rPr>
      </w:pPr>
    </w:p>
    <w:p w14:paraId="0340855A" w14:textId="77777777" w:rsidR="0086115B" w:rsidRPr="00394E0E" w:rsidRDefault="0086115B" w:rsidP="0086115B">
      <w:pPr>
        <w:spacing w:line="360" w:lineRule="auto"/>
        <w:rPr>
          <w:sz w:val="24"/>
        </w:rPr>
      </w:pPr>
    </w:p>
    <w:p w14:paraId="5D487196" w14:textId="77777777" w:rsidR="0086115B" w:rsidRPr="00394E0E" w:rsidRDefault="0086115B" w:rsidP="0086115B">
      <w:pPr>
        <w:spacing w:line="360" w:lineRule="auto"/>
        <w:rPr>
          <w:sz w:val="24"/>
        </w:rPr>
      </w:pPr>
    </w:p>
    <w:p w14:paraId="3F3A618F" w14:textId="77777777" w:rsidR="0086115B" w:rsidRPr="00394E0E" w:rsidRDefault="0086115B" w:rsidP="0086115B">
      <w:pPr>
        <w:spacing w:line="360" w:lineRule="auto"/>
        <w:rPr>
          <w:sz w:val="24"/>
        </w:rPr>
      </w:pPr>
    </w:p>
    <w:p w14:paraId="3DBD822B" w14:textId="77777777" w:rsidR="0086115B" w:rsidRPr="00394E0E" w:rsidRDefault="0086115B" w:rsidP="0086115B">
      <w:pPr>
        <w:spacing w:line="360" w:lineRule="auto"/>
        <w:rPr>
          <w:sz w:val="24"/>
        </w:rPr>
      </w:pPr>
    </w:p>
    <w:p w14:paraId="2A376F95" w14:textId="77777777" w:rsidR="0086115B" w:rsidRPr="00394E0E" w:rsidRDefault="0086115B" w:rsidP="0086115B">
      <w:pPr>
        <w:spacing w:line="360" w:lineRule="auto"/>
        <w:rPr>
          <w:sz w:val="24"/>
        </w:rPr>
      </w:pPr>
    </w:p>
    <w:p w14:paraId="2BC0774E" w14:textId="77777777" w:rsidR="0086115B" w:rsidRPr="00394E0E" w:rsidRDefault="0086115B" w:rsidP="0086115B">
      <w:pPr>
        <w:spacing w:line="360" w:lineRule="auto"/>
      </w:pPr>
    </w:p>
    <w:p w14:paraId="11ADAC74" w14:textId="77777777" w:rsidR="0086115B" w:rsidRPr="00394E0E" w:rsidRDefault="0086115B" w:rsidP="0086115B"/>
    <w:p w14:paraId="4EBD8BB2" w14:textId="77777777" w:rsidR="0086115B" w:rsidRPr="00394E0E" w:rsidRDefault="0086115B" w:rsidP="0086115B">
      <w:pPr>
        <w:pStyle w:val="Nagwek4"/>
        <w:rPr>
          <w:rFonts w:ascii="Times New Roman" w:hAnsi="Times New Roman"/>
        </w:rPr>
      </w:pPr>
      <w:r w:rsidRPr="00394E0E">
        <w:rPr>
          <w:rFonts w:ascii="Times New Roman" w:hAnsi="Times New Roman"/>
        </w:rPr>
        <w:t xml:space="preserve">Ilość ponumerowanych zapisanych stron oferty: ………… </w:t>
      </w:r>
    </w:p>
    <w:p w14:paraId="58A51649" w14:textId="77777777" w:rsidR="0086115B" w:rsidRPr="00394E0E" w:rsidRDefault="0086115B" w:rsidP="0086115B">
      <w:pPr>
        <w:rPr>
          <w:b/>
          <w:sz w:val="22"/>
        </w:rPr>
      </w:pPr>
    </w:p>
    <w:p w14:paraId="5054DA91" w14:textId="77777777" w:rsidR="0086115B" w:rsidRPr="00394E0E" w:rsidRDefault="0086115B" w:rsidP="0086115B"/>
    <w:p w14:paraId="6251C3AA" w14:textId="77777777" w:rsidR="00394E0E" w:rsidRPr="00394E0E" w:rsidRDefault="00394E0E" w:rsidP="0086115B"/>
    <w:p w14:paraId="75CC4C89" w14:textId="77777777" w:rsidR="0086115B" w:rsidRPr="00394E0E" w:rsidRDefault="0086115B" w:rsidP="0086115B"/>
    <w:p w14:paraId="39A126AC" w14:textId="77777777" w:rsidR="0086115B" w:rsidRPr="00394E0E" w:rsidRDefault="0086115B" w:rsidP="0086115B"/>
    <w:p w14:paraId="7655548C" w14:textId="77777777" w:rsidR="0086115B" w:rsidRPr="00394E0E" w:rsidRDefault="0086115B" w:rsidP="0086115B"/>
    <w:p w14:paraId="42996450" w14:textId="77777777" w:rsidR="0086115B" w:rsidRPr="00394E0E" w:rsidRDefault="0086115B" w:rsidP="0086115B">
      <w:r w:rsidRPr="00394E0E">
        <w:tab/>
      </w:r>
      <w:r w:rsidRPr="00394E0E">
        <w:tab/>
      </w:r>
      <w:r w:rsidRPr="00394E0E">
        <w:tab/>
      </w:r>
      <w:r w:rsidRPr="00394E0E">
        <w:tab/>
      </w:r>
      <w:r w:rsidRPr="00394E0E">
        <w:tab/>
      </w:r>
      <w:r w:rsidRPr="00394E0E">
        <w:tab/>
      </w:r>
      <w:r w:rsidRPr="00394E0E">
        <w:tab/>
      </w:r>
      <w:r w:rsidRPr="00394E0E">
        <w:tab/>
        <w:t>………………………………………….</w:t>
      </w:r>
    </w:p>
    <w:p w14:paraId="11AA28CF" w14:textId="77777777" w:rsidR="0086115B" w:rsidRPr="00394E0E" w:rsidRDefault="0086115B" w:rsidP="0086115B">
      <w:pPr>
        <w:rPr>
          <w:b/>
        </w:rPr>
      </w:pPr>
      <w:r w:rsidRPr="00394E0E">
        <w:tab/>
      </w:r>
      <w:r w:rsidRPr="00394E0E">
        <w:tab/>
      </w:r>
      <w:r w:rsidRPr="00394E0E">
        <w:tab/>
      </w:r>
      <w:r w:rsidRPr="00394E0E">
        <w:tab/>
      </w:r>
      <w:r w:rsidRPr="00394E0E">
        <w:tab/>
      </w:r>
      <w:r w:rsidRPr="00394E0E">
        <w:tab/>
      </w:r>
      <w:r w:rsidRPr="00394E0E">
        <w:tab/>
      </w:r>
      <w:r w:rsidRPr="00394E0E">
        <w:tab/>
        <w:t xml:space="preserve">  </w:t>
      </w:r>
      <w:r w:rsidRPr="00394E0E">
        <w:rPr>
          <w:sz w:val="22"/>
        </w:rPr>
        <w:t>podpis i pieczątka Wykonawcy</w:t>
      </w:r>
    </w:p>
    <w:p w14:paraId="47EC3536" w14:textId="77777777" w:rsidR="0086115B" w:rsidRPr="00790FCC" w:rsidRDefault="0086115B" w:rsidP="0086115B">
      <w:pPr>
        <w:pStyle w:val="Tekstpodstawowywcity"/>
        <w:ind w:left="0"/>
        <w:jc w:val="center"/>
        <w:rPr>
          <w:rFonts w:ascii="Arial" w:hAnsi="Arial"/>
          <w:b/>
          <w:sz w:val="22"/>
          <w:szCs w:val="22"/>
        </w:rPr>
      </w:pPr>
      <w:r>
        <w:rPr>
          <w:rFonts w:ascii="Arial" w:hAnsi="Arial"/>
          <w:b/>
        </w:rPr>
        <w:br w:type="page"/>
      </w:r>
    </w:p>
    <w:p w14:paraId="4BC2324E" w14:textId="6195AC49" w:rsidR="00790FCC" w:rsidRDefault="00790FCC" w:rsidP="0086115B">
      <w:pPr>
        <w:pStyle w:val="Tekstpodstawowywcity"/>
        <w:ind w:left="0"/>
        <w:jc w:val="center"/>
        <w:rPr>
          <w:rFonts w:ascii="Times New Roman" w:hAnsi="Times New Roman"/>
          <w:b/>
          <w:sz w:val="22"/>
          <w:szCs w:val="22"/>
        </w:rPr>
      </w:pPr>
    </w:p>
    <w:p w14:paraId="45FF6647" w14:textId="77777777" w:rsidR="00E104C7" w:rsidRPr="00790FCC" w:rsidRDefault="00E104C7" w:rsidP="0086115B">
      <w:pPr>
        <w:pStyle w:val="Tekstpodstawowywcity"/>
        <w:ind w:left="0"/>
        <w:jc w:val="center"/>
        <w:rPr>
          <w:rFonts w:ascii="Times New Roman" w:hAnsi="Times New Roman"/>
          <w:b/>
          <w:sz w:val="22"/>
          <w:szCs w:val="22"/>
        </w:rPr>
      </w:pPr>
    </w:p>
    <w:p w14:paraId="7410C46E" w14:textId="77777777" w:rsidR="0086115B" w:rsidRPr="00394E0E" w:rsidRDefault="0086115B" w:rsidP="00394E0E">
      <w:pPr>
        <w:pStyle w:val="Tekstpodstawowywcity"/>
        <w:ind w:left="0"/>
        <w:jc w:val="center"/>
        <w:rPr>
          <w:rFonts w:ascii="Times New Roman" w:hAnsi="Times New Roman"/>
          <w:b/>
        </w:rPr>
      </w:pPr>
      <w:r w:rsidRPr="00394E0E">
        <w:rPr>
          <w:rFonts w:ascii="Times New Roman" w:hAnsi="Times New Roman"/>
          <w:b/>
        </w:rPr>
        <w:t>SPIS ZAWARTOŚCI OFERTY</w:t>
      </w:r>
    </w:p>
    <w:p w14:paraId="424CB7F5" w14:textId="77777777" w:rsidR="001B5579" w:rsidRPr="00790FCC" w:rsidRDefault="001B5579" w:rsidP="0086115B">
      <w:pPr>
        <w:pStyle w:val="Tekstpodstawowywcity"/>
        <w:ind w:left="0"/>
        <w:jc w:val="center"/>
        <w:rPr>
          <w:rFonts w:ascii="Arial Narrow" w:hAnsi="Arial Narrow"/>
          <w:b/>
          <w:sz w:val="22"/>
          <w:szCs w:val="22"/>
        </w:rPr>
      </w:pPr>
    </w:p>
    <w:p w14:paraId="1439FF8F" w14:textId="77777777" w:rsidR="001B5579" w:rsidRPr="00790FCC" w:rsidRDefault="001B5579" w:rsidP="0086115B">
      <w:pPr>
        <w:pStyle w:val="Tekstpodstawowywcity"/>
        <w:ind w:left="0"/>
        <w:jc w:val="center"/>
        <w:rPr>
          <w:rFonts w:ascii="Arial Narrow" w:hAnsi="Arial Narrow"/>
          <w:b/>
          <w:sz w:val="22"/>
          <w:szCs w:val="22"/>
        </w:rPr>
      </w:pP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5658"/>
        <w:gridCol w:w="1774"/>
      </w:tblGrid>
      <w:tr w:rsidR="0086115B" w:rsidRPr="001B5579" w14:paraId="08F75F2E"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100DC45A" w14:textId="77777777" w:rsidR="0086115B" w:rsidRPr="00394E0E" w:rsidRDefault="0086115B" w:rsidP="00681967">
            <w:pPr>
              <w:pStyle w:val="Tekstpodstawowywcity"/>
              <w:spacing w:line="360" w:lineRule="auto"/>
              <w:ind w:left="0"/>
              <w:jc w:val="center"/>
              <w:rPr>
                <w:rFonts w:ascii="Times New Roman" w:hAnsi="Times New Roman"/>
                <w:b/>
                <w:sz w:val="18"/>
                <w:szCs w:val="18"/>
              </w:rPr>
            </w:pPr>
          </w:p>
          <w:p w14:paraId="7B327B65" w14:textId="77777777" w:rsidR="0086115B" w:rsidRPr="00394E0E" w:rsidRDefault="0086115B" w:rsidP="00681967">
            <w:pPr>
              <w:pStyle w:val="Tekstpodstawowywcity"/>
              <w:spacing w:line="360" w:lineRule="auto"/>
              <w:ind w:left="0"/>
              <w:jc w:val="center"/>
              <w:rPr>
                <w:rFonts w:ascii="Times New Roman" w:hAnsi="Times New Roman"/>
                <w:b/>
                <w:sz w:val="18"/>
                <w:szCs w:val="18"/>
              </w:rPr>
            </w:pPr>
          </w:p>
          <w:p w14:paraId="5AB4D590" w14:textId="77777777" w:rsidR="0086115B" w:rsidRPr="00394E0E" w:rsidRDefault="0086115B" w:rsidP="00681967">
            <w:pPr>
              <w:pStyle w:val="Tekstpodstawowywcity"/>
              <w:spacing w:line="360" w:lineRule="auto"/>
              <w:ind w:left="0"/>
              <w:jc w:val="center"/>
              <w:rPr>
                <w:rFonts w:ascii="Times New Roman" w:hAnsi="Times New Roman"/>
                <w:b/>
                <w:sz w:val="18"/>
                <w:szCs w:val="18"/>
              </w:rPr>
            </w:pPr>
            <w:r w:rsidRPr="00394E0E">
              <w:rPr>
                <w:rFonts w:ascii="Times New Roman" w:hAnsi="Times New Roman"/>
                <w:b/>
                <w:sz w:val="18"/>
                <w:szCs w:val="18"/>
              </w:rPr>
              <w:t>Załącznik</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6671E986" w14:textId="77777777" w:rsidR="0086115B" w:rsidRPr="00394E0E" w:rsidRDefault="0086115B" w:rsidP="00681967">
            <w:pPr>
              <w:pStyle w:val="Tekstpodstawowywcity"/>
              <w:ind w:left="0"/>
              <w:jc w:val="center"/>
              <w:rPr>
                <w:rFonts w:ascii="Times New Roman" w:hAnsi="Times New Roman"/>
                <w:b/>
                <w:sz w:val="18"/>
                <w:szCs w:val="18"/>
              </w:rPr>
            </w:pPr>
          </w:p>
          <w:p w14:paraId="3B18AF51" w14:textId="77777777" w:rsidR="0086115B" w:rsidRPr="00394E0E" w:rsidRDefault="0086115B" w:rsidP="00681967">
            <w:pPr>
              <w:pStyle w:val="Tekstpodstawowywcity"/>
              <w:ind w:left="0"/>
              <w:jc w:val="center"/>
              <w:rPr>
                <w:rFonts w:ascii="Times New Roman" w:hAnsi="Times New Roman"/>
                <w:b/>
                <w:sz w:val="18"/>
                <w:szCs w:val="18"/>
              </w:rPr>
            </w:pPr>
          </w:p>
          <w:p w14:paraId="3D0A9702" w14:textId="77777777" w:rsidR="0086115B" w:rsidRPr="00394E0E" w:rsidRDefault="0086115B" w:rsidP="00681967">
            <w:pPr>
              <w:pStyle w:val="Tekstpodstawowywcity"/>
              <w:ind w:left="0"/>
              <w:jc w:val="center"/>
              <w:rPr>
                <w:rFonts w:ascii="Times New Roman" w:hAnsi="Times New Roman"/>
                <w:b/>
                <w:sz w:val="18"/>
                <w:szCs w:val="18"/>
              </w:rPr>
            </w:pPr>
            <w:r w:rsidRPr="00394E0E">
              <w:rPr>
                <w:rFonts w:ascii="Times New Roman" w:hAnsi="Times New Roman"/>
                <w:b/>
                <w:sz w:val="18"/>
                <w:szCs w:val="18"/>
              </w:rPr>
              <w:t>Oświadczenia, pełnomocnictwa, oferta i pozostałe dokumenty w tym przedmiotowe</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5A5006BC" w14:textId="77777777" w:rsidR="0086115B" w:rsidRPr="00394E0E" w:rsidRDefault="0086115B" w:rsidP="00681967">
            <w:pPr>
              <w:pStyle w:val="Tekstpodstawowywcity"/>
              <w:ind w:left="0"/>
              <w:jc w:val="center"/>
              <w:rPr>
                <w:rFonts w:ascii="Times New Roman" w:hAnsi="Times New Roman"/>
                <w:b/>
                <w:sz w:val="18"/>
                <w:szCs w:val="18"/>
              </w:rPr>
            </w:pPr>
            <w:r w:rsidRPr="00394E0E">
              <w:rPr>
                <w:rFonts w:ascii="Times New Roman" w:hAnsi="Times New Roman"/>
                <w:b/>
                <w:sz w:val="18"/>
                <w:szCs w:val="18"/>
              </w:rPr>
              <w:t xml:space="preserve">Podać nr strony w ofercie, zamieścić w ofercie wypełniony  dokument lub  z adnotacją </w:t>
            </w:r>
          </w:p>
          <w:p w14:paraId="4B1F406C" w14:textId="77777777" w:rsidR="0086115B" w:rsidRPr="00394E0E" w:rsidRDefault="0086115B" w:rsidP="00681967">
            <w:pPr>
              <w:pStyle w:val="Tekstpodstawowywcity"/>
              <w:ind w:left="0"/>
              <w:jc w:val="center"/>
              <w:rPr>
                <w:rFonts w:ascii="Times New Roman" w:hAnsi="Times New Roman"/>
                <w:b/>
                <w:sz w:val="18"/>
                <w:szCs w:val="18"/>
              </w:rPr>
            </w:pPr>
            <w:r w:rsidRPr="00394E0E">
              <w:rPr>
                <w:rFonts w:ascii="Times New Roman" w:hAnsi="Times New Roman"/>
                <w:b/>
                <w:sz w:val="18"/>
                <w:szCs w:val="18"/>
              </w:rPr>
              <w:t xml:space="preserve"> </w:t>
            </w:r>
            <w:r w:rsidRPr="00394E0E">
              <w:rPr>
                <w:rFonts w:ascii="Times New Roman" w:hAnsi="Times New Roman"/>
                <w:b/>
                <w:i/>
                <w:sz w:val="18"/>
                <w:szCs w:val="18"/>
              </w:rPr>
              <w:t>„nie dotyczy”</w:t>
            </w:r>
          </w:p>
        </w:tc>
      </w:tr>
      <w:tr w:rsidR="0086115B" w:rsidRPr="001B5579" w14:paraId="07D5CA11"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150B296D" w14:textId="77777777" w:rsidR="0086115B" w:rsidRPr="00394E0E" w:rsidRDefault="0086115B" w:rsidP="00394E0E">
            <w:pPr>
              <w:pStyle w:val="Tekstpodstawowywcity"/>
              <w:ind w:left="0"/>
              <w:jc w:val="center"/>
              <w:rPr>
                <w:rFonts w:ascii="Times New Roman" w:hAnsi="Times New Roman"/>
              </w:rPr>
            </w:pPr>
            <w:r w:rsidRPr="00394E0E">
              <w:rPr>
                <w:rFonts w:ascii="Times New Roman" w:hAnsi="Times New Roman"/>
              </w:rPr>
              <w:t>W</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6840F989" w14:textId="77777777" w:rsidR="0086115B" w:rsidRPr="00E104C7" w:rsidRDefault="0086115B" w:rsidP="00394E0E">
            <w:pPr>
              <w:pStyle w:val="Tekstpodstawowywcity"/>
              <w:ind w:left="0"/>
              <w:rPr>
                <w:rFonts w:ascii="Times New Roman" w:hAnsi="Times New Roman"/>
              </w:rPr>
            </w:pPr>
            <w:r w:rsidRPr="00E104C7">
              <w:rPr>
                <w:rFonts w:ascii="Times New Roman" w:hAnsi="Times New Roman"/>
              </w:rPr>
              <w:t xml:space="preserve">Kopia wniesionego wadium </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1FB1ECCA" w14:textId="77777777" w:rsidR="0086115B" w:rsidRPr="00394E0E" w:rsidRDefault="0086115B" w:rsidP="00681967">
            <w:pPr>
              <w:pStyle w:val="Tekstpodstawowywcity"/>
              <w:jc w:val="center"/>
              <w:rPr>
                <w:rFonts w:ascii="Times New Roman" w:hAnsi="Times New Roman"/>
                <w:sz w:val="18"/>
                <w:szCs w:val="18"/>
              </w:rPr>
            </w:pPr>
          </w:p>
        </w:tc>
      </w:tr>
      <w:tr w:rsidR="0086115B" w:rsidRPr="001B5579" w14:paraId="7EDF8FBB"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2FB5A8FF" w14:textId="77777777" w:rsidR="0086115B" w:rsidRPr="00394E0E" w:rsidRDefault="0086115B" w:rsidP="00394E0E">
            <w:pPr>
              <w:pStyle w:val="Tekstpodstawowywcity"/>
              <w:ind w:left="0"/>
              <w:jc w:val="center"/>
              <w:rPr>
                <w:rFonts w:ascii="Times New Roman" w:hAnsi="Times New Roman"/>
              </w:rPr>
            </w:pPr>
            <w:r w:rsidRPr="00394E0E">
              <w:rPr>
                <w:rFonts w:ascii="Times New Roman" w:hAnsi="Times New Roman"/>
              </w:rPr>
              <w:t>A</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672108AA" w14:textId="77777777" w:rsidR="0086115B" w:rsidRPr="00E104C7" w:rsidRDefault="0086115B" w:rsidP="00394E0E">
            <w:pPr>
              <w:pStyle w:val="Tekstpodstawowywcity"/>
              <w:ind w:left="0"/>
              <w:rPr>
                <w:rFonts w:ascii="Times New Roman" w:hAnsi="Times New Roman"/>
              </w:rPr>
            </w:pPr>
            <w:r w:rsidRPr="00E104C7">
              <w:rPr>
                <w:rFonts w:ascii="Times New Roman" w:hAnsi="Times New Roman"/>
              </w:rPr>
              <w:t>OFERTA</w:t>
            </w:r>
            <w:r w:rsidR="001B5579" w:rsidRPr="00E104C7">
              <w:rPr>
                <w:rFonts w:ascii="Times New Roman" w:hAnsi="Times New Roman"/>
              </w:rPr>
              <w:t xml:space="preserve"> </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79564D47" w14:textId="77777777" w:rsidR="0086115B" w:rsidRPr="00394E0E" w:rsidRDefault="0086115B" w:rsidP="00681967">
            <w:pPr>
              <w:pStyle w:val="Tekstpodstawowywcity"/>
              <w:jc w:val="center"/>
              <w:rPr>
                <w:rFonts w:ascii="Times New Roman" w:hAnsi="Times New Roman"/>
                <w:sz w:val="18"/>
                <w:szCs w:val="18"/>
              </w:rPr>
            </w:pPr>
          </w:p>
        </w:tc>
      </w:tr>
      <w:tr w:rsidR="0086115B" w:rsidRPr="001B5579" w14:paraId="141835DE"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6199EB59" w14:textId="77777777" w:rsidR="0086115B" w:rsidRPr="00394E0E" w:rsidRDefault="0086115B" w:rsidP="00394E0E">
            <w:pPr>
              <w:pStyle w:val="Tekstpodstawowywcity"/>
              <w:ind w:left="0"/>
              <w:jc w:val="center"/>
              <w:rPr>
                <w:rFonts w:ascii="Times New Roman" w:hAnsi="Times New Roman"/>
              </w:rPr>
            </w:pPr>
            <w:r w:rsidRPr="00394E0E">
              <w:rPr>
                <w:rFonts w:ascii="Times New Roman" w:hAnsi="Times New Roman"/>
              </w:rPr>
              <w:t>B</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68E69D41" w14:textId="77777777" w:rsidR="0086115B" w:rsidRPr="00E104C7" w:rsidRDefault="0086115B" w:rsidP="00394E0E">
            <w:pPr>
              <w:pStyle w:val="Tekstpodstawowywcity"/>
              <w:ind w:left="0"/>
              <w:rPr>
                <w:rFonts w:ascii="Times New Roman" w:hAnsi="Times New Roman"/>
              </w:rPr>
            </w:pPr>
            <w:r w:rsidRPr="00E104C7">
              <w:rPr>
                <w:rFonts w:ascii="Times New Roman" w:hAnsi="Times New Roman"/>
              </w:rPr>
              <w:t>O</w:t>
            </w:r>
            <w:r w:rsidR="00C821F5" w:rsidRPr="00E104C7">
              <w:rPr>
                <w:rFonts w:ascii="Times New Roman" w:hAnsi="Times New Roman"/>
              </w:rPr>
              <w:t>świadczenie</w:t>
            </w:r>
            <w:r w:rsidRPr="00E104C7">
              <w:rPr>
                <w:rFonts w:ascii="Times New Roman" w:hAnsi="Times New Roman"/>
              </w:rPr>
              <w:t xml:space="preserve"> o braku podstaw do wykluczenia Wykonawcy</w:t>
            </w:r>
            <w:r w:rsidR="001B5579" w:rsidRPr="00E104C7">
              <w:rPr>
                <w:rFonts w:ascii="Times New Roman" w:hAnsi="Times New Roman"/>
              </w:rPr>
              <w:t xml:space="preserve"> </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722BC457" w14:textId="77777777" w:rsidR="0086115B" w:rsidRPr="00394E0E" w:rsidRDefault="0086115B" w:rsidP="00681967">
            <w:pPr>
              <w:pStyle w:val="Tekstpodstawowywcity"/>
              <w:jc w:val="center"/>
              <w:rPr>
                <w:rFonts w:ascii="Times New Roman" w:hAnsi="Times New Roman"/>
                <w:sz w:val="18"/>
                <w:szCs w:val="18"/>
              </w:rPr>
            </w:pPr>
          </w:p>
        </w:tc>
      </w:tr>
      <w:tr w:rsidR="0086115B" w:rsidRPr="001B5579" w14:paraId="171030CA"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7FD74DA7" w14:textId="77777777" w:rsidR="0086115B" w:rsidRPr="00394E0E" w:rsidRDefault="0086115B" w:rsidP="00394E0E">
            <w:pPr>
              <w:pStyle w:val="Tekstpodstawowywcity"/>
              <w:ind w:left="0"/>
              <w:jc w:val="center"/>
              <w:rPr>
                <w:rFonts w:ascii="Times New Roman" w:hAnsi="Times New Roman"/>
              </w:rPr>
            </w:pPr>
            <w:r w:rsidRPr="00394E0E">
              <w:rPr>
                <w:rFonts w:ascii="Times New Roman" w:hAnsi="Times New Roman"/>
              </w:rPr>
              <w:t>C</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01CAEEDE" w14:textId="77777777" w:rsidR="0086115B" w:rsidRPr="00E104C7" w:rsidRDefault="00C821F5" w:rsidP="00394E0E">
            <w:pPr>
              <w:pStyle w:val="Tekstpodstawowywcity"/>
              <w:ind w:left="0"/>
              <w:rPr>
                <w:rFonts w:ascii="Times New Roman" w:hAnsi="Times New Roman"/>
              </w:rPr>
            </w:pPr>
            <w:r w:rsidRPr="00E104C7">
              <w:rPr>
                <w:rFonts w:ascii="Times New Roman" w:hAnsi="Times New Roman"/>
              </w:rPr>
              <w:t>Oświadczenie</w:t>
            </w:r>
            <w:r w:rsidR="0086115B" w:rsidRPr="00E104C7">
              <w:rPr>
                <w:rFonts w:ascii="Times New Roman" w:hAnsi="Times New Roman"/>
              </w:rPr>
              <w:t xml:space="preserve"> o spełnianiu warunków udziału w postępowaniu</w:t>
            </w:r>
            <w:r w:rsidR="001B5579" w:rsidRPr="00E104C7">
              <w:rPr>
                <w:rFonts w:ascii="Times New Roman" w:hAnsi="Times New Roman"/>
              </w:rPr>
              <w:t xml:space="preserve"> </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613A5D0A" w14:textId="77777777" w:rsidR="0086115B" w:rsidRPr="00394E0E" w:rsidRDefault="0086115B" w:rsidP="00681967">
            <w:pPr>
              <w:pStyle w:val="Tekstpodstawowywcity"/>
              <w:jc w:val="center"/>
              <w:rPr>
                <w:rFonts w:ascii="Times New Roman" w:hAnsi="Times New Roman"/>
                <w:sz w:val="18"/>
                <w:szCs w:val="18"/>
              </w:rPr>
            </w:pPr>
          </w:p>
        </w:tc>
      </w:tr>
      <w:tr w:rsidR="0086115B" w:rsidRPr="001B5579" w14:paraId="3C840036"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632C6BEE" w14:textId="77777777" w:rsidR="0086115B" w:rsidRPr="00394E0E" w:rsidRDefault="00F73638" w:rsidP="00394E0E">
            <w:pPr>
              <w:pStyle w:val="Tekstpodstawowywcity"/>
              <w:ind w:left="0"/>
              <w:jc w:val="center"/>
              <w:rPr>
                <w:rFonts w:ascii="Times New Roman" w:hAnsi="Times New Roman"/>
              </w:rPr>
            </w:pPr>
            <w:r w:rsidRPr="00394E0E">
              <w:rPr>
                <w:rFonts w:ascii="Times New Roman" w:hAnsi="Times New Roman"/>
              </w:rPr>
              <w:t>1</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3A356C4B" w14:textId="77777777" w:rsidR="0086115B" w:rsidRPr="00E104C7" w:rsidRDefault="0086115B" w:rsidP="00394E0E">
            <w:pPr>
              <w:pStyle w:val="Tekstpodstawowywcity"/>
              <w:ind w:left="0"/>
              <w:rPr>
                <w:rFonts w:ascii="Times New Roman" w:hAnsi="Times New Roman"/>
              </w:rPr>
            </w:pPr>
            <w:r w:rsidRPr="00E104C7">
              <w:rPr>
                <w:rFonts w:ascii="Times New Roman" w:hAnsi="Times New Roman"/>
              </w:rPr>
              <w:t xml:space="preserve">Pełnomocnictwo </w:t>
            </w:r>
            <w:r w:rsidR="00790FCC" w:rsidRPr="00E104C7">
              <w:rPr>
                <w:rFonts w:ascii="Times New Roman" w:hAnsi="Times New Roman"/>
              </w:rPr>
              <w:t>-</w:t>
            </w:r>
            <w:r w:rsidRPr="00E104C7">
              <w:rPr>
                <w:rFonts w:ascii="Times New Roman" w:hAnsi="Times New Roman"/>
              </w:rPr>
              <w:t xml:space="preserve"> dot</w:t>
            </w:r>
            <w:r w:rsidR="00790FCC" w:rsidRPr="00E104C7">
              <w:rPr>
                <w:rFonts w:ascii="Times New Roman" w:hAnsi="Times New Roman"/>
              </w:rPr>
              <w:t>yczy</w:t>
            </w:r>
            <w:r w:rsidRPr="00E104C7">
              <w:rPr>
                <w:rFonts w:ascii="Times New Roman" w:hAnsi="Times New Roman"/>
              </w:rPr>
              <w:t xml:space="preserve"> wykonawców wspólnie ubiegających się </w:t>
            </w:r>
            <w:r w:rsidR="004231BC" w:rsidRPr="00E104C7">
              <w:rPr>
                <w:rFonts w:ascii="Times New Roman" w:hAnsi="Times New Roman"/>
              </w:rPr>
              <w:br/>
            </w:r>
            <w:r w:rsidRPr="00E104C7">
              <w:rPr>
                <w:rFonts w:ascii="Times New Roman" w:hAnsi="Times New Roman"/>
              </w:rPr>
              <w:t>o udzielenie zamówienia</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2E884320" w14:textId="77777777" w:rsidR="0086115B" w:rsidRPr="00394E0E" w:rsidRDefault="0086115B" w:rsidP="00681967">
            <w:pPr>
              <w:pStyle w:val="Tekstpodstawowywcity"/>
              <w:rPr>
                <w:rFonts w:ascii="Times New Roman" w:hAnsi="Times New Roman"/>
                <w:sz w:val="18"/>
                <w:szCs w:val="18"/>
              </w:rPr>
            </w:pPr>
            <w:r w:rsidRPr="00394E0E">
              <w:rPr>
                <w:rFonts w:ascii="Times New Roman" w:hAnsi="Times New Roman"/>
                <w:sz w:val="18"/>
                <w:szCs w:val="18"/>
              </w:rPr>
              <w:t xml:space="preserve"> </w:t>
            </w:r>
          </w:p>
        </w:tc>
      </w:tr>
      <w:tr w:rsidR="0086115B" w:rsidRPr="001B5579" w14:paraId="60735D4C"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2F08EC70" w14:textId="77777777" w:rsidR="0086115B" w:rsidRPr="00394E0E" w:rsidRDefault="00F73638" w:rsidP="00394E0E">
            <w:pPr>
              <w:pStyle w:val="Tekstpodstawowywcity"/>
              <w:ind w:left="0"/>
              <w:jc w:val="center"/>
              <w:rPr>
                <w:rFonts w:ascii="Times New Roman" w:hAnsi="Times New Roman"/>
              </w:rPr>
            </w:pPr>
            <w:r w:rsidRPr="00394E0E">
              <w:rPr>
                <w:rFonts w:ascii="Times New Roman" w:hAnsi="Times New Roman"/>
              </w:rPr>
              <w:t>2</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04634FD8" w14:textId="77777777" w:rsidR="0086115B" w:rsidRPr="00E104C7" w:rsidRDefault="0086115B" w:rsidP="00394E0E">
            <w:pPr>
              <w:pStyle w:val="Tekstpodstawowywcity"/>
              <w:ind w:left="0"/>
              <w:rPr>
                <w:rFonts w:ascii="Times New Roman" w:hAnsi="Times New Roman"/>
              </w:rPr>
            </w:pPr>
            <w:r w:rsidRPr="00E104C7">
              <w:rPr>
                <w:rFonts w:ascii="Times New Roman" w:hAnsi="Times New Roman"/>
              </w:rPr>
              <w:t>Pełnomocnictwo</w:t>
            </w:r>
            <w:r w:rsidR="00790FCC" w:rsidRPr="00E104C7">
              <w:rPr>
                <w:rFonts w:ascii="Times New Roman" w:hAnsi="Times New Roman"/>
              </w:rPr>
              <w:t xml:space="preserve"> </w:t>
            </w:r>
            <w:r w:rsidRPr="00E104C7">
              <w:rPr>
                <w:rFonts w:ascii="Times New Roman" w:hAnsi="Times New Roman"/>
              </w:rPr>
              <w:t>- do</w:t>
            </w:r>
            <w:r w:rsidR="00790FCC" w:rsidRPr="00E104C7">
              <w:rPr>
                <w:rFonts w:ascii="Times New Roman" w:hAnsi="Times New Roman"/>
              </w:rPr>
              <w:t>tyczy</w:t>
            </w:r>
            <w:r w:rsidRPr="00E104C7">
              <w:rPr>
                <w:rFonts w:ascii="Times New Roman" w:hAnsi="Times New Roman"/>
              </w:rPr>
              <w:t xml:space="preserve"> wykonawców samodzielnie ubiegających się o udzielenie zamówienia</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70FACC0F" w14:textId="77777777" w:rsidR="0086115B" w:rsidRPr="00394E0E" w:rsidRDefault="0086115B" w:rsidP="00681967">
            <w:pPr>
              <w:pStyle w:val="Tekstpodstawowywcity"/>
              <w:jc w:val="center"/>
              <w:rPr>
                <w:rFonts w:ascii="Times New Roman" w:hAnsi="Times New Roman"/>
                <w:sz w:val="18"/>
                <w:szCs w:val="18"/>
              </w:rPr>
            </w:pPr>
          </w:p>
        </w:tc>
      </w:tr>
      <w:tr w:rsidR="0086115B" w:rsidRPr="001B5579" w14:paraId="4DE1255C"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44CF2492" w14:textId="77777777" w:rsidR="0086115B" w:rsidRPr="00394E0E" w:rsidRDefault="0086115B" w:rsidP="00394E0E">
            <w:pPr>
              <w:pStyle w:val="Tekstpodstawowywcity"/>
              <w:ind w:left="0"/>
              <w:jc w:val="center"/>
              <w:rPr>
                <w:rFonts w:ascii="Times New Roman" w:hAnsi="Times New Roman"/>
              </w:rPr>
            </w:pPr>
            <w:r w:rsidRPr="00394E0E">
              <w:rPr>
                <w:rFonts w:ascii="Times New Roman" w:hAnsi="Times New Roman"/>
              </w:rPr>
              <w:t>D</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59BAC775" w14:textId="77777777" w:rsidR="0086115B" w:rsidRPr="00E104C7" w:rsidRDefault="00C821F5" w:rsidP="00394E0E">
            <w:pPr>
              <w:pStyle w:val="Tekstpodstawowywcity"/>
              <w:ind w:left="0"/>
              <w:rPr>
                <w:rFonts w:ascii="Times New Roman" w:hAnsi="Times New Roman"/>
              </w:rPr>
            </w:pPr>
            <w:r w:rsidRPr="00E104C7">
              <w:rPr>
                <w:rFonts w:ascii="Times New Roman" w:hAnsi="Times New Roman"/>
              </w:rPr>
              <w:t>Wykaz części zamówienia</w:t>
            </w:r>
            <w:r w:rsidR="004231BC" w:rsidRPr="00E104C7">
              <w:rPr>
                <w:rFonts w:ascii="Times New Roman" w:hAnsi="Times New Roman"/>
              </w:rPr>
              <w:t xml:space="preserve"> </w:t>
            </w:r>
            <w:r w:rsidRPr="00E104C7">
              <w:rPr>
                <w:rFonts w:ascii="Times New Roman" w:hAnsi="Times New Roman"/>
              </w:rPr>
              <w:t>jakie Wykonawca powierza podwykonawcom</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6D82CC36" w14:textId="77777777" w:rsidR="0086115B" w:rsidRPr="00394E0E" w:rsidRDefault="0086115B" w:rsidP="00681967">
            <w:pPr>
              <w:pStyle w:val="Tekstpodstawowywcity"/>
              <w:jc w:val="center"/>
              <w:rPr>
                <w:rFonts w:ascii="Times New Roman" w:hAnsi="Times New Roman"/>
                <w:sz w:val="18"/>
                <w:szCs w:val="18"/>
              </w:rPr>
            </w:pPr>
          </w:p>
        </w:tc>
      </w:tr>
      <w:tr w:rsidR="001B5579" w:rsidRPr="001B5579" w14:paraId="6B9F5D55"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51630A12" w14:textId="77777777" w:rsidR="001B5579" w:rsidRPr="00394E0E" w:rsidRDefault="00672B1A" w:rsidP="00394E0E">
            <w:pPr>
              <w:pStyle w:val="Tekstpodstawowywcity"/>
              <w:ind w:left="0"/>
              <w:jc w:val="center"/>
              <w:rPr>
                <w:rFonts w:ascii="Times New Roman" w:hAnsi="Times New Roman"/>
              </w:rPr>
            </w:pPr>
            <w:r w:rsidRPr="00394E0E">
              <w:rPr>
                <w:rFonts w:ascii="Times New Roman" w:hAnsi="Times New Roman"/>
              </w:rPr>
              <w:t>F</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5F863199" w14:textId="77777777" w:rsidR="001B5579" w:rsidRPr="00E104C7" w:rsidRDefault="00C821F5" w:rsidP="00394E0E">
            <w:pPr>
              <w:pStyle w:val="Tekstpodstawowywcity"/>
              <w:ind w:left="0"/>
              <w:rPr>
                <w:rFonts w:ascii="Times New Roman" w:hAnsi="Times New Roman"/>
              </w:rPr>
            </w:pPr>
            <w:r w:rsidRPr="00E104C7">
              <w:rPr>
                <w:rFonts w:ascii="Times New Roman" w:hAnsi="Times New Roman"/>
              </w:rPr>
              <w:t>Oświadczenie Wykonawcy</w:t>
            </w:r>
            <w:r w:rsidR="00790FCC" w:rsidRPr="00E104C7">
              <w:rPr>
                <w:rFonts w:ascii="Times New Roman" w:hAnsi="Times New Roman"/>
              </w:rPr>
              <w:t xml:space="preserve"> w</w:t>
            </w:r>
            <w:r w:rsidR="00672B1A" w:rsidRPr="00E104C7">
              <w:rPr>
                <w:rFonts w:ascii="Times New Roman" w:hAnsi="Times New Roman"/>
              </w:rPr>
              <w:t xml:space="preserve"> zakresie wypełnienia obowiązków informacyjnych przewidzianych w art. 13 lub art. 14 ROD</w:t>
            </w:r>
            <w:r w:rsidR="00394E0E" w:rsidRPr="00E104C7">
              <w:rPr>
                <w:rFonts w:ascii="Times New Roman" w:hAnsi="Times New Roman"/>
              </w:rPr>
              <w:t>O</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3A29AB5A" w14:textId="77777777" w:rsidR="001B5579" w:rsidRPr="00394E0E" w:rsidRDefault="001B5579" w:rsidP="00681967">
            <w:pPr>
              <w:pStyle w:val="Tekstpodstawowywcity"/>
              <w:jc w:val="center"/>
              <w:rPr>
                <w:rFonts w:ascii="Times New Roman" w:hAnsi="Times New Roman"/>
                <w:sz w:val="18"/>
                <w:szCs w:val="18"/>
              </w:rPr>
            </w:pPr>
          </w:p>
        </w:tc>
      </w:tr>
      <w:tr w:rsidR="00672B1A" w:rsidRPr="001B5579" w14:paraId="04C41041"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5BCC6436" w14:textId="77777777" w:rsidR="00672B1A" w:rsidRPr="00394E0E" w:rsidRDefault="00672B1A" w:rsidP="00394E0E">
            <w:pPr>
              <w:pStyle w:val="Tekstpodstawowywcity"/>
              <w:ind w:left="0"/>
              <w:jc w:val="center"/>
              <w:rPr>
                <w:rFonts w:ascii="Times New Roman" w:hAnsi="Times New Roman"/>
              </w:rPr>
            </w:pPr>
            <w:r w:rsidRPr="00394E0E">
              <w:rPr>
                <w:rFonts w:ascii="Times New Roman" w:hAnsi="Times New Roman"/>
              </w:rPr>
              <w:t>3</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4B2D5FD5" w14:textId="3F7D96CC" w:rsidR="00672B1A" w:rsidRPr="00E104C7" w:rsidRDefault="00672B1A" w:rsidP="00394E0E">
            <w:pPr>
              <w:pStyle w:val="Tekstpodstawowywcity"/>
              <w:ind w:left="0"/>
              <w:rPr>
                <w:rFonts w:ascii="Times New Roman" w:hAnsi="Times New Roman"/>
              </w:rPr>
            </w:pPr>
            <w:r w:rsidRPr="00E104C7">
              <w:rPr>
                <w:rFonts w:ascii="Times New Roman" w:hAnsi="Times New Roman"/>
              </w:rPr>
              <w:t xml:space="preserve">Dokument </w:t>
            </w:r>
            <w:r w:rsidR="00394E0E" w:rsidRPr="00E104C7">
              <w:rPr>
                <w:rFonts w:ascii="Times New Roman" w:hAnsi="Times New Roman"/>
              </w:rPr>
              <w:t>(</w:t>
            </w:r>
            <w:r w:rsidRPr="00E104C7">
              <w:rPr>
                <w:rFonts w:ascii="Times New Roman" w:hAnsi="Times New Roman"/>
              </w:rPr>
              <w:t>np. zobowiązanie</w:t>
            </w:r>
            <w:r w:rsidR="00394E0E" w:rsidRPr="00E104C7">
              <w:rPr>
                <w:rFonts w:ascii="Times New Roman" w:hAnsi="Times New Roman"/>
              </w:rPr>
              <w:t>)</w:t>
            </w:r>
            <w:r w:rsidRPr="00E104C7">
              <w:rPr>
                <w:rFonts w:ascii="Times New Roman" w:hAnsi="Times New Roman"/>
              </w:rPr>
              <w:t xml:space="preserve"> innych podmiotów do oddania Wykonawcy do dyspozycji niezbędnych zasobów na potrzeby realizacji, o ile Wykonawca korzysta ze zdolności innych podmiotów na zasadach określonych w art 22a ustawy, złożony w formie oryginału lub kopii poświadczonej za zgodność z oryginałem przez podmiot udostępniający zasoby</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26C23DA8" w14:textId="77777777" w:rsidR="00672B1A" w:rsidRPr="00394E0E" w:rsidRDefault="00672B1A" w:rsidP="00681967">
            <w:pPr>
              <w:pStyle w:val="Tekstpodstawowywcity"/>
              <w:jc w:val="center"/>
              <w:rPr>
                <w:rFonts w:ascii="Times New Roman" w:hAnsi="Times New Roman"/>
                <w:sz w:val="18"/>
                <w:szCs w:val="18"/>
              </w:rPr>
            </w:pPr>
          </w:p>
        </w:tc>
      </w:tr>
    </w:tbl>
    <w:p w14:paraId="70B04642" w14:textId="77777777" w:rsidR="0086115B" w:rsidRDefault="0086115B" w:rsidP="0086115B">
      <w:pPr>
        <w:pStyle w:val="Tekstpodstawowywcity"/>
        <w:ind w:left="0"/>
        <w:jc w:val="center"/>
        <w:rPr>
          <w:rFonts w:ascii="Arial" w:hAnsi="Arial"/>
          <w:sz w:val="16"/>
        </w:rPr>
      </w:pPr>
      <w:r>
        <w:rPr>
          <w:rFonts w:ascii="Arial" w:hAnsi="Arial"/>
          <w:sz w:val="16"/>
        </w:rPr>
        <w:t xml:space="preserve"> </w:t>
      </w:r>
    </w:p>
    <w:p w14:paraId="3584381B" w14:textId="77777777" w:rsidR="0086115B" w:rsidRDefault="0086115B" w:rsidP="0086115B">
      <w:pPr>
        <w:pStyle w:val="Tekstpodstawowywcity"/>
        <w:ind w:left="0"/>
        <w:jc w:val="center"/>
        <w:rPr>
          <w:rFonts w:ascii="Arial" w:hAnsi="Arial"/>
          <w:sz w:val="16"/>
        </w:rPr>
      </w:pPr>
    </w:p>
    <w:p w14:paraId="2C692D77" w14:textId="77777777" w:rsidR="0086115B" w:rsidRDefault="0086115B" w:rsidP="0086115B">
      <w:pPr>
        <w:pStyle w:val="Tekstpodstawowywcity"/>
        <w:ind w:left="0"/>
        <w:jc w:val="center"/>
        <w:rPr>
          <w:rFonts w:ascii="Arial" w:hAnsi="Arial"/>
          <w:sz w:val="16"/>
        </w:rPr>
      </w:pPr>
    </w:p>
    <w:p w14:paraId="5A01F6E9" w14:textId="77777777" w:rsidR="0086115B" w:rsidRDefault="0086115B" w:rsidP="0086115B">
      <w:pPr>
        <w:pStyle w:val="Tekstpodstawowywcity"/>
        <w:ind w:left="0"/>
        <w:jc w:val="center"/>
        <w:rPr>
          <w:rFonts w:ascii="Arial" w:hAnsi="Arial"/>
          <w:sz w:val="16"/>
        </w:rPr>
      </w:pPr>
    </w:p>
    <w:p w14:paraId="186A29D4" w14:textId="77777777" w:rsidR="0086115B" w:rsidRDefault="0086115B" w:rsidP="0086115B">
      <w:pPr>
        <w:pStyle w:val="Tekstpodstawowywcity"/>
        <w:ind w:left="0"/>
        <w:jc w:val="center"/>
        <w:rPr>
          <w:rFonts w:ascii="Arial" w:hAnsi="Arial"/>
          <w:sz w:val="16"/>
        </w:rPr>
      </w:pPr>
    </w:p>
    <w:p w14:paraId="3BD3740C" w14:textId="77777777" w:rsidR="0086115B" w:rsidRDefault="0086115B" w:rsidP="0086115B">
      <w:pPr>
        <w:pStyle w:val="Tekstpodstawowywcity"/>
        <w:ind w:left="0"/>
        <w:jc w:val="center"/>
        <w:rPr>
          <w:rFonts w:ascii="Arial" w:hAnsi="Arial"/>
          <w:sz w:val="16"/>
        </w:rPr>
      </w:pPr>
    </w:p>
    <w:p w14:paraId="3A17B585" w14:textId="77777777" w:rsidR="0086115B" w:rsidRDefault="0086115B" w:rsidP="0086115B">
      <w:pPr>
        <w:pStyle w:val="Tekstpodstawowywcity"/>
        <w:ind w:left="0"/>
        <w:jc w:val="center"/>
        <w:rPr>
          <w:rFonts w:ascii="Arial" w:hAnsi="Arial"/>
          <w:sz w:val="16"/>
        </w:rPr>
      </w:pPr>
    </w:p>
    <w:p w14:paraId="3A9B7BE5" w14:textId="77777777" w:rsidR="0086115B" w:rsidRDefault="0086115B" w:rsidP="0086115B">
      <w:pPr>
        <w:pStyle w:val="Tekstpodstawowywcity"/>
        <w:ind w:left="0"/>
        <w:jc w:val="center"/>
        <w:rPr>
          <w:rFonts w:ascii="Arial" w:hAnsi="Arial"/>
          <w:sz w:val="16"/>
        </w:rPr>
      </w:pPr>
    </w:p>
    <w:p w14:paraId="79ECCC17" w14:textId="77777777" w:rsidR="0086115B" w:rsidRDefault="0086115B" w:rsidP="0086115B">
      <w:pPr>
        <w:pStyle w:val="Tekstpodstawowywcity"/>
        <w:ind w:left="0"/>
        <w:jc w:val="center"/>
        <w:rPr>
          <w:rFonts w:ascii="Arial" w:hAnsi="Arial"/>
          <w:sz w:val="16"/>
        </w:rPr>
      </w:pPr>
    </w:p>
    <w:p w14:paraId="0C5E8EA3" w14:textId="77777777" w:rsidR="0086115B" w:rsidRDefault="0086115B" w:rsidP="0086115B">
      <w:pPr>
        <w:pStyle w:val="Tekstpodstawowywcity"/>
        <w:ind w:left="0"/>
        <w:jc w:val="center"/>
        <w:rPr>
          <w:rFonts w:ascii="Arial" w:hAnsi="Arial"/>
          <w:sz w:val="16"/>
        </w:rPr>
      </w:pPr>
    </w:p>
    <w:p w14:paraId="2292B57E" w14:textId="77777777" w:rsidR="0086115B" w:rsidRDefault="0086115B" w:rsidP="0086115B">
      <w:pPr>
        <w:ind w:left="5664"/>
        <w:rPr>
          <w:rFonts w:ascii="Arial" w:hAnsi="Arial"/>
          <w:sz w:val="18"/>
        </w:rPr>
      </w:pPr>
      <w:r>
        <w:rPr>
          <w:rFonts w:ascii="Arial" w:hAnsi="Arial"/>
          <w:sz w:val="18"/>
        </w:rPr>
        <w:t xml:space="preserve">……………………………………… </w:t>
      </w:r>
    </w:p>
    <w:p w14:paraId="7149780A" w14:textId="77777777" w:rsidR="0086115B" w:rsidRDefault="0086115B" w:rsidP="0086115B">
      <w:pPr>
        <w:ind w:left="4956" w:firstLine="708"/>
        <w:rPr>
          <w:rFonts w:ascii="Arial" w:hAnsi="Arial"/>
          <w:sz w:val="18"/>
        </w:rPr>
      </w:pPr>
      <w:r>
        <w:rPr>
          <w:rFonts w:ascii="Arial" w:hAnsi="Arial"/>
          <w:sz w:val="18"/>
        </w:rPr>
        <w:t xml:space="preserve">         podpis i pieczątka Wykonawcy</w:t>
      </w:r>
    </w:p>
    <w:p w14:paraId="2A8F0C99" w14:textId="77777777" w:rsidR="0086115B" w:rsidRDefault="0086115B" w:rsidP="0086115B">
      <w:pPr>
        <w:pStyle w:val="Tekstpodstawowywcity"/>
        <w:ind w:left="0"/>
        <w:jc w:val="center"/>
        <w:rPr>
          <w:rFonts w:ascii="Arial" w:hAnsi="Arial"/>
          <w:b/>
          <w:sz w:val="22"/>
        </w:rPr>
      </w:pPr>
      <w:r>
        <w:rPr>
          <w:rFonts w:ascii="Arial" w:hAnsi="Arial"/>
          <w:b/>
          <w:sz w:val="22"/>
        </w:rPr>
        <w:t xml:space="preserve"> </w:t>
      </w:r>
    </w:p>
    <w:p w14:paraId="4CE311E3" w14:textId="77777777" w:rsidR="0086115B" w:rsidRDefault="0086115B" w:rsidP="0086115B">
      <w:pPr>
        <w:pStyle w:val="Tekstpodstawowywcity"/>
        <w:ind w:left="0"/>
        <w:jc w:val="center"/>
        <w:rPr>
          <w:rFonts w:ascii="Arial" w:hAnsi="Arial"/>
          <w:b/>
          <w:sz w:val="22"/>
        </w:rPr>
      </w:pPr>
    </w:p>
    <w:p w14:paraId="3E32162B" w14:textId="77777777" w:rsidR="0086115B" w:rsidRDefault="0086115B" w:rsidP="0086115B">
      <w:pPr>
        <w:pStyle w:val="Tekstpodstawowywcity"/>
        <w:ind w:left="0"/>
        <w:jc w:val="center"/>
        <w:rPr>
          <w:rFonts w:ascii="Arial" w:hAnsi="Arial"/>
          <w:b/>
          <w:sz w:val="22"/>
        </w:rPr>
      </w:pPr>
    </w:p>
    <w:p w14:paraId="22894E42" w14:textId="77777777" w:rsidR="0086115B" w:rsidRDefault="0086115B" w:rsidP="0086115B">
      <w:pPr>
        <w:pStyle w:val="Tekstpodstawowywcity"/>
        <w:ind w:left="0"/>
        <w:jc w:val="center"/>
        <w:rPr>
          <w:rFonts w:ascii="Arial" w:hAnsi="Arial"/>
          <w:b/>
          <w:sz w:val="22"/>
        </w:rPr>
      </w:pPr>
    </w:p>
    <w:p w14:paraId="088BFD44" w14:textId="77777777" w:rsidR="0086115B" w:rsidRDefault="0086115B" w:rsidP="0086115B">
      <w:pPr>
        <w:pStyle w:val="Tekstpodstawowywcity"/>
        <w:ind w:left="0"/>
        <w:jc w:val="center"/>
        <w:rPr>
          <w:rFonts w:ascii="Arial" w:hAnsi="Arial"/>
          <w:b/>
          <w:sz w:val="22"/>
        </w:rPr>
      </w:pPr>
    </w:p>
    <w:p w14:paraId="7D7FD185" w14:textId="77777777" w:rsidR="0086115B" w:rsidRDefault="0086115B" w:rsidP="0086115B">
      <w:pPr>
        <w:pStyle w:val="Tekstpodstawowywcity"/>
        <w:ind w:left="0"/>
        <w:jc w:val="center"/>
        <w:rPr>
          <w:rFonts w:ascii="Arial" w:hAnsi="Arial"/>
          <w:b/>
          <w:sz w:val="22"/>
        </w:rPr>
      </w:pPr>
    </w:p>
    <w:p w14:paraId="2B95E7E2" w14:textId="77777777" w:rsidR="004231BC" w:rsidRPr="00FA2553" w:rsidRDefault="004231BC" w:rsidP="004231BC">
      <w:pPr>
        <w:pStyle w:val="Tekstpodstawowy"/>
        <w:tabs>
          <w:tab w:val="num" w:pos="851"/>
        </w:tabs>
        <w:ind w:left="851" w:hanging="425"/>
        <w:rPr>
          <w:rFonts w:ascii="Times New Roman" w:hAnsi="Times New Roman"/>
          <w:sz w:val="22"/>
          <w:szCs w:val="22"/>
        </w:rPr>
      </w:pPr>
    </w:p>
    <w:p w14:paraId="30ED99A7" w14:textId="77777777" w:rsidR="0086115B" w:rsidRDefault="0086115B" w:rsidP="0086115B">
      <w:pPr>
        <w:pStyle w:val="Tekstpodstawowywcity"/>
        <w:ind w:left="0"/>
        <w:jc w:val="center"/>
        <w:rPr>
          <w:rFonts w:ascii="Arial" w:hAnsi="Arial"/>
          <w:b/>
          <w:sz w:val="22"/>
        </w:rPr>
      </w:pPr>
    </w:p>
    <w:p w14:paraId="262C5943" w14:textId="77777777" w:rsidR="0086115B" w:rsidRDefault="0086115B" w:rsidP="0086115B">
      <w:pPr>
        <w:pStyle w:val="Tekstpodstawowywcity"/>
        <w:ind w:left="0"/>
        <w:jc w:val="center"/>
        <w:rPr>
          <w:rFonts w:ascii="Arial" w:hAnsi="Arial"/>
          <w:b/>
          <w:sz w:val="22"/>
        </w:rPr>
      </w:pPr>
    </w:p>
    <w:p w14:paraId="0E691EA8" w14:textId="77777777" w:rsidR="0086115B" w:rsidRDefault="0086115B" w:rsidP="0086115B">
      <w:pPr>
        <w:pStyle w:val="Tekstpodstawowywcity"/>
        <w:ind w:left="0"/>
        <w:jc w:val="center"/>
        <w:rPr>
          <w:rFonts w:ascii="Arial" w:hAnsi="Arial"/>
          <w:b/>
          <w:sz w:val="22"/>
        </w:rPr>
      </w:pPr>
    </w:p>
    <w:p w14:paraId="71C9D929" w14:textId="77777777" w:rsidR="00790FCC" w:rsidRDefault="00790FCC" w:rsidP="0086115B">
      <w:pPr>
        <w:pStyle w:val="Tekstpodstawowywcity"/>
        <w:ind w:left="0"/>
        <w:jc w:val="center"/>
        <w:rPr>
          <w:rFonts w:ascii="Arial" w:hAnsi="Arial"/>
          <w:b/>
          <w:sz w:val="22"/>
        </w:rPr>
      </w:pPr>
    </w:p>
    <w:p w14:paraId="679CFAB2" w14:textId="77777777" w:rsidR="00790FCC" w:rsidRDefault="00790FCC" w:rsidP="0086115B">
      <w:pPr>
        <w:pStyle w:val="Tekstpodstawowywcity"/>
        <w:ind w:left="0"/>
        <w:jc w:val="center"/>
        <w:rPr>
          <w:rFonts w:ascii="Arial" w:hAnsi="Arial"/>
          <w:b/>
          <w:sz w:val="22"/>
        </w:rPr>
      </w:pPr>
    </w:p>
    <w:p w14:paraId="0C4A61CC" w14:textId="77777777" w:rsidR="0086115B" w:rsidRDefault="0086115B" w:rsidP="0086115B">
      <w:pPr>
        <w:pStyle w:val="Tekstpodstawowywcity"/>
        <w:ind w:left="0"/>
        <w:jc w:val="center"/>
        <w:rPr>
          <w:rFonts w:ascii="Arial" w:hAnsi="Arial"/>
          <w:b/>
          <w:sz w:val="22"/>
        </w:rPr>
      </w:pPr>
    </w:p>
    <w:p w14:paraId="1C968E80" w14:textId="77777777" w:rsidR="0086115B" w:rsidRDefault="0086115B" w:rsidP="0086115B">
      <w:pPr>
        <w:pStyle w:val="Tekstpodstawowywcity"/>
        <w:ind w:left="0"/>
        <w:jc w:val="center"/>
        <w:rPr>
          <w:rFonts w:ascii="Arial" w:hAnsi="Arial"/>
          <w:b/>
          <w:sz w:val="22"/>
        </w:rPr>
      </w:pPr>
    </w:p>
    <w:p w14:paraId="56E5919A" w14:textId="77777777" w:rsidR="0086115B" w:rsidRDefault="0086115B" w:rsidP="0086115B">
      <w:pPr>
        <w:pStyle w:val="Tekstpodstawowywcity"/>
        <w:ind w:left="0"/>
        <w:jc w:val="center"/>
        <w:rPr>
          <w:rFonts w:ascii="Arial" w:hAnsi="Arial"/>
          <w:b/>
          <w:sz w:val="22"/>
        </w:rPr>
      </w:pPr>
    </w:p>
    <w:p w14:paraId="400F9743" w14:textId="77777777" w:rsidR="00394E0E" w:rsidRDefault="00394E0E" w:rsidP="0086115B">
      <w:pPr>
        <w:pStyle w:val="Tekstpodstawowywcity"/>
        <w:ind w:left="0"/>
        <w:jc w:val="center"/>
        <w:rPr>
          <w:rFonts w:ascii="Arial" w:hAnsi="Arial"/>
          <w:b/>
          <w:sz w:val="22"/>
        </w:rPr>
      </w:pPr>
    </w:p>
    <w:p w14:paraId="312AC8C5" w14:textId="77777777" w:rsidR="00394E0E" w:rsidRDefault="00394E0E" w:rsidP="0086115B">
      <w:pPr>
        <w:pStyle w:val="Tekstpodstawowywcity"/>
        <w:ind w:left="0"/>
        <w:jc w:val="center"/>
        <w:rPr>
          <w:rFonts w:ascii="Arial" w:hAnsi="Arial"/>
          <w:b/>
          <w:sz w:val="22"/>
        </w:rPr>
      </w:pPr>
    </w:p>
    <w:p w14:paraId="516508D4" w14:textId="77777777" w:rsidR="00790FCC" w:rsidRDefault="00790FCC" w:rsidP="0086115B">
      <w:pPr>
        <w:pStyle w:val="Tekstpodstawowywcity"/>
        <w:ind w:left="0"/>
        <w:jc w:val="center"/>
        <w:rPr>
          <w:rFonts w:ascii="Arial" w:hAnsi="Arial"/>
          <w:b/>
          <w:sz w:val="22"/>
        </w:rPr>
      </w:pPr>
    </w:p>
    <w:p w14:paraId="2C108FFF" w14:textId="77777777" w:rsidR="00790FCC" w:rsidRDefault="00790FCC" w:rsidP="0086115B">
      <w:pPr>
        <w:pStyle w:val="Tekstpodstawowywcity"/>
        <w:ind w:left="0"/>
        <w:jc w:val="center"/>
        <w:rPr>
          <w:rFonts w:ascii="Arial" w:hAnsi="Arial"/>
          <w:b/>
          <w:sz w:val="22"/>
        </w:rPr>
      </w:pPr>
    </w:p>
    <w:p w14:paraId="12710175" w14:textId="77777777" w:rsidR="00394E0E" w:rsidRDefault="00394E0E" w:rsidP="0086115B">
      <w:pPr>
        <w:pStyle w:val="Tekstpodstawowywcity"/>
        <w:ind w:left="0"/>
        <w:jc w:val="center"/>
        <w:rPr>
          <w:rFonts w:ascii="Arial" w:hAnsi="Arial"/>
          <w:b/>
          <w:sz w:val="22"/>
        </w:rPr>
      </w:pPr>
    </w:p>
    <w:p w14:paraId="1451947D" w14:textId="77777777" w:rsidR="0086115B" w:rsidRDefault="0086115B" w:rsidP="0086115B">
      <w:pPr>
        <w:pStyle w:val="Tekstpodstawowywcity"/>
        <w:ind w:left="0"/>
        <w:jc w:val="center"/>
        <w:rPr>
          <w:rFonts w:ascii="Arial" w:hAnsi="Arial"/>
          <w:b/>
          <w:sz w:val="22"/>
        </w:rPr>
      </w:pPr>
    </w:p>
    <w:p w14:paraId="18BA2E9E" w14:textId="77777777" w:rsidR="0086115B" w:rsidRDefault="0086115B" w:rsidP="0086115B">
      <w:pPr>
        <w:pStyle w:val="Tekstpodstawowywcity"/>
        <w:ind w:left="0"/>
        <w:jc w:val="center"/>
        <w:rPr>
          <w:rFonts w:ascii="Arial" w:hAnsi="Arial"/>
          <w:b/>
          <w:sz w:val="22"/>
        </w:rPr>
      </w:pPr>
    </w:p>
    <w:p w14:paraId="399B2782" w14:textId="77777777" w:rsidR="00394E0E" w:rsidRPr="00790FCC" w:rsidRDefault="00394E0E" w:rsidP="00394E0E">
      <w:pPr>
        <w:pStyle w:val="Tekstpodstawowywcity"/>
        <w:ind w:left="0"/>
        <w:jc w:val="center"/>
        <w:rPr>
          <w:rFonts w:ascii="Arial" w:hAnsi="Arial"/>
          <w:b/>
          <w:sz w:val="22"/>
          <w:szCs w:val="22"/>
          <w:u w:val="single"/>
        </w:rPr>
      </w:pPr>
    </w:p>
    <w:p w14:paraId="10478457" w14:textId="77777777" w:rsidR="00394E0E" w:rsidRPr="00790FCC" w:rsidRDefault="00394E0E" w:rsidP="00394E0E">
      <w:pPr>
        <w:pStyle w:val="Tekstpodstawowywcity"/>
        <w:ind w:left="0"/>
        <w:jc w:val="center"/>
        <w:rPr>
          <w:rFonts w:ascii="Times New Roman" w:hAnsi="Times New Roman"/>
          <w:b/>
          <w:sz w:val="22"/>
          <w:szCs w:val="22"/>
          <w:u w:val="single"/>
        </w:rPr>
      </w:pPr>
    </w:p>
    <w:p w14:paraId="22ACB67A" w14:textId="77777777" w:rsidR="00790FCC" w:rsidRPr="00790FCC" w:rsidRDefault="00CC7AFE" w:rsidP="00790FCC">
      <w:pPr>
        <w:pStyle w:val="Tekstpodstawowywcity"/>
        <w:ind w:left="0"/>
        <w:jc w:val="center"/>
        <w:rPr>
          <w:rFonts w:ascii="Times New Roman" w:hAnsi="Times New Roman"/>
          <w:b/>
        </w:rPr>
      </w:pPr>
      <w:r w:rsidRPr="001756B6">
        <w:rPr>
          <w:rFonts w:ascii="Times New Roman" w:hAnsi="Times New Roman"/>
          <w:b/>
          <w:sz w:val="24"/>
          <w:szCs w:val="24"/>
          <w:u w:val="single"/>
        </w:rPr>
        <w:t>A. OFERTA</w:t>
      </w:r>
    </w:p>
    <w:tbl>
      <w:tblPr>
        <w:tblpPr w:leftFromText="141" w:rightFromText="141" w:vertAnchor="page" w:horzAnchor="margin" w:tblpXSpec="center" w:tblpY="2395"/>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50"/>
        <w:gridCol w:w="4910"/>
      </w:tblGrid>
      <w:tr w:rsidR="0086115B" w:rsidRPr="001756B6" w14:paraId="4BAAA79C" w14:textId="77777777" w:rsidTr="004231BC">
        <w:trPr>
          <w:trHeight w:val="709"/>
        </w:trPr>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56E13AFD"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Nazwa zamówienia</w:t>
            </w:r>
          </w:p>
        </w:tc>
        <w:tc>
          <w:tcPr>
            <w:tcW w:w="4910" w:type="dxa"/>
            <w:tcBorders>
              <w:top w:val="single" w:sz="4" w:space="0" w:color="auto"/>
              <w:left w:val="single" w:sz="4" w:space="0" w:color="auto"/>
              <w:bottom w:val="single" w:sz="4" w:space="0" w:color="auto"/>
              <w:right w:val="single" w:sz="4" w:space="0" w:color="auto"/>
            </w:tcBorders>
            <w:vAlign w:val="center"/>
          </w:tcPr>
          <w:p w14:paraId="19A0DF7E" w14:textId="77777777" w:rsidR="00CB008C" w:rsidRPr="001756B6" w:rsidRDefault="004231BC" w:rsidP="004231BC">
            <w:pPr>
              <w:pStyle w:val="tyt"/>
              <w:keepNext w:val="0"/>
              <w:spacing w:before="0" w:after="0"/>
              <w:rPr>
                <w:w w:val="105"/>
                <w:sz w:val="20"/>
              </w:rPr>
            </w:pPr>
            <w:r w:rsidRPr="001756B6">
              <w:rPr>
                <w:w w:val="105"/>
                <w:sz w:val="20"/>
              </w:rPr>
              <w:t>„</w:t>
            </w:r>
            <w:r w:rsidR="00790FCC" w:rsidRPr="00E104C7">
              <w:rPr>
                <w:w w:val="105"/>
                <w:sz w:val="20"/>
              </w:rPr>
              <w:t xml:space="preserve">Projekt modernizacji oczyszczalni wraz </w:t>
            </w:r>
            <w:r w:rsidR="00790FCC" w:rsidRPr="00E104C7">
              <w:rPr>
                <w:w w:val="105"/>
                <w:sz w:val="20"/>
              </w:rPr>
              <w:br/>
              <w:t xml:space="preserve">z elementami </w:t>
            </w:r>
            <w:proofErr w:type="spellStart"/>
            <w:r w:rsidR="00790FCC" w:rsidRPr="00E104C7">
              <w:rPr>
                <w:w w:val="105"/>
                <w:sz w:val="20"/>
              </w:rPr>
              <w:t>fotowoltaiki</w:t>
            </w:r>
            <w:proofErr w:type="spellEnd"/>
            <w:r w:rsidR="00790FCC" w:rsidRPr="00E104C7">
              <w:rPr>
                <w:w w:val="105"/>
                <w:sz w:val="20"/>
              </w:rPr>
              <w:t>”</w:t>
            </w:r>
          </w:p>
        </w:tc>
      </w:tr>
      <w:tr w:rsidR="0086115B" w:rsidRPr="001756B6" w14:paraId="00AE9156"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6CECE668"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Nazwa  Zamawiającego</w:t>
            </w:r>
          </w:p>
        </w:tc>
        <w:tc>
          <w:tcPr>
            <w:tcW w:w="4910" w:type="dxa"/>
            <w:tcBorders>
              <w:top w:val="single" w:sz="4" w:space="0" w:color="auto"/>
              <w:left w:val="single" w:sz="4" w:space="0" w:color="auto"/>
              <w:bottom w:val="single" w:sz="4" w:space="0" w:color="auto"/>
              <w:right w:val="single" w:sz="4" w:space="0" w:color="auto"/>
            </w:tcBorders>
            <w:vAlign w:val="center"/>
          </w:tcPr>
          <w:p w14:paraId="575022B5"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Gmina Zebrzydowice</w:t>
            </w:r>
          </w:p>
          <w:p w14:paraId="38506E91" w14:textId="77777777" w:rsidR="00391C17" w:rsidRPr="001756B6" w:rsidRDefault="00391C17" w:rsidP="004231BC">
            <w:pPr>
              <w:pStyle w:val="Tekstpodstawowywcity"/>
              <w:ind w:left="0"/>
              <w:jc w:val="center"/>
              <w:rPr>
                <w:rFonts w:ascii="Times New Roman" w:hAnsi="Times New Roman"/>
                <w:b/>
              </w:rPr>
            </w:pPr>
            <w:r w:rsidRPr="001756B6">
              <w:rPr>
                <w:rFonts w:ascii="Times New Roman" w:hAnsi="Times New Roman"/>
                <w:b/>
              </w:rPr>
              <w:t>Gminny Zakład Wodociągów i Kanalizacji</w:t>
            </w:r>
          </w:p>
        </w:tc>
      </w:tr>
      <w:tr w:rsidR="0086115B" w:rsidRPr="001756B6" w14:paraId="7AD232F6"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440A4FDB"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Siedziba Zamawiającego</w:t>
            </w:r>
          </w:p>
        </w:tc>
        <w:tc>
          <w:tcPr>
            <w:tcW w:w="4910" w:type="dxa"/>
            <w:tcBorders>
              <w:top w:val="single" w:sz="4" w:space="0" w:color="auto"/>
              <w:left w:val="single" w:sz="4" w:space="0" w:color="auto"/>
              <w:bottom w:val="single" w:sz="4" w:space="0" w:color="auto"/>
              <w:right w:val="single" w:sz="4" w:space="0" w:color="auto"/>
            </w:tcBorders>
          </w:tcPr>
          <w:p w14:paraId="5AA66691" w14:textId="77777777" w:rsidR="0086115B" w:rsidRPr="001756B6" w:rsidRDefault="0086115B" w:rsidP="0086115B">
            <w:pPr>
              <w:pStyle w:val="Tekstpodstawowywcity"/>
              <w:ind w:left="0"/>
              <w:jc w:val="center"/>
              <w:rPr>
                <w:rFonts w:ascii="Times New Roman" w:hAnsi="Times New Roman"/>
                <w:b/>
              </w:rPr>
            </w:pPr>
          </w:p>
          <w:p w14:paraId="3CB99E18" w14:textId="77777777" w:rsidR="0086115B" w:rsidRPr="001756B6" w:rsidRDefault="0086115B" w:rsidP="0086115B">
            <w:pPr>
              <w:pStyle w:val="Tekstpodstawowywcity"/>
              <w:ind w:left="0"/>
              <w:jc w:val="center"/>
              <w:rPr>
                <w:rFonts w:ascii="Times New Roman" w:hAnsi="Times New Roman"/>
                <w:b/>
              </w:rPr>
            </w:pPr>
            <w:r w:rsidRPr="001756B6">
              <w:rPr>
                <w:rFonts w:ascii="Times New Roman" w:hAnsi="Times New Roman"/>
                <w:b/>
              </w:rPr>
              <w:t>Zebrzydowice ul. Ks. A. Janusza 6</w:t>
            </w:r>
          </w:p>
          <w:p w14:paraId="37F2DB42" w14:textId="77777777" w:rsidR="0086115B" w:rsidRPr="001756B6" w:rsidRDefault="0086115B" w:rsidP="0086115B">
            <w:pPr>
              <w:pStyle w:val="Tekstpodstawowywcity"/>
              <w:ind w:left="0"/>
              <w:jc w:val="center"/>
              <w:rPr>
                <w:rFonts w:ascii="Times New Roman" w:hAnsi="Times New Roman"/>
                <w:b/>
              </w:rPr>
            </w:pPr>
          </w:p>
        </w:tc>
      </w:tr>
      <w:tr w:rsidR="0086115B" w:rsidRPr="001756B6" w14:paraId="5B4C095B"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6CFA0C36"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Nazwa Wykonawcy</w:t>
            </w:r>
          </w:p>
        </w:tc>
        <w:tc>
          <w:tcPr>
            <w:tcW w:w="4910" w:type="dxa"/>
            <w:tcBorders>
              <w:top w:val="single" w:sz="4" w:space="0" w:color="auto"/>
              <w:left w:val="single" w:sz="4" w:space="0" w:color="auto"/>
              <w:bottom w:val="single" w:sz="4" w:space="0" w:color="auto"/>
              <w:right w:val="single" w:sz="4" w:space="0" w:color="auto"/>
            </w:tcBorders>
          </w:tcPr>
          <w:p w14:paraId="4FB375C4" w14:textId="77777777" w:rsidR="0086115B" w:rsidRPr="001756B6" w:rsidRDefault="0086115B" w:rsidP="0086115B">
            <w:pPr>
              <w:pStyle w:val="Tekstpodstawowywcity"/>
              <w:ind w:left="0"/>
              <w:rPr>
                <w:rFonts w:ascii="Times New Roman" w:hAnsi="Times New Roman"/>
                <w:b/>
              </w:rPr>
            </w:pPr>
          </w:p>
          <w:p w14:paraId="32B9CDAD" w14:textId="77777777" w:rsidR="004231BC" w:rsidRDefault="004231BC" w:rsidP="0086115B">
            <w:pPr>
              <w:pStyle w:val="Tekstpodstawowywcity"/>
              <w:ind w:left="0"/>
              <w:rPr>
                <w:rFonts w:ascii="Times New Roman" w:hAnsi="Times New Roman"/>
                <w:b/>
              </w:rPr>
            </w:pPr>
          </w:p>
          <w:p w14:paraId="1D1427C9" w14:textId="77777777" w:rsidR="00790FCC" w:rsidRDefault="00790FCC" w:rsidP="0086115B">
            <w:pPr>
              <w:pStyle w:val="Tekstpodstawowywcity"/>
              <w:ind w:left="0"/>
              <w:rPr>
                <w:rFonts w:ascii="Times New Roman" w:hAnsi="Times New Roman"/>
                <w:b/>
              </w:rPr>
            </w:pPr>
          </w:p>
          <w:p w14:paraId="29471DDE" w14:textId="77777777" w:rsidR="00790FCC" w:rsidRPr="001756B6" w:rsidRDefault="00790FCC" w:rsidP="0086115B">
            <w:pPr>
              <w:pStyle w:val="Tekstpodstawowywcity"/>
              <w:ind w:left="0"/>
              <w:rPr>
                <w:rFonts w:ascii="Times New Roman" w:hAnsi="Times New Roman"/>
                <w:b/>
              </w:rPr>
            </w:pPr>
          </w:p>
          <w:p w14:paraId="28518AF1" w14:textId="77777777" w:rsidR="004231BC" w:rsidRPr="001756B6" w:rsidRDefault="004231BC" w:rsidP="0086115B">
            <w:pPr>
              <w:pStyle w:val="Tekstpodstawowywcity"/>
              <w:ind w:left="0"/>
              <w:rPr>
                <w:rFonts w:ascii="Times New Roman" w:hAnsi="Times New Roman"/>
                <w:b/>
              </w:rPr>
            </w:pPr>
          </w:p>
        </w:tc>
      </w:tr>
      <w:tr w:rsidR="0086115B" w:rsidRPr="001756B6" w14:paraId="65F0F8AD"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0F0FBEAE"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Nazwa Wykonawcy/Wykonawców, gdy podmioty ubiegają się wspólnie o udzielenie zamówienia</w:t>
            </w:r>
            <w:r w:rsidRPr="001756B6">
              <w:rPr>
                <w:rStyle w:val="Odwoanieprzypisudolnego"/>
                <w:rFonts w:ascii="Times New Roman" w:hAnsi="Times New Roman"/>
                <w:b/>
              </w:rPr>
              <w:footnoteReference w:id="1"/>
            </w:r>
          </w:p>
        </w:tc>
        <w:tc>
          <w:tcPr>
            <w:tcW w:w="4910" w:type="dxa"/>
            <w:tcBorders>
              <w:top w:val="single" w:sz="4" w:space="0" w:color="auto"/>
              <w:left w:val="single" w:sz="4" w:space="0" w:color="auto"/>
              <w:bottom w:val="single" w:sz="4" w:space="0" w:color="auto"/>
              <w:right w:val="single" w:sz="4" w:space="0" w:color="auto"/>
            </w:tcBorders>
          </w:tcPr>
          <w:p w14:paraId="6A12CBC9" w14:textId="77777777" w:rsidR="0086115B" w:rsidRPr="001756B6" w:rsidRDefault="0086115B" w:rsidP="0086115B">
            <w:pPr>
              <w:pStyle w:val="Tekstpodstawowywcity"/>
              <w:ind w:left="0"/>
              <w:rPr>
                <w:rFonts w:ascii="Times New Roman" w:hAnsi="Times New Roman"/>
                <w:b/>
              </w:rPr>
            </w:pPr>
          </w:p>
          <w:p w14:paraId="6E20CF29" w14:textId="77777777" w:rsidR="004231BC" w:rsidRPr="001756B6" w:rsidRDefault="004231BC" w:rsidP="0086115B">
            <w:pPr>
              <w:pStyle w:val="Tekstpodstawowywcity"/>
              <w:ind w:left="0"/>
              <w:rPr>
                <w:rFonts w:ascii="Times New Roman" w:hAnsi="Times New Roman"/>
                <w:b/>
              </w:rPr>
            </w:pPr>
          </w:p>
          <w:p w14:paraId="7BB83C5F" w14:textId="77777777" w:rsidR="004231BC" w:rsidRPr="001756B6" w:rsidRDefault="004231BC" w:rsidP="0086115B">
            <w:pPr>
              <w:pStyle w:val="Tekstpodstawowywcity"/>
              <w:ind w:left="0"/>
              <w:rPr>
                <w:rFonts w:ascii="Times New Roman" w:hAnsi="Times New Roman"/>
                <w:b/>
              </w:rPr>
            </w:pPr>
          </w:p>
        </w:tc>
      </w:tr>
      <w:tr w:rsidR="0086115B" w:rsidRPr="001756B6" w14:paraId="246E53D1"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688101E7" w14:textId="77777777" w:rsidR="0086115B" w:rsidRPr="001756B6" w:rsidRDefault="0086115B" w:rsidP="004231BC">
            <w:pPr>
              <w:pStyle w:val="Tekstpodstawowywcity"/>
              <w:ind w:left="0"/>
              <w:jc w:val="center"/>
              <w:rPr>
                <w:rFonts w:ascii="Times New Roman" w:hAnsi="Times New Roman"/>
                <w:b/>
              </w:rPr>
            </w:pPr>
          </w:p>
          <w:p w14:paraId="3832DAD4"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Adres Wykonawcy</w:t>
            </w:r>
          </w:p>
          <w:p w14:paraId="1201BDAD" w14:textId="77777777" w:rsidR="0086115B" w:rsidRPr="001756B6" w:rsidRDefault="0086115B" w:rsidP="004231BC">
            <w:pPr>
              <w:pStyle w:val="Tekstpodstawowywcity"/>
              <w:ind w:left="0"/>
              <w:jc w:val="center"/>
              <w:rPr>
                <w:rFonts w:ascii="Times New Roman" w:hAnsi="Times New Roman"/>
                <w:b/>
              </w:rPr>
            </w:pPr>
          </w:p>
        </w:tc>
        <w:tc>
          <w:tcPr>
            <w:tcW w:w="4910" w:type="dxa"/>
            <w:tcBorders>
              <w:top w:val="single" w:sz="4" w:space="0" w:color="auto"/>
              <w:left w:val="single" w:sz="4" w:space="0" w:color="auto"/>
              <w:bottom w:val="single" w:sz="4" w:space="0" w:color="auto"/>
              <w:right w:val="single" w:sz="4" w:space="0" w:color="auto"/>
            </w:tcBorders>
          </w:tcPr>
          <w:p w14:paraId="67D65456" w14:textId="77777777" w:rsidR="0086115B" w:rsidRPr="001756B6" w:rsidRDefault="0086115B" w:rsidP="0086115B">
            <w:pPr>
              <w:pStyle w:val="Tekstpodstawowywcity"/>
              <w:ind w:left="0"/>
              <w:rPr>
                <w:rFonts w:ascii="Times New Roman" w:hAnsi="Times New Roman"/>
                <w:b/>
              </w:rPr>
            </w:pPr>
          </w:p>
        </w:tc>
      </w:tr>
      <w:tr w:rsidR="0086115B" w:rsidRPr="001756B6" w14:paraId="08023BB5"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379233F8"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Powiat</w:t>
            </w:r>
          </w:p>
        </w:tc>
        <w:tc>
          <w:tcPr>
            <w:tcW w:w="4910" w:type="dxa"/>
            <w:tcBorders>
              <w:top w:val="single" w:sz="4" w:space="0" w:color="auto"/>
              <w:left w:val="single" w:sz="4" w:space="0" w:color="auto"/>
              <w:bottom w:val="single" w:sz="4" w:space="0" w:color="auto"/>
              <w:right w:val="single" w:sz="4" w:space="0" w:color="auto"/>
            </w:tcBorders>
          </w:tcPr>
          <w:p w14:paraId="7EE09006" w14:textId="77777777" w:rsidR="0086115B" w:rsidRPr="001756B6" w:rsidRDefault="0086115B" w:rsidP="0086115B">
            <w:pPr>
              <w:pStyle w:val="Tekstpodstawowywcity"/>
              <w:ind w:left="0"/>
              <w:rPr>
                <w:rFonts w:ascii="Times New Roman" w:hAnsi="Times New Roman"/>
                <w:b/>
              </w:rPr>
            </w:pPr>
          </w:p>
        </w:tc>
      </w:tr>
      <w:tr w:rsidR="0086115B" w:rsidRPr="001756B6" w14:paraId="6A31EDB1"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58B9363D"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Telefon</w:t>
            </w:r>
          </w:p>
        </w:tc>
        <w:tc>
          <w:tcPr>
            <w:tcW w:w="4910" w:type="dxa"/>
            <w:tcBorders>
              <w:top w:val="single" w:sz="4" w:space="0" w:color="auto"/>
              <w:left w:val="single" w:sz="4" w:space="0" w:color="auto"/>
              <w:bottom w:val="single" w:sz="4" w:space="0" w:color="auto"/>
              <w:right w:val="single" w:sz="4" w:space="0" w:color="auto"/>
            </w:tcBorders>
          </w:tcPr>
          <w:p w14:paraId="5462B7CC" w14:textId="77777777" w:rsidR="0086115B" w:rsidRPr="001756B6" w:rsidRDefault="0086115B" w:rsidP="0086115B">
            <w:pPr>
              <w:pStyle w:val="Tekstpodstawowywcity"/>
              <w:ind w:left="0"/>
              <w:rPr>
                <w:rFonts w:ascii="Times New Roman" w:hAnsi="Times New Roman"/>
                <w:b/>
              </w:rPr>
            </w:pPr>
          </w:p>
        </w:tc>
      </w:tr>
      <w:tr w:rsidR="0086115B" w:rsidRPr="001756B6" w14:paraId="4CB1C898"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18787E50"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Faks</w:t>
            </w:r>
          </w:p>
        </w:tc>
        <w:tc>
          <w:tcPr>
            <w:tcW w:w="4910" w:type="dxa"/>
            <w:tcBorders>
              <w:top w:val="single" w:sz="4" w:space="0" w:color="auto"/>
              <w:left w:val="single" w:sz="4" w:space="0" w:color="auto"/>
              <w:bottom w:val="single" w:sz="4" w:space="0" w:color="auto"/>
              <w:right w:val="single" w:sz="4" w:space="0" w:color="auto"/>
            </w:tcBorders>
          </w:tcPr>
          <w:p w14:paraId="619282D3" w14:textId="77777777" w:rsidR="0086115B" w:rsidRPr="001756B6" w:rsidRDefault="0086115B" w:rsidP="0086115B">
            <w:pPr>
              <w:pStyle w:val="Tekstpodstawowywcity"/>
              <w:ind w:left="0"/>
              <w:rPr>
                <w:rFonts w:ascii="Times New Roman" w:hAnsi="Times New Roman"/>
                <w:b/>
              </w:rPr>
            </w:pPr>
          </w:p>
        </w:tc>
      </w:tr>
      <w:tr w:rsidR="0086115B" w:rsidRPr="001756B6" w14:paraId="7BE293E0"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5B69574B"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e-mail</w:t>
            </w:r>
          </w:p>
        </w:tc>
        <w:tc>
          <w:tcPr>
            <w:tcW w:w="4910" w:type="dxa"/>
            <w:tcBorders>
              <w:top w:val="single" w:sz="4" w:space="0" w:color="auto"/>
              <w:left w:val="single" w:sz="4" w:space="0" w:color="auto"/>
              <w:bottom w:val="single" w:sz="4" w:space="0" w:color="auto"/>
              <w:right w:val="single" w:sz="4" w:space="0" w:color="auto"/>
            </w:tcBorders>
          </w:tcPr>
          <w:p w14:paraId="7346BD8C" w14:textId="77777777" w:rsidR="0086115B" w:rsidRPr="001756B6" w:rsidRDefault="0086115B" w:rsidP="0086115B">
            <w:pPr>
              <w:pStyle w:val="Tekstpodstawowywcity"/>
              <w:ind w:left="0"/>
              <w:rPr>
                <w:rFonts w:ascii="Times New Roman" w:hAnsi="Times New Roman"/>
                <w:b/>
              </w:rPr>
            </w:pPr>
          </w:p>
        </w:tc>
      </w:tr>
      <w:tr w:rsidR="0086115B" w:rsidRPr="001756B6" w14:paraId="70DC8DE0"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3E4FE77E"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REGON</w:t>
            </w:r>
          </w:p>
        </w:tc>
        <w:tc>
          <w:tcPr>
            <w:tcW w:w="4910" w:type="dxa"/>
            <w:tcBorders>
              <w:top w:val="single" w:sz="4" w:space="0" w:color="auto"/>
              <w:left w:val="single" w:sz="4" w:space="0" w:color="auto"/>
              <w:bottom w:val="single" w:sz="4" w:space="0" w:color="auto"/>
              <w:right w:val="single" w:sz="4" w:space="0" w:color="auto"/>
            </w:tcBorders>
          </w:tcPr>
          <w:p w14:paraId="1A70B500" w14:textId="77777777" w:rsidR="0086115B" w:rsidRPr="001756B6" w:rsidRDefault="0086115B" w:rsidP="0086115B">
            <w:pPr>
              <w:pStyle w:val="Tekstpodstawowywcity"/>
              <w:ind w:left="0"/>
              <w:rPr>
                <w:rFonts w:ascii="Times New Roman" w:hAnsi="Times New Roman"/>
                <w:b/>
              </w:rPr>
            </w:pPr>
          </w:p>
        </w:tc>
      </w:tr>
      <w:tr w:rsidR="0086115B" w:rsidRPr="001756B6" w14:paraId="6D7A02C4"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583BB226"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Miejsce rejestracji działalności Wykonawcy</w:t>
            </w:r>
          </w:p>
          <w:p w14:paraId="052E4BAD"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Wykonawca jest wpisany do KRS</w:t>
            </w:r>
            <w:r w:rsidRPr="001756B6">
              <w:rPr>
                <w:rStyle w:val="Odwoanieprzypisudolnego"/>
                <w:rFonts w:ascii="Times New Roman" w:hAnsi="Times New Roman"/>
                <w:b/>
              </w:rPr>
              <w:footnoteReference w:id="2"/>
            </w:r>
          </w:p>
          <w:p w14:paraId="5C19E697"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Wykonawca jest wpisany do CEIDG</w:t>
            </w:r>
          </w:p>
          <w:p w14:paraId="68B01847"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Wykonawca jest osobą fizyczną nie prowadzącą działalności gospodarczej</w:t>
            </w:r>
          </w:p>
          <w:p w14:paraId="46A04B70"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Status innego rodzaju……………………………</w:t>
            </w:r>
          </w:p>
          <w:p w14:paraId="0E7AD3E5" w14:textId="77777777" w:rsidR="0086115B" w:rsidRPr="001756B6" w:rsidRDefault="0086115B" w:rsidP="004231BC">
            <w:pPr>
              <w:pStyle w:val="Tekstpodstawowywcity"/>
              <w:ind w:left="0"/>
              <w:jc w:val="center"/>
              <w:rPr>
                <w:rFonts w:ascii="Times New Roman" w:hAnsi="Times New Roman"/>
                <w:b/>
              </w:rPr>
            </w:pPr>
          </w:p>
        </w:tc>
        <w:tc>
          <w:tcPr>
            <w:tcW w:w="4910" w:type="dxa"/>
            <w:tcBorders>
              <w:top w:val="single" w:sz="4" w:space="0" w:color="auto"/>
              <w:left w:val="single" w:sz="4" w:space="0" w:color="auto"/>
              <w:bottom w:val="single" w:sz="4" w:space="0" w:color="auto"/>
              <w:right w:val="single" w:sz="4" w:space="0" w:color="auto"/>
            </w:tcBorders>
          </w:tcPr>
          <w:p w14:paraId="191FA141" w14:textId="77777777" w:rsidR="0086115B" w:rsidRPr="001756B6" w:rsidRDefault="0086115B" w:rsidP="0086115B">
            <w:pPr>
              <w:pStyle w:val="Tekstpodstawowywcity"/>
              <w:ind w:left="0"/>
              <w:rPr>
                <w:rFonts w:ascii="Times New Roman" w:hAnsi="Times New Roman"/>
                <w:b/>
              </w:rPr>
            </w:pPr>
          </w:p>
        </w:tc>
      </w:tr>
      <w:tr w:rsidR="0086115B" w:rsidRPr="001756B6" w14:paraId="370E2210" w14:textId="77777777" w:rsidTr="004231BC">
        <w:trPr>
          <w:trHeight w:val="570"/>
        </w:trPr>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7CC91654"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Nazwa banku i numer rachunku bankowego Wykonawcy</w:t>
            </w:r>
          </w:p>
          <w:p w14:paraId="496AA1E8"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w przypadku wpłaty wadium przelewem</w:t>
            </w:r>
          </w:p>
        </w:tc>
        <w:tc>
          <w:tcPr>
            <w:tcW w:w="4910" w:type="dxa"/>
            <w:tcBorders>
              <w:top w:val="single" w:sz="4" w:space="0" w:color="auto"/>
              <w:left w:val="single" w:sz="4" w:space="0" w:color="auto"/>
              <w:bottom w:val="single" w:sz="4" w:space="0" w:color="auto"/>
              <w:right w:val="single" w:sz="4" w:space="0" w:color="auto"/>
            </w:tcBorders>
          </w:tcPr>
          <w:p w14:paraId="1AD211D5" w14:textId="77777777" w:rsidR="0086115B" w:rsidRPr="001756B6" w:rsidRDefault="0086115B" w:rsidP="0086115B">
            <w:pPr>
              <w:pStyle w:val="Tekstpodstawowywcity"/>
              <w:ind w:left="0"/>
              <w:rPr>
                <w:rFonts w:ascii="Times New Roman" w:hAnsi="Times New Roman"/>
                <w:b/>
              </w:rPr>
            </w:pPr>
          </w:p>
          <w:p w14:paraId="0802D5F9" w14:textId="77777777" w:rsidR="0086115B" w:rsidRPr="001756B6" w:rsidRDefault="0086115B" w:rsidP="0086115B">
            <w:pPr>
              <w:pStyle w:val="Tekstpodstawowywcity"/>
              <w:ind w:left="0"/>
              <w:rPr>
                <w:rFonts w:ascii="Times New Roman" w:hAnsi="Times New Roman"/>
                <w:b/>
              </w:rPr>
            </w:pPr>
          </w:p>
          <w:p w14:paraId="6FD770C5" w14:textId="77777777" w:rsidR="0086115B" w:rsidRPr="001756B6" w:rsidRDefault="0086115B" w:rsidP="0086115B">
            <w:pPr>
              <w:pStyle w:val="Tekstpodstawowywcity"/>
              <w:ind w:left="0"/>
              <w:rPr>
                <w:rFonts w:ascii="Times New Roman" w:hAnsi="Times New Roman"/>
                <w:b/>
              </w:rPr>
            </w:pPr>
          </w:p>
        </w:tc>
      </w:tr>
      <w:tr w:rsidR="0086115B" w:rsidRPr="001756B6" w14:paraId="2D6ECB1F" w14:textId="77777777" w:rsidTr="004231BC">
        <w:trPr>
          <w:trHeight w:val="806"/>
        </w:trPr>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343D9A41"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Osoby uprawnione do reprezentowania Wykonawcy w niniejszym postępowaniu o udzielenie zamówienia (imię, nazwisko, stanowisko)</w:t>
            </w:r>
          </w:p>
        </w:tc>
        <w:tc>
          <w:tcPr>
            <w:tcW w:w="4910" w:type="dxa"/>
            <w:tcBorders>
              <w:top w:val="single" w:sz="4" w:space="0" w:color="auto"/>
              <w:left w:val="single" w:sz="4" w:space="0" w:color="auto"/>
              <w:bottom w:val="single" w:sz="4" w:space="0" w:color="auto"/>
              <w:right w:val="single" w:sz="4" w:space="0" w:color="auto"/>
            </w:tcBorders>
          </w:tcPr>
          <w:p w14:paraId="3A536C4E" w14:textId="77777777" w:rsidR="0086115B" w:rsidRPr="001756B6" w:rsidRDefault="0086115B" w:rsidP="0086115B">
            <w:pPr>
              <w:pStyle w:val="Tekstpodstawowywcity"/>
              <w:ind w:left="0"/>
              <w:rPr>
                <w:rFonts w:ascii="Times New Roman" w:hAnsi="Times New Roman"/>
                <w:b/>
              </w:rPr>
            </w:pPr>
            <w:r w:rsidRPr="001756B6">
              <w:rPr>
                <w:rFonts w:ascii="Times New Roman" w:hAnsi="Times New Roman"/>
                <w:b/>
              </w:rPr>
              <w:t xml:space="preserve"> </w:t>
            </w:r>
          </w:p>
        </w:tc>
      </w:tr>
      <w:tr w:rsidR="0086115B" w:rsidRPr="001756B6" w14:paraId="1317BAF1"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0E73357D"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Czy Wykonawca polega na zdolności innych podmiotów w celu spełnienia warunków udziału w postępowaniu? (wpisać nazwy tych podmiotów)</w:t>
            </w:r>
            <w:r w:rsidRPr="001756B6">
              <w:rPr>
                <w:rStyle w:val="Odwoanieprzypisudolnego"/>
                <w:rFonts w:ascii="Times New Roman" w:hAnsi="Times New Roman"/>
                <w:b/>
              </w:rPr>
              <w:footnoteReference w:id="3"/>
            </w:r>
          </w:p>
        </w:tc>
        <w:tc>
          <w:tcPr>
            <w:tcW w:w="4910" w:type="dxa"/>
            <w:tcBorders>
              <w:top w:val="single" w:sz="4" w:space="0" w:color="auto"/>
              <w:left w:val="single" w:sz="4" w:space="0" w:color="auto"/>
              <w:bottom w:val="single" w:sz="4" w:space="0" w:color="auto"/>
              <w:right w:val="single" w:sz="4" w:space="0" w:color="auto"/>
            </w:tcBorders>
          </w:tcPr>
          <w:p w14:paraId="74D7ABFD" w14:textId="77777777" w:rsidR="0086115B" w:rsidRPr="001756B6" w:rsidRDefault="0086115B" w:rsidP="0086115B">
            <w:pPr>
              <w:pStyle w:val="Tekstpodstawowywcity"/>
              <w:ind w:left="0"/>
              <w:rPr>
                <w:rFonts w:ascii="Times New Roman" w:hAnsi="Times New Roman"/>
                <w:b/>
              </w:rPr>
            </w:pPr>
          </w:p>
          <w:p w14:paraId="10EDEFDD" w14:textId="77777777" w:rsidR="0086115B" w:rsidRPr="001756B6" w:rsidRDefault="0086115B" w:rsidP="0086115B">
            <w:pPr>
              <w:pStyle w:val="Tekstpodstawowywcity"/>
              <w:ind w:left="0"/>
              <w:rPr>
                <w:rFonts w:ascii="Times New Roman" w:hAnsi="Times New Roman"/>
                <w:b/>
              </w:rPr>
            </w:pPr>
          </w:p>
        </w:tc>
      </w:tr>
      <w:tr w:rsidR="00410EA7" w:rsidRPr="001756B6" w14:paraId="25C54C1F"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106B783C" w14:textId="77777777" w:rsidR="00410EA7" w:rsidRPr="001756B6" w:rsidRDefault="00410EA7" w:rsidP="004231BC">
            <w:pPr>
              <w:pStyle w:val="Tekstpodstawowywcity"/>
              <w:ind w:left="0"/>
              <w:jc w:val="center"/>
              <w:rPr>
                <w:rFonts w:ascii="Times New Roman" w:hAnsi="Times New Roman"/>
                <w:b/>
              </w:rPr>
            </w:pPr>
            <w:r w:rsidRPr="001756B6">
              <w:rPr>
                <w:rFonts w:ascii="Times New Roman" w:hAnsi="Times New Roman"/>
                <w:b/>
              </w:rPr>
              <w:t>Czy Wykonawca pochodzi z innego państwa członkowskiego Unii Europejskiej</w:t>
            </w:r>
          </w:p>
          <w:p w14:paraId="05F0509F" w14:textId="77777777" w:rsidR="00410EA7" w:rsidRPr="001756B6" w:rsidRDefault="00410EA7" w:rsidP="004231BC">
            <w:pPr>
              <w:pStyle w:val="Tekstpodstawowywcity"/>
              <w:ind w:left="0"/>
              <w:jc w:val="center"/>
              <w:rPr>
                <w:rFonts w:ascii="Times New Roman" w:hAnsi="Times New Roman"/>
                <w:b/>
              </w:rPr>
            </w:pPr>
            <w:r w:rsidRPr="001756B6">
              <w:rPr>
                <w:rFonts w:ascii="Times New Roman" w:hAnsi="Times New Roman"/>
                <w:b/>
              </w:rPr>
              <w:t>Skrót literowy nazwy państwa</w:t>
            </w:r>
          </w:p>
        </w:tc>
        <w:tc>
          <w:tcPr>
            <w:tcW w:w="4910" w:type="dxa"/>
            <w:tcBorders>
              <w:top w:val="single" w:sz="4" w:space="0" w:color="auto"/>
              <w:left w:val="single" w:sz="4" w:space="0" w:color="auto"/>
              <w:bottom w:val="single" w:sz="4" w:space="0" w:color="auto"/>
              <w:right w:val="single" w:sz="4" w:space="0" w:color="auto"/>
            </w:tcBorders>
          </w:tcPr>
          <w:p w14:paraId="6F51876D" w14:textId="77777777" w:rsidR="00410EA7" w:rsidRPr="001756B6" w:rsidRDefault="00410EA7" w:rsidP="0086115B">
            <w:pPr>
              <w:pStyle w:val="Tekstpodstawowywcity"/>
              <w:ind w:left="0"/>
              <w:rPr>
                <w:rFonts w:ascii="Times New Roman" w:hAnsi="Times New Roman"/>
                <w:b/>
              </w:rPr>
            </w:pPr>
          </w:p>
        </w:tc>
      </w:tr>
      <w:tr w:rsidR="00410EA7" w:rsidRPr="001756B6" w14:paraId="766EEF6B"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1D060DEA" w14:textId="77777777" w:rsidR="00410EA7" w:rsidRPr="001756B6" w:rsidRDefault="00410EA7" w:rsidP="004231BC">
            <w:pPr>
              <w:pStyle w:val="Tekstpodstawowywcity"/>
              <w:ind w:left="0"/>
              <w:jc w:val="center"/>
              <w:rPr>
                <w:rFonts w:ascii="Times New Roman" w:hAnsi="Times New Roman"/>
                <w:b/>
              </w:rPr>
            </w:pPr>
            <w:r w:rsidRPr="001756B6">
              <w:rPr>
                <w:rFonts w:ascii="Times New Roman" w:hAnsi="Times New Roman"/>
                <w:b/>
              </w:rPr>
              <w:t>Czy Wykonawca pochodzi z innego państwa nie będącego członkiem Unii Europejskiej</w:t>
            </w:r>
          </w:p>
          <w:p w14:paraId="0C509CE2" w14:textId="77777777" w:rsidR="00410EA7" w:rsidRPr="001756B6" w:rsidRDefault="00410EA7" w:rsidP="004231BC">
            <w:pPr>
              <w:pStyle w:val="Tekstpodstawowywcity"/>
              <w:ind w:left="0"/>
              <w:jc w:val="center"/>
              <w:rPr>
                <w:rFonts w:ascii="Times New Roman" w:hAnsi="Times New Roman"/>
                <w:b/>
              </w:rPr>
            </w:pPr>
            <w:r w:rsidRPr="001756B6">
              <w:rPr>
                <w:rFonts w:ascii="Times New Roman" w:hAnsi="Times New Roman"/>
                <w:b/>
              </w:rPr>
              <w:t>Skrót literowy nazwy państwa</w:t>
            </w:r>
          </w:p>
        </w:tc>
        <w:tc>
          <w:tcPr>
            <w:tcW w:w="4910" w:type="dxa"/>
            <w:tcBorders>
              <w:top w:val="single" w:sz="4" w:space="0" w:color="auto"/>
              <w:left w:val="single" w:sz="4" w:space="0" w:color="auto"/>
              <w:bottom w:val="single" w:sz="4" w:space="0" w:color="auto"/>
              <w:right w:val="single" w:sz="4" w:space="0" w:color="auto"/>
            </w:tcBorders>
          </w:tcPr>
          <w:p w14:paraId="0B9F3989" w14:textId="77777777" w:rsidR="00410EA7" w:rsidRPr="001756B6" w:rsidRDefault="00410EA7" w:rsidP="0086115B">
            <w:pPr>
              <w:pStyle w:val="Tekstpodstawowywcity"/>
              <w:ind w:left="0"/>
              <w:rPr>
                <w:rFonts w:ascii="Times New Roman" w:hAnsi="Times New Roman"/>
                <w:b/>
              </w:rPr>
            </w:pPr>
          </w:p>
        </w:tc>
      </w:tr>
      <w:tr w:rsidR="00410EA7" w:rsidRPr="001756B6" w14:paraId="2B3DD34E"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18E3D3FC" w14:textId="77777777" w:rsidR="00410EA7" w:rsidRPr="001756B6" w:rsidRDefault="00410EA7" w:rsidP="004231BC">
            <w:pPr>
              <w:pStyle w:val="Tekstpodstawowywcity"/>
              <w:ind w:left="0"/>
              <w:jc w:val="center"/>
              <w:rPr>
                <w:rFonts w:ascii="Times New Roman" w:hAnsi="Times New Roman"/>
                <w:b/>
              </w:rPr>
            </w:pPr>
            <w:r w:rsidRPr="001756B6">
              <w:rPr>
                <w:rFonts w:ascii="Times New Roman" w:hAnsi="Times New Roman"/>
                <w:b/>
              </w:rPr>
              <w:t>Czy Wykonawca jest małym / średnim przedsiębiorcą</w:t>
            </w:r>
          </w:p>
        </w:tc>
        <w:tc>
          <w:tcPr>
            <w:tcW w:w="4910" w:type="dxa"/>
            <w:tcBorders>
              <w:top w:val="single" w:sz="4" w:space="0" w:color="auto"/>
              <w:left w:val="single" w:sz="4" w:space="0" w:color="auto"/>
              <w:bottom w:val="single" w:sz="4" w:space="0" w:color="auto"/>
              <w:right w:val="single" w:sz="4" w:space="0" w:color="auto"/>
            </w:tcBorders>
          </w:tcPr>
          <w:p w14:paraId="7748249D" w14:textId="77777777" w:rsidR="00410EA7" w:rsidRPr="001756B6" w:rsidRDefault="00410EA7" w:rsidP="0086115B">
            <w:pPr>
              <w:pStyle w:val="Tekstpodstawowywcity"/>
              <w:ind w:left="0"/>
              <w:rPr>
                <w:rFonts w:ascii="Times New Roman" w:hAnsi="Times New Roman"/>
                <w:b/>
              </w:rPr>
            </w:pPr>
          </w:p>
          <w:p w14:paraId="25B19279" w14:textId="77777777" w:rsidR="004231BC" w:rsidRPr="001756B6" w:rsidRDefault="004231BC" w:rsidP="0086115B">
            <w:pPr>
              <w:pStyle w:val="Tekstpodstawowywcity"/>
              <w:ind w:left="0"/>
              <w:rPr>
                <w:rFonts w:ascii="Times New Roman" w:hAnsi="Times New Roman"/>
                <w:b/>
              </w:rPr>
            </w:pPr>
          </w:p>
          <w:p w14:paraId="284CF41D" w14:textId="77777777" w:rsidR="004231BC" w:rsidRPr="001756B6" w:rsidRDefault="004231BC" w:rsidP="0086115B">
            <w:pPr>
              <w:pStyle w:val="Tekstpodstawowywcity"/>
              <w:ind w:left="0"/>
              <w:rPr>
                <w:rFonts w:ascii="Times New Roman" w:hAnsi="Times New Roman"/>
                <w:b/>
              </w:rPr>
            </w:pPr>
          </w:p>
        </w:tc>
      </w:tr>
    </w:tbl>
    <w:p w14:paraId="40C65E26" w14:textId="77777777" w:rsidR="0064138F" w:rsidRPr="0064138F" w:rsidRDefault="0064138F" w:rsidP="0086115B">
      <w:pPr>
        <w:pStyle w:val="Tekstpodstawowywcity"/>
        <w:ind w:left="0"/>
        <w:rPr>
          <w:rFonts w:ascii="Times New Roman" w:hAnsi="Times New Roman"/>
          <w:sz w:val="22"/>
          <w:szCs w:val="22"/>
        </w:rPr>
      </w:pPr>
    </w:p>
    <w:p w14:paraId="05A7B170" w14:textId="77777777" w:rsidR="001756B6" w:rsidRPr="001756B6" w:rsidRDefault="001756B6" w:rsidP="0086115B">
      <w:pPr>
        <w:pStyle w:val="Tekstpodstawowywcity"/>
        <w:ind w:left="0"/>
        <w:rPr>
          <w:rFonts w:ascii="Times New Roman" w:hAnsi="Times New Roman"/>
          <w:sz w:val="8"/>
        </w:rPr>
      </w:pPr>
    </w:p>
    <w:p w14:paraId="0D4EC917" w14:textId="77777777" w:rsidR="001756B6" w:rsidRPr="001756B6" w:rsidRDefault="001756B6" w:rsidP="0086115B">
      <w:pPr>
        <w:pStyle w:val="Tekstpodstawowywcity"/>
        <w:ind w:left="0"/>
        <w:rPr>
          <w:rFonts w:ascii="Times New Roman" w:hAnsi="Times New Roman"/>
          <w:sz w:val="8"/>
        </w:rPr>
      </w:pPr>
    </w:p>
    <w:tbl>
      <w:tblPr>
        <w:tblpPr w:leftFromText="141" w:rightFromText="141" w:vertAnchor="page" w:horzAnchor="margin" w:tblpY="1651"/>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51"/>
      </w:tblGrid>
      <w:tr w:rsidR="0086115B" w:rsidRPr="001756B6" w14:paraId="12306B6D" w14:textId="77777777" w:rsidTr="00FE3E07">
        <w:tc>
          <w:tcPr>
            <w:tcW w:w="9851" w:type="dxa"/>
            <w:tcBorders>
              <w:top w:val="single" w:sz="4" w:space="0" w:color="auto"/>
              <w:left w:val="single" w:sz="4" w:space="0" w:color="auto"/>
              <w:bottom w:val="single" w:sz="4" w:space="0" w:color="auto"/>
              <w:right w:val="single" w:sz="4" w:space="0" w:color="auto"/>
            </w:tcBorders>
          </w:tcPr>
          <w:p w14:paraId="22854210" w14:textId="77777777" w:rsidR="0086115B" w:rsidRPr="001756B6" w:rsidRDefault="0086115B" w:rsidP="00FE3E07">
            <w:pPr>
              <w:pStyle w:val="Tekstpodstawowywcity"/>
              <w:ind w:left="1776" w:firstLine="348"/>
              <w:rPr>
                <w:rFonts w:ascii="Times New Roman" w:hAnsi="Times New Roman"/>
                <w:b/>
                <w:sz w:val="22"/>
              </w:rPr>
            </w:pPr>
          </w:p>
          <w:p w14:paraId="6D4416F5" w14:textId="77777777" w:rsidR="0086115B" w:rsidRPr="001756B6" w:rsidRDefault="0086115B" w:rsidP="00FE3E07">
            <w:pPr>
              <w:pStyle w:val="Tekstpodstawowywcity"/>
              <w:numPr>
                <w:ilvl w:val="0"/>
                <w:numId w:val="3"/>
              </w:numPr>
              <w:ind w:right="432"/>
              <w:rPr>
                <w:rFonts w:ascii="Times New Roman" w:hAnsi="Times New Roman"/>
                <w:sz w:val="22"/>
              </w:rPr>
            </w:pPr>
            <w:r w:rsidRPr="001756B6">
              <w:rPr>
                <w:rFonts w:ascii="Times New Roman" w:hAnsi="Times New Roman"/>
                <w:sz w:val="22"/>
              </w:rPr>
              <w:t xml:space="preserve">Zobowiązuję się do wykonania w/w zamówienia zgodnie z warunkami określonymi w SIWZ </w:t>
            </w:r>
            <w:r w:rsidR="00746C7E">
              <w:rPr>
                <w:rFonts w:ascii="Times New Roman" w:hAnsi="Times New Roman"/>
                <w:sz w:val="22"/>
              </w:rPr>
              <w:br/>
            </w:r>
            <w:r w:rsidRPr="001756B6">
              <w:rPr>
                <w:rFonts w:ascii="Times New Roman" w:hAnsi="Times New Roman"/>
                <w:sz w:val="22"/>
              </w:rPr>
              <w:t>i wzorze umowy.</w:t>
            </w:r>
          </w:p>
          <w:p w14:paraId="6831A937" w14:textId="77777777" w:rsidR="0086115B" w:rsidRPr="001756B6" w:rsidRDefault="0086115B" w:rsidP="00FE3E07">
            <w:pPr>
              <w:pStyle w:val="Tekstpodstawowywcity"/>
              <w:ind w:left="360" w:right="432"/>
              <w:rPr>
                <w:rFonts w:ascii="Times New Roman" w:hAnsi="Times New Roman"/>
                <w:sz w:val="22"/>
              </w:rPr>
            </w:pPr>
          </w:p>
          <w:p w14:paraId="543598B1" w14:textId="48F7EA33" w:rsidR="0086115B" w:rsidRPr="001756B6" w:rsidRDefault="0086115B" w:rsidP="00FE3E07">
            <w:pPr>
              <w:pStyle w:val="Tekstpodstawowywcity"/>
              <w:numPr>
                <w:ilvl w:val="0"/>
                <w:numId w:val="3"/>
              </w:numPr>
              <w:ind w:right="432"/>
              <w:rPr>
                <w:rFonts w:ascii="Times New Roman" w:hAnsi="Times New Roman"/>
                <w:sz w:val="22"/>
              </w:rPr>
            </w:pPr>
            <w:r w:rsidRPr="001756B6">
              <w:rPr>
                <w:rFonts w:ascii="Times New Roman" w:hAnsi="Times New Roman"/>
                <w:sz w:val="22"/>
              </w:rPr>
              <w:t>Oferuję wykonanie</w:t>
            </w:r>
            <w:r w:rsidR="00FE3E07">
              <w:rPr>
                <w:rFonts w:ascii="Times New Roman" w:hAnsi="Times New Roman"/>
                <w:sz w:val="22"/>
              </w:rPr>
              <w:t xml:space="preserve"> całości </w:t>
            </w:r>
            <w:r w:rsidRPr="001756B6">
              <w:rPr>
                <w:rFonts w:ascii="Times New Roman" w:hAnsi="Times New Roman"/>
                <w:sz w:val="22"/>
              </w:rPr>
              <w:t>zamówienia za:</w:t>
            </w:r>
          </w:p>
          <w:p w14:paraId="272FA5DB" w14:textId="77777777" w:rsidR="00D64A2F" w:rsidRDefault="00D64A2F" w:rsidP="00FE3E07">
            <w:pPr>
              <w:pStyle w:val="Tekstpodstawowywcity"/>
              <w:ind w:left="0" w:right="432"/>
              <w:rPr>
                <w:rFonts w:ascii="Times New Roman" w:hAnsi="Times New Roman"/>
                <w:sz w:val="22"/>
              </w:rPr>
            </w:pPr>
          </w:p>
          <w:p w14:paraId="69FA7715" w14:textId="77777777" w:rsidR="007F1031" w:rsidRDefault="00D64A2F" w:rsidP="00FE3E07">
            <w:pPr>
              <w:pStyle w:val="Tekstpodstawowywcity"/>
              <w:ind w:left="0" w:right="432"/>
              <w:rPr>
                <w:rFonts w:ascii="Times New Roman" w:hAnsi="Times New Roman"/>
                <w:b/>
                <w:sz w:val="22"/>
                <w:szCs w:val="22"/>
              </w:rPr>
            </w:pPr>
            <w:r>
              <w:rPr>
                <w:rFonts w:ascii="Times New Roman" w:hAnsi="Times New Roman"/>
                <w:b/>
                <w:sz w:val="22"/>
              </w:rPr>
              <w:t xml:space="preserve">             </w:t>
            </w:r>
            <w:r w:rsidR="0086115B" w:rsidRPr="001756B6">
              <w:rPr>
                <w:rFonts w:ascii="Times New Roman" w:hAnsi="Times New Roman"/>
                <w:b/>
                <w:sz w:val="22"/>
              </w:rPr>
              <w:t>cen</w:t>
            </w:r>
            <w:r w:rsidR="00766DC1" w:rsidRPr="001756B6">
              <w:rPr>
                <w:rFonts w:ascii="Times New Roman" w:hAnsi="Times New Roman"/>
                <w:b/>
                <w:sz w:val="22"/>
              </w:rPr>
              <w:t>a</w:t>
            </w:r>
            <w:r w:rsidR="0086115B" w:rsidRPr="001756B6">
              <w:rPr>
                <w:rFonts w:ascii="Times New Roman" w:hAnsi="Times New Roman"/>
                <w:b/>
                <w:sz w:val="22"/>
              </w:rPr>
              <w:t xml:space="preserve"> brutto</w:t>
            </w:r>
            <w:r w:rsidR="00D83464">
              <w:rPr>
                <w:rFonts w:ascii="Times New Roman" w:hAnsi="Times New Roman"/>
                <w:b/>
                <w:sz w:val="22"/>
              </w:rPr>
              <w:t xml:space="preserve"> ……………….</w:t>
            </w:r>
            <w:r w:rsidR="00766DC1" w:rsidRPr="001756B6">
              <w:rPr>
                <w:rFonts w:ascii="Times New Roman" w:hAnsi="Times New Roman"/>
                <w:b/>
                <w:sz w:val="32"/>
                <w:szCs w:val="32"/>
              </w:rPr>
              <w:t xml:space="preserve"> </w:t>
            </w:r>
            <w:r w:rsidR="00766DC1" w:rsidRPr="001756B6">
              <w:rPr>
                <w:rFonts w:ascii="Times New Roman" w:hAnsi="Times New Roman"/>
                <w:b/>
                <w:sz w:val="22"/>
                <w:szCs w:val="22"/>
              </w:rPr>
              <w:t xml:space="preserve">zł </w:t>
            </w:r>
          </w:p>
          <w:p w14:paraId="48B74721" w14:textId="77777777" w:rsidR="007F1031" w:rsidRDefault="007F1031" w:rsidP="00FE3E07">
            <w:pPr>
              <w:pStyle w:val="Tekstpodstawowywcity"/>
              <w:ind w:left="709" w:right="432"/>
              <w:rPr>
                <w:rFonts w:ascii="Times New Roman" w:hAnsi="Times New Roman"/>
                <w:b/>
                <w:sz w:val="22"/>
                <w:szCs w:val="22"/>
              </w:rPr>
            </w:pPr>
          </w:p>
          <w:p w14:paraId="3A30A969" w14:textId="77777777" w:rsidR="007C5CF6" w:rsidRDefault="007C5CF6" w:rsidP="00FE3E07">
            <w:pPr>
              <w:pStyle w:val="Tekstpodstawowywcity"/>
              <w:ind w:left="709" w:right="432"/>
              <w:rPr>
                <w:rFonts w:ascii="Times New Roman" w:hAnsi="Times New Roman"/>
                <w:b/>
                <w:sz w:val="22"/>
                <w:szCs w:val="22"/>
              </w:rPr>
            </w:pPr>
            <w:r>
              <w:rPr>
                <w:rFonts w:ascii="Times New Roman" w:hAnsi="Times New Roman"/>
                <w:b/>
                <w:sz w:val="22"/>
                <w:szCs w:val="22"/>
              </w:rPr>
              <w:t xml:space="preserve">słownie: </w:t>
            </w:r>
            <w:r w:rsidR="007F1031">
              <w:rPr>
                <w:rFonts w:ascii="Times New Roman" w:hAnsi="Times New Roman"/>
                <w:b/>
                <w:sz w:val="22"/>
                <w:szCs w:val="22"/>
              </w:rPr>
              <w:t>…………………………………..</w:t>
            </w:r>
            <w:r>
              <w:rPr>
                <w:rFonts w:ascii="Times New Roman" w:hAnsi="Times New Roman"/>
                <w:b/>
                <w:sz w:val="22"/>
                <w:szCs w:val="22"/>
              </w:rPr>
              <w:t xml:space="preserve">……………………………………………………… </w:t>
            </w:r>
            <w:r>
              <w:rPr>
                <w:rFonts w:ascii="Times New Roman" w:hAnsi="Times New Roman"/>
                <w:b/>
                <w:sz w:val="22"/>
                <w:szCs w:val="22"/>
              </w:rPr>
              <w:br/>
              <w:t xml:space="preserve">              </w:t>
            </w:r>
          </w:p>
          <w:p w14:paraId="77DFF49D" w14:textId="354AFA52" w:rsidR="0086115B" w:rsidRDefault="007C5CF6" w:rsidP="00FE3E07">
            <w:pPr>
              <w:pStyle w:val="Tekstpodstawowywcity"/>
              <w:ind w:left="0" w:right="432"/>
              <w:rPr>
                <w:rFonts w:ascii="Times New Roman" w:hAnsi="Times New Roman"/>
                <w:b/>
                <w:sz w:val="22"/>
                <w:szCs w:val="22"/>
              </w:rPr>
            </w:pPr>
            <w:r>
              <w:rPr>
                <w:rFonts w:ascii="Times New Roman" w:hAnsi="Times New Roman"/>
                <w:b/>
                <w:sz w:val="22"/>
                <w:szCs w:val="22"/>
              </w:rPr>
              <w:t xml:space="preserve">              </w:t>
            </w:r>
            <w:r w:rsidR="00766DC1" w:rsidRPr="001756B6">
              <w:rPr>
                <w:rFonts w:ascii="Times New Roman" w:hAnsi="Times New Roman"/>
                <w:b/>
                <w:sz w:val="22"/>
                <w:szCs w:val="22"/>
              </w:rPr>
              <w:t xml:space="preserve">w tym podatek VAT w wysokości </w:t>
            </w:r>
            <w:r w:rsidR="00D83464">
              <w:rPr>
                <w:rFonts w:ascii="Times New Roman" w:hAnsi="Times New Roman"/>
                <w:b/>
                <w:sz w:val="22"/>
              </w:rPr>
              <w:t>……………….</w:t>
            </w:r>
            <w:r w:rsidR="00766DC1" w:rsidRPr="001756B6">
              <w:rPr>
                <w:rFonts w:ascii="Times New Roman" w:hAnsi="Times New Roman"/>
                <w:b/>
                <w:sz w:val="22"/>
                <w:szCs w:val="22"/>
              </w:rPr>
              <w:t xml:space="preserve"> </w:t>
            </w:r>
            <w:r w:rsidR="0064138F">
              <w:rPr>
                <w:rFonts w:ascii="Times New Roman" w:hAnsi="Times New Roman"/>
                <w:b/>
                <w:sz w:val="22"/>
                <w:szCs w:val="22"/>
              </w:rPr>
              <w:t>z</w:t>
            </w:r>
            <w:r w:rsidR="00766DC1" w:rsidRPr="001756B6">
              <w:rPr>
                <w:rFonts w:ascii="Times New Roman" w:hAnsi="Times New Roman"/>
                <w:b/>
                <w:sz w:val="22"/>
                <w:szCs w:val="22"/>
              </w:rPr>
              <w:t>ł</w:t>
            </w:r>
          </w:p>
          <w:p w14:paraId="1871DD6E" w14:textId="77777777" w:rsidR="0064138F" w:rsidRDefault="0064138F" w:rsidP="00FE3E07">
            <w:pPr>
              <w:pStyle w:val="Tekstpodstawowywcity"/>
              <w:ind w:left="0" w:right="432"/>
              <w:rPr>
                <w:rFonts w:ascii="Times New Roman" w:hAnsi="Times New Roman"/>
                <w:b/>
                <w:sz w:val="22"/>
                <w:szCs w:val="22"/>
              </w:rPr>
            </w:pPr>
          </w:p>
          <w:p w14:paraId="1D852803" w14:textId="69DB865A" w:rsidR="0064138F" w:rsidRDefault="0064138F" w:rsidP="00FE3E07">
            <w:pPr>
              <w:pStyle w:val="Tekstpodstawowywcity"/>
              <w:ind w:left="0" w:right="432"/>
              <w:rPr>
                <w:rFonts w:ascii="Times New Roman" w:hAnsi="Times New Roman"/>
                <w:b/>
                <w:sz w:val="22"/>
                <w:szCs w:val="22"/>
              </w:rPr>
            </w:pPr>
            <w:bookmarkStart w:id="9" w:name="_Hlk33688162"/>
          </w:p>
          <w:p w14:paraId="57162B1A" w14:textId="589BD500" w:rsidR="00FE3E07" w:rsidRDefault="0064138F" w:rsidP="00FE3E07">
            <w:pPr>
              <w:pStyle w:val="Tekstpodstawowywcity"/>
              <w:ind w:left="634" w:right="432"/>
              <w:rPr>
                <w:rFonts w:ascii="Times New Roman" w:hAnsi="Times New Roman"/>
                <w:b/>
                <w:sz w:val="22"/>
                <w:szCs w:val="22"/>
              </w:rPr>
            </w:pPr>
            <w:r>
              <w:rPr>
                <w:rFonts w:ascii="Times New Roman" w:hAnsi="Times New Roman"/>
                <w:b/>
                <w:sz w:val="22"/>
                <w:szCs w:val="22"/>
              </w:rPr>
              <w:t xml:space="preserve">  </w:t>
            </w:r>
            <w:r w:rsidR="00FE3E07">
              <w:rPr>
                <w:rFonts w:ascii="Times New Roman" w:hAnsi="Times New Roman"/>
                <w:b/>
                <w:sz w:val="22"/>
                <w:szCs w:val="22"/>
              </w:rPr>
              <w:t>W tym:</w:t>
            </w:r>
          </w:p>
          <w:p w14:paraId="6D475091" w14:textId="77777777" w:rsidR="00FE3E07" w:rsidRDefault="00FE3E07" w:rsidP="00FE3E07">
            <w:pPr>
              <w:pStyle w:val="Tekstpodstawowywcity"/>
              <w:ind w:left="634" w:right="432"/>
              <w:rPr>
                <w:rFonts w:ascii="Times New Roman" w:hAnsi="Times New Roman"/>
                <w:b/>
                <w:sz w:val="22"/>
                <w:szCs w:val="22"/>
              </w:rPr>
            </w:pPr>
          </w:p>
          <w:p w14:paraId="25BE1B64" w14:textId="0BA85744" w:rsidR="0064138F" w:rsidRDefault="00FE3E07" w:rsidP="00FE3E07">
            <w:pPr>
              <w:pStyle w:val="Tekstpodstawowywcity"/>
              <w:ind w:left="634" w:right="432"/>
              <w:rPr>
                <w:rFonts w:ascii="Times New Roman" w:hAnsi="Times New Roman"/>
                <w:b/>
                <w:sz w:val="22"/>
                <w:szCs w:val="22"/>
              </w:rPr>
            </w:pPr>
            <w:r>
              <w:rPr>
                <w:rFonts w:ascii="Times New Roman" w:hAnsi="Times New Roman"/>
                <w:b/>
                <w:sz w:val="22"/>
                <w:szCs w:val="22"/>
              </w:rPr>
              <w:t xml:space="preserve">  1)</w:t>
            </w:r>
            <w:r w:rsidR="0064138F">
              <w:rPr>
                <w:rFonts w:ascii="Times New Roman" w:hAnsi="Times New Roman"/>
                <w:b/>
                <w:sz w:val="22"/>
                <w:szCs w:val="22"/>
              </w:rPr>
              <w:t xml:space="preserve"> wartość opracowania koncepcji rozbudowy w 2 wariantach wynosi:</w:t>
            </w:r>
          </w:p>
          <w:p w14:paraId="281E0FF9" w14:textId="77777777" w:rsidR="0064138F" w:rsidRDefault="0064138F" w:rsidP="00FE3E07">
            <w:pPr>
              <w:pStyle w:val="Tekstpodstawowywcity"/>
              <w:ind w:left="634" w:right="432"/>
              <w:rPr>
                <w:rFonts w:ascii="Times New Roman" w:hAnsi="Times New Roman"/>
                <w:b/>
                <w:sz w:val="22"/>
                <w:szCs w:val="22"/>
              </w:rPr>
            </w:pPr>
          </w:p>
          <w:p w14:paraId="6B6A3E47" w14:textId="15AA923A" w:rsidR="0064138F" w:rsidRPr="00FE3E07" w:rsidRDefault="0064138F" w:rsidP="00FE3E07">
            <w:pPr>
              <w:pStyle w:val="Tekstpodstawowywcity"/>
              <w:ind w:left="634" w:right="432"/>
              <w:rPr>
                <w:rFonts w:ascii="Times New Roman" w:hAnsi="Times New Roman"/>
                <w:bCs/>
                <w:sz w:val="22"/>
                <w:szCs w:val="22"/>
              </w:rPr>
            </w:pPr>
            <w:r>
              <w:rPr>
                <w:rFonts w:ascii="Times New Roman" w:hAnsi="Times New Roman"/>
                <w:b/>
                <w:sz w:val="22"/>
              </w:rPr>
              <w:t xml:space="preserve">  </w:t>
            </w:r>
            <w:r w:rsidRPr="00FE3E07">
              <w:rPr>
                <w:rFonts w:ascii="Times New Roman" w:hAnsi="Times New Roman"/>
                <w:bCs/>
                <w:sz w:val="22"/>
              </w:rPr>
              <w:t>cena brutto ……………….</w:t>
            </w:r>
            <w:r w:rsidRPr="00FE3E07">
              <w:rPr>
                <w:rFonts w:ascii="Times New Roman" w:hAnsi="Times New Roman"/>
                <w:bCs/>
                <w:sz w:val="32"/>
                <w:szCs w:val="32"/>
              </w:rPr>
              <w:t xml:space="preserve"> </w:t>
            </w:r>
            <w:r w:rsidRPr="00FE3E07">
              <w:rPr>
                <w:rFonts w:ascii="Times New Roman" w:hAnsi="Times New Roman"/>
                <w:bCs/>
                <w:sz w:val="22"/>
                <w:szCs w:val="22"/>
              </w:rPr>
              <w:t xml:space="preserve">zł </w:t>
            </w:r>
          </w:p>
          <w:p w14:paraId="65E42832" w14:textId="77777777" w:rsidR="0064138F" w:rsidRPr="00FE3E07" w:rsidRDefault="0064138F" w:rsidP="00FE3E07">
            <w:pPr>
              <w:pStyle w:val="Tekstpodstawowywcity"/>
              <w:ind w:left="709" w:right="432"/>
              <w:rPr>
                <w:rFonts w:ascii="Times New Roman" w:hAnsi="Times New Roman"/>
                <w:bCs/>
                <w:sz w:val="22"/>
                <w:szCs w:val="22"/>
              </w:rPr>
            </w:pPr>
          </w:p>
          <w:p w14:paraId="7CE6F07C" w14:textId="4BB888C5" w:rsidR="0064138F" w:rsidRPr="00FE3E07" w:rsidRDefault="0064138F" w:rsidP="00FE3E07">
            <w:pPr>
              <w:pStyle w:val="Tekstpodstawowywcity"/>
              <w:ind w:right="432"/>
              <w:rPr>
                <w:rFonts w:ascii="Times New Roman" w:hAnsi="Times New Roman"/>
                <w:bCs/>
                <w:sz w:val="22"/>
                <w:szCs w:val="22"/>
              </w:rPr>
            </w:pPr>
            <w:r w:rsidRPr="00FE3E07">
              <w:rPr>
                <w:rFonts w:ascii="Times New Roman" w:hAnsi="Times New Roman"/>
                <w:bCs/>
                <w:sz w:val="22"/>
                <w:szCs w:val="22"/>
              </w:rPr>
              <w:t xml:space="preserve">      słownie: …………………………………..……………………………………………………… </w:t>
            </w:r>
            <w:r w:rsidRPr="00FE3E07">
              <w:rPr>
                <w:rFonts w:ascii="Times New Roman" w:hAnsi="Times New Roman"/>
                <w:bCs/>
                <w:sz w:val="22"/>
                <w:szCs w:val="22"/>
              </w:rPr>
              <w:br/>
              <w:t xml:space="preserve">              </w:t>
            </w:r>
          </w:p>
          <w:p w14:paraId="42A4BB95" w14:textId="4089A404" w:rsidR="0064138F" w:rsidRPr="00FE3E07" w:rsidRDefault="0064138F" w:rsidP="00FE3E07">
            <w:pPr>
              <w:pStyle w:val="Tekstpodstawowywcity"/>
              <w:ind w:left="0" w:right="432"/>
              <w:rPr>
                <w:rFonts w:ascii="Times New Roman" w:hAnsi="Times New Roman"/>
                <w:bCs/>
                <w:sz w:val="22"/>
                <w:szCs w:val="22"/>
              </w:rPr>
            </w:pPr>
            <w:r w:rsidRPr="00FE3E07">
              <w:rPr>
                <w:rFonts w:ascii="Times New Roman" w:hAnsi="Times New Roman"/>
                <w:bCs/>
                <w:sz w:val="22"/>
                <w:szCs w:val="22"/>
              </w:rPr>
              <w:t xml:space="preserve">              w tym podatek VAT w wysokości </w:t>
            </w:r>
            <w:r w:rsidRPr="00FE3E07">
              <w:rPr>
                <w:rFonts w:ascii="Times New Roman" w:hAnsi="Times New Roman"/>
                <w:bCs/>
                <w:sz w:val="22"/>
              </w:rPr>
              <w:t>……………….</w:t>
            </w:r>
            <w:r w:rsidRPr="00FE3E07">
              <w:rPr>
                <w:rFonts w:ascii="Times New Roman" w:hAnsi="Times New Roman"/>
                <w:bCs/>
                <w:sz w:val="22"/>
                <w:szCs w:val="22"/>
              </w:rPr>
              <w:t xml:space="preserve"> </w:t>
            </w:r>
            <w:r w:rsidR="000167CF" w:rsidRPr="00FE3E07">
              <w:rPr>
                <w:rFonts w:ascii="Times New Roman" w:hAnsi="Times New Roman"/>
                <w:bCs/>
                <w:sz w:val="22"/>
                <w:szCs w:val="22"/>
              </w:rPr>
              <w:t>z</w:t>
            </w:r>
            <w:r w:rsidRPr="00FE3E07">
              <w:rPr>
                <w:rFonts w:ascii="Times New Roman" w:hAnsi="Times New Roman"/>
                <w:bCs/>
                <w:sz w:val="22"/>
                <w:szCs w:val="22"/>
              </w:rPr>
              <w:t>ł</w:t>
            </w:r>
          </w:p>
          <w:p w14:paraId="1B920E95" w14:textId="2FDCDE57" w:rsidR="000167CF" w:rsidRDefault="000167CF" w:rsidP="00FE3E07">
            <w:pPr>
              <w:pStyle w:val="Tekstpodstawowywcity"/>
              <w:ind w:left="0" w:right="432"/>
              <w:rPr>
                <w:rFonts w:ascii="Times New Roman" w:hAnsi="Times New Roman"/>
                <w:b/>
                <w:sz w:val="22"/>
                <w:szCs w:val="22"/>
              </w:rPr>
            </w:pPr>
          </w:p>
          <w:p w14:paraId="474A6E8C" w14:textId="77777777" w:rsidR="00F51F81" w:rsidRDefault="00F51F81" w:rsidP="00FE3E07">
            <w:pPr>
              <w:pStyle w:val="Tekstpodstawowywcity"/>
              <w:ind w:left="0" w:right="432"/>
              <w:rPr>
                <w:rFonts w:ascii="Times New Roman" w:hAnsi="Times New Roman"/>
                <w:b/>
                <w:sz w:val="22"/>
                <w:szCs w:val="22"/>
              </w:rPr>
            </w:pPr>
          </w:p>
          <w:p w14:paraId="49D5B080" w14:textId="311047B6" w:rsidR="00F51F81" w:rsidRDefault="00F51F81" w:rsidP="00FE3E07">
            <w:pPr>
              <w:pStyle w:val="Tekstpodstawowywcity"/>
              <w:ind w:left="634" w:right="432"/>
              <w:rPr>
                <w:rFonts w:ascii="Times New Roman" w:hAnsi="Times New Roman"/>
                <w:b/>
                <w:sz w:val="22"/>
                <w:szCs w:val="22"/>
              </w:rPr>
            </w:pPr>
            <w:r>
              <w:rPr>
                <w:rFonts w:ascii="Times New Roman" w:hAnsi="Times New Roman"/>
                <w:b/>
                <w:sz w:val="22"/>
                <w:szCs w:val="22"/>
              </w:rPr>
              <w:t xml:space="preserve"> </w:t>
            </w:r>
            <w:r w:rsidR="00FE3E07">
              <w:rPr>
                <w:rFonts w:ascii="Times New Roman" w:hAnsi="Times New Roman"/>
                <w:b/>
                <w:sz w:val="22"/>
                <w:szCs w:val="22"/>
              </w:rPr>
              <w:t xml:space="preserve">  2)</w:t>
            </w:r>
            <w:r>
              <w:rPr>
                <w:rFonts w:ascii="Times New Roman" w:hAnsi="Times New Roman"/>
                <w:b/>
                <w:sz w:val="22"/>
                <w:szCs w:val="22"/>
              </w:rPr>
              <w:t xml:space="preserve"> wartość opracowania projektu </w:t>
            </w:r>
            <w:proofErr w:type="spellStart"/>
            <w:r>
              <w:rPr>
                <w:rFonts w:ascii="Times New Roman" w:hAnsi="Times New Roman"/>
                <w:b/>
                <w:sz w:val="22"/>
                <w:szCs w:val="22"/>
              </w:rPr>
              <w:t>fotowoltaik</w:t>
            </w:r>
            <w:r w:rsidR="00FE3E07">
              <w:rPr>
                <w:rFonts w:ascii="Times New Roman" w:hAnsi="Times New Roman"/>
                <w:b/>
                <w:sz w:val="22"/>
                <w:szCs w:val="22"/>
              </w:rPr>
              <w:t>i</w:t>
            </w:r>
            <w:proofErr w:type="spellEnd"/>
            <w:r>
              <w:rPr>
                <w:rFonts w:ascii="Times New Roman" w:hAnsi="Times New Roman"/>
                <w:b/>
                <w:sz w:val="22"/>
                <w:szCs w:val="22"/>
              </w:rPr>
              <w:t>:</w:t>
            </w:r>
          </w:p>
          <w:p w14:paraId="25E102FB" w14:textId="77777777" w:rsidR="00F51F81" w:rsidRPr="00FE3E07" w:rsidRDefault="00F51F81" w:rsidP="00FE3E07">
            <w:pPr>
              <w:pStyle w:val="Tekstpodstawowywcity"/>
              <w:ind w:left="634" w:right="432"/>
              <w:rPr>
                <w:rFonts w:ascii="Times New Roman" w:hAnsi="Times New Roman"/>
                <w:bCs/>
                <w:sz w:val="22"/>
                <w:szCs w:val="22"/>
              </w:rPr>
            </w:pPr>
          </w:p>
          <w:p w14:paraId="443C20EA" w14:textId="77777777" w:rsidR="00F51F81" w:rsidRPr="00FE3E07" w:rsidRDefault="00F51F81" w:rsidP="00FE3E07">
            <w:pPr>
              <w:pStyle w:val="Tekstpodstawowywcity"/>
              <w:ind w:left="634" w:right="432"/>
              <w:rPr>
                <w:rFonts w:ascii="Times New Roman" w:hAnsi="Times New Roman"/>
                <w:bCs/>
                <w:sz w:val="22"/>
                <w:szCs w:val="22"/>
              </w:rPr>
            </w:pPr>
            <w:r w:rsidRPr="00FE3E07">
              <w:rPr>
                <w:rFonts w:ascii="Times New Roman" w:hAnsi="Times New Roman"/>
                <w:bCs/>
                <w:sz w:val="22"/>
              </w:rPr>
              <w:t xml:space="preserve">  cena brutto ……………….</w:t>
            </w:r>
            <w:r w:rsidRPr="00FE3E07">
              <w:rPr>
                <w:rFonts w:ascii="Times New Roman" w:hAnsi="Times New Roman"/>
                <w:bCs/>
                <w:sz w:val="32"/>
                <w:szCs w:val="32"/>
              </w:rPr>
              <w:t xml:space="preserve"> </w:t>
            </w:r>
            <w:r w:rsidRPr="00FE3E07">
              <w:rPr>
                <w:rFonts w:ascii="Times New Roman" w:hAnsi="Times New Roman"/>
                <w:bCs/>
                <w:sz w:val="22"/>
                <w:szCs w:val="22"/>
              </w:rPr>
              <w:t xml:space="preserve">zł </w:t>
            </w:r>
          </w:p>
          <w:p w14:paraId="51C780A8" w14:textId="77777777" w:rsidR="00F51F81" w:rsidRPr="00FE3E07" w:rsidRDefault="00F51F81" w:rsidP="00FE3E07">
            <w:pPr>
              <w:pStyle w:val="Tekstpodstawowywcity"/>
              <w:ind w:left="709" w:right="432"/>
              <w:rPr>
                <w:rFonts w:ascii="Times New Roman" w:hAnsi="Times New Roman"/>
                <w:bCs/>
                <w:sz w:val="22"/>
                <w:szCs w:val="22"/>
              </w:rPr>
            </w:pPr>
          </w:p>
          <w:p w14:paraId="6D9F8A17" w14:textId="77777777" w:rsidR="00F51F81" w:rsidRPr="00FE3E07" w:rsidRDefault="00F51F81" w:rsidP="00FE3E07">
            <w:pPr>
              <w:pStyle w:val="Tekstpodstawowywcity"/>
              <w:ind w:right="432"/>
              <w:rPr>
                <w:rFonts w:ascii="Times New Roman" w:hAnsi="Times New Roman"/>
                <w:bCs/>
                <w:sz w:val="22"/>
                <w:szCs w:val="22"/>
              </w:rPr>
            </w:pPr>
            <w:r w:rsidRPr="00FE3E07">
              <w:rPr>
                <w:rFonts w:ascii="Times New Roman" w:hAnsi="Times New Roman"/>
                <w:bCs/>
                <w:sz w:val="22"/>
                <w:szCs w:val="22"/>
              </w:rPr>
              <w:t xml:space="preserve">      słownie: …………………………………..……………………………………………………… </w:t>
            </w:r>
            <w:r w:rsidRPr="00FE3E07">
              <w:rPr>
                <w:rFonts w:ascii="Times New Roman" w:hAnsi="Times New Roman"/>
                <w:bCs/>
                <w:sz w:val="22"/>
                <w:szCs w:val="22"/>
              </w:rPr>
              <w:br/>
              <w:t xml:space="preserve">              </w:t>
            </w:r>
          </w:p>
          <w:p w14:paraId="1C818520" w14:textId="77777777" w:rsidR="00F51F81" w:rsidRPr="00FE3E07" w:rsidRDefault="00F51F81" w:rsidP="00FE3E07">
            <w:pPr>
              <w:pStyle w:val="Tekstpodstawowywcity"/>
              <w:ind w:left="0" w:right="432"/>
              <w:rPr>
                <w:rFonts w:ascii="Times New Roman" w:hAnsi="Times New Roman"/>
                <w:bCs/>
                <w:sz w:val="22"/>
                <w:szCs w:val="22"/>
              </w:rPr>
            </w:pPr>
            <w:r w:rsidRPr="00FE3E07">
              <w:rPr>
                <w:rFonts w:ascii="Times New Roman" w:hAnsi="Times New Roman"/>
                <w:bCs/>
                <w:sz w:val="22"/>
                <w:szCs w:val="22"/>
              </w:rPr>
              <w:t xml:space="preserve">              w tym podatek VAT w wysokości </w:t>
            </w:r>
            <w:r w:rsidRPr="00FE3E07">
              <w:rPr>
                <w:rFonts w:ascii="Times New Roman" w:hAnsi="Times New Roman"/>
                <w:bCs/>
                <w:sz w:val="22"/>
              </w:rPr>
              <w:t>……………….</w:t>
            </w:r>
            <w:r w:rsidRPr="00FE3E07">
              <w:rPr>
                <w:rFonts w:ascii="Times New Roman" w:hAnsi="Times New Roman"/>
                <w:bCs/>
                <w:sz w:val="22"/>
                <w:szCs w:val="22"/>
              </w:rPr>
              <w:t xml:space="preserve"> zł</w:t>
            </w:r>
          </w:p>
          <w:p w14:paraId="74039E1D" w14:textId="64399F31" w:rsidR="00F51F81" w:rsidRDefault="00F51F81" w:rsidP="00FE3E07">
            <w:pPr>
              <w:pStyle w:val="Tekstpodstawowywcity"/>
              <w:ind w:left="0" w:right="432"/>
              <w:rPr>
                <w:rFonts w:ascii="Times New Roman" w:hAnsi="Times New Roman"/>
                <w:b/>
                <w:sz w:val="22"/>
                <w:szCs w:val="22"/>
              </w:rPr>
            </w:pPr>
          </w:p>
          <w:p w14:paraId="119D122A" w14:textId="77777777" w:rsidR="00FE3E07" w:rsidRDefault="00FE3E07" w:rsidP="00FE3E07">
            <w:pPr>
              <w:pStyle w:val="Tekstpodstawowywcity"/>
              <w:ind w:left="0" w:right="432"/>
              <w:rPr>
                <w:rFonts w:ascii="Times New Roman" w:hAnsi="Times New Roman"/>
                <w:b/>
                <w:sz w:val="22"/>
                <w:szCs w:val="22"/>
              </w:rPr>
            </w:pPr>
          </w:p>
          <w:p w14:paraId="5876773C" w14:textId="0F64D465" w:rsidR="00FE3E07" w:rsidRDefault="00FE3E07" w:rsidP="00FE3E07">
            <w:pPr>
              <w:pStyle w:val="Tekstpodstawowywcity"/>
              <w:ind w:left="0" w:right="432"/>
              <w:rPr>
                <w:rFonts w:ascii="Times New Roman" w:hAnsi="Times New Roman"/>
                <w:b/>
                <w:sz w:val="22"/>
                <w:szCs w:val="22"/>
              </w:rPr>
            </w:pPr>
            <w:r>
              <w:rPr>
                <w:rFonts w:ascii="Times New Roman" w:hAnsi="Times New Roman"/>
                <w:b/>
                <w:sz w:val="22"/>
                <w:szCs w:val="22"/>
              </w:rPr>
              <w:t xml:space="preserve">              w tym wartość opracowania projektu zagospodarowania:</w:t>
            </w:r>
          </w:p>
          <w:p w14:paraId="4B17F8F8" w14:textId="77777777" w:rsidR="00FE3E07" w:rsidRDefault="00FE3E07" w:rsidP="00FE3E07">
            <w:pPr>
              <w:pStyle w:val="Tekstpodstawowywcity"/>
              <w:ind w:left="634" w:right="432"/>
              <w:rPr>
                <w:rFonts w:ascii="Times New Roman" w:hAnsi="Times New Roman"/>
                <w:b/>
                <w:sz w:val="22"/>
              </w:rPr>
            </w:pPr>
          </w:p>
          <w:p w14:paraId="62EEC5F9" w14:textId="67B9F6B0" w:rsidR="00FE3E07" w:rsidRPr="00FE3E07" w:rsidRDefault="00FE3E07" w:rsidP="00FE3E07">
            <w:pPr>
              <w:pStyle w:val="Tekstpodstawowywcity"/>
              <w:ind w:left="634" w:right="432"/>
              <w:rPr>
                <w:rFonts w:ascii="Times New Roman" w:hAnsi="Times New Roman"/>
                <w:bCs/>
                <w:sz w:val="22"/>
                <w:szCs w:val="22"/>
              </w:rPr>
            </w:pPr>
            <w:r>
              <w:rPr>
                <w:rFonts w:ascii="Times New Roman" w:hAnsi="Times New Roman"/>
                <w:b/>
                <w:sz w:val="22"/>
              </w:rPr>
              <w:t xml:space="preserve">   </w:t>
            </w:r>
            <w:r w:rsidRPr="00FE3E07">
              <w:rPr>
                <w:rFonts w:ascii="Times New Roman" w:hAnsi="Times New Roman"/>
                <w:bCs/>
                <w:sz w:val="22"/>
              </w:rPr>
              <w:t>cena brutto ……………….</w:t>
            </w:r>
            <w:r w:rsidRPr="00FE3E07">
              <w:rPr>
                <w:rFonts w:ascii="Times New Roman" w:hAnsi="Times New Roman"/>
                <w:bCs/>
                <w:sz w:val="32"/>
                <w:szCs w:val="32"/>
              </w:rPr>
              <w:t xml:space="preserve"> </w:t>
            </w:r>
            <w:r w:rsidRPr="00FE3E07">
              <w:rPr>
                <w:rFonts w:ascii="Times New Roman" w:hAnsi="Times New Roman"/>
                <w:bCs/>
                <w:sz w:val="22"/>
                <w:szCs w:val="22"/>
              </w:rPr>
              <w:t xml:space="preserve">zł </w:t>
            </w:r>
          </w:p>
          <w:p w14:paraId="7D2DCB07" w14:textId="77777777" w:rsidR="00FE3E07" w:rsidRPr="00FE3E07" w:rsidRDefault="00FE3E07" w:rsidP="00FE3E07">
            <w:pPr>
              <w:pStyle w:val="Tekstpodstawowywcity"/>
              <w:ind w:left="709" w:right="432"/>
              <w:rPr>
                <w:rFonts w:ascii="Times New Roman" w:hAnsi="Times New Roman"/>
                <w:bCs/>
                <w:sz w:val="22"/>
                <w:szCs w:val="22"/>
              </w:rPr>
            </w:pPr>
          </w:p>
          <w:p w14:paraId="60D2C91F" w14:textId="77777777" w:rsidR="00FE3E07" w:rsidRPr="00FE3E07" w:rsidRDefault="00FE3E07" w:rsidP="00FE3E07">
            <w:pPr>
              <w:pStyle w:val="Tekstpodstawowywcity"/>
              <w:ind w:right="432"/>
              <w:rPr>
                <w:rFonts w:ascii="Times New Roman" w:hAnsi="Times New Roman"/>
                <w:bCs/>
                <w:sz w:val="22"/>
                <w:szCs w:val="22"/>
              </w:rPr>
            </w:pPr>
            <w:r w:rsidRPr="00FE3E07">
              <w:rPr>
                <w:rFonts w:ascii="Times New Roman" w:hAnsi="Times New Roman"/>
                <w:bCs/>
                <w:sz w:val="22"/>
                <w:szCs w:val="22"/>
              </w:rPr>
              <w:t xml:space="preserve">      słownie: …………………………………..……………………………………………………… </w:t>
            </w:r>
            <w:r w:rsidRPr="00FE3E07">
              <w:rPr>
                <w:rFonts w:ascii="Times New Roman" w:hAnsi="Times New Roman"/>
                <w:bCs/>
                <w:sz w:val="22"/>
                <w:szCs w:val="22"/>
              </w:rPr>
              <w:br/>
              <w:t xml:space="preserve">              </w:t>
            </w:r>
          </w:p>
          <w:p w14:paraId="117A9497" w14:textId="77777777" w:rsidR="00FE3E07" w:rsidRPr="00FE3E07" w:rsidRDefault="00FE3E07" w:rsidP="00FE3E07">
            <w:pPr>
              <w:pStyle w:val="Tekstpodstawowywcity"/>
              <w:ind w:left="0" w:right="432"/>
              <w:rPr>
                <w:rFonts w:ascii="Times New Roman" w:hAnsi="Times New Roman"/>
                <w:bCs/>
                <w:sz w:val="22"/>
                <w:szCs w:val="22"/>
              </w:rPr>
            </w:pPr>
            <w:r w:rsidRPr="00FE3E07">
              <w:rPr>
                <w:rFonts w:ascii="Times New Roman" w:hAnsi="Times New Roman"/>
                <w:bCs/>
                <w:sz w:val="22"/>
                <w:szCs w:val="22"/>
              </w:rPr>
              <w:t xml:space="preserve">              w tym podatek VAT w wysokości </w:t>
            </w:r>
            <w:r w:rsidRPr="00FE3E07">
              <w:rPr>
                <w:rFonts w:ascii="Times New Roman" w:hAnsi="Times New Roman"/>
                <w:bCs/>
                <w:sz w:val="22"/>
              </w:rPr>
              <w:t>……………….</w:t>
            </w:r>
            <w:r w:rsidRPr="00FE3E07">
              <w:rPr>
                <w:rFonts w:ascii="Times New Roman" w:hAnsi="Times New Roman"/>
                <w:bCs/>
                <w:sz w:val="22"/>
                <w:szCs w:val="22"/>
              </w:rPr>
              <w:t xml:space="preserve"> zł</w:t>
            </w:r>
          </w:p>
          <w:p w14:paraId="35359054" w14:textId="77777777" w:rsidR="00FE3E07" w:rsidRDefault="00FE3E07" w:rsidP="00FE3E07">
            <w:pPr>
              <w:pStyle w:val="Tekstpodstawowywcity"/>
              <w:ind w:left="0" w:right="432"/>
              <w:rPr>
                <w:rFonts w:ascii="Times New Roman" w:hAnsi="Times New Roman"/>
                <w:b/>
                <w:sz w:val="22"/>
                <w:szCs w:val="22"/>
              </w:rPr>
            </w:pPr>
          </w:p>
          <w:p w14:paraId="0D27D5C6" w14:textId="77777777" w:rsidR="000167CF" w:rsidRDefault="000167CF" w:rsidP="00FE3E07">
            <w:pPr>
              <w:pStyle w:val="Tekstpodstawowywcity"/>
              <w:ind w:left="0" w:right="432"/>
              <w:rPr>
                <w:rFonts w:ascii="Times New Roman" w:hAnsi="Times New Roman"/>
                <w:b/>
                <w:sz w:val="22"/>
                <w:szCs w:val="22"/>
              </w:rPr>
            </w:pPr>
          </w:p>
          <w:p w14:paraId="10F0EBB4" w14:textId="21F17C20" w:rsidR="000167CF" w:rsidRDefault="00FE3E07" w:rsidP="00FE3E07">
            <w:pPr>
              <w:pStyle w:val="Tekstpodstawowywcity"/>
              <w:ind w:left="776" w:right="432"/>
              <w:rPr>
                <w:rFonts w:ascii="Times New Roman" w:hAnsi="Times New Roman"/>
                <w:b/>
                <w:sz w:val="22"/>
                <w:szCs w:val="22"/>
              </w:rPr>
            </w:pPr>
            <w:r>
              <w:rPr>
                <w:rFonts w:ascii="Times New Roman" w:hAnsi="Times New Roman"/>
                <w:b/>
                <w:sz w:val="22"/>
                <w:szCs w:val="22"/>
              </w:rPr>
              <w:t xml:space="preserve">3) </w:t>
            </w:r>
            <w:r w:rsidR="000167CF">
              <w:rPr>
                <w:rFonts w:ascii="Times New Roman" w:hAnsi="Times New Roman"/>
                <w:b/>
                <w:sz w:val="22"/>
                <w:szCs w:val="22"/>
              </w:rPr>
              <w:t xml:space="preserve">wartość nadzoru autorskiego: </w:t>
            </w:r>
          </w:p>
          <w:p w14:paraId="78D667B7" w14:textId="77777777" w:rsidR="000167CF" w:rsidRDefault="000167CF" w:rsidP="00FE3E07">
            <w:pPr>
              <w:pStyle w:val="Tekstpodstawowywcity"/>
              <w:ind w:left="776" w:right="432"/>
              <w:rPr>
                <w:rFonts w:ascii="Times New Roman" w:hAnsi="Times New Roman"/>
                <w:b/>
                <w:sz w:val="22"/>
                <w:szCs w:val="22"/>
              </w:rPr>
            </w:pPr>
          </w:p>
          <w:p w14:paraId="660C58E5" w14:textId="77777777" w:rsidR="000167CF" w:rsidRPr="00FE3E07" w:rsidRDefault="000167CF" w:rsidP="00FE3E07">
            <w:pPr>
              <w:pStyle w:val="Tekstpodstawowywcity"/>
              <w:ind w:left="634" w:right="432"/>
              <w:rPr>
                <w:rFonts w:ascii="Times New Roman" w:hAnsi="Times New Roman"/>
                <w:bCs/>
                <w:sz w:val="22"/>
                <w:szCs w:val="22"/>
              </w:rPr>
            </w:pPr>
            <w:r>
              <w:rPr>
                <w:rFonts w:ascii="Times New Roman" w:hAnsi="Times New Roman"/>
                <w:b/>
                <w:sz w:val="22"/>
              </w:rPr>
              <w:t xml:space="preserve">  </w:t>
            </w:r>
            <w:r w:rsidRPr="00FE3E07">
              <w:rPr>
                <w:rFonts w:ascii="Times New Roman" w:hAnsi="Times New Roman"/>
                <w:bCs/>
                <w:sz w:val="22"/>
              </w:rPr>
              <w:t>cena brutto ……………….</w:t>
            </w:r>
            <w:r w:rsidRPr="00FE3E07">
              <w:rPr>
                <w:rFonts w:ascii="Times New Roman" w:hAnsi="Times New Roman"/>
                <w:bCs/>
                <w:sz w:val="32"/>
                <w:szCs w:val="32"/>
              </w:rPr>
              <w:t xml:space="preserve"> </w:t>
            </w:r>
            <w:r w:rsidRPr="00FE3E07">
              <w:rPr>
                <w:rFonts w:ascii="Times New Roman" w:hAnsi="Times New Roman"/>
                <w:bCs/>
                <w:sz w:val="22"/>
                <w:szCs w:val="22"/>
              </w:rPr>
              <w:t xml:space="preserve">zł </w:t>
            </w:r>
          </w:p>
          <w:p w14:paraId="02BB3B29" w14:textId="77777777" w:rsidR="000167CF" w:rsidRPr="00FE3E07" w:rsidRDefault="000167CF" w:rsidP="00FE3E07">
            <w:pPr>
              <w:pStyle w:val="Tekstpodstawowywcity"/>
              <w:ind w:left="709" w:right="432"/>
              <w:rPr>
                <w:rFonts w:ascii="Times New Roman" w:hAnsi="Times New Roman"/>
                <w:bCs/>
                <w:sz w:val="22"/>
                <w:szCs w:val="22"/>
              </w:rPr>
            </w:pPr>
          </w:p>
          <w:p w14:paraId="63D951EF" w14:textId="77777777" w:rsidR="000167CF" w:rsidRPr="00FE3E07" w:rsidRDefault="000167CF" w:rsidP="00FE3E07">
            <w:pPr>
              <w:pStyle w:val="Tekstpodstawowywcity"/>
              <w:ind w:right="432"/>
              <w:rPr>
                <w:rFonts w:ascii="Times New Roman" w:hAnsi="Times New Roman"/>
                <w:bCs/>
                <w:sz w:val="22"/>
                <w:szCs w:val="22"/>
              </w:rPr>
            </w:pPr>
            <w:r w:rsidRPr="00FE3E07">
              <w:rPr>
                <w:rFonts w:ascii="Times New Roman" w:hAnsi="Times New Roman"/>
                <w:bCs/>
                <w:sz w:val="22"/>
                <w:szCs w:val="22"/>
              </w:rPr>
              <w:t xml:space="preserve">      słownie: …………………………………..……………………………………………………… </w:t>
            </w:r>
            <w:r w:rsidRPr="00FE3E07">
              <w:rPr>
                <w:rFonts w:ascii="Times New Roman" w:hAnsi="Times New Roman"/>
                <w:bCs/>
                <w:sz w:val="22"/>
                <w:szCs w:val="22"/>
              </w:rPr>
              <w:br/>
              <w:t xml:space="preserve">              </w:t>
            </w:r>
          </w:p>
          <w:p w14:paraId="0031C1F5" w14:textId="77777777" w:rsidR="000167CF" w:rsidRPr="00FE3E07" w:rsidRDefault="000167CF" w:rsidP="00FE3E07">
            <w:pPr>
              <w:pStyle w:val="Tekstpodstawowywcity"/>
              <w:ind w:left="0" w:right="432"/>
              <w:rPr>
                <w:rFonts w:ascii="Times New Roman" w:hAnsi="Times New Roman"/>
                <w:bCs/>
                <w:sz w:val="22"/>
                <w:szCs w:val="22"/>
              </w:rPr>
            </w:pPr>
            <w:r w:rsidRPr="00FE3E07">
              <w:rPr>
                <w:rFonts w:ascii="Times New Roman" w:hAnsi="Times New Roman"/>
                <w:bCs/>
                <w:sz w:val="22"/>
                <w:szCs w:val="22"/>
              </w:rPr>
              <w:t xml:space="preserve">              w tym podatek VAT w wysokości </w:t>
            </w:r>
            <w:r w:rsidRPr="00FE3E07">
              <w:rPr>
                <w:rFonts w:ascii="Times New Roman" w:hAnsi="Times New Roman"/>
                <w:bCs/>
                <w:sz w:val="22"/>
              </w:rPr>
              <w:t>……………….</w:t>
            </w:r>
            <w:r w:rsidRPr="00FE3E07">
              <w:rPr>
                <w:rFonts w:ascii="Times New Roman" w:hAnsi="Times New Roman"/>
                <w:bCs/>
                <w:sz w:val="22"/>
                <w:szCs w:val="22"/>
              </w:rPr>
              <w:t xml:space="preserve"> zł (wartość nadzoru autorskiego </w:t>
            </w:r>
            <w:r w:rsidRPr="00FE3E07">
              <w:rPr>
                <w:rFonts w:ascii="Times New Roman" w:hAnsi="Times New Roman"/>
                <w:bCs/>
                <w:sz w:val="22"/>
                <w:szCs w:val="22"/>
              </w:rPr>
              <w:br/>
            </w:r>
          </w:p>
          <w:p w14:paraId="232926F4" w14:textId="347178BD" w:rsidR="000167CF" w:rsidRPr="00FE3E07" w:rsidRDefault="000167CF" w:rsidP="00FE3E07">
            <w:pPr>
              <w:pStyle w:val="Tekstpodstawowywcity"/>
              <w:ind w:left="776" w:right="432"/>
              <w:rPr>
                <w:rFonts w:ascii="Times New Roman" w:hAnsi="Times New Roman"/>
                <w:bCs/>
                <w:sz w:val="22"/>
                <w:szCs w:val="22"/>
              </w:rPr>
            </w:pPr>
            <w:r w:rsidRPr="00FE3E07">
              <w:rPr>
                <w:rFonts w:ascii="Times New Roman" w:hAnsi="Times New Roman"/>
                <w:bCs/>
                <w:sz w:val="22"/>
                <w:szCs w:val="22"/>
              </w:rPr>
              <w:t>wypłacona zostanie po realizacji inwestycji)</w:t>
            </w:r>
          </w:p>
          <w:bookmarkEnd w:id="9"/>
          <w:p w14:paraId="3E5F6EFA" w14:textId="77777777" w:rsidR="00FE3E07" w:rsidRDefault="00FE3E07" w:rsidP="00FE3E07">
            <w:pPr>
              <w:pStyle w:val="Tekstpodstawowywcity"/>
              <w:ind w:left="0" w:right="432"/>
              <w:rPr>
                <w:rFonts w:ascii="Times New Roman" w:hAnsi="Times New Roman"/>
                <w:b/>
                <w:sz w:val="22"/>
                <w:szCs w:val="22"/>
              </w:rPr>
            </w:pPr>
          </w:p>
          <w:p w14:paraId="619F801A" w14:textId="77777777" w:rsidR="00690D69" w:rsidRDefault="00690D69" w:rsidP="00FE3E07">
            <w:pPr>
              <w:pStyle w:val="Tekstpodstawowywcity"/>
              <w:ind w:left="0" w:right="432"/>
              <w:rPr>
                <w:rFonts w:ascii="Times New Roman" w:hAnsi="Times New Roman"/>
                <w:b/>
                <w:sz w:val="22"/>
                <w:szCs w:val="22"/>
              </w:rPr>
            </w:pPr>
          </w:p>
          <w:p w14:paraId="3F024128" w14:textId="6E313499" w:rsidR="0086115B" w:rsidRDefault="0086115B" w:rsidP="00FE3E07">
            <w:pPr>
              <w:pStyle w:val="Tekstpodstawowywcity"/>
              <w:numPr>
                <w:ilvl w:val="0"/>
                <w:numId w:val="3"/>
              </w:numPr>
              <w:ind w:right="432"/>
              <w:rPr>
                <w:rFonts w:ascii="Times New Roman" w:hAnsi="Times New Roman"/>
                <w:sz w:val="22"/>
                <w:szCs w:val="22"/>
              </w:rPr>
            </w:pPr>
            <w:r w:rsidRPr="00E104C7">
              <w:rPr>
                <w:rFonts w:ascii="Times New Roman" w:hAnsi="Times New Roman"/>
                <w:sz w:val="22"/>
              </w:rPr>
              <w:t>Zobowiązuję się wykonać zamówienie</w:t>
            </w:r>
            <w:r w:rsidR="00411DCD" w:rsidRPr="00E104C7">
              <w:rPr>
                <w:rFonts w:ascii="Times New Roman" w:hAnsi="Times New Roman"/>
                <w:sz w:val="22"/>
                <w:szCs w:val="22"/>
              </w:rPr>
              <w:t xml:space="preserve"> w terminie </w:t>
            </w:r>
            <w:r w:rsidR="007C5CF6" w:rsidRPr="00E104C7">
              <w:rPr>
                <w:rFonts w:ascii="Times New Roman" w:hAnsi="Times New Roman"/>
                <w:sz w:val="22"/>
                <w:szCs w:val="22"/>
              </w:rPr>
              <w:t xml:space="preserve">do </w:t>
            </w:r>
            <w:r w:rsidR="00411DCD" w:rsidRPr="00E104C7">
              <w:rPr>
                <w:rFonts w:ascii="Times New Roman" w:hAnsi="Times New Roman"/>
                <w:sz w:val="22"/>
                <w:szCs w:val="22"/>
              </w:rPr>
              <w:t>...............................</w:t>
            </w:r>
          </w:p>
          <w:p w14:paraId="70BBD23B" w14:textId="707D1CFD" w:rsidR="00FE3E07" w:rsidRDefault="00FE3E07" w:rsidP="00FE3E07">
            <w:pPr>
              <w:pStyle w:val="Tekstpodstawowywcity"/>
              <w:ind w:left="720" w:right="432"/>
              <w:rPr>
                <w:rFonts w:ascii="Times New Roman" w:hAnsi="Times New Roman"/>
                <w:sz w:val="22"/>
                <w:szCs w:val="22"/>
              </w:rPr>
            </w:pPr>
          </w:p>
          <w:p w14:paraId="0ACE03FC" w14:textId="77777777" w:rsidR="00FE3E07" w:rsidRPr="00E104C7" w:rsidRDefault="00FE3E07" w:rsidP="00FE3E07">
            <w:pPr>
              <w:pStyle w:val="Tekstpodstawowywcity"/>
              <w:ind w:left="720" w:right="432"/>
              <w:rPr>
                <w:rFonts w:ascii="Times New Roman" w:hAnsi="Times New Roman"/>
                <w:sz w:val="22"/>
                <w:szCs w:val="22"/>
              </w:rPr>
            </w:pPr>
          </w:p>
          <w:p w14:paraId="548A81F5" w14:textId="77777777" w:rsidR="00D77C69" w:rsidRPr="00E104C7" w:rsidRDefault="00D77C69" w:rsidP="00FE3E07">
            <w:pPr>
              <w:pStyle w:val="Tekstpodstawowywcity"/>
              <w:ind w:left="720" w:right="432"/>
              <w:rPr>
                <w:rFonts w:ascii="Times New Roman" w:hAnsi="Times New Roman"/>
                <w:sz w:val="22"/>
                <w:szCs w:val="22"/>
              </w:rPr>
            </w:pPr>
          </w:p>
          <w:p w14:paraId="008FC55D" w14:textId="77777777" w:rsidR="0064138F" w:rsidRDefault="00D77C69" w:rsidP="00FE3E07">
            <w:pPr>
              <w:pStyle w:val="Tekstpodstawowywcity"/>
              <w:numPr>
                <w:ilvl w:val="0"/>
                <w:numId w:val="3"/>
              </w:numPr>
              <w:tabs>
                <w:tab w:val="left" w:pos="9255"/>
              </w:tabs>
              <w:ind w:right="432"/>
              <w:rPr>
                <w:rFonts w:ascii="Times New Roman" w:hAnsi="Times New Roman"/>
                <w:b/>
                <w:bCs/>
                <w:sz w:val="22"/>
                <w:szCs w:val="22"/>
              </w:rPr>
            </w:pPr>
            <w:r w:rsidRPr="00AE035E">
              <w:rPr>
                <w:rFonts w:ascii="Times New Roman" w:hAnsi="Times New Roman"/>
                <w:b/>
                <w:bCs/>
                <w:sz w:val="22"/>
                <w:szCs w:val="22"/>
              </w:rPr>
              <w:t>Ilość zrealizowanych projektów zakończone uzyskaniem decyzją o pozwoleniu na budowę</w:t>
            </w:r>
            <w:r w:rsidR="007C5CF6" w:rsidRPr="00AE035E">
              <w:rPr>
                <w:rFonts w:ascii="Times New Roman" w:hAnsi="Times New Roman"/>
                <w:b/>
                <w:bCs/>
                <w:sz w:val="22"/>
                <w:szCs w:val="22"/>
              </w:rPr>
              <w:t xml:space="preserve"> </w:t>
            </w:r>
          </w:p>
          <w:p w14:paraId="60A87975" w14:textId="3C3962CA" w:rsidR="00D77C69" w:rsidRPr="00AE035E" w:rsidRDefault="007C5CF6" w:rsidP="00FE3E07">
            <w:pPr>
              <w:pStyle w:val="Tekstpodstawowywcity"/>
              <w:tabs>
                <w:tab w:val="left" w:pos="9255"/>
              </w:tabs>
              <w:ind w:left="776" w:right="432"/>
              <w:rPr>
                <w:rFonts w:ascii="Times New Roman" w:hAnsi="Times New Roman"/>
                <w:b/>
                <w:bCs/>
                <w:sz w:val="22"/>
                <w:szCs w:val="22"/>
              </w:rPr>
            </w:pPr>
            <w:r w:rsidRPr="00AE035E">
              <w:rPr>
                <w:rFonts w:ascii="Times New Roman" w:hAnsi="Times New Roman"/>
                <w:b/>
                <w:bCs/>
                <w:sz w:val="22"/>
                <w:szCs w:val="22"/>
              </w:rPr>
              <w:br/>
              <w:t xml:space="preserve">(min. 2, max.5) </w:t>
            </w:r>
            <w:r w:rsidR="00D77C69" w:rsidRPr="00AE035E">
              <w:rPr>
                <w:rFonts w:ascii="Times New Roman" w:hAnsi="Times New Roman"/>
                <w:b/>
                <w:bCs/>
                <w:sz w:val="22"/>
                <w:szCs w:val="22"/>
              </w:rPr>
              <w:t xml:space="preserve"> - ……………</w:t>
            </w:r>
            <w:r w:rsidR="00AE035E">
              <w:rPr>
                <w:rFonts w:ascii="Times New Roman" w:hAnsi="Times New Roman"/>
                <w:b/>
                <w:bCs/>
                <w:sz w:val="22"/>
                <w:szCs w:val="22"/>
              </w:rPr>
              <w:t>…</w:t>
            </w:r>
            <w:r w:rsidR="00D77C69" w:rsidRPr="00AE035E">
              <w:rPr>
                <w:rFonts w:ascii="Times New Roman" w:hAnsi="Times New Roman"/>
                <w:b/>
                <w:bCs/>
                <w:sz w:val="22"/>
                <w:szCs w:val="22"/>
              </w:rPr>
              <w:t>.</w:t>
            </w:r>
          </w:p>
          <w:p w14:paraId="3A485519" w14:textId="77777777" w:rsidR="00244201" w:rsidRPr="00AE035E" w:rsidRDefault="00244201" w:rsidP="00FE3E07">
            <w:pPr>
              <w:pStyle w:val="Tekstpodstawowywcity"/>
              <w:ind w:left="0" w:right="432"/>
              <w:rPr>
                <w:rFonts w:ascii="Times New Roman" w:hAnsi="Times New Roman"/>
                <w:b/>
                <w:bCs/>
                <w:sz w:val="22"/>
                <w:szCs w:val="22"/>
              </w:rPr>
            </w:pPr>
          </w:p>
          <w:p w14:paraId="03F56086" w14:textId="77777777" w:rsidR="00485A8A" w:rsidRPr="00AE035E" w:rsidRDefault="00D77C69" w:rsidP="00FE3E07">
            <w:pPr>
              <w:pStyle w:val="Tekstpodstawowywcity"/>
              <w:numPr>
                <w:ilvl w:val="0"/>
                <w:numId w:val="3"/>
              </w:numPr>
              <w:ind w:right="432"/>
              <w:rPr>
                <w:rFonts w:ascii="Times New Roman" w:hAnsi="Times New Roman"/>
                <w:b/>
                <w:bCs/>
                <w:sz w:val="22"/>
                <w:szCs w:val="22"/>
              </w:rPr>
            </w:pPr>
            <w:r w:rsidRPr="00AE035E">
              <w:rPr>
                <w:rFonts w:ascii="Times New Roman" w:hAnsi="Times New Roman"/>
                <w:b/>
                <w:bCs/>
                <w:sz w:val="22"/>
                <w:szCs w:val="22"/>
              </w:rPr>
              <w:t>Oferowany termin płatności faktury</w:t>
            </w:r>
            <w:r w:rsidR="007C5CF6" w:rsidRPr="00AE035E">
              <w:rPr>
                <w:rFonts w:ascii="Times New Roman" w:hAnsi="Times New Roman"/>
                <w:b/>
                <w:bCs/>
                <w:sz w:val="22"/>
                <w:szCs w:val="22"/>
              </w:rPr>
              <w:t xml:space="preserve"> (min. 14 dni, max. 30 dni)</w:t>
            </w:r>
            <w:r w:rsidRPr="00AE035E">
              <w:rPr>
                <w:rFonts w:ascii="Times New Roman" w:hAnsi="Times New Roman"/>
                <w:b/>
                <w:bCs/>
                <w:sz w:val="22"/>
                <w:szCs w:val="22"/>
              </w:rPr>
              <w:t xml:space="preserve"> - ………………… dni od dnia jej złożenia w </w:t>
            </w:r>
            <w:proofErr w:type="spellStart"/>
            <w:r w:rsidRPr="00AE035E">
              <w:rPr>
                <w:rFonts w:ascii="Times New Roman" w:hAnsi="Times New Roman"/>
                <w:b/>
                <w:bCs/>
                <w:sz w:val="22"/>
                <w:szCs w:val="22"/>
              </w:rPr>
              <w:t>GZWiK</w:t>
            </w:r>
            <w:proofErr w:type="spellEnd"/>
          </w:p>
          <w:p w14:paraId="7784B03F" w14:textId="77777777" w:rsidR="007C5CF6" w:rsidRPr="009A2DBA" w:rsidRDefault="007C5CF6" w:rsidP="00FE3E07">
            <w:pPr>
              <w:pStyle w:val="Akapitzlist"/>
              <w:rPr>
                <w:color w:val="FF0000"/>
                <w:sz w:val="22"/>
                <w:szCs w:val="22"/>
              </w:rPr>
            </w:pPr>
          </w:p>
          <w:p w14:paraId="60AEC89F" w14:textId="7B76F40A" w:rsidR="007C5CF6" w:rsidRPr="00AE035E" w:rsidRDefault="007C5CF6" w:rsidP="00FE3E07">
            <w:pPr>
              <w:pStyle w:val="Tekstpodstawowywcity"/>
              <w:numPr>
                <w:ilvl w:val="0"/>
                <w:numId w:val="3"/>
              </w:numPr>
              <w:ind w:right="432"/>
              <w:rPr>
                <w:rFonts w:ascii="Times New Roman" w:hAnsi="Times New Roman"/>
                <w:sz w:val="22"/>
                <w:szCs w:val="22"/>
              </w:rPr>
            </w:pPr>
            <w:r w:rsidRPr="00AE035E">
              <w:rPr>
                <w:rFonts w:ascii="Times New Roman" w:hAnsi="Times New Roman"/>
                <w:sz w:val="22"/>
                <w:szCs w:val="22"/>
              </w:rPr>
              <w:t xml:space="preserve">Na wykonany przedmiot zamówienia udzielę gwarancji: na okres </w:t>
            </w:r>
            <w:r w:rsidR="00C60B2A" w:rsidRPr="00AE035E">
              <w:rPr>
                <w:rFonts w:ascii="Times New Roman" w:hAnsi="Times New Roman"/>
                <w:sz w:val="22"/>
                <w:szCs w:val="22"/>
              </w:rPr>
              <w:t>36 miesięcy</w:t>
            </w:r>
            <w:r w:rsidRPr="00AE035E">
              <w:rPr>
                <w:rFonts w:ascii="Times New Roman" w:hAnsi="Times New Roman"/>
                <w:sz w:val="22"/>
                <w:szCs w:val="22"/>
              </w:rPr>
              <w:t xml:space="preserve"> od daty odbioru przedmiotu zamówienia</w:t>
            </w:r>
          </w:p>
          <w:p w14:paraId="24B5B838" w14:textId="77777777" w:rsidR="00E104C7" w:rsidRDefault="00E104C7" w:rsidP="00FE3E07">
            <w:pPr>
              <w:pStyle w:val="Akapitzlist"/>
              <w:rPr>
                <w:b/>
                <w:bCs/>
                <w:sz w:val="22"/>
                <w:szCs w:val="22"/>
              </w:rPr>
            </w:pPr>
          </w:p>
          <w:p w14:paraId="7F316326" w14:textId="6ED5CFDD" w:rsidR="00E104C7" w:rsidRPr="00E104C7" w:rsidRDefault="00E104C7" w:rsidP="00FE3E07">
            <w:pPr>
              <w:pStyle w:val="Adreszwrotnynakopercie"/>
              <w:numPr>
                <w:ilvl w:val="0"/>
                <w:numId w:val="3"/>
              </w:numPr>
              <w:ind w:right="425"/>
              <w:jc w:val="both"/>
              <w:rPr>
                <w:rFonts w:ascii="Times New Roman" w:hAnsi="Times New Roman" w:cs="Times New Roman"/>
                <w:sz w:val="22"/>
                <w:szCs w:val="22"/>
              </w:rPr>
            </w:pPr>
            <w:r>
              <w:rPr>
                <w:rFonts w:ascii="Times New Roman" w:hAnsi="Times New Roman" w:cs="Times New Roman"/>
                <w:sz w:val="22"/>
                <w:szCs w:val="22"/>
              </w:rPr>
              <w:t>Na wykonany przedmiot zamówienia udzielę rękojmi za wady do zakończenia realizacji zadania (uzyskania pozwolenia na użytkowanie).</w:t>
            </w:r>
          </w:p>
          <w:p w14:paraId="2C535A06" w14:textId="77777777" w:rsidR="007C5CF6" w:rsidRDefault="007C5CF6" w:rsidP="00FE3E07">
            <w:pPr>
              <w:pStyle w:val="Tekstpodstawowywcity"/>
              <w:ind w:left="709" w:right="432"/>
              <w:rPr>
                <w:rFonts w:ascii="Times New Roman" w:hAnsi="Times New Roman"/>
                <w:b/>
                <w:bCs/>
                <w:sz w:val="22"/>
                <w:szCs w:val="22"/>
              </w:rPr>
            </w:pPr>
          </w:p>
          <w:p w14:paraId="14B15EFD" w14:textId="77777777" w:rsidR="007C5CF6" w:rsidRPr="007C5CF6" w:rsidRDefault="007C5CF6" w:rsidP="00FE3E07">
            <w:pPr>
              <w:pStyle w:val="Tekstpodstawowywcity"/>
              <w:numPr>
                <w:ilvl w:val="0"/>
                <w:numId w:val="3"/>
              </w:numPr>
              <w:ind w:right="432"/>
              <w:rPr>
                <w:rFonts w:ascii="Times New Roman" w:hAnsi="Times New Roman"/>
                <w:b/>
                <w:bCs/>
                <w:sz w:val="22"/>
                <w:szCs w:val="22"/>
              </w:rPr>
            </w:pPr>
            <w:r>
              <w:rPr>
                <w:rFonts w:ascii="Times New Roman" w:hAnsi="Times New Roman"/>
                <w:sz w:val="22"/>
                <w:szCs w:val="22"/>
              </w:rPr>
              <w:t>Zobowiązuję się do wniesienia najpóźniej w dniu zawarcia umowy zabezpieczenia należytego wykonanie umowy w wysokości 10 % ceny ofertowej brutto.</w:t>
            </w:r>
          </w:p>
          <w:p w14:paraId="6EF97FD7" w14:textId="77777777" w:rsidR="00A22768" w:rsidRPr="001756B6" w:rsidRDefault="00A22768" w:rsidP="00FE3E07">
            <w:pPr>
              <w:pStyle w:val="Tekstpodstawowywcity"/>
              <w:ind w:left="0" w:right="432"/>
              <w:rPr>
                <w:rFonts w:ascii="Times New Roman" w:hAnsi="Times New Roman"/>
                <w:sz w:val="22"/>
                <w:szCs w:val="22"/>
              </w:rPr>
            </w:pPr>
          </w:p>
          <w:p w14:paraId="5732B392" w14:textId="77777777" w:rsidR="0086115B" w:rsidRPr="001756B6" w:rsidRDefault="00D05779" w:rsidP="00FE3E07">
            <w:pPr>
              <w:pStyle w:val="Tekstpodstawowywcity"/>
              <w:numPr>
                <w:ilvl w:val="0"/>
                <w:numId w:val="3"/>
              </w:numPr>
              <w:ind w:right="431"/>
              <w:rPr>
                <w:rFonts w:ascii="Times New Roman" w:hAnsi="Times New Roman"/>
                <w:sz w:val="22"/>
                <w:szCs w:val="22"/>
              </w:rPr>
            </w:pPr>
            <w:r w:rsidRPr="001756B6">
              <w:rPr>
                <w:rFonts w:ascii="Times New Roman" w:hAnsi="Times New Roman"/>
                <w:sz w:val="22"/>
                <w:szCs w:val="22"/>
              </w:rPr>
              <w:t>Niniejszym o</w:t>
            </w:r>
            <w:r w:rsidR="0086115B" w:rsidRPr="001756B6">
              <w:rPr>
                <w:rFonts w:ascii="Times New Roman" w:hAnsi="Times New Roman"/>
                <w:sz w:val="22"/>
                <w:szCs w:val="22"/>
              </w:rPr>
              <w:t>świadczam, że:</w:t>
            </w:r>
          </w:p>
          <w:p w14:paraId="4F1FCA45" w14:textId="77777777" w:rsidR="00D05779" w:rsidRPr="001756B6" w:rsidRDefault="00D05779" w:rsidP="00FE3E07">
            <w:pPr>
              <w:pStyle w:val="Tekstpodstawowywcity"/>
              <w:ind w:left="357" w:right="431"/>
              <w:rPr>
                <w:rFonts w:ascii="Times New Roman" w:hAnsi="Times New Roman"/>
                <w:sz w:val="22"/>
                <w:szCs w:val="22"/>
              </w:rPr>
            </w:pPr>
          </w:p>
          <w:p w14:paraId="119F97EE" w14:textId="5E8272F5" w:rsidR="0086115B" w:rsidRDefault="00E104C7" w:rsidP="00FE3E07">
            <w:pPr>
              <w:pStyle w:val="Tekstpodstawowywcity"/>
              <w:numPr>
                <w:ilvl w:val="1"/>
                <w:numId w:val="51"/>
              </w:numPr>
              <w:ind w:left="1201" w:right="431" w:hanging="425"/>
              <w:rPr>
                <w:rFonts w:ascii="Times New Roman" w:hAnsi="Times New Roman"/>
                <w:sz w:val="22"/>
                <w:szCs w:val="22"/>
              </w:rPr>
            </w:pPr>
            <w:r>
              <w:rPr>
                <w:rFonts w:ascii="Times New Roman" w:hAnsi="Times New Roman"/>
                <w:sz w:val="22"/>
                <w:szCs w:val="22"/>
              </w:rPr>
              <w:t xml:space="preserve"> </w:t>
            </w:r>
            <w:r w:rsidR="0086115B" w:rsidRPr="001756B6">
              <w:rPr>
                <w:rFonts w:ascii="Times New Roman" w:hAnsi="Times New Roman"/>
                <w:sz w:val="22"/>
                <w:szCs w:val="22"/>
              </w:rPr>
              <w:t>Zapoznałem się z treścią Specyfikacji Istotnych Warunków Zamówienia i nie wnoszę do</w:t>
            </w:r>
            <w:r w:rsidR="00711339">
              <w:rPr>
                <w:rFonts w:ascii="Times New Roman" w:hAnsi="Times New Roman"/>
                <w:sz w:val="22"/>
                <w:szCs w:val="22"/>
              </w:rPr>
              <w:t xml:space="preserve">    </w:t>
            </w:r>
            <w:r w:rsidR="00711339">
              <w:rPr>
                <w:rFonts w:ascii="Times New Roman" w:hAnsi="Times New Roman"/>
                <w:sz w:val="22"/>
                <w:szCs w:val="22"/>
              </w:rPr>
              <w:br/>
              <w:t xml:space="preserve"> </w:t>
            </w:r>
            <w:r w:rsidR="0086115B" w:rsidRPr="001756B6">
              <w:rPr>
                <w:rFonts w:ascii="Times New Roman" w:hAnsi="Times New Roman"/>
                <w:sz w:val="22"/>
                <w:szCs w:val="22"/>
              </w:rPr>
              <w:t>niej</w:t>
            </w:r>
            <w:r w:rsidR="00711339">
              <w:rPr>
                <w:rFonts w:ascii="Times New Roman" w:hAnsi="Times New Roman"/>
                <w:sz w:val="22"/>
                <w:szCs w:val="22"/>
              </w:rPr>
              <w:t xml:space="preserve"> </w:t>
            </w:r>
            <w:r w:rsidR="0086115B" w:rsidRPr="001756B6">
              <w:rPr>
                <w:rFonts w:ascii="Times New Roman" w:hAnsi="Times New Roman"/>
                <w:sz w:val="22"/>
                <w:szCs w:val="22"/>
              </w:rPr>
              <w:t>zastrzeżeń;</w:t>
            </w:r>
          </w:p>
          <w:p w14:paraId="4D80F8AB" w14:textId="77777777" w:rsidR="00711339" w:rsidRDefault="00711339" w:rsidP="00FE3E07">
            <w:pPr>
              <w:pStyle w:val="Tekstpodstawowywcity"/>
              <w:ind w:left="1201" w:right="431"/>
              <w:rPr>
                <w:rFonts w:ascii="Times New Roman" w:hAnsi="Times New Roman"/>
                <w:sz w:val="22"/>
                <w:szCs w:val="22"/>
              </w:rPr>
            </w:pPr>
          </w:p>
          <w:p w14:paraId="5F33BA64" w14:textId="0BD8EEB8" w:rsidR="00711339" w:rsidRDefault="00711339" w:rsidP="00FE3E07">
            <w:pPr>
              <w:pStyle w:val="Tekstpodstawowywcity"/>
              <w:numPr>
                <w:ilvl w:val="1"/>
                <w:numId w:val="51"/>
              </w:numPr>
              <w:ind w:left="1201" w:right="431" w:hanging="425"/>
              <w:rPr>
                <w:rFonts w:ascii="Times New Roman" w:hAnsi="Times New Roman"/>
                <w:sz w:val="22"/>
                <w:szCs w:val="22"/>
              </w:rPr>
            </w:pPr>
            <w:r w:rsidRPr="001756B6">
              <w:rPr>
                <w:rFonts w:ascii="Times New Roman" w:hAnsi="Times New Roman"/>
                <w:sz w:val="22"/>
                <w:szCs w:val="22"/>
              </w:rPr>
              <w:t>Jestem w stanie, na podstawie przedstawionych mi materiałów, zrealizować przedmio</w:t>
            </w:r>
            <w:r w:rsidR="00B5187C">
              <w:rPr>
                <w:rFonts w:ascii="Times New Roman" w:hAnsi="Times New Roman"/>
                <w:sz w:val="22"/>
                <w:szCs w:val="22"/>
              </w:rPr>
              <w:t>t</w:t>
            </w:r>
            <w:r>
              <w:rPr>
                <w:rFonts w:ascii="Times New Roman" w:hAnsi="Times New Roman"/>
                <w:sz w:val="22"/>
                <w:szCs w:val="22"/>
              </w:rPr>
              <w:t xml:space="preserve"> </w:t>
            </w:r>
            <w:r w:rsidRPr="001756B6">
              <w:rPr>
                <w:rFonts w:ascii="Times New Roman" w:hAnsi="Times New Roman"/>
                <w:sz w:val="22"/>
                <w:szCs w:val="22"/>
              </w:rPr>
              <w:t>zamówienia</w:t>
            </w:r>
            <w:r>
              <w:rPr>
                <w:rFonts w:ascii="Times New Roman" w:hAnsi="Times New Roman"/>
                <w:sz w:val="22"/>
                <w:szCs w:val="22"/>
              </w:rPr>
              <w:t>;</w:t>
            </w:r>
          </w:p>
          <w:p w14:paraId="6F1EE5B6" w14:textId="77777777" w:rsidR="00711339" w:rsidRDefault="00711339" w:rsidP="00FE3E07">
            <w:pPr>
              <w:pStyle w:val="Akapitzlist"/>
              <w:rPr>
                <w:sz w:val="22"/>
                <w:szCs w:val="22"/>
              </w:rPr>
            </w:pPr>
          </w:p>
          <w:p w14:paraId="4AFE7108" w14:textId="19DB17AE" w:rsidR="0064138F" w:rsidRPr="0064138F" w:rsidRDefault="00711339" w:rsidP="00FE3E07">
            <w:pPr>
              <w:pStyle w:val="Tekstpodstawowywcity"/>
              <w:numPr>
                <w:ilvl w:val="1"/>
                <w:numId w:val="51"/>
              </w:numPr>
              <w:ind w:left="1201" w:right="431" w:hanging="425"/>
              <w:rPr>
                <w:rFonts w:ascii="Times New Roman" w:hAnsi="Times New Roman"/>
                <w:sz w:val="22"/>
                <w:szCs w:val="22"/>
              </w:rPr>
            </w:pPr>
            <w:r w:rsidRPr="001756B6">
              <w:rPr>
                <w:rFonts w:ascii="Times New Roman" w:hAnsi="Times New Roman"/>
                <w:sz w:val="22"/>
                <w:szCs w:val="22"/>
              </w:rPr>
              <w:t>Uzyskałem konieczne informacje niezbędne do właściwego wykonania zamówienia.</w:t>
            </w:r>
          </w:p>
          <w:p w14:paraId="2777159B" w14:textId="77777777" w:rsidR="0064138F" w:rsidRPr="001756B6" w:rsidRDefault="0064138F" w:rsidP="00FE3E07">
            <w:pPr>
              <w:pStyle w:val="Tekstpodstawowywcity"/>
              <w:ind w:left="0" w:right="432"/>
              <w:rPr>
                <w:rFonts w:ascii="Times New Roman" w:hAnsi="Times New Roman"/>
                <w:sz w:val="22"/>
                <w:szCs w:val="22"/>
              </w:rPr>
            </w:pPr>
          </w:p>
          <w:p w14:paraId="63019524" w14:textId="77777777" w:rsidR="0086115B" w:rsidRPr="001756B6" w:rsidRDefault="0086115B" w:rsidP="00FE3E07">
            <w:pPr>
              <w:pStyle w:val="Tekstpodstawowywcity"/>
              <w:numPr>
                <w:ilvl w:val="0"/>
                <w:numId w:val="3"/>
              </w:numPr>
              <w:ind w:right="431"/>
              <w:rPr>
                <w:rFonts w:ascii="Times New Roman" w:hAnsi="Times New Roman"/>
                <w:sz w:val="22"/>
                <w:szCs w:val="22"/>
              </w:rPr>
            </w:pPr>
            <w:r w:rsidRPr="001756B6">
              <w:rPr>
                <w:rFonts w:ascii="Times New Roman" w:hAnsi="Times New Roman"/>
                <w:sz w:val="22"/>
                <w:szCs w:val="22"/>
              </w:rPr>
              <w:t>O</w:t>
            </w:r>
            <w:r w:rsidR="00FB22F9" w:rsidRPr="001756B6">
              <w:rPr>
                <w:rFonts w:ascii="Times New Roman" w:hAnsi="Times New Roman"/>
                <w:sz w:val="22"/>
                <w:szCs w:val="22"/>
              </w:rPr>
              <w:t xml:space="preserve">świadczam, że termin związania </w:t>
            </w:r>
            <w:r w:rsidRPr="001756B6">
              <w:rPr>
                <w:rFonts w:ascii="Times New Roman" w:hAnsi="Times New Roman"/>
                <w:sz w:val="22"/>
                <w:szCs w:val="22"/>
              </w:rPr>
              <w:t>niniejszą ofertą obejmuje okres wskazany w SIWZ .</w:t>
            </w:r>
          </w:p>
          <w:p w14:paraId="4EC3647D" w14:textId="77777777" w:rsidR="00D05779" w:rsidRPr="001756B6" w:rsidRDefault="00D05779" w:rsidP="00FE3E07">
            <w:pPr>
              <w:pStyle w:val="Tekstpodstawowywcity"/>
              <w:ind w:left="357" w:right="431"/>
              <w:rPr>
                <w:rFonts w:ascii="Times New Roman" w:hAnsi="Times New Roman"/>
                <w:sz w:val="22"/>
                <w:szCs w:val="22"/>
              </w:rPr>
            </w:pPr>
          </w:p>
          <w:p w14:paraId="592796B7" w14:textId="77777777" w:rsidR="0086115B" w:rsidRPr="001756B6" w:rsidRDefault="0086115B" w:rsidP="00FE3E07">
            <w:pPr>
              <w:pStyle w:val="Tekstpodstawowywcity"/>
              <w:ind w:left="0"/>
              <w:rPr>
                <w:rFonts w:ascii="Times New Roman" w:hAnsi="Times New Roman"/>
                <w:sz w:val="22"/>
              </w:rPr>
            </w:pPr>
          </w:p>
          <w:p w14:paraId="5FC446DB" w14:textId="77777777" w:rsidR="001756B6" w:rsidRPr="001756B6" w:rsidRDefault="001756B6" w:rsidP="00FE3E07">
            <w:pPr>
              <w:pStyle w:val="Tekstpodstawowywcity"/>
              <w:ind w:left="0"/>
              <w:rPr>
                <w:rFonts w:ascii="Times New Roman" w:hAnsi="Times New Roman"/>
                <w:sz w:val="22"/>
              </w:rPr>
            </w:pPr>
          </w:p>
          <w:p w14:paraId="07DF1F9F" w14:textId="77777777" w:rsidR="0086115B" w:rsidRPr="001756B6" w:rsidRDefault="0086115B" w:rsidP="00FE3E07">
            <w:pPr>
              <w:pStyle w:val="Tekstpodstawowywcity"/>
              <w:ind w:left="0"/>
              <w:rPr>
                <w:rFonts w:ascii="Times New Roman" w:hAnsi="Times New Roman"/>
                <w:sz w:val="22"/>
              </w:rPr>
            </w:pPr>
          </w:p>
          <w:p w14:paraId="15CCC4FF" w14:textId="77777777" w:rsidR="0086115B" w:rsidRPr="001756B6" w:rsidRDefault="0086115B" w:rsidP="00FE3E07">
            <w:pPr>
              <w:pStyle w:val="Tekstpodstawowywcity"/>
              <w:ind w:left="0"/>
              <w:rPr>
                <w:rFonts w:ascii="Times New Roman" w:hAnsi="Times New Roman"/>
                <w:sz w:val="18"/>
              </w:rPr>
            </w:pPr>
            <w:r w:rsidRPr="001756B6">
              <w:rPr>
                <w:rFonts w:ascii="Times New Roman" w:hAnsi="Times New Roman"/>
                <w:sz w:val="22"/>
              </w:rPr>
              <w:t xml:space="preserve">    </w:t>
            </w:r>
            <w:r w:rsidRPr="001756B6">
              <w:rPr>
                <w:rFonts w:ascii="Times New Roman" w:hAnsi="Times New Roman"/>
              </w:rPr>
              <w:t>………………</w:t>
            </w:r>
            <w:r w:rsidR="001756B6" w:rsidRPr="001756B6">
              <w:rPr>
                <w:rFonts w:ascii="Times New Roman" w:hAnsi="Times New Roman"/>
              </w:rPr>
              <w:t>………</w:t>
            </w:r>
            <w:r w:rsidRPr="001756B6">
              <w:rPr>
                <w:rFonts w:ascii="Times New Roman" w:hAnsi="Times New Roman"/>
              </w:rPr>
              <w:t>dnia, ……………</w:t>
            </w:r>
            <w:r w:rsidRPr="001756B6">
              <w:rPr>
                <w:rFonts w:ascii="Times New Roman" w:hAnsi="Times New Roman"/>
              </w:rPr>
              <w:tab/>
            </w:r>
            <w:r w:rsidRPr="001756B6">
              <w:rPr>
                <w:rFonts w:ascii="Times New Roman" w:hAnsi="Times New Roman"/>
              </w:rPr>
              <w:tab/>
            </w:r>
            <w:r w:rsidRPr="001756B6">
              <w:rPr>
                <w:rFonts w:ascii="Times New Roman" w:hAnsi="Times New Roman"/>
              </w:rPr>
              <w:tab/>
              <w:t xml:space="preserve"> </w:t>
            </w:r>
            <w:r w:rsidRPr="001756B6">
              <w:rPr>
                <w:rFonts w:ascii="Times New Roman" w:hAnsi="Times New Roman"/>
              </w:rPr>
              <w:tab/>
              <w:t>………………………………………</w:t>
            </w:r>
            <w:r w:rsidRPr="001756B6">
              <w:rPr>
                <w:rFonts w:ascii="Times New Roman" w:hAnsi="Times New Roman"/>
              </w:rPr>
              <w:br/>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t xml:space="preserve">    </w:t>
            </w:r>
            <w:r w:rsidRPr="001756B6">
              <w:rPr>
                <w:rFonts w:ascii="Times New Roman" w:hAnsi="Times New Roman"/>
                <w:sz w:val="18"/>
              </w:rPr>
              <w:t xml:space="preserve">podpis i pieczątka Wykonawcy </w:t>
            </w:r>
          </w:p>
          <w:p w14:paraId="6BAE20E2" w14:textId="77777777" w:rsidR="0086115B" w:rsidRPr="001756B6" w:rsidRDefault="0086115B" w:rsidP="00FE3E07">
            <w:pPr>
              <w:pStyle w:val="Tekstpodstawowywcity"/>
              <w:ind w:left="0"/>
              <w:rPr>
                <w:rFonts w:ascii="Times New Roman" w:hAnsi="Times New Roman"/>
                <w:sz w:val="22"/>
              </w:rPr>
            </w:pPr>
          </w:p>
        </w:tc>
      </w:tr>
    </w:tbl>
    <w:p w14:paraId="6EA7F39B" w14:textId="05283FD0" w:rsidR="0064138F" w:rsidRPr="0064138F" w:rsidRDefault="0086115B" w:rsidP="0064138F">
      <w:pPr>
        <w:pStyle w:val="Tekstpodstawowywcity"/>
        <w:ind w:left="0"/>
        <w:rPr>
          <w:rFonts w:ascii="Times New Roman" w:hAnsi="Times New Roman"/>
          <w:i/>
          <w:sz w:val="22"/>
          <w:szCs w:val="22"/>
        </w:rPr>
      </w:pPr>
      <w:r w:rsidRPr="001756B6">
        <w:rPr>
          <w:rFonts w:ascii="Times New Roman" w:hAnsi="Times New Roman"/>
          <w:i/>
        </w:rPr>
        <w:tab/>
      </w:r>
      <w:r w:rsidRPr="001756B6">
        <w:rPr>
          <w:rFonts w:ascii="Times New Roman" w:hAnsi="Times New Roman"/>
          <w:i/>
        </w:rPr>
        <w:tab/>
      </w:r>
    </w:p>
    <w:p w14:paraId="57F8E8BC" w14:textId="74AA3C0F" w:rsidR="00815FBB" w:rsidRDefault="00815FBB" w:rsidP="00BC53E9">
      <w:pPr>
        <w:pStyle w:val="Tekstpodstawowywcity"/>
        <w:ind w:left="0"/>
        <w:jc w:val="center"/>
        <w:rPr>
          <w:rFonts w:ascii="Arial" w:hAnsi="Arial"/>
          <w:b/>
          <w:sz w:val="22"/>
          <w:szCs w:val="22"/>
          <w:u w:val="single"/>
        </w:rPr>
      </w:pPr>
    </w:p>
    <w:p w14:paraId="41CF0D73" w14:textId="3F43D450" w:rsidR="00A22768" w:rsidRDefault="00A22768" w:rsidP="00BC53E9">
      <w:pPr>
        <w:pStyle w:val="Tekstpodstawowywcity"/>
        <w:ind w:left="0"/>
        <w:jc w:val="center"/>
        <w:rPr>
          <w:rFonts w:ascii="Arial" w:hAnsi="Arial"/>
          <w:b/>
          <w:sz w:val="22"/>
          <w:szCs w:val="22"/>
          <w:u w:val="single"/>
        </w:rPr>
      </w:pPr>
    </w:p>
    <w:p w14:paraId="2834CB3E" w14:textId="0C65DC9F" w:rsidR="00A22768" w:rsidRDefault="00A22768" w:rsidP="00BC53E9">
      <w:pPr>
        <w:pStyle w:val="Tekstpodstawowywcity"/>
        <w:ind w:left="0"/>
        <w:jc w:val="center"/>
        <w:rPr>
          <w:rFonts w:ascii="Arial" w:hAnsi="Arial"/>
          <w:b/>
          <w:sz w:val="22"/>
          <w:szCs w:val="22"/>
          <w:u w:val="single"/>
        </w:rPr>
      </w:pPr>
    </w:p>
    <w:p w14:paraId="3ACD8419" w14:textId="79517FBB" w:rsidR="00A22768" w:rsidRDefault="00A22768" w:rsidP="00BC53E9">
      <w:pPr>
        <w:pStyle w:val="Tekstpodstawowywcity"/>
        <w:ind w:left="0"/>
        <w:jc w:val="center"/>
        <w:rPr>
          <w:rFonts w:ascii="Arial" w:hAnsi="Arial"/>
          <w:b/>
          <w:sz w:val="22"/>
          <w:szCs w:val="22"/>
          <w:u w:val="single"/>
        </w:rPr>
      </w:pPr>
    </w:p>
    <w:p w14:paraId="469E222B" w14:textId="3B91A190" w:rsidR="00A22768" w:rsidRDefault="00A22768" w:rsidP="00BC53E9">
      <w:pPr>
        <w:pStyle w:val="Tekstpodstawowywcity"/>
        <w:ind w:left="0"/>
        <w:jc w:val="center"/>
        <w:rPr>
          <w:rFonts w:ascii="Arial" w:hAnsi="Arial"/>
          <w:b/>
          <w:sz w:val="22"/>
          <w:szCs w:val="22"/>
          <w:u w:val="single"/>
        </w:rPr>
      </w:pPr>
    </w:p>
    <w:p w14:paraId="5CEFF843" w14:textId="7D141234" w:rsidR="00A22768" w:rsidRDefault="00A22768" w:rsidP="00BC53E9">
      <w:pPr>
        <w:pStyle w:val="Tekstpodstawowywcity"/>
        <w:ind w:left="0"/>
        <w:jc w:val="center"/>
        <w:rPr>
          <w:rFonts w:ascii="Arial" w:hAnsi="Arial"/>
          <w:b/>
          <w:sz w:val="22"/>
          <w:szCs w:val="22"/>
          <w:u w:val="single"/>
        </w:rPr>
      </w:pPr>
    </w:p>
    <w:p w14:paraId="060B5C5D" w14:textId="7CE31ED8" w:rsidR="00A22768" w:rsidRDefault="00A22768" w:rsidP="00BC53E9">
      <w:pPr>
        <w:pStyle w:val="Tekstpodstawowywcity"/>
        <w:ind w:left="0"/>
        <w:jc w:val="center"/>
        <w:rPr>
          <w:rFonts w:ascii="Arial" w:hAnsi="Arial"/>
          <w:b/>
          <w:sz w:val="22"/>
          <w:szCs w:val="22"/>
          <w:u w:val="single"/>
        </w:rPr>
      </w:pPr>
    </w:p>
    <w:p w14:paraId="3023341D" w14:textId="519308E3" w:rsidR="00A22768" w:rsidRDefault="00A22768" w:rsidP="00BC53E9">
      <w:pPr>
        <w:pStyle w:val="Tekstpodstawowywcity"/>
        <w:ind w:left="0"/>
        <w:jc w:val="center"/>
        <w:rPr>
          <w:rFonts w:ascii="Arial" w:hAnsi="Arial"/>
          <w:b/>
          <w:sz w:val="22"/>
          <w:szCs w:val="22"/>
          <w:u w:val="single"/>
        </w:rPr>
      </w:pPr>
    </w:p>
    <w:p w14:paraId="10C8C9D4" w14:textId="01F389EF" w:rsidR="00A22768" w:rsidRDefault="00A22768" w:rsidP="00BC53E9">
      <w:pPr>
        <w:pStyle w:val="Tekstpodstawowywcity"/>
        <w:ind w:left="0"/>
        <w:jc w:val="center"/>
        <w:rPr>
          <w:rFonts w:ascii="Arial" w:hAnsi="Arial"/>
          <w:b/>
          <w:sz w:val="22"/>
          <w:szCs w:val="22"/>
          <w:u w:val="single"/>
        </w:rPr>
      </w:pPr>
    </w:p>
    <w:p w14:paraId="76FF46F9" w14:textId="3A52C4A8" w:rsidR="00A22768" w:rsidRDefault="00A22768" w:rsidP="00BC53E9">
      <w:pPr>
        <w:pStyle w:val="Tekstpodstawowywcity"/>
        <w:ind w:left="0"/>
        <w:jc w:val="center"/>
        <w:rPr>
          <w:rFonts w:ascii="Arial" w:hAnsi="Arial"/>
          <w:b/>
          <w:sz w:val="22"/>
          <w:szCs w:val="22"/>
          <w:u w:val="single"/>
        </w:rPr>
      </w:pPr>
    </w:p>
    <w:p w14:paraId="144F37BA" w14:textId="3E19941E" w:rsidR="00A22768" w:rsidRDefault="00A22768" w:rsidP="00BC53E9">
      <w:pPr>
        <w:pStyle w:val="Tekstpodstawowywcity"/>
        <w:ind w:left="0"/>
        <w:jc w:val="center"/>
        <w:rPr>
          <w:rFonts w:ascii="Arial" w:hAnsi="Arial"/>
          <w:b/>
          <w:sz w:val="22"/>
          <w:szCs w:val="22"/>
          <w:u w:val="single"/>
        </w:rPr>
      </w:pPr>
    </w:p>
    <w:p w14:paraId="7654098E" w14:textId="10FF7171" w:rsidR="00A22768" w:rsidRDefault="00A22768" w:rsidP="00BC53E9">
      <w:pPr>
        <w:pStyle w:val="Tekstpodstawowywcity"/>
        <w:ind w:left="0"/>
        <w:jc w:val="center"/>
        <w:rPr>
          <w:rFonts w:ascii="Arial" w:hAnsi="Arial"/>
          <w:b/>
          <w:sz w:val="22"/>
          <w:szCs w:val="22"/>
          <w:u w:val="single"/>
        </w:rPr>
      </w:pPr>
    </w:p>
    <w:p w14:paraId="32AFC269" w14:textId="1BC1FF21" w:rsidR="00A22768" w:rsidRDefault="00A22768" w:rsidP="00BC53E9">
      <w:pPr>
        <w:pStyle w:val="Tekstpodstawowywcity"/>
        <w:ind w:left="0"/>
        <w:jc w:val="center"/>
        <w:rPr>
          <w:rFonts w:ascii="Arial" w:hAnsi="Arial"/>
          <w:b/>
          <w:sz w:val="22"/>
          <w:szCs w:val="22"/>
          <w:u w:val="single"/>
        </w:rPr>
      </w:pPr>
    </w:p>
    <w:p w14:paraId="7C654550" w14:textId="54211455" w:rsidR="00A22768" w:rsidRDefault="00A22768" w:rsidP="00BC53E9">
      <w:pPr>
        <w:pStyle w:val="Tekstpodstawowywcity"/>
        <w:ind w:left="0"/>
        <w:jc w:val="center"/>
        <w:rPr>
          <w:rFonts w:ascii="Arial" w:hAnsi="Arial"/>
          <w:b/>
          <w:sz w:val="22"/>
          <w:szCs w:val="22"/>
          <w:u w:val="single"/>
        </w:rPr>
      </w:pPr>
    </w:p>
    <w:p w14:paraId="1415EDE7" w14:textId="28547569" w:rsidR="00A22768" w:rsidRDefault="00A22768" w:rsidP="00BC53E9">
      <w:pPr>
        <w:pStyle w:val="Tekstpodstawowywcity"/>
        <w:ind w:left="0"/>
        <w:jc w:val="center"/>
        <w:rPr>
          <w:rFonts w:ascii="Arial" w:hAnsi="Arial"/>
          <w:b/>
          <w:sz w:val="22"/>
          <w:szCs w:val="22"/>
          <w:u w:val="single"/>
        </w:rPr>
      </w:pPr>
    </w:p>
    <w:p w14:paraId="4B29035A" w14:textId="7F727519" w:rsidR="00A22768" w:rsidRDefault="00A22768" w:rsidP="00BC53E9">
      <w:pPr>
        <w:pStyle w:val="Tekstpodstawowywcity"/>
        <w:ind w:left="0"/>
        <w:jc w:val="center"/>
        <w:rPr>
          <w:rFonts w:ascii="Arial" w:hAnsi="Arial"/>
          <w:b/>
          <w:sz w:val="22"/>
          <w:szCs w:val="22"/>
          <w:u w:val="single"/>
        </w:rPr>
      </w:pPr>
    </w:p>
    <w:p w14:paraId="65034561" w14:textId="49897979" w:rsidR="00A22768" w:rsidRDefault="00A22768" w:rsidP="00BC53E9">
      <w:pPr>
        <w:pStyle w:val="Tekstpodstawowywcity"/>
        <w:ind w:left="0"/>
        <w:jc w:val="center"/>
        <w:rPr>
          <w:rFonts w:ascii="Arial" w:hAnsi="Arial"/>
          <w:b/>
          <w:sz w:val="22"/>
          <w:szCs w:val="22"/>
          <w:u w:val="single"/>
        </w:rPr>
      </w:pPr>
    </w:p>
    <w:p w14:paraId="3A05EBA0" w14:textId="102D3CB5" w:rsidR="00A22768" w:rsidRDefault="00A22768" w:rsidP="00BC53E9">
      <w:pPr>
        <w:pStyle w:val="Tekstpodstawowywcity"/>
        <w:ind w:left="0"/>
        <w:jc w:val="center"/>
        <w:rPr>
          <w:rFonts w:ascii="Arial" w:hAnsi="Arial"/>
          <w:b/>
          <w:sz w:val="22"/>
          <w:szCs w:val="22"/>
          <w:u w:val="single"/>
        </w:rPr>
      </w:pPr>
    </w:p>
    <w:p w14:paraId="327EAE97" w14:textId="40FCB198" w:rsidR="00A22768" w:rsidRDefault="00A22768" w:rsidP="00BC53E9">
      <w:pPr>
        <w:pStyle w:val="Tekstpodstawowywcity"/>
        <w:ind w:left="0"/>
        <w:jc w:val="center"/>
        <w:rPr>
          <w:rFonts w:ascii="Arial" w:hAnsi="Arial"/>
          <w:b/>
          <w:sz w:val="22"/>
          <w:szCs w:val="22"/>
          <w:u w:val="single"/>
        </w:rPr>
      </w:pPr>
    </w:p>
    <w:p w14:paraId="0C58BC70" w14:textId="4341D38D" w:rsidR="00F51F81" w:rsidRDefault="00F51F81" w:rsidP="00FE3E07">
      <w:pPr>
        <w:pStyle w:val="Tekstpodstawowywcity"/>
        <w:ind w:left="0"/>
        <w:rPr>
          <w:rFonts w:ascii="Arial" w:hAnsi="Arial"/>
          <w:b/>
          <w:sz w:val="22"/>
          <w:szCs w:val="22"/>
          <w:u w:val="single"/>
        </w:rPr>
      </w:pPr>
    </w:p>
    <w:p w14:paraId="4F5DB146" w14:textId="5866973B" w:rsidR="00F51F81" w:rsidRDefault="00F51F81" w:rsidP="00BC53E9">
      <w:pPr>
        <w:pStyle w:val="Tekstpodstawowywcity"/>
        <w:ind w:left="0"/>
        <w:jc w:val="center"/>
        <w:rPr>
          <w:rFonts w:ascii="Arial" w:hAnsi="Arial"/>
          <w:b/>
          <w:sz w:val="22"/>
          <w:szCs w:val="22"/>
          <w:u w:val="single"/>
        </w:rPr>
      </w:pPr>
    </w:p>
    <w:p w14:paraId="72C4933D" w14:textId="1C7B8795" w:rsidR="00F51F81" w:rsidRDefault="00F51F81" w:rsidP="00BC53E9">
      <w:pPr>
        <w:pStyle w:val="Tekstpodstawowywcity"/>
        <w:ind w:left="0"/>
        <w:jc w:val="center"/>
        <w:rPr>
          <w:rFonts w:ascii="Arial" w:hAnsi="Arial"/>
          <w:b/>
          <w:sz w:val="22"/>
          <w:szCs w:val="22"/>
          <w:u w:val="single"/>
        </w:rPr>
      </w:pPr>
    </w:p>
    <w:p w14:paraId="4A0D18F9" w14:textId="7383EAFC" w:rsidR="00FE3E07" w:rsidRDefault="00FE3E07" w:rsidP="00BC53E9">
      <w:pPr>
        <w:pStyle w:val="Tekstpodstawowywcity"/>
        <w:ind w:left="0"/>
        <w:jc w:val="center"/>
        <w:rPr>
          <w:rFonts w:ascii="Arial" w:hAnsi="Arial"/>
          <w:b/>
          <w:sz w:val="22"/>
          <w:szCs w:val="22"/>
          <w:u w:val="single"/>
        </w:rPr>
      </w:pPr>
    </w:p>
    <w:p w14:paraId="26DAC048" w14:textId="77777777" w:rsidR="00FE3E07" w:rsidRPr="0064138F" w:rsidRDefault="00FE3E07" w:rsidP="00BC53E9">
      <w:pPr>
        <w:pStyle w:val="Tekstpodstawowywcity"/>
        <w:ind w:left="0"/>
        <w:jc w:val="center"/>
        <w:rPr>
          <w:rFonts w:ascii="Arial" w:hAnsi="Arial"/>
          <w:b/>
          <w:sz w:val="22"/>
          <w:szCs w:val="22"/>
          <w:u w:val="single"/>
        </w:rPr>
      </w:pPr>
      <w:bookmarkStart w:id="10" w:name="_GoBack"/>
      <w:bookmarkEnd w:id="10"/>
    </w:p>
    <w:p w14:paraId="364307DF" w14:textId="77777777" w:rsidR="00815FBB" w:rsidRPr="003B25C2" w:rsidRDefault="00815FBB" w:rsidP="00815FBB">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B. OŚWIADCZENIE WYKONAWCY</w:t>
      </w:r>
    </w:p>
    <w:p w14:paraId="4491BDCB" w14:textId="77777777" w:rsidR="00815FBB" w:rsidRPr="003B25C2" w:rsidRDefault="00815FBB" w:rsidP="00815FBB">
      <w:pPr>
        <w:pStyle w:val="Tekstpodstawowywcity"/>
        <w:ind w:left="0"/>
        <w:jc w:val="center"/>
        <w:rPr>
          <w:rFonts w:ascii="Times New Roman" w:hAnsi="Times New Roman"/>
          <w:b/>
          <w:sz w:val="24"/>
          <w:szCs w:val="24"/>
          <w:u w:val="single"/>
        </w:rPr>
      </w:pPr>
    </w:p>
    <w:p w14:paraId="262AEF09" w14:textId="77777777" w:rsidR="00815FBB" w:rsidRPr="003B25C2" w:rsidRDefault="00815FBB" w:rsidP="00815FBB">
      <w:pPr>
        <w:pStyle w:val="Tekstpodstawowywcity"/>
        <w:ind w:left="0"/>
        <w:jc w:val="center"/>
        <w:rPr>
          <w:rFonts w:ascii="Times New Roman" w:hAnsi="Times New Roman"/>
          <w:b/>
          <w:sz w:val="24"/>
          <w:szCs w:val="24"/>
        </w:rPr>
      </w:pPr>
      <w:r w:rsidRPr="003B25C2">
        <w:rPr>
          <w:rFonts w:ascii="Times New Roman" w:hAnsi="Times New Roman"/>
          <w:b/>
          <w:sz w:val="24"/>
          <w:szCs w:val="24"/>
        </w:rPr>
        <w:t xml:space="preserve">składane na podstawie art. 25 a ust. 1 ustawy z dnia 29 stycznia 2004 r </w:t>
      </w:r>
    </w:p>
    <w:p w14:paraId="58210163" w14:textId="77777777" w:rsidR="00815FBB" w:rsidRPr="003B25C2" w:rsidRDefault="00815FBB" w:rsidP="00815FBB">
      <w:pPr>
        <w:pStyle w:val="Tekstpodstawowywcity"/>
        <w:ind w:left="0"/>
        <w:jc w:val="center"/>
        <w:rPr>
          <w:rFonts w:ascii="Times New Roman" w:hAnsi="Times New Roman"/>
          <w:b/>
          <w:sz w:val="24"/>
          <w:szCs w:val="24"/>
        </w:rPr>
      </w:pPr>
      <w:r w:rsidRPr="003B25C2">
        <w:rPr>
          <w:rFonts w:ascii="Times New Roman" w:hAnsi="Times New Roman"/>
          <w:b/>
          <w:sz w:val="24"/>
          <w:szCs w:val="24"/>
        </w:rPr>
        <w:t>Prawo zamówień publicznych</w:t>
      </w:r>
    </w:p>
    <w:p w14:paraId="053F19FF" w14:textId="77777777" w:rsidR="00815FBB" w:rsidRPr="003B25C2" w:rsidRDefault="00815FBB" w:rsidP="00815FBB">
      <w:pPr>
        <w:pStyle w:val="Tekstpodstawowywcity"/>
        <w:ind w:left="0"/>
        <w:jc w:val="center"/>
        <w:rPr>
          <w:rFonts w:ascii="Times New Roman" w:hAnsi="Times New Roman"/>
          <w:b/>
          <w:sz w:val="22"/>
          <w:u w:val="single"/>
        </w:rPr>
      </w:pPr>
      <w:r w:rsidRPr="003B25C2">
        <w:rPr>
          <w:rFonts w:ascii="Times New Roman" w:hAnsi="Times New Roman"/>
          <w:b/>
          <w:sz w:val="24"/>
          <w:szCs w:val="24"/>
          <w:u w:val="single"/>
        </w:rPr>
        <w:t xml:space="preserve"> dotyczące przesłanek wykluczenia z postępowania</w:t>
      </w:r>
    </w:p>
    <w:p w14:paraId="60D4F5BF" w14:textId="77777777" w:rsidR="00815FBB" w:rsidRPr="00815FBB" w:rsidRDefault="00815FBB" w:rsidP="00815FBB">
      <w:pPr>
        <w:pStyle w:val="Tekstpodstawowywcity"/>
        <w:ind w:left="0"/>
        <w:rPr>
          <w:rFonts w:ascii="Arial" w:hAnsi="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0"/>
        <w:gridCol w:w="6442"/>
      </w:tblGrid>
      <w:tr w:rsidR="00815FBB" w:rsidRPr="00815FBB" w14:paraId="4E741740"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64E47D5F" w14:textId="77777777" w:rsidR="00815FBB" w:rsidRPr="00815FBB" w:rsidRDefault="00815FBB" w:rsidP="004A0D23">
            <w:pPr>
              <w:pStyle w:val="Tekstpodstawowywcity"/>
              <w:ind w:left="0"/>
              <w:jc w:val="center"/>
              <w:rPr>
                <w:rFonts w:ascii="Arial Narrow" w:hAnsi="Arial Narrow"/>
                <w:b/>
              </w:rPr>
            </w:pPr>
            <w:r w:rsidRPr="00815FBB">
              <w:rPr>
                <w:rFonts w:ascii="Arial Narrow" w:hAnsi="Arial Narrow"/>
                <w:b/>
              </w:rPr>
              <w:t>Nazwa zamówienia</w:t>
            </w:r>
          </w:p>
        </w:tc>
        <w:tc>
          <w:tcPr>
            <w:tcW w:w="6442" w:type="dxa"/>
            <w:tcBorders>
              <w:top w:val="single" w:sz="4" w:space="0" w:color="auto"/>
              <w:left w:val="single" w:sz="4" w:space="0" w:color="auto"/>
              <w:bottom w:val="single" w:sz="4" w:space="0" w:color="auto"/>
              <w:right w:val="single" w:sz="4" w:space="0" w:color="auto"/>
            </w:tcBorders>
          </w:tcPr>
          <w:p w14:paraId="2CAA8F50" w14:textId="77777777" w:rsidR="00815FBB" w:rsidRPr="00815FBB" w:rsidRDefault="00815FBB" w:rsidP="004A0D23">
            <w:pPr>
              <w:pStyle w:val="tyt"/>
              <w:keepNext w:val="0"/>
              <w:spacing w:before="0" w:after="0"/>
              <w:rPr>
                <w:w w:val="105"/>
                <w:sz w:val="20"/>
              </w:rPr>
            </w:pPr>
            <w:r w:rsidRPr="00815FBB">
              <w:rPr>
                <w:w w:val="105"/>
                <w:sz w:val="20"/>
              </w:rPr>
              <w:t xml:space="preserve">Projekt modernizacji oczyszczalni w Zebrzydowicach </w:t>
            </w:r>
          </w:p>
          <w:p w14:paraId="2648B5D3" w14:textId="77777777" w:rsidR="00815FBB" w:rsidRPr="00815FBB" w:rsidRDefault="00815FBB" w:rsidP="004A0D23">
            <w:pPr>
              <w:pStyle w:val="tyt"/>
              <w:keepNext w:val="0"/>
              <w:spacing w:before="0" w:after="0"/>
              <w:rPr>
                <w:rFonts w:ascii="Arial Narrow" w:hAnsi="Arial Narrow"/>
                <w:w w:val="105"/>
                <w:sz w:val="20"/>
              </w:rPr>
            </w:pPr>
            <w:r w:rsidRPr="00815FBB">
              <w:rPr>
                <w:w w:val="105"/>
                <w:sz w:val="20"/>
              </w:rPr>
              <w:t xml:space="preserve">wraz z elementami </w:t>
            </w:r>
            <w:proofErr w:type="spellStart"/>
            <w:r w:rsidRPr="00815FBB">
              <w:rPr>
                <w:w w:val="105"/>
                <w:sz w:val="20"/>
              </w:rPr>
              <w:t>fotowoltaiki</w:t>
            </w:r>
            <w:proofErr w:type="spellEnd"/>
            <w:r w:rsidRPr="00815FBB">
              <w:rPr>
                <w:w w:val="105"/>
                <w:sz w:val="20"/>
              </w:rPr>
              <w:t>.</w:t>
            </w:r>
          </w:p>
        </w:tc>
      </w:tr>
      <w:tr w:rsidR="00815FBB" w:rsidRPr="00815FBB" w14:paraId="2C444669"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tcPr>
          <w:p w14:paraId="56ACC38C" w14:textId="77777777" w:rsidR="00815FBB" w:rsidRPr="00815FBB" w:rsidRDefault="00815FBB" w:rsidP="004A0D23">
            <w:pPr>
              <w:pStyle w:val="Tekstpodstawowywcity"/>
              <w:ind w:left="0"/>
              <w:jc w:val="center"/>
              <w:rPr>
                <w:rFonts w:ascii="Arial Narrow" w:hAnsi="Arial Narrow"/>
                <w:b/>
              </w:rPr>
            </w:pPr>
          </w:p>
          <w:p w14:paraId="3CD6AEC5" w14:textId="77777777" w:rsidR="00815FBB" w:rsidRPr="00815FBB" w:rsidRDefault="00815FBB" w:rsidP="004A0D23">
            <w:pPr>
              <w:pStyle w:val="Tekstpodstawowywcity"/>
              <w:ind w:left="0"/>
              <w:jc w:val="center"/>
              <w:rPr>
                <w:rFonts w:ascii="Arial Narrow" w:hAnsi="Arial Narrow"/>
                <w:b/>
              </w:rPr>
            </w:pPr>
            <w:r w:rsidRPr="00815FBB">
              <w:rPr>
                <w:rFonts w:ascii="Arial Narrow" w:hAnsi="Arial Narrow"/>
                <w:b/>
              </w:rPr>
              <w:t>Nazwa Wykonawcy</w:t>
            </w:r>
          </w:p>
          <w:p w14:paraId="12FB9E66" w14:textId="77777777" w:rsidR="00815FBB" w:rsidRPr="00815FBB" w:rsidRDefault="00815FBB" w:rsidP="004A0D23">
            <w:pPr>
              <w:pStyle w:val="Tekstpodstawowywcity"/>
              <w:ind w:left="0"/>
              <w:jc w:val="center"/>
              <w:rPr>
                <w:rFonts w:ascii="Arial Narrow" w:hAnsi="Arial Narrow"/>
                <w:b/>
              </w:rPr>
            </w:pPr>
          </w:p>
        </w:tc>
        <w:tc>
          <w:tcPr>
            <w:tcW w:w="6442" w:type="dxa"/>
            <w:tcBorders>
              <w:top w:val="single" w:sz="4" w:space="0" w:color="auto"/>
              <w:left w:val="single" w:sz="4" w:space="0" w:color="auto"/>
              <w:bottom w:val="single" w:sz="4" w:space="0" w:color="auto"/>
              <w:right w:val="single" w:sz="4" w:space="0" w:color="auto"/>
            </w:tcBorders>
          </w:tcPr>
          <w:p w14:paraId="59F878EF" w14:textId="77777777" w:rsidR="00815FBB" w:rsidRPr="00815FBB" w:rsidRDefault="00815FBB" w:rsidP="004A0D23">
            <w:pPr>
              <w:pStyle w:val="Tekstpodstawowywcity"/>
              <w:ind w:left="0"/>
              <w:rPr>
                <w:rFonts w:ascii="Arial Narrow" w:hAnsi="Arial Narrow"/>
                <w:b/>
              </w:rPr>
            </w:pPr>
          </w:p>
        </w:tc>
      </w:tr>
      <w:tr w:rsidR="00815FBB" w:rsidRPr="00815FBB" w14:paraId="170795B6"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tcPr>
          <w:p w14:paraId="524DFEF6" w14:textId="77777777" w:rsidR="00815FBB" w:rsidRPr="00815FBB" w:rsidRDefault="00815FBB" w:rsidP="004A0D23">
            <w:pPr>
              <w:pStyle w:val="Tekstpodstawowywcity"/>
              <w:ind w:left="0"/>
              <w:jc w:val="center"/>
              <w:rPr>
                <w:rFonts w:ascii="Arial Narrow" w:hAnsi="Arial Narrow"/>
                <w:b/>
              </w:rPr>
            </w:pPr>
          </w:p>
          <w:p w14:paraId="153B14E3" w14:textId="77777777" w:rsidR="00815FBB" w:rsidRPr="00815FBB" w:rsidRDefault="00815FBB" w:rsidP="004A0D23">
            <w:pPr>
              <w:pStyle w:val="Tekstpodstawowywcity"/>
              <w:ind w:left="0"/>
              <w:jc w:val="center"/>
              <w:rPr>
                <w:rFonts w:ascii="Arial Narrow" w:hAnsi="Arial Narrow"/>
                <w:b/>
              </w:rPr>
            </w:pPr>
            <w:r w:rsidRPr="00815FBB">
              <w:rPr>
                <w:rFonts w:ascii="Arial Narrow" w:hAnsi="Arial Narrow"/>
                <w:b/>
              </w:rPr>
              <w:t>Adres Wykonawcy</w:t>
            </w:r>
          </w:p>
          <w:p w14:paraId="169D0310" w14:textId="77777777" w:rsidR="00815FBB" w:rsidRPr="00815FBB" w:rsidRDefault="00815FBB" w:rsidP="004A0D23">
            <w:pPr>
              <w:pStyle w:val="Tekstpodstawowywcity"/>
              <w:ind w:left="0"/>
              <w:jc w:val="center"/>
              <w:rPr>
                <w:rFonts w:ascii="Arial Narrow" w:hAnsi="Arial Narrow"/>
                <w:b/>
              </w:rPr>
            </w:pPr>
          </w:p>
        </w:tc>
        <w:tc>
          <w:tcPr>
            <w:tcW w:w="6442" w:type="dxa"/>
            <w:tcBorders>
              <w:top w:val="single" w:sz="4" w:space="0" w:color="auto"/>
              <w:left w:val="single" w:sz="4" w:space="0" w:color="auto"/>
              <w:bottom w:val="single" w:sz="4" w:space="0" w:color="auto"/>
              <w:right w:val="single" w:sz="4" w:space="0" w:color="auto"/>
            </w:tcBorders>
          </w:tcPr>
          <w:p w14:paraId="208B31F0" w14:textId="77777777" w:rsidR="00815FBB" w:rsidRPr="00815FBB" w:rsidRDefault="00815FBB" w:rsidP="004A0D23">
            <w:pPr>
              <w:pStyle w:val="Tekstpodstawowywcity"/>
              <w:ind w:left="0"/>
              <w:rPr>
                <w:rFonts w:ascii="Arial Narrow" w:hAnsi="Arial Narrow"/>
                <w:b/>
              </w:rPr>
            </w:pPr>
          </w:p>
        </w:tc>
      </w:tr>
    </w:tbl>
    <w:p w14:paraId="19073293" w14:textId="77777777" w:rsidR="00815FBB" w:rsidRPr="00815FBB" w:rsidRDefault="00815FBB" w:rsidP="00815FBB">
      <w:pPr>
        <w:pStyle w:val="Tekstpodstawowywcity"/>
        <w:ind w:left="0"/>
        <w:rPr>
          <w:rFonts w:ascii="Arial" w:hAnsi="Arial"/>
          <w:b/>
          <w:sz w:val="22"/>
        </w:rPr>
      </w:pPr>
      <w:r w:rsidRPr="00815FBB">
        <w:rPr>
          <w:rFonts w:ascii="Arial" w:hAnsi="Arial"/>
          <w:sz w:val="22"/>
        </w:rPr>
        <w:t xml:space="preserve"> </w:t>
      </w:r>
    </w:p>
    <w:tbl>
      <w:tblPr>
        <w:tblW w:w="0" w:type="auto"/>
        <w:tblLayout w:type="fixed"/>
        <w:tblCellMar>
          <w:left w:w="70" w:type="dxa"/>
          <w:right w:w="70" w:type="dxa"/>
        </w:tblCellMar>
        <w:tblLook w:val="0000" w:firstRow="0" w:lastRow="0" w:firstColumn="0" w:lastColumn="0" w:noHBand="0" w:noVBand="0"/>
      </w:tblPr>
      <w:tblGrid>
        <w:gridCol w:w="9993"/>
      </w:tblGrid>
      <w:tr w:rsidR="00815FBB" w:rsidRPr="00815FBB" w14:paraId="6F2BD2A6" w14:textId="77777777" w:rsidTr="004A0D23">
        <w:tc>
          <w:tcPr>
            <w:tcW w:w="9993" w:type="dxa"/>
          </w:tcPr>
          <w:p w14:paraId="442BE182" w14:textId="77777777" w:rsidR="00815FBB" w:rsidRPr="00815FBB" w:rsidRDefault="00815FBB" w:rsidP="004A0D23">
            <w:pPr>
              <w:pStyle w:val="Tekstpodstawowywcity"/>
              <w:ind w:left="0"/>
              <w:rPr>
                <w:rFonts w:ascii="Arial Narrow" w:hAnsi="Arial Narrow"/>
                <w:b/>
              </w:rPr>
            </w:pPr>
          </w:p>
          <w:tbl>
            <w:tblPr>
              <w:tblW w:w="0" w:type="auto"/>
              <w:tblBorders>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CellMar>
                <w:left w:w="70" w:type="dxa"/>
                <w:right w:w="70" w:type="dxa"/>
              </w:tblCellMar>
              <w:tblLook w:val="0000" w:firstRow="0" w:lastRow="0" w:firstColumn="0" w:lastColumn="0" w:noHBand="0" w:noVBand="0"/>
            </w:tblPr>
            <w:tblGrid>
              <w:gridCol w:w="9212"/>
            </w:tblGrid>
            <w:tr w:rsidR="00815FBB" w:rsidRPr="00815FBB" w14:paraId="0AC3C175" w14:textId="77777777" w:rsidTr="004A0D23">
              <w:trPr>
                <w:trHeight w:val="470"/>
              </w:trPr>
              <w:tc>
                <w:tcPr>
                  <w:tcW w:w="9212" w:type="dxa"/>
                  <w:shd w:val="clear" w:color="auto" w:fill="E0E0E0"/>
                </w:tcPr>
                <w:p w14:paraId="6277033A" w14:textId="77777777" w:rsidR="00815FBB" w:rsidRPr="00815FBB" w:rsidRDefault="00815FBB" w:rsidP="004A0D23">
                  <w:pPr>
                    <w:pStyle w:val="Nagwek7"/>
                    <w:jc w:val="both"/>
                    <w:rPr>
                      <w:rFonts w:ascii="Times New Roman" w:hAnsi="Times New Roman"/>
                      <w:color w:val="auto"/>
                      <w:sz w:val="28"/>
                      <w:szCs w:val="28"/>
                      <w:u w:val="single"/>
                    </w:rPr>
                  </w:pPr>
                  <w:r w:rsidRPr="00815FBB">
                    <w:rPr>
                      <w:rFonts w:ascii="Times New Roman" w:hAnsi="Times New Roman"/>
                      <w:color w:val="auto"/>
                      <w:sz w:val="28"/>
                      <w:szCs w:val="28"/>
                      <w:u w:val="single"/>
                    </w:rPr>
                    <w:t>Oświadczenia dotyczące Wykonawcy:</w:t>
                  </w:r>
                </w:p>
              </w:tc>
            </w:tr>
          </w:tbl>
          <w:p w14:paraId="12E162E0" w14:textId="77777777" w:rsidR="00815FBB" w:rsidRPr="00815FBB" w:rsidRDefault="00815FBB" w:rsidP="004A0D23">
            <w:pPr>
              <w:pStyle w:val="Default"/>
              <w:jc w:val="both"/>
              <w:rPr>
                <w:rFonts w:ascii="Arial Narrow" w:hAnsi="Arial Narrow"/>
                <w:b/>
                <w:color w:val="auto"/>
              </w:rPr>
            </w:pPr>
            <w:r w:rsidRPr="00815FBB">
              <w:rPr>
                <w:rFonts w:ascii="Arial Narrow" w:hAnsi="Arial Narrow"/>
                <w:b/>
                <w:color w:val="auto"/>
              </w:rPr>
              <w:t xml:space="preserve"> </w:t>
            </w:r>
          </w:p>
          <w:p w14:paraId="6B9AD5C8" w14:textId="77777777" w:rsidR="00815FBB" w:rsidRPr="00815FBB" w:rsidRDefault="00815FBB" w:rsidP="004A0D23">
            <w:pPr>
              <w:pStyle w:val="Default"/>
              <w:jc w:val="both"/>
              <w:rPr>
                <w:rFonts w:ascii="Arial Narrow" w:hAnsi="Arial Narrow"/>
                <w:color w:val="auto"/>
                <w:sz w:val="20"/>
                <w:szCs w:val="20"/>
              </w:rPr>
            </w:pPr>
          </w:p>
          <w:p w14:paraId="2E085284" w14:textId="77777777" w:rsidR="00815FBB" w:rsidRPr="00815FBB" w:rsidRDefault="00815FBB" w:rsidP="004A0D23">
            <w:pPr>
              <w:pStyle w:val="Akapitzlist2"/>
              <w:spacing w:line="276" w:lineRule="auto"/>
              <w:ind w:left="0" w:right="28"/>
              <w:contextualSpacing/>
              <w:rPr>
                <w:sz w:val="22"/>
                <w:szCs w:val="22"/>
              </w:rPr>
            </w:pPr>
            <w:r w:rsidRPr="00815FBB">
              <w:rPr>
                <w:sz w:val="22"/>
                <w:szCs w:val="22"/>
              </w:rPr>
              <w:t xml:space="preserve">Oświadczam, że nie podlegam wykluczeniu z postępowania na podstawie art. 24 ust 1 pkt 13-22 ustawy </w:t>
            </w:r>
            <w:proofErr w:type="spellStart"/>
            <w:r w:rsidRPr="00815FBB">
              <w:rPr>
                <w:sz w:val="22"/>
                <w:szCs w:val="22"/>
              </w:rPr>
              <w:t>Pzp</w:t>
            </w:r>
            <w:proofErr w:type="spellEnd"/>
            <w:r w:rsidRPr="00815FBB">
              <w:rPr>
                <w:sz w:val="22"/>
                <w:szCs w:val="22"/>
              </w:rPr>
              <w:t xml:space="preserve"> / przesłanki wykluczenia obligatoryjne /.</w:t>
            </w:r>
          </w:p>
          <w:p w14:paraId="10526B59" w14:textId="77777777" w:rsidR="00815FBB" w:rsidRPr="00815FBB" w:rsidRDefault="00815FBB" w:rsidP="004A0D23">
            <w:pPr>
              <w:pStyle w:val="Tekstpodstawowywcity"/>
              <w:ind w:left="0"/>
              <w:rPr>
                <w:sz w:val="22"/>
              </w:rPr>
            </w:pPr>
          </w:p>
          <w:p w14:paraId="44ECDD32" w14:textId="77777777" w:rsidR="00815FBB" w:rsidRPr="00815FBB" w:rsidRDefault="00815FBB" w:rsidP="004A0D23">
            <w:pPr>
              <w:pStyle w:val="Tekstpodstawowywcity"/>
              <w:ind w:left="0"/>
              <w:rPr>
                <w:sz w:val="22"/>
              </w:rPr>
            </w:pPr>
          </w:p>
          <w:p w14:paraId="4DEE92EB" w14:textId="77777777" w:rsidR="00815FBB" w:rsidRPr="00815FBB" w:rsidRDefault="00815FBB" w:rsidP="004A0D23">
            <w:pPr>
              <w:pStyle w:val="Tekstpodstawowywcity"/>
              <w:ind w:left="0"/>
              <w:rPr>
                <w:sz w:val="22"/>
              </w:rPr>
            </w:pPr>
          </w:p>
          <w:p w14:paraId="54870D59" w14:textId="77777777" w:rsidR="00815FBB" w:rsidRPr="00815FBB" w:rsidRDefault="00815FBB" w:rsidP="004A0D23">
            <w:pPr>
              <w:pStyle w:val="Tekstpodstawowywcity"/>
              <w:ind w:left="0"/>
              <w:rPr>
                <w:sz w:val="22"/>
              </w:rPr>
            </w:pPr>
          </w:p>
          <w:p w14:paraId="5C17F037" w14:textId="77777777" w:rsidR="00815FBB" w:rsidRPr="00815FBB" w:rsidRDefault="00815FBB" w:rsidP="004A0D23">
            <w:pPr>
              <w:pStyle w:val="Tekstpodstawowywcity"/>
              <w:ind w:left="0"/>
              <w:rPr>
                <w:sz w:val="18"/>
              </w:rPr>
            </w:pPr>
            <w:r w:rsidRPr="00815FBB">
              <w:rPr>
                <w:sz w:val="22"/>
              </w:rPr>
              <w:t xml:space="preserve">     </w:t>
            </w:r>
            <w:r w:rsidRPr="00815FBB">
              <w:t>………………dnia, ……………</w:t>
            </w:r>
            <w:r w:rsidRPr="00815FBB">
              <w:tab/>
            </w:r>
            <w:r w:rsidRPr="00815FBB">
              <w:tab/>
            </w:r>
            <w:r w:rsidRPr="00815FBB">
              <w:tab/>
              <w:t xml:space="preserve">                      </w:t>
            </w:r>
            <w:r w:rsidRPr="00815FBB">
              <w:tab/>
              <w:t>……………………………………….....</w:t>
            </w:r>
            <w:r w:rsidRPr="00815FBB">
              <w:br/>
            </w:r>
            <w:r w:rsidRPr="00815FBB">
              <w:tab/>
            </w:r>
            <w:r w:rsidRPr="00815FBB">
              <w:tab/>
            </w:r>
            <w:r w:rsidRPr="00815FBB">
              <w:tab/>
            </w:r>
            <w:r w:rsidRPr="00815FBB">
              <w:tab/>
            </w:r>
            <w:r w:rsidRPr="00815FBB">
              <w:tab/>
            </w:r>
            <w:r w:rsidRPr="00815FBB">
              <w:tab/>
            </w:r>
            <w:r w:rsidRPr="00815FBB">
              <w:tab/>
            </w:r>
            <w:r w:rsidRPr="00815FBB">
              <w:tab/>
              <w:t xml:space="preserve">    </w:t>
            </w:r>
            <w:r w:rsidRPr="00815FBB">
              <w:rPr>
                <w:sz w:val="18"/>
              </w:rPr>
              <w:t>podpis osoby uprawnionej do</w:t>
            </w:r>
          </w:p>
          <w:p w14:paraId="1D674281" w14:textId="77777777" w:rsidR="00815FBB" w:rsidRPr="00815FBB" w:rsidRDefault="00815FBB" w:rsidP="004A0D23">
            <w:pPr>
              <w:pStyle w:val="Tekstpodstawowywcity"/>
              <w:ind w:left="0"/>
              <w:rPr>
                <w:sz w:val="18"/>
              </w:rPr>
            </w:pPr>
            <w:r w:rsidRPr="00815FBB">
              <w:rPr>
                <w:sz w:val="18"/>
              </w:rPr>
              <w:t xml:space="preserve">                                                                                                         reprezentowania Wykonawcy</w:t>
            </w:r>
          </w:p>
          <w:p w14:paraId="1D6EFE25" w14:textId="77777777" w:rsidR="00815FBB" w:rsidRPr="00815FBB" w:rsidRDefault="00815FBB" w:rsidP="004A0D23">
            <w:pPr>
              <w:pStyle w:val="Default"/>
              <w:jc w:val="both"/>
              <w:rPr>
                <w:color w:val="auto"/>
                <w:sz w:val="20"/>
              </w:rPr>
            </w:pPr>
          </w:p>
          <w:p w14:paraId="46189C85" w14:textId="77777777" w:rsidR="00815FBB" w:rsidRPr="00815FBB" w:rsidRDefault="00815FBB" w:rsidP="004A0D23">
            <w:pPr>
              <w:pStyle w:val="Default"/>
              <w:jc w:val="both"/>
              <w:rPr>
                <w:color w:val="auto"/>
                <w:sz w:val="20"/>
              </w:rPr>
            </w:pPr>
          </w:p>
          <w:p w14:paraId="3939744E" w14:textId="77777777" w:rsidR="00815FBB" w:rsidRPr="00815FBB" w:rsidRDefault="00815FBB" w:rsidP="004A0D23">
            <w:pPr>
              <w:pStyle w:val="Default"/>
              <w:jc w:val="both"/>
              <w:rPr>
                <w:color w:val="auto"/>
                <w:sz w:val="20"/>
              </w:rPr>
            </w:pPr>
          </w:p>
          <w:p w14:paraId="6C2FB3F1" w14:textId="77777777" w:rsidR="00815FBB" w:rsidRPr="00815FBB" w:rsidRDefault="00815FBB" w:rsidP="004A0D23">
            <w:pPr>
              <w:pStyle w:val="Default"/>
              <w:jc w:val="both"/>
              <w:rPr>
                <w:color w:val="auto"/>
                <w:sz w:val="20"/>
              </w:rPr>
            </w:pPr>
          </w:p>
          <w:p w14:paraId="7D171C0F" w14:textId="77777777" w:rsidR="00815FBB" w:rsidRPr="00815FBB" w:rsidRDefault="00815FBB" w:rsidP="004A0D23">
            <w:pPr>
              <w:pStyle w:val="Default"/>
              <w:jc w:val="both"/>
              <w:rPr>
                <w:color w:val="auto"/>
                <w:sz w:val="20"/>
              </w:rPr>
            </w:pPr>
          </w:p>
          <w:p w14:paraId="7A9C60DC" w14:textId="77777777" w:rsidR="00815FBB" w:rsidRPr="00815FBB" w:rsidRDefault="00815FBB" w:rsidP="004A0D23">
            <w:pPr>
              <w:pStyle w:val="Default"/>
              <w:jc w:val="both"/>
              <w:rPr>
                <w:color w:val="auto"/>
                <w:sz w:val="20"/>
              </w:rPr>
            </w:pPr>
          </w:p>
          <w:p w14:paraId="5C3CCA09" w14:textId="77777777" w:rsidR="00815FBB" w:rsidRPr="00815FBB" w:rsidRDefault="00815FBB" w:rsidP="004A0D23">
            <w:pPr>
              <w:pStyle w:val="Default"/>
              <w:jc w:val="both"/>
              <w:rPr>
                <w:color w:val="auto"/>
                <w:sz w:val="20"/>
              </w:rPr>
            </w:pPr>
          </w:p>
          <w:p w14:paraId="231FADB0" w14:textId="77777777" w:rsidR="00815FBB" w:rsidRPr="00815FBB" w:rsidRDefault="00815FBB" w:rsidP="004A0D23">
            <w:pPr>
              <w:pStyle w:val="Default"/>
              <w:jc w:val="both"/>
              <w:rPr>
                <w:color w:val="auto"/>
                <w:sz w:val="20"/>
              </w:rPr>
            </w:pPr>
          </w:p>
          <w:p w14:paraId="1156FA6E" w14:textId="77777777" w:rsidR="00815FBB" w:rsidRPr="00815FBB" w:rsidRDefault="00815FBB" w:rsidP="004A0D23">
            <w:pPr>
              <w:pStyle w:val="Default"/>
              <w:jc w:val="both"/>
              <w:rPr>
                <w:color w:val="auto"/>
                <w:sz w:val="20"/>
              </w:rPr>
            </w:pPr>
          </w:p>
          <w:p w14:paraId="50D1F7FF" w14:textId="50D3B5A6" w:rsidR="00815FBB" w:rsidRPr="00815FBB" w:rsidRDefault="00815FBB" w:rsidP="004A0D23">
            <w:pPr>
              <w:pStyle w:val="Default"/>
              <w:jc w:val="both"/>
              <w:rPr>
                <w:rFonts w:ascii="Times New Roman" w:hAnsi="Times New Roman" w:cs="Times New Roman"/>
                <w:color w:val="auto"/>
                <w:sz w:val="22"/>
                <w:szCs w:val="22"/>
              </w:rPr>
            </w:pPr>
            <w:r w:rsidRPr="00815FBB">
              <w:rPr>
                <w:rFonts w:ascii="Times New Roman" w:hAnsi="Times New Roman" w:cs="Times New Roman"/>
                <w:color w:val="auto"/>
                <w:sz w:val="22"/>
                <w:szCs w:val="22"/>
              </w:rPr>
              <w:t xml:space="preserve">Oświadczam, że zachodzą w stosunku do mnie podstawy wykluczenia z postępowania na podstawie art. .... ustawy </w:t>
            </w:r>
            <w:proofErr w:type="spellStart"/>
            <w:r w:rsidRPr="00815FBB">
              <w:rPr>
                <w:rFonts w:ascii="Times New Roman" w:hAnsi="Times New Roman" w:cs="Times New Roman"/>
                <w:color w:val="auto"/>
                <w:sz w:val="22"/>
                <w:szCs w:val="22"/>
              </w:rPr>
              <w:t>Pzp</w:t>
            </w:r>
            <w:proofErr w:type="spellEnd"/>
            <w:r w:rsidRPr="00815FBB">
              <w:rPr>
                <w:rFonts w:ascii="Times New Roman" w:hAnsi="Times New Roman" w:cs="Times New Roman"/>
                <w:color w:val="auto"/>
                <w:sz w:val="22"/>
                <w:szCs w:val="22"/>
              </w:rPr>
              <w:t xml:space="preserve"> </w:t>
            </w:r>
            <w:r w:rsidR="00A22768">
              <w:rPr>
                <w:rFonts w:ascii="Times New Roman" w:hAnsi="Times New Roman" w:cs="Times New Roman"/>
                <w:color w:val="auto"/>
                <w:sz w:val="22"/>
                <w:szCs w:val="22"/>
              </w:rPr>
              <w:t>(</w:t>
            </w:r>
            <w:r w:rsidRPr="00815FBB">
              <w:rPr>
                <w:rFonts w:ascii="Times New Roman" w:hAnsi="Times New Roman" w:cs="Times New Roman"/>
                <w:i/>
                <w:color w:val="auto"/>
                <w:sz w:val="22"/>
                <w:szCs w:val="22"/>
              </w:rPr>
              <w:t xml:space="preserve">podać mającą zastosowanie podstawę wykluczenia spośród wymienionych w art. 24 ust. 1 pkt 13-14, 16-20 ustawy </w:t>
            </w:r>
            <w:proofErr w:type="spellStart"/>
            <w:r w:rsidRPr="00815FBB">
              <w:rPr>
                <w:rFonts w:ascii="Times New Roman" w:hAnsi="Times New Roman" w:cs="Times New Roman"/>
                <w:i/>
                <w:color w:val="auto"/>
                <w:sz w:val="22"/>
                <w:szCs w:val="22"/>
              </w:rPr>
              <w:t>Pzp</w:t>
            </w:r>
            <w:proofErr w:type="spellEnd"/>
            <w:r w:rsidRPr="00815FBB">
              <w:rPr>
                <w:rFonts w:ascii="Times New Roman" w:hAnsi="Times New Roman" w:cs="Times New Roman"/>
                <w:i/>
                <w:color w:val="auto"/>
                <w:sz w:val="22"/>
                <w:szCs w:val="22"/>
              </w:rPr>
              <w:t xml:space="preserve"> </w:t>
            </w:r>
            <w:r w:rsidR="00A22768">
              <w:rPr>
                <w:rFonts w:ascii="Times New Roman" w:hAnsi="Times New Roman" w:cs="Times New Roman"/>
                <w:i/>
                <w:color w:val="auto"/>
                <w:sz w:val="22"/>
                <w:szCs w:val="22"/>
              </w:rPr>
              <w:t>)</w:t>
            </w:r>
            <w:r w:rsidRPr="00815FBB">
              <w:rPr>
                <w:rFonts w:ascii="Times New Roman" w:hAnsi="Times New Roman" w:cs="Times New Roman"/>
                <w:i/>
                <w:color w:val="auto"/>
                <w:sz w:val="22"/>
                <w:szCs w:val="22"/>
              </w:rPr>
              <w:t>.</w:t>
            </w:r>
            <w:r w:rsidRPr="00815FBB">
              <w:rPr>
                <w:rFonts w:ascii="Times New Roman" w:hAnsi="Times New Roman" w:cs="Times New Roman"/>
                <w:color w:val="auto"/>
                <w:sz w:val="22"/>
                <w:szCs w:val="22"/>
              </w:rPr>
              <w:t xml:space="preserve">Jednocześnie oświadczam, że w związku z w/w okolicznością, na podstawie art. 24 ust. 8 ustawy </w:t>
            </w:r>
            <w:proofErr w:type="spellStart"/>
            <w:r w:rsidRPr="00815FBB">
              <w:rPr>
                <w:rFonts w:ascii="Times New Roman" w:hAnsi="Times New Roman" w:cs="Times New Roman"/>
                <w:color w:val="auto"/>
                <w:sz w:val="22"/>
                <w:szCs w:val="22"/>
              </w:rPr>
              <w:t>Pzp</w:t>
            </w:r>
            <w:proofErr w:type="spellEnd"/>
            <w:r w:rsidRPr="00815FBB">
              <w:rPr>
                <w:rFonts w:ascii="Times New Roman" w:hAnsi="Times New Roman" w:cs="Times New Roman"/>
                <w:color w:val="auto"/>
                <w:sz w:val="22"/>
                <w:szCs w:val="22"/>
              </w:rPr>
              <w:t xml:space="preserve"> podjąłem następujące środki naprawcze </w:t>
            </w:r>
            <w:r w:rsidR="00A22768">
              <w:rPr>
                <w:rFonts w:ascii="Times New Roman" w:hAnsi="Times New Roman" w:cs="Times New Roman"/>
                <w:color w:val="auto"/>
                <w:sz w:val="22"/>
                <w:szCs w:val="22"/>
              </w:rPr>
              <w:t>(</w:t>
            </w:r>
            <w:r w:rsidRPr="00815FBB">
              <w:rPr>
                <w:rFonts w:ascii="Times New Roman" w:hAnsi="Times New Roman" w:cs="Times New Roman"/>
                <w:color w:val="auto"/>
                <w:sz w:val="22"/>
                <w:szCs w:val="22"/>
              </w:rPr>
              <w:t xml:space="preserve">procedura sanacyjna </w:t>
            </w:r>
            <w:r w:rsidR="00A22768">
              <w:rPr>
                <w:rFonts w:ascii="Times New Roman" w:hAnsi="Times New Roman" w:cs="Times New Roman"/>
                <w:color w:val="auto"/>
                <w:sz w:val="22"/>
                <w:szCs w:val="22"/>
              </w:rPr>
              <w:t>-</w:t>
            </w:r>
            <w:r w:rsidRPr="00815FBB">
              <w:rPr>
                <w:rFonts w:ascii="Times New Roman" w:hAnsi="Times New Roman" w:cs="Times New Roman"/>
                <w:color w:val="auto"/>
                <w:sz w:val="22"/>
                <w:szCs w:val="22"/>
              </w:rPr>
              <w:t xml:space="preserve"> samooczyszczenie</w:t>
            </w:r>
            <w:r w:rsidR="00A22768">
              <w:rPr>
                <w:rFonts w:ascii="Times New Roman" w:hAnsi="Times New Roman" w:cs="Times New Roman"/>
                <w:color w:val="auto"/>
                <w:sz w:val="22"/>
                <w:szCs w:val="22"/>
              </w:rPr>
              <w:t>)</w:t>
            </w:r>
            <w:r w:rsidRPr="00815FBB">
              <w:rPr>
                <w:rFonts w:ascii="Times New Roman" w:hAnsi="Times New Roman" w:cs="Times New Roman"/>
                <w:color w:val="auto"/>
                <w:sz w:val="22"/>
                <w:szCs w:val="22"/>
              </w:rPr>
              <w:t>: ......................................................................................................................................................................................................................................................................................................................................................................</w:t>
            </w:r>
          </w:p>
          <w:p w14:paraId="2223C7A8" w14:textId="77777777" w:rsidR="00815FBB" w:rsidRPr="00815FBB" w:rsidRDefault="00815FBB" w:rsidP="004A0D23">
            <w:pPr>
              <w:pStyle w:val="Tekstpodstawowywcity"/>
              <w:spacing w:line="360" w:lineRule="auto"/>
              <w:ind w:right="612"/>
              <w:rPr>
                <w:rFonts w:ascii="Arial" w:hAnsi="Arial"/>
              </w:rPr>
            </w:pPr>
          </w:p>
          <w:p w14:paraId="51AF3F96" w14:textId="77777777" w:rsidR="00815FBB" w:rsidRPr="00815FBB" w:rsidRDefault="00815FBB" w:rsidP="004A0D23">
            <w:pPr>
              <w:pStyle w:val="Tekstpodstawowywcity"/>
              <w:spacing w:line="360" w:lineRule="auto"/>
              <w:ind w:right="612"/>
              <w:rPr>
                <w:rFonts w:ascii="Arial" w:hAnsi="Arial"/>
              </w:rPr>
            </w:pPr>
          </w:p>
          <w:p w14:paraId="4B27493D" w14:textId="77777777" w:rsidR="00815FBB" w:rsidRPr="00815FBB" w:rsidRDefault="00815FBB" w:rsidP="004A0D23">
            <w:pPr>
              <w:pStyle w:val="Tekstpodstawowywcity"/>
              <w:ind w:left="0"/>
              <w:rPr>
                <w:sz w:val="18"/>
              </w:rPr>
            </w:pPr>
            <w:r w:rsidRPr="00815FBB">
              <w:rPr>
                <w:sz w:val="22"/>
              </w:rPr>
              <w:t xml:space="preserve">     </w:t>
            </w:r>
            <w:r w:rsidRPr="00815FBB">
              <w:t>………………dnia, ……………</w:t>
            </w:r>
            <w:r w:rsidRPr="00815FBB">
              <w:tab/>
            </w:r>
            <w:r w:rsidRPr="00815FBB">
              <w:tab/>
            </w:r>
            <w:r w:rsidRPr="00815FBB">
              <w:tab/>
              <w:t xml:space="preserve">                      </w:t>
            </w:r>
            <w:r w:rsidRPr="00815FBB">
              <w:tab/>
              <w:t>……………………………………….....</w:t>
            </w:r>
            <w:r w:rsidRPr="00815FBB">
              <w:br/>
            </w:r>
            <w:r w:rsidRPr="00815FBB">
              <w:tab/>
            </w:r>
            <w:r w:rsidRPr="00815FBB">
              <w:tab/>
            </w:r>
            <w:r w:rsidRPr="00815FBB">
              <w:tab/>
            </w:r>
            <w:r w:rsidRPr="00815FBB">
              <w:tab/>
            </w:r>
            <w:r w:rsidRPr="00815FBB">
              <w:tab/>
            </w:r>
            <w:r w:rsidRPr="00815FBB">
              <w:tab/>
            </w:r>
            <w:r w:rsidRPr="00815FBB">
              <w:tab/>
            </w:r>
            <w:r w:rsidRPr="00815FBB">
              <w:tab/>
              <w:t xml:space="preserve">    </w:t>
            </w:r>
            <w:r w:rsidRPr="00815FBB">
              <w:rPr>
                <w:sz w:val="18"/>
              </w:rPr>
              <w:t>podpis osoby uprawnionej do</w:t>
            </w:r>
          </w:p>
          <w:p w14:paraId="3D318AA4" w14:textId="77777777" w:rsidR="00815FBB" w:rsidRPr="00815FBB" w:rsidRDefault="00815FBB" w:rsidP="004A0D23">
            <w:pPr>
              <w:pStyle w:val="Tekstpodstawowywcity"/>
              <w:ind w:left="0"/>
              <w:rPr>
                <w:sz w:val="18"/>
              </w:rPr>
            </w:pPr>
            <w:r w:rsidRPr="00815FBB">
              <w:rPr>
                <w:sz w:val="18"/>
              </w:rPr>
              <w:t xml:space="preserve">                                                                                                         reprezentowania Wykonawcy</w:t>
            </w:r>
          </w:p>
          <w:p w14:paraId="30A09B7B" w14:textId="77777777" w:rsidR="00815FBB" w:rsidRPr="00815FBB" w:rsidRDefault="00815FBB" w:rsidP="004A0D23">
            <w:pPr>
              <w:pStyle w:val="Default"/>
              <w:jc w:val="both"/>
              <w:rPr>
                <w:color w:val="auto"/>
                <w:sz w:val="20"/>
              </w:rPr>
            </w:pPr>
          </w:p>
          <w:p w14:paraId="1C7998B9" w14:textId="77777777" w:rsidR="00815FBB" w:rsidRPr="00815FBB" w:rsidRDefault="00815FBB" w:rsidP="004A0D23">
            <w:pPr>
              <w:pStyle w:val="Default"/>
              <w:jc w:val="both"/>
              <w:rPr>
                <w:color w:val="auto"/>
                <w:sz w:val="20"/>
              </w:rPr>
            </w:pPr>
          </w:p>
          <w:p w14:paraId="7FE4BF47" w14:textId="77777777" w:rsidR="00815FBB" w:rsidRPr="00815FBB" w:rsidRDefault="00815FBB" w:rsidP="004A0D23">
            <w:pPr>
              <w:pStyle w:val="Nagwek7"/>
              <w:jc w:val="both"/>
              <w:rPr>
                <w:rFonts w:ascii="Times New Roman" w:hAnsi="Times New Roman"/>
                <w:color w:val="auto"/>
                <w:szCs w:val="24"/>
              </w:rPr>
            </w:pPr>
          </w:p>
          <w:p w14:paraId="058B1157" w14:textId="77777777" w:rsidR="00815FBB" w:rsidRPr="00815FBB" w:rsidRDefault="00815FBB" w:rsidP="004A0D23"/>
          <w:p w14:paraId="4324E489" w14:textId="77777777" w:rsidR="00815FBB" w:rsidRPr="00815FBB" w:rsidRDefault="00815FBB" w:rsidP="004A0D23"/>
          <w:p w14:paraId="796042DE" w14:textId="77777777" w:rsidR="00815FBB" w:rsidRPr="00815FBB" w:rsidRDefault="00815FBB" w:rsidP="004A0D23"/>
          <w:p w14:paraId="7CF23C73" w14:textId="77777777" w:rsidR="00815FBB" w:rsidRPr="00815FBB" w:rsidRDefault="00815FBB" w:rsidP="004A0D23"/>
          <w:p w14:paraId="74060714" w14:textId="77777777" w:rsidR="00815FBB" w:rsidRPr="00815FBB" w:rsidRDefault="00815FBB" w:rsidP="004A0D23"/>
          <w:p w14:paraId="264A7B7C" w14:textId="77777777" w:rsidR="00815FBB" w:rsidRPr="00815FBB" w:rsidRDefault="00815FBB" w:rsidP="004A0D23"/>
          <w:p w14:paraId="12700935" w14:textId="77777777" w:rsidR="00815FBB" w:rsidRPr="00815FBB" w:rsidRDefault="00815FBB" w:rsidP="004A0D23"/>
          <w:p w14:paraId="6F1E02D4" w14:textId="77777777" w:rsidR="00815FBB" w:rsidRPr="00815FBB" w:rsidRDefault="00815FBB" w:rsidP="004A0D23"/>
          <w:p w14:paraId="6D5F7147" w14:textId="77777777" w:rsidR="00815FBB" w:rsidRPr="00815FBB" w:rsidRDefault="00815FBB" w:rsidP="004A0D23">
            <w:pPr>
              <w:pStyle w:val="Nagwek7"/>
              <w:jc w:val="both"/>
              <w:rPr>
                <w:rFonts w:ascii="Times New Roman" w:hAnsi="Times New Roman"/>
                <w:color w:val="auto"/>
                <w:sz w:val="28"/>
                <w:szCs w:val="28"/>
                <w:u w:val="single"/>
              </w:rPr>
            </w:pPr>
            <w:r w:rsidRPr="00815FBB">
              <w:rPr>
                <w:rFonts w:ascii="Times New Roman" w:hAnsi="Times New Roman"/>
                <w:color w:val="auto"/>
                <w:sz w:val="28"/>
                <w:szCs w:val="28"/>
                <w:u w:val="single"/>
              </w:rPr>
              <w:t>Oświadczenia dotyczące podmiotu, na którego zasoby powołuje się Wykonawca:</w:t>
            </w:r>
          </w:p>
          <w:p w14:paraId="0189B126" w14:textId="77777777" w:rsidR="00815FBB" w:rsidRPr="00815FBB" w:rsidRDefault="00815FBB" w:rsidP="004A0D23">
            <w:pPr>
              <w:pStyle w:val="Tekstpodstawowywcity"/>
              <w:spacing w:line="360" w:lineRule="auto"/>
              <w:ind w:right="612" w:hanging="426"/>
              <w:rPr>
                <w:rFonts w:ascii="Arial" w:hAnsi="Arial"/>
                <w:sz w:val="28"/>
                <w:szCs w:val="28"/>
              </w:rPr>
            </w:pPr>
          </w:p>
          <w:p w14:paraId="1A5DB821" w14:textId="2E8C489A" w:rsidR="00815FBB" w:rsidRPr="00815FBB" w:rsidRDefault="00815FBB" w:rsidP="004A0D23">
            <w:pPr>
              <w:pStyle w:val="Tekstpodstawowywcity"/>
              <w:spacing w:line="360" w:lineRule="auto"/>
              <w:ind w:left="0" w:right="612"/>
              <w:jc w:val="left"/>
              <w:rPr>
                <w:rFonts w:ascii="Times New Roman" w:hAnsi="Times New Roman"/>
                <w:sz w:val="22"/>
                <w:szCs w:val="22"/>
              </w:rPr>
            </w:pPr>
            <w:r w:rsidRPr="00815FBB">
              <w:rPr>
                <w:rFonts w:ascii="Times New Roman" w:hAnsi="Times New Roman"/>
                <w:sz w:val="22"/>
                <w:szCs w:val="22"/>
              </w:rPr>
              <w:t>Oświadczam, że następujący/e podmiot/y, na którego/</w:t>
            </w:r>
            <w:proofErr w:type="spellStart"/>
            <w:r w:rsidRPr="00815FBB">
              <w:rPr>
                <w:rFonts w:ascii="Times New Roman" w:hAnsi="Times New Roman"/>
                <w:sz w:val="22"/>
                <w:szCs w:val="22"/>
              </w:rPr>
              <w:t>ych</w:t>
            </w:r>
            <w:proofErr w:type="spellEnd"/>
            <w:r w:rsidRPr="00815FBB">
              <w:rPr>
                <w:rFonts w:ascii="Times New Roman" w:hAnsi="Times New Roman"/>
                <w:sz w:val="22"/>
                <w:szCs w:val="22"/>
              </w:rPr>
              <w:t xml:space="preserve"> zasoby powołuję się w niniejszym postępowaniu, tj.: ...................................................................... </w:t>
            </w:r>
            <w:r w:rsidR="00A22768">
              <w:rPr>
                <w:rFonts w:ascii="Times New Roman" w:hAnsi="Times New Roman"/>
                <w:sz w:val="22"/>
                <w:szCs w:val="22"/>
              </w:rPr>
              <w:t>(</w:t>
            </w:r>
            <w:r w:rsidRPr="00815FBB">
              <w:rPr>
                <w:rFonts w:ascii="Times New Roman" w:hAnsi="Times New Roman"/>
                <w:i/>
                <w:sz w:val="22"/>
                <w:szCs w:val="22"/>
              </w:rPr>
              <w:t>podać pełną nazwę firmy, adres</w:t>
            </w:r>
            <w:r w:rsidR="00A22768">
              <w:rPr>
                <w:rFonts w:ascii="Times New Roman" w:hAnsi="Times New Roman"/>
                <w:i/>
                <w:sz w:val="22"/>
                <w:szCs w:val="22"/>
              </w:rPr>
              <w:t>)</w:t>
            </w:r>
            <w:r w:rsidRPr="00815FBB">
              <w:rPr>
                <w:rFonts w:ascii="Times New Roman" w:hAnsi="Times New Roman"/>
                <w:i/>
                <w:sz w:val="22"/>
                <w:szCs w:val="22"/>
              </w:rPr>
              <w:t>,</w:t>
            </w:r>
            <w:r w:rsidRPr="00815FBB">
              <w:rPr>
                <w:rFonts w:ascii="Times New Roman" w:hAnsi="Times New Roman"/>
                <w:sz w:val="22"/>
                <w:szCs w:val="22"/>
              </w:rPr>
              <w:t xml:space="preserve"> nie podlega/ją wykluczeniu z postępowania o udzielenie zamówienia, w oparciu o przesłanki z art. 24 ust. 1 pkt 13-22 ustawy </w:t>
            </w:r>
            <w:proofErr w:type="spellStart"/>
            <w:r w:rsidRPr="00815FBB">
              <w:rPr>
                <w:rFonts w:ascii="Times New Roman" w:hAnsi="Times New Roman"/>
                <w:sz w:val="22"/>
                <w:szCs w:val="22"/>
              </w:rPr>
              <w:t>Pzp</w:t>
            </w:r>
            <w:proofErr w:type="spellEnd"/>
          </w:p>
          <w:p w14:paraId="186D7BBF" w14:textId="03054EBD" w:rsidR="00815FBB" w:rsidRDefault="00815FBB" w:rsidP="004A0D23">
            <w:pPr>
              <w:pStyle w:val="Tekstpodstawowywcity"/>
              <w:spacing w:line="360" w:lineRule="auto"/>
              <w:ind w:left="0" w:right="612"/>
              <w:jc w:val="left"/>
              <w:rPr>
                <w:rFonts w:ascii="Times New Roman" w:hAnsi="Times New Roman"/>
                <w:sz w:val="22"/>
                <w:szCs w:val="22"/>
              </w:rPr>
            </w:pPr>
          </w:p>
          <w:p w14:paraId="7DAA6559"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3B30FE61" w14:textId="77777777" w:rsidR="00815FBB" w:rsidRPr="00815FBB" w:rsidRDefault="00815FBB" w:rsidP="004A0D23">
            <w:pPr>
              <w:pStyle w:val="Tekstpodstawowywcity"/>
              <w:ind w:left="0"/>
              <w:rPr>
                <w:sz w:val="18"/>
              </w:rPr>
            </w:pPr>
            <w:r w:rsidRPr="00815FBB">
              <w:t>………………dnia, ……………</w:t>
            </w:r>
            <w:r w:rsidRPr="00815FBB">
              <w:tab/>
            </w:r>
            <w:r w:rsidRPr="00815FBB">
              <w:tab/>
            </w:r>
            <w:r w:rsidRPr="00815FBB">
              <w:tab/>
              <w:t xml:space="preserve">                      </w:t>
            </w:r>
            <w:r w:rsidRPr="00815FBB">
              <w:tab/>
              <w:t>……………………………………….....</w:t>
            </w:r>
            <w:r w:rsidRPr="00815FBB">
              <w:br/>
            </w:r>
            <w:r w:rsidRPr="00815FBB">
              <w:tab/>
            </w:r>
            <w:r w:rsidRPr="00815FBB">
              <w:tab/>
            </w:r>
            <w:r w:rsidRPr="00815FBB">
              <w:tab/>
            </w:r>
            <w:r w:rsidRPr="00815FBB">
              <w:tab/>
            </w:r>
            <w:r w:rsidRPr="00815FBB">
              <w:tab/>
            </w:r>
            <w:r w:rsidRPr="00815FBB">
              <w:tab/>
            </w:r>
            <w:r w:rsidRPr="00815FBB">
              <w:tab/>
            </w:r>
            <w:r w:rsidRPr="00815FBB">
              <w:tab/>
              <w:t xml:space="preserve">    </w:t>
            </w:r>
            <w:r w:rsidRPr="00815FBB">
              <w:rPr>
                <w:sz w:val="18"/>
              </w:rPr>
              <w:t>podpis osoby uprawnionej do</w:t>
            </w:r>
          </w:p>
          <w:p w14:paraId="619BA2F8" w14:textId="77777777" w:rsidR="00815FBB" w:rsidRPr="00815FBB" w:rsidRDefault="00815FBB" w:rsidP="004A0D23">
            <w:pPr>
              <w:pStyle w:val="Tekstpodstawowywcity"/>
              <w:ind w:left="0"/>
              <w:rPr>
                <w:sz w:val="18"/>
              </w:rPr>
            </w:pPr>
            <w:r w:rsidRPr="00815FBB">
              <w:rPr>
                <w:sz w:val="18"/>
              </w:rPr>
              <w:t xml:space="preserve">                                                                                                         reprezentowania Wykonawcy</w:t>
            </w:r>
          </w:p>
          <w:p w14:paraId="2AC7F071" w14:textId="77777777" w:rsidR="00815FBB" w:rsidRPr="00815FBB" w:rsidRDefault="00815FBB" w:rsidP="004A0D23">
            <w:pPr>
              <w:pStyle w:val="Default"/>
              <w:jc w:val="both"/>
              <w:rPr>
                <w:color w:val="auto"/>
                <w:sz w:val="20"/>
              </w:rPr>
            </w:pPr>
          </w:p>
          <w:p w14:paraId="21DC6B86"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2015AB5B"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7A5B73F5"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217C7D29"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3FDA4AD0"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3474DAE4"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01FE21B1"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0D5F3402"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185AE6C1" w14:textId="77777777" w:rsidR="00815FBB" w:rsidRPr="00815FBB" w:rsidRDefault="00815FBB" w:rsidP="004A0D23">
            <w:pPr>
              <w:pStyle w:val="Tekstpodstawowywcity"/>
              <w:spacing w:line="360" w:lineRule="auto"/>
              <w:ind w:right="612" w:hanging="426"/>
              <w:rPr>
                <w:rFonts w:ascii="Times New Roman" w:hAnsi="Times New Roman"/>
                <w:b/>
                <w:sz w:val="28"/>
                <w:szCs w:val="28"/>
                <w:u w:val="single"/>
              </w:rPr>
            </w:pPr>
            <w:r w:rsidRPr="00815FBB">
              <w:rPr>
                <w:rFonts w:ascii="Times New Roman" w:hAnsi="Times New Roman"/>
                <w:b/>
                <w:sz w:val="28"/>
                <w:szCs w:val="28"/>
                <w:u w:val="single"/>
              </w:rPr>
              <w:t>Oświadczenie dotyczące podanych informacji:</w:t>
            </w:r>
          </w:p>
          <w:p w14:paraId="7253432A" w14:textId="77777777" w:rsidR="00815FBB" w:rsidRPr="00815FBB" w:rsidRDefault="00815FBB" w:rsidP="004A0D23">
            <w:pPr>
              <w:pStyle w:val="Tekstpodstawowywcity"/>
              <w:ind w:left="0"/>
              <w:rPr>
                <w:rFonts w:ascii="Arial" w:hAnsi="Arial"/>
                <w:b/>
                <w:sz w:val="22"/>
              </w:rPr>
            </w:pPr>
          </w:p>
          <w:p w14:paraId="7F44A647" w14:textId="77777777" w:rsidR="00815FBB" w:rsidRPr="00815FBB" w:rsidRDefault="00815FBB" w:rsidP="004A0D23">
            <w:pPr>
              <w:pStyle w:val="Tekstpodstawowywcity"/>
              <w:ind w:left="0"/>
              <w:rPr>
                <w:rFonts w:ascii="Times New Roman" w:hAnsi="Times New Roman"/>
                <w:sz w:val="22"/>
              </w:rPr>
            </w:pPr>
            <w:r w:rsidRPr="00815FBB">
              <w:rPr>
                <w:rFonts w:ascii="Times New Roman" w:hAnsi="Times New Roman"/>
                <w:sz w:val="22"/>
              </w:rPr>
              <w:t>Oświadczam, że wszystkie informacje podane w powyższych oświadczeniach są aktualne i zgodne z prawdą oraz zostały przedstawione z pełną świadomością konsekwencji wprowadzenia zamawiającego w błąd przy przedstawianiu informacji.</w:t>
            </w:r>
          </w:p>
          <w:p w14:paraId="07ABF419" w14:textId="77777777" w:rsidR="00815FBB" w:rsidRPr="00815FBB" w:rsidRDefault="00815FBB" w:rsidP="004A0D23">
            <w:pPr>
              <w:pStyle w:val="Tekstpodstawowywcity"/>
              <w:ind w:left="0"/>
              <w:rPr>
                <w:rFonts w:ascii="Times New Roman" w:hAnsi="Times New Roman"/>
                <w:sz w:val="22"/>
              </w:rPr>
            </w:pPr>
          </w:p>
          <w:p w14:paraId="6AC011C3" w14:textId="77777777" w:rsidR="00815FBB" w:rsidRPr="00815FBB" w:rsidRDefault="00815FBB" w:rsidP="004A0D23">
            <w:pPr>
              <w:pStyle w:val="Tekstpodstawowywcity"/>
              <w:ind w:left="0"/>
              <w:rPr>
                <w:rFonts w:ascii="Times New Roman" w:hAnsi="Times New Roman"/>
                <w:sz w:val="22"/>
              </w:rPr>
            </w:pPr>
          </w:p>
          <w:p w14:paraId="657645E5" w14:textId="77777777" w:rsidR="00815FBB" w:rsidRPr="00815FBB" w:rsidRDefault="00815FBB" w:rsidP="004A0D23">
            <w:pPr>
              <w:pStyle w:val="Tekstpodstawowywcity"/>
              <w:ind w:left="0"/>
              <w:rPr>
                <w:rFonts w:ascii="Times New Roman" w:hAnsi="Times New Roman"/>
                <w:sz w:val="22"/>
              </w:rPr>
            </w:pPr>
          </w:p>
          <w:p w14:paraId="05645D27" w14:textId="77777777" w:rsidR="00815FBB" w:rsidRPr="00815FBB" w:rsidRDefault="00815FBB" w:rsidP="004A0D23">
            <w:pPr>
              <w:pStyle w:val="Tekstpodstawowywcity"/>
              <w:ind w:left="0"/>
              <w:rPr>
                <w:sz w:val="18"/>
              </w:rPr>
            </w:pPr>
            <w:r w:rsidRPr="00815FBB">
              <w:t>………………dnia, ……………</w:t>
            </w:r>
            <w:r w:rsidRPr="00815FBB">
              <w:tab/>
            </w:r>
            <w:r w:rsidRPr="00815FBB">
              <w:tab/>
            </w:r>
            <w:r w:rsidRPr="00815FBB">
              <w:tab/>
              <w:t xml:space="preserve">                      </w:t>
            </w:r>
            <w:r w:rsidRPr="00815FBB">
              <w:tab/>
              <w:t>……………………………………….....</w:t>
            </w:r>
            <w:r w:rsidRPr="00815FBB">
              <w:br/>
            </w:r>
            <w:r w:rsidRPr="00815FBB">
              <w:tab/>
            </w:r>
            <w:r w:rsidRPr="00815FBB">
              <w:tab/>
            </w:r>
            <w:r w:rsidRPr="00815FBB">
              <w:tab/>
            </w:r>
            <w:r w:rsidRPr="00815FBB">
              <w:tab/>
            </w:r>
            <w:r w:rsidRPr="00815FBB">
              <w:tab/>
            </w:r>
            <w:r w:rsidRPr="00815FBB">
              <w:tab/>
            </w:r>
            <w:r w:rsidRPr="00815FBB">
              <w:tab/>
            </w:r>
            <w:r w:rsidRPr="00815FBB">
              <w:tab/>
              <w:t xml:space="preserve">    </w:t>
            </w:r>
            <w:r w:rsidRPr="00815FBB">
              <w:rPr>
                <w:sz w:val="18"/>
              </w:rPr>
              <w:t>podpis osoby uprawnionej do</w:t>
            </w:r>
          </w:p>
          <w:p w14:paraId="7656576A" w14:textId="77777777" w:rsidR="00815FBB" w:rsidRPr="00815FBB" w:rsidRDefault="00815FBB" w:rsidP="004A0D23">
            <w:pPr>
              <w:pStyle w:val="Tekstpodstawowywcity"/>
              <w:ind w:left="0"/>
              <w:rPr>
                <w:sz w:val="18"/>
              </w:rPr>
            </w:pPr>
            <w:r w:rsidRPr="00815FBB">
              <w:rPr>
                <w:sz w:val="18"/>
              </w:rPr>
              <w:t xml:space="preserve">                                                                                                         reprezentowania Wykonawcy</w:t>
            </w:r>
          </w:p>
          <w:p w14:paraId="69646AD3" w14:textId="77777777" w:rsidR="00815FBB" w:rsidRPr="00815FBB" w:rsidRDefault="00815FBB" w:rsidP="004A0D23">
            <w:pPr>
              <w:pStyle w:val="Default"/>
              <w:jc w:val="both"/>
              <w:rPr>
                <w:color w:val="auto"/>
                <w:sz w:val="20"/>
              </w:rPr>
            </w:pPr>
          </w:p>
          <w:p w14:paraId="4C632174" w14:textId="77777777" w:rsidR="00815FBB" w:rsidRPr="00815FBB" w:rsidRDefault="00815FBB" w:rsidP="004A0D23">
            <w:pPr>
              <w:pStyle w:val="Tekstpodstawowywcity"/>
              <w:ind w:left="0"/>
              <w:rPr>
                <w:rFonts w:ascii="Times New Roman" w:hAnsi="Times New Roman"/>
                <w:sz w:val="22"/>
              </w:rPr>
            </w:pPr>
          </w:p>
          <w:p w14:paraId="12074233" w14:textId="77777777" w:rsidR="00815FBB" w:rsidRPr="00815FBB" w:rsidRDefault="00815FBB" w:rsidP="004A0D23">
            <w:pPr>
              <w:pStyle w:val="Tekstpodstawowywcity"/>
              <w:ind w:left="0"/>
              <w:rPr>
                <w:rFonts w:ascii="Times New Roman" w:hAnsi="Times New Roman"/>
                <w:sz w:val="22"/>
              </w:rPr>
            </w:pPr>
          </w:p>
          <w:p w14:paraId="3B8356F3" w14:textId="77777777" w:rsidR="00815FBB" w:rsidRPr="00815FBB" w:rsidRDefault="00815FBB" w:rsidP="004A0D23">
            <w:pPr>
              <w:pStyle w:val="Tekstpodstawowywcity"/>
              <w:ind w:left="0"/>
              <w:rPr>
                <w:rFonts w:ascii="Times New Roman" w:hAnsi="Times New Roman"/>
                <w:sz w:val="22"/>
              </w:rPr>
            </w:pPr>
          </w:p>
          <w:p w14:paraId="38AB7980" w14:textId="77777777" w:rsidR="00815FBB" w:rsidRPr="00815FBB" w:rsidRDefault="00815FBB" w:rsidP="004A0D23">
            <w:pPr>
              <w:pStyle w:val="Tekstpodstawowywcity"/>
              <w:ind w:left="0"/>
              <w:rPr>
                <w:rFonts w:ascii="Times New Roman" w:hAnsi="Times New Roman"/>
                <w:sz w:val="22"/>
              </w:rPr>
            </w:pPr>
          </w:p>
          <w:p w14:paraId="2560F972" w14:textId="77777777" w:rsidR="00815FBB" w:rsidRPr="00815FBB" w:rsidRDefault="00815FBB" w:rsidP="004A0D23">
            <w:pPr>
              <w:pStyle w:val="Tekstpodstawowywcity"/>
              <w:ind w:left="0"/>
              <w:rPr>
                <w:rFonts w:ascii="Times New Roman" w:hAnsi="Times New Roman"/>
                <w:sz w:val="22"/>
              </w:rPr>
            </w:pPr>
          </w:p>
          <w:p w14:paraId="144E4B01" w14:textId="77777777" w:rsidR="00815FBB" w:rsidRPr="00815FBB" w:rsidRDefault="00815FBB" w:rsidP="004A0D23">
            <w:pPr>
              <w:pStyle w:val="Tekstpodstawowywcity"/>
              <w:ind w:left="0"/>
              <w:rPr>
                <w:rFonts w:ascii="Times New Roman" w:hAnsi="Times New Roman"/>
                <w:sz w:val="22"/>
              </w:rPr>
            </w:pPr>
          </w:p>
          <w:p w14:paraId="1AA02EDF" w14:textId="77777777" w:rsidR="00815FBB" w:rsidRPr="00815FBB" w:rsidRDefault="00815FBB" w:rsidP="004A0D23">
            <w:pPr>
              <w:pStyle w:val="Tekstpodstawowywcity"/>
              <w:ind w:left="0"/>
              <w:rPr>
                <w:rFonts w:ascii="Times New Roman" w:hAnsi="Times New Roman"/>
                <w:sz w:val="22"/>
              </w:rPr>
            </w:pPr>
          </w:p>
          <w:p w14:paraId="0E32DBC2" w14:textId="77777777" w:rsidR="00815FBB" w:rsidRPr="00815FBB" w:rsidRDefault="00815FBB" w:rsidP="004A0D23">
            <w:pPr>
              <w:pStyle w:val="Tekstpodstawowywcity"/>
              <w:ind w:left="0"/>
              <w:rPr>
                <w:rFonts w:ascii="Times New Roman" w:hAnsi="Times New Roman"/>
                <w:sz w:val="22"/>
              </w:rPr>
            </w:pPr>
          </w:p>
          <w:p w14:paraId="50256489" w14:textId="77777777" w:rsidR="00815FBB" w:rsidRPr="00815FBB" w:rsidRDefault="00815FBB" w:rsidP="004A0D23">
            <w:pPr>
              <w:pStyle w:val="Tekstpodstawowywcity"/>
              <w:ind w:left="0"/>
              <w:rPr>
                <w:rFonts w:ascii="Times New Roman" w:hAnsi="Times New Roman"/>
                <w:sz w:val="22"/>
              </w:rPr>
            </w:pPr>
          </w:p>
          <w:p w14:paraId="458ECB6A" w14:textId="77777777" w:rsidR="00815FBB" w:rsidRPr="00815FBB" w:rsidRDefault="00815FBB" w:rsidP="004A0D23">
            <w:pPr>
              <w:pStyle w:val="Tekstpodstawowywcity"/>
              <w:ind w:left="0"/>
              <w:rPr>
                <w:rFonts w:ascii="Times New Roman" w:hAnsi="Times New Roman"/>
                <w:sz w:val="22"/>
              </w:rPr>
            </w:pPr>
          </w:p>
          <w:p w14:paraId="121E6DB7" w14:textId="77777777" w:rsidR="00815FBB" w:rsidRPr="00815FBB" w:rsidRDefault="00815FBB" w:rsidP="004A0D23">
            <w:pPr>
              <w:pStyle w:val="Tekstpodstawowywcity"/>
              <w:ind w:left="0"/>
              <w:rPr>
                <w:rFonts w:ascii="Times New Roman" w:hAnsi="Times New Roman"/>
                <w:sz w:val="22"/>
              </w:rPr>
            </w:pPr>
          </w:p>
          <w:p w14:paraId="3463AE8B" w14:textId="77777777" w:rsidR="00815FBB" w:rsidRPr="00815FBB" w:rsidRDefault="00815FBB" w:rsidP="004A0D23">
            <w:pPr>
              <w:pStyle w:val="Tekstpodstawowywcity"/>
              <w:ind w:left="0"/>
              <w:rPr>
                <w:rFonts w:ascii="Times New Roman" w:hAnsi="Times New Roman"/>
                <w:sz w:val="22"/>
              </w:rPr>
            </w:pPr>
          </w:p>
        </w:tc>
      </w:tr>
    </w:tbl>
    <w:p w14:paraId="7F3D276E" w14:textId="77777777" w:rsidR="00815FBB" w:rsidRPr="00BC53E9" w:rsidRDefault="00815FBB" w:rsidP="00815FBB">
      <w:pPr>
        <w:pStyle w:val="Tekstpodstawowywcity"/>
        <w:ind w:left="0"/>
        <w:rPr>
          <w:rFonts w:ascii="Arial" w:hAnsi="Arial"/>
          <w:i/>
          <w:color w:val="FF0000"/>
          <w:sz w:val="22"/>
          <w:szCs w:val="22"/>
        </w:rPr>
      </w:pPr>
    </w:p>
    <w:p w14:paraId="681EB459" w14:textId="77777777" w:rsidR="00815FBB" w:rsidRDefault="00815FBB" w:rsidP="00815FBB">
      <w:pPr>
        <w:pStyle w:val="Tekstpodstawowywcity"/>
        <w:ind w:left="0"/>
        <w:rPr>
          <w:rFonts w:ascii="Arial" w:hAnsi="Arial"/>
          <w:i/>
          <w:color w:val="FF0000"/>
          <w:sz w:val="22"/>
          <w:szCs w:val="22"/>
        </w:rPr>
      </w:pPr>
    </w:p>
    <w:p w14:paraId="7CF9B13D" w14:textId="0CFF0C7C" w:rsidR="00815FBB" w:rsidRDefault="00815FBB" w:rsidP="00815FBB">
      <w:pPr>
        <w:pStyle w:val="Tekstpodstawowywcity"/>
        <w:ind w:left="0"/>
        <w:rPr>
          <w:rFonts w:ascii="Arial" w:hAnsi="Arial"/>
          <w:i/>
          <w:color w:val="FF0000"/>
          <w:sz w:val="22"/>
          <w:szCs w:val="22"/>
        </w:rPr>
      </w:pPr>
    </w:p>
    <w:p w14:paraId="2F8EB2E9" w14:textId="77777777" w:rsidR="00815FBB" w:rsidRPr="00BC53E9" w:rsidRDefault="00815FBB" w:rsidP="00815FBB">
      <w:pPr>
        <w:pStyle w:val="Tekstpodstawowywcity"/>
        <w:ind w:left="0"/>
        <w:rPr>
          <w:rFonts w:ascii="Arial" w:hAnsi="Arial"/>
          <w:i/>
          <w:color w:val="FF0000"/>
          <w:sz w:val="22"/>
          <w:szCs w:val="22"/>
        </w:rPr>
      </w:pPr>
    </w:p>
    <w:p w14:paraId="12117B7B" w14:textId="77777777" w:rsidR="00815FBB" w:rsidRPr="003B25C2" w:rsidRDefault="00815FBB" w:rsidP="00815FBB">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C. OŚWIADCZENIE  WYKONAWCY</w:t>
      </w:r>
    </w:p>
    <w:p w14:paraId="43BADD26" w14:textId="77777777" w:rsidR="00815FBB" w:rsidRPr="003B25C2" w:rsidRDefault="00815FBB" w:rsidP="00815FBB">
      <w:pPr>
        <w:pStyle w:val="Tekstpodstawowywcity"/>
        <w:ind w:left="0"/>
        <w:jc w:val="center"/>
        <w:rPr>
          <w:rFonts w:ascii="Times New Roman" w:hAnsi="Times New Roman"/>
          <w:b/>
          <w:sz w:val="24"/>
          <w:szCs w:val="24"/>
          <w:u w:val="single"/>
        </w:rPr>
      </w:pPr>
    </w:p>
    <w:p w14:paraId="72C2CEDF" w14:textId="77777777" w:rsidR="00815FBB" w:rsidRPr="003B25C2" w:rsidRDefault="00815FBB" w:rsidP="00815FBB">
      <w:pPr>
        <w:pStyle w:val="Tekstpodstawowywcity"/>
        <w:ind w:left="0"/>
        <w:jc w:val="center"/>
        <w:rPr>
          <w:rFonts w:ascii="Times New Roman" w:hAnsi="Times New Roman"/>
          <w:b/>
          <w:sz w:val="24"/>
          <w:szCs w:val="24"/>
        </w:rPr>
      </w:pPr>
      <w:r w:rsidRPr="003B25C2">
        <w:rPr>
          <w:rFonts w:ascii="Times New Roman" w:hAnsi="Times New Roman"/>
          <w:b/>
          <w:sz w:val="24"/>
          <w:szCs w:val="24"/>
        </w:rPr>
        <w:t xml:space="preserve">składane na podstawie art. 25a ust. 1 ustawy z dnia 29 stycznia 2004 r </w:t>
      </w:r>
    </w:p>
    <w:p w14:paraId="36873992" w14:textId="77777777" w:rsidR="00815FBB" w:rsidRPr="003B25C2" w:rsidRDefault="00815FBB" w:rsidP="00815FBB">
      <w:pPr>
        <w:pStyle w:val="Tekstpodstawowywcity"/>
        <w:ind w:left="0"/>
        <w:jc w:val="center"/>
        <w:rPr>
          <w:rFonts w:ascii="Times New Roman" w:hAnsi="Times New Roman"/>
          <w:b/>
          <w:sz w:val="24"/>
          <w:szCs w:val="24"/>
        </w:rPr>
      </w:pPr>
      <w:r w:rsidRPr="003B25C2">
        <w:rPr>
          <w:rFonts w:ascii="Times New Roman" w:hAnsi="Times New Roman"/>
          <w:b/>
          <w:sz w:val="24"/>
          <w:szCs w:val="24"/>
        </w:rPr>
        <w:t>Prawo zamówień publicznych</w:t>
      </w:r>
    </w:p>
    <w:p w14:paraId="7CB879EA" w14:textId="77777777" w:rsidR="00815FBB" w:rsidRPr="003B25C2" w:rsidRDefault="00815FBB" w:rsidP="00815FBB">
      <w:pPr>
        <w:pStyle w:val="Tekstpodstawowywcity"/>
        <w:ind w:left="0"/>
        <w:jc w:val="center"/>
        <w:rPr>
          <w:rFonts w:ascii="Times New Roman" w:hAnsi="Times New Roman"/>
          <w:b/>
          <w:sz w:val="22"/>
          <w:u w:val="single"/>
        </w:rPr>
      </w:pPr>
      <w:r w:rsidRPr="003B25C2">
        <w:rPr>
          <w:rFonts w:ascii="Times New Roman" w:hAnsi="Times New Roman"/>
          <w:b/>
          <w:sz w:val="24"/>
          <w:szCs w:val="24"/>
          <w:u w:val="single"/>
        </w:rPr>
        <w:t xml:space="preserve"> o spełnianiu warunków udziału w postępowaniu</w:t>
      </w:r>
      <w:r w:rsidRPr="003B25C2">
        <w:rPr>
          <w:rFonts w:ascii="Times New Roman" w:hAnsi="Times New Roman"/>
          <w:b/>
          <w:sz w:val="22"/>
          <w:u w:val="single"/>
        </w:rPr>
        <w:t xml:space="preserve"> </w:t>
      </w:r>
    </w:p>
    <w:p w14:paraId="4C2A0B14" w14:textId="77777777" w:rsidR="00815FBB" w:rsidRPr="00815FBB" w:rsidRDefault="00815FBB" w:rsidP="00815FBB">
      <w:pPr>
        <w:pStyle w:val="Tekstpodstawowywcity"/>
        <w:ind w:left="0"/>
        <w:rPr>
          <w:rFonts w:ascii="Arial" w:hAnsi="Arial"/>
          <w:b/>
          <w:sz w:val="22"/>
        </w:rPr>
      </w:pPr>
    </w:p>
    <w:p w14:paraId="03F7EEE3" w14:textId="77777777" w:rsidR="00815FBB" w:rsidRPr="00815FBB" w:rsidRDefault="00815FBB" w:rsidP="00815FBB">
      <w:pPr>
        <w:pStyle w:val="Tekstpodstawowywcity"/>
        <w:ind w:left="0"/>
        <w:rPr>
          <w:rFonts w:ascii="Arial" w:hAnsi="Arial"/>
          <w:sz w:val="22"/>
        </w:rPr>
      </w:pPr>
      <w:r w:rsidRPr="00815FBB">
        <w:rPr>
          <w:rFonts w:ascii="Arial" w:hAnsi="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0"/>
        <w:gridCol w:w="6442"/>
      </w:tblGrid>
      <w:tr w:rsidR="00815FBB" w:rsidRPr="00815FBB" w14:paraId="0D7E59EB"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59942E2A" w14:textId="77777777" w:rsidR="00815FBB" w:rsidRPr="00815FBB" w:rsidRDefault="00815FBB" w:rsidP="004A0D23">
            <w:pPr>
              <w:pStyle w:val="Tekstpodstawowywcity"/>
              <w:ind w:left="0"/>
              <w:jc w:val="center"/>
              <w:rPr>
                <w:rFonts w:ascii="Arial Narrow" w:hAnsi="Arial Narrow"/>
                <w:b/>
              </w:rPr>
            </w:pPr>
            <w:r w:rsidRPr="00815FBB">
              <w:rPr>
                <w:rFonts w:ascii="Arial Narrow" w:hAnsi="Arial Narrow"/>
                <w:b/>
              </w:rPr>
              <w:t>Nazwa zamówienia</w:t>
            </w:r>
          </w:p>
        </w:tc>
        <w:tc>
          <w:tcPr>
            <w:tcW w:w="6442" w:type="dxa"/>
            <w:tcBorders>
              <w:top w:val="single" w:sz="4" w:space="0" w:color="auto"/>
              <w:left w:val="single" w:sz="4" w:space="0" w:color="auto"/>
              <w:bottom w:val="single" w:sz="4" w:space="0" w:color="auto"/>
              <w:right w:val="single" w:sz="4" w:space="0" w:color="auto"/>
            </w:tcBorders>
          </w:tcPr>
          <w:p w14:paraId="24BBE7D6" w14:textId="77777777" w:rsidR="00815FBB" w:rsidRPr="00815FBB" w:rsidRDefault="00815FBB" w:rsidP="004A0D23">
            <w:pPr>
              <w:pStyle w:val="tyt"/>
              <w:keepNext w:val="0"/>
              <w:spacing w:before="0" w:after="0"/>
              <w:rPr>
                <w:w w:val="105"/>
                <w:sz w:val="20"/>
              </w:rPr>
            </w:pPr>
            <w:r w:rsidRPr="00815FBB">
              <w:rPr>
                <w:w w:val="105"/>
                <w:sz w:val="20"/>
              </w:rPr>
              <w:t xml:space="preserve">Projekt modernizacji oczyszczalni w Zebrzydowicach </w:t>
            </w:r>
          </w:p>
          <w:p w14:paraId="57B9C9C4" w14:textId="77777777" w:rsidR="00815FBB" w:rsidRPr="00815FBB" w:rsidRDefault="00815FBB" w:rsidP="004A0D23">
            <w:pPr>
              <w:pStyle w:val="tyt"/>
              <w:keepNext w:val="0"/>
              <w:spacing w:before="0" w:after="0"/>
              <w:rPr>
                <w:rFonts w:ascii="Arial Narrow" w:hAnsi="Arial Narrow"/>
                <w:w w:val="105"/>
                <w:sz w:val="20"/>
              </w:rPr>
            </w:pPr>
            <w:r w:rsidRPr="00815FBB">
              <w:rPr>
                <w:w w:val="105"/>
                <w:sz w:val="20"/>
              </w:rPr>
              <w:t xml:space="preserve">wraz z elementami </w:t>
            </w:r>
            <w:proofErr w:type="spellStart"/>
            <w:r w:rsidRPr="00815FBB">
              <w:rPr>
                <w:w w:val="105"/>
                <w:sz w:val="20"/>
              </w:rPr>
              <w:t>fotowoltaiki</w:t>
            </w:r>
            <w:proofErr w:type="spellEnd"/>
            <w:r w:rsidRPr="00815FBB">
              <w:rPr>
                <w:w w:val="105"/>
                <w:sz w:val="20"/>
              </w:rPr>
              <w:t>.</w:t>
            </w:r>
          </w:p>
        </w:tc>
      </w:tr>
      <w:tr w:rsidR="00815FBB" w:rsidRPr="00815FBB" w14:paraId="3BDEB262"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tcPr>
          <w:p w14:paraId="434C4D8F" w14:textId="77777777" w:rsidR="00815FBB" w:rsidRPr="00815FBB" w:rsidRDefault="00815FBB" w:rsidP="004A0D23">
            <w:pPr>
              <w:pStyle w:val="Tekstpodstawowywcity"/>
              <w:ind w:left="0"/>
              <w:jc w:val="center"/>
              <w:rPr>
                <w:rFonts w:ascii="Arial Narrow" w:hAnsi="Arial Narrow"/>
                <w:b/>
              </w:rPr>
            </w:pPr>
          </w:p>
          <w:p w14:paraId="614841D6" w14:textId="77777777" w:rsidR="00815FBB" w:rsidRPr="00815FBB" w:rsidRDefault="00815FBB" w:rsidP="004A0D23">
            <w:pPr>
              <w:pStyle w:val="Tekstpodstawowywcity"/>
              <w:ind w:left="0"/>
              <w:jc w:val="center"/>
              <w:rPr>
                <w:rFonts w:ascii="Arial Narrow" w:hAnsi="Arial Narrow"/>
                <w:b/>
              </w:rPr>
            </w:pPr>
            <w:r w:rsidRPr="00815FBB">
              <w:rPr>
                <w:rFonts w:ascii="Arial Narrow" w:hAnsi="Arial Narrow"/>
                <w:b/>
              </w:rPr>
              <w:t>Nazwa Wykonawcy</w:t>
            </w:r>
          </w:p>
          <w:p w14:paraId="2C12953F" w14:textId="77777777" w:rsidR="00815FBB" w:rsidRPr="00815FBB" w:rsidRDefault="00815FBB" w:rsidP="004A0D23">
            <w:pPr>
              <w:pStyle w:val="Tekstpodstawowywcity"/>
              <w:ind w:left="0"/>
              <w:jc w:val="center"/>
              <w:rPr>
                <w:rFonts w:ascii="Arial Narrow" w:hAnsi="Arial Narrow"/>
                <w:b/>
              </w:rPr>
            </w:pPr>
          </w:p>
        </w:tc>
        <w:tc>
          <w:tcPr>
            <w:tcW w:w="6442" w:type="dxa"/>
            <w:tcBorders>
              <w:top w:val="single" w:sz="4" w:space="0" w:color="auto"/>
              <w:left w:val="single" w:sz="4" w:space="0" w:color="auto"/>
              <w:bottom w:val="single" w:sz="4" w:space="0" w:color="auto"/>
              <w:right w:val="single" w:sz="4" w:space="0" w:color="auto"/>
            </w:tcBorders>
          </w:tcPr>
          <w:p w14:paraId="5FF457F1" w14:textId="77777777" w:rsidR="00815FBB" w:rsidRPr="00815FBB" w:rsidRDefault="00815FBB" w:rsidP="004A0D23">
            <w:pPr>
              <w:pStyle w:val="Tekstpodstawowywcity"/>
              <w:ind w:left="0"/>
              <w:rPr>
                <w:rFonts w:ascii="Arial Narrow" w:hAnsi="Arial Narrow"/>
                <w:b/>
              </w:rPr>
            </w:pPr>
          </w:p>
        </w:tc>
      </w:tr>
      <w:tr w:rsidR="00815FBB" w:rsidRPr="00815FBB" w14:paraId="647484A2"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tcPr>
          <w:p w14:paraId="696E40C7" w14:textId="77777777" w:rsidR="00815FBB" w:rsidRPr="00815FBB" w:rsidRDefault="00815FBB" w:rsidP="004A0D23">
            <w:pPr>
              <w:pStyle w:val="Tekstpodstawowywcity"/>
              <w:ind w:left="0"/>
              <w:jc w:val="center"/>
              <w:rPr>
                <w:rFonts w:ascii="Arial Narrow" w:hAnsi="Arial Narrow"/>
                <w:b/>
              </w:rPr>
            </w:pPr>
          </w:p>
          <w:p w14:paraId="45B7F0B4" w14:textId="77777777" w:rsidR="00815FBB" w:rsidRPr="00815FBB" w:rsidRDefault="00815FBB" w:rsidP="004A0D23">
            <w:pPr>
              <w:pStyle w:val="Tekstpodstawowywcity"/>
              <w:ind w:left="0"/>
              <w:jc w:val="center"/>
              <w:rPr>
                <w:rFonts w:ascii="Arial Narrow" w:hAnsi="Arial Narrow"/>
                <w:b/>
              </w:rPr>
            </w:pPr>
            <w:r w:rsidRPr="00815FBB">
              <w:rPr>
                <w:rFonts w:ascii="Arial Narrow" w:hAnsi="Arial Narrow"/>
                <w:b/>
              </w:rPr>
              <w:t>Adres Wykonawcy</w:t>
            </w:r>
          </w:p>
          <w:p w14:paraId="3C99FE23" w14:textId="77777777" w:rsidR="00815FBB" w:rsidRPr="00815FBB" w:rsidRDefault="00815FBB" w:rsidP="004A0D23">
            <w:pPr>
              <w:pStyle w:val="Tekstpodstawowywcity"/>
              <w:ind w:left="0"/>
              <w:jc w:val="center"/>
              <w:rPr>
                <w:rFonts w:ascii="Arial Narrow" w:hAnsi="Arial Narrow"/>
                <w:b/>
              </w:rPr>
            </w:pPr>
          </w:p>
        </w:tc>
        <w:tc>
          <w:tcPr>
            <w:tcW w:w="6442" w:type="dxa"/>
            <w:tcBorders>
              <w:top w:val="single" w:sz="4" w:space="0" w:color="auto"/>
              <w:left w:val="single" w:sz="4" w:space="0" w:color="auto"/>
              <w:bottom w:val="single" w:sz="4" w:space="0" w:color="auto"/>
              <w:right w:val="single" w:sz="4" w:space="0" w:color="auto"/>
            </w:tcBorders>
          </w:tcPr>
          <w:p w14:paraId="7AB748E5" w14:textId="77777777" w:rsidR="00815FBB" w:rsidRPr="00815FBB" w:rsidRDefault="00815FBB" w:rsidP="004A0D23">
            <w:pPr>
              <w:pStyle w:val="Tekstpodstawowywcity"/>
              <w:ind w:left="0"/>
              <w:rPr>
                <w:rFonts w:ascii="Arial Narrow" w:hAnsi="Arial Narrow"/>
                <w:b/>
              </w:rPr>
            </w:pPr>
          </w:p>
        </w:tc>
      </w:tr>
    </w:tbl>
    <w:p w14:paraId="6511160A" w14:textId="77777777" w:rsidR="00815FBB" w:rsidRPr="00815FBB" w:rsidRDefault="00815FBB" w:rsidP="00815FBB">
      <w:pPr>
        <w:pStyle w:val="Tekstpodstawowywcity"/>
        <w:ind w:left="0"/>
        <w:rPr>
          <w:rFonts w:ascii="Arial" w:hAnsi="Arial"/>
          <w:b/>
          <w:sz w:val="22"/>
        </w:rPr>
      </w:pPr>
      <w:r w:rsidRPr="00815FBB">
        <w:rPr>
          <w:rFonts w:ascii="Arial" w:hAnsi="Arial"/>
          <w:sz w:val="22"/>
        </w:rPr>
        <w:t xml:space="preserve"> </w:t>
      </w:r>
    </w:p>
    <w:p w14:paraId="5B8759A5" w14:textId="77777777" w:rsidR="00815FBB" w:rsidRPr="00815FBB" w:rsidRDefault="00815FBB" w:rsidP="00815FBB">
      <w:pPr>
        <w:pStyle w:val="Tekstpodstawowywcity"/>
        <w:ind w:left="0"/>
        <w:rPr>
          <w:rFonts w:ascii="Arial" w:hAnsi="Arial"/>
          <w:b/>
          <w:sz w:val="22"/>
        </w:rPr>
      </w:pPr>
    </w:p>
    <w:tbl>
      <w:tblPr>
        <w:tblW w:w="935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815FBB" w:rsidRPr="00815FBB" w14:paraId="0092B1FE" w14:textId="77777777" w:rsidTr="00815FBB">
        <w:tc>
          <w:tcPr>
            <w:tcW w:w="9356" w:type="dxa"/>
            <w:tcBorders>
              <w:top w:val="nil"/>
              <w:left w:val="nil"/>
              <w:bottom w:val="nil"/>
              <w:right w:val="nil"/>
            </w:tcBorders>
          </w:tcPr>
          <w:p w14:paraId="7286EAE0" w14:textId="77777777" w:rsidR="00815FBB" w:rsidRPr="00815FBB" w:rsidRDefault="00815FBB" w:rsidP="004A0D23">
            <w:pPr>
              <w:pStyle w:val="Tekstpodstawowywcity"/>
              <w:ind w:left="0"/>
              <w:rPr>
                <w:rFonts w:ascii="Arial Narrow" w:hAnsi="Arial Narrow"/>
                <w:b/>
                <w:sz w:val="22"/>
              </w:rPr>
            </w:pPr>
          </w:p>
          <w:p w14:paraId="3CED8EB5" w14:textId="77777777" w:rsidR="00815FBB" w:rsidRPr="00815FBB" w:rsidRDefault="00815FBB" w:rsidP="004A0D23">
            <w:pPr>
              <w:pStyle w:val="Tekstpodstawowywcity"/>
              <w:ind w:left="0"/>
              <w:rPr>
                <w:rFonts w:ascii="Times New Roman" w:hAnsi="Times New Roman"/>
                <w:b/>
                <w:sz w:val="28"/>
                <w:szCs w:val="28"/>
                <w:u w:val="single"/>
              </w:rPr>
            </w:pPr>
            <w:r w:rsidRPr="00815FBB">
              <w:rPr>
                <w:rFonts w:ascii="Times New Roman" w:hAnsi="Times New Roman"/>
                <w:b/>
                <w:sz w:val="28"/>
                <w:szCs w:val="28"/>
                <w:u w:val="single"/>
              </w:rPr>
              <w:t>Informacja dotycząca Wykonawcy:</w:t>
            </w:r>
          </w:p>
          <w:p w14:paraId="00888EFF" w14:textId="77777777" w:rsidR="00815FBB" w:rsidRPr="00815FBB" w:rsidRDefault="00815FBB" w:rsidP="004A0D23">
            <w:pPr>
              <w:pStyle w:val="Tekstpodstawowywcity"/>
              <w:ind w:left="0"/>
              <w:rPr>
                <w:rFonts w:ascii="Times New Roman" w:hAnsi="Times New Roman"/>
                <w:sz w:val="22"/>
                <w:szCs w:val="22"/>
              </w:rPr>
            </w:pPr>
          </w:p>
          <w:p w14:paraId="11E28CEE" w14:textId="1855EEFB"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 xml:space="preserve">Oświadczam, że spełniam warunki udziału w postępowaniu określone przez Zamawiającego </w:t>
            </w:r>
            <w:r w:rsidRPr="00815FBB">
              <w:rPr>
                <w:rFonts w:ascii="Times New Roman" w:hAnsi="Times New Roman"/>
                <w:sz w:val="22"/>
                <w:szCs w:val="22"/>
              </w:rPr>
              <w:br/>
              <w:t>w ogłoszeniu o zamówieniu oraz w pkt 3. rozdziału XII Specyfikacji Istotnych Warunków Zamówienia</w:t>
            </w:r>
          </w:p>
          <w:p w14:paraId="3B453418" w14:textId="77777777" w:rsidR="00815FBB" w:rsidRPr="00815FBB" w:rsidRDefault="00815FBB" w:rsidP="004A0D23">
            <w:pPr>
              <w:pStyle w:val="Tekstpodstawowywcity"/>
              <w:ind w:left="0"/>
              <w:rPr>
                <w:rFonts w:ascii="Times New Roman" w:hAnsi="Times New Roman"/>
                <w:sz w:val="22"/>
                <w:szCs w:val="22"/>
              </w:rPr>
            </w:pPr>
          </w:p>
          <w:p w14:paraId="68EC5372" w14:textId="77777777" w:rsidR="00815FBB" w:rsidRPr="00815FBB" w:rsidRDefault="00815FBB" w:rsidP="004A0D23">
            <w:pPr>
              <w:pStyle w:val="Tekstpodstawowywcity"/>
              <w:ind w:left="0"/>
              <w:rPr>
                <w:rFonts w:ascii="Times New Roman" w:hAnsi="Times New Roman"/>
                <w:sz w:val="22"/>
                <w:szCs w:val="22"/>
              </w:rPr>
            </w:pPr>
          </w:p>
          <w:p w14:paraId="4D4A32F3" w14:textId="77777777" w:rsidR="00815FBB" w:rsidRPr="00815FBB" w:rsidRDefault="00815FBB" w:rsidP="004A0D23">
            <w:pPr>
              <w:pStyle w:val="Tekstpodstawowywcity"/>
              <w:ind w:left="0"/>
              <w:rPr>
                <w:rFonts w:ascii="Times New Roman" w:hAnsi="Times New Roman"/>
                <w:sz w:val="22"/>
                <w:szCs w:val="22"/>
              </w:rPr>
            </w:pPr>
          </w:p>
          <w:p w14:paraId="32917BC1" w14:textId="77777777" w:rsidR="00815FBB" w:rsidRPr="00815FBB" w:rsidRDefault="00815FBB" w:rsidP="004A0D23">
            <w:pPr>
              <w:pStyle w:val="Tekstpodstawowywcity"/>
              <w:ind w:left="0"/>
              <w:rPr>
                <w:rFonts w:ascii="Times New Roman" w:hAnsi="Times New Roman"/>
                <w:sz w:val="22"/>
                <w:szCs w:val="22"/>
              </w:rPr>
            </w:pPr>
          </w:p>
          <w:p w14:paraId="12456F09" w14:textId="77777777" w:rsidR="00815FBB" w:rsidRPr="00815FBB" w:rsidRDefault="00815FBB" w:rsidP="004A0D23">
            <w:pPr>
              <w:pStyle w:val="Tekstpodstawowywcity"/>
              <w:ind w:left="0"/>
              <w:rPr>
                <w:rFonts w:ascii="Times New Roman" w:hAnsi="Times New Roman"/>
                <w:sz w:val="22"/>
                <w:szCs w:val="22"/>
              </w:rPr>
            </w:pPr>
          </w:p>
          <w:p w14:paraId="0CC17088" w14:textId="77777777" w:rsidR="00815FBB" w:rsidRPr="00815FBB" w:rsidRDefault="00815FBB" w:rsidP="004A0D23">
            <w:pPr>
              <w:pStyle w:val="Tekstpodstawowywcity"/>
              <w:ind w:left="0"/>
              <w:rPr>
                <w:rFonts w:ascii="Times New Roman" w:hAnsi="Times New Roman"/>
                <w:sz w:val="22"/>
                <w:szCs w:val="22"/>
              </w:rPr>
            </w:pPr>
          </w:p>
          <w:p w14:paraId="7406D716" w14:textId="77777777" w:rsidR="00815FBB" w:rsidRPr="00815FBB" w:rsidRDefault="00815FBB" w:rsidP="004A0D23">
            <w:pPr>
              <w:pStyle w:val="Tekstpodstawowywcity"/>
              <w:ind w:left="0"/>
              <w:rPr>
                <w:sz w:val="18"/>
              </w:rPr>
            </w:pPr>
            <w:r w:rsidRPr="00815FBB">
              <w:t>………………dnia, ……………</w:t>
            </w:r>
            <w:r w:rsidRPr="00815FBB">
              <w:tab/>
            </w:r>
            <w:r w:rsidRPr="00815FBB">
              <w:tab/>
            </w:r>
            <w:r w:rsidRPr="00815FBB">
              <w:tab/>
              <w:t xml:space="preserve">                      </w:t>
            </w:r>
            <w:r w:rsidRPr="00815FBB">
              <w:tab/>
              <w:t>……………………………………….....</w:t>
            </w:r>
            <w:r w:rsidRPr="00815FBB">
              <w:br/>
            </w:r>
            <w:r w:rsidRPr="00815FBB">
              <w:tab/>
            </w:r>
            <w:r w:rsidRPr="00815FBB">
              <w:tab/>
            </w:r>
            <w:r w:rsidRPr="00815FBB">
              <w:tab/>
            </w:r>
            <w:r w:rsidRPr="00815FBB">
              <w:tab/>
            </w:r>
            <w:r w:rsidRPr="00815FBB">
              <w:tab/>
            </w:r>
            <w:r w:rsidRPr="00815FBB">
              <w:tab/>
            </w:r>
            <w:r w:rsidRPr="00815FBB">
              <w:tab/>
            </w:r>
            <w:r w:rsidRPr="00815FBB">
              <w:tab/>
              <w:t xml:space="preserve">    </w:t>
            </w:r>
            <w:r w:rsidRPr="00815FBB">
              <w:rPr>
                <w:sz w:val="18"/>
              </w:rPr>
              <w:t>podpis osoby uprawnionej do</w:t>
            </w:r>
          </w:p>
          <w:p w14:paraId="45766459" w14:textId="77777777" w:rsidR="00815FBB" w:rsidRPr="00815FBB" w:rsidRDefault="00815FBB" w:rsidP="004A0D23">
            <w:pPr>
              <w:pStyle w:val="Tekstpodstawowywcity"/>
              <w:ind w:left="0"/>
              <w:rPr>
                <w:sz w:val="18"/>
              </w:rPr>
            </w:pPr>
            <w:r w:rsidRPr="00815FBB">
              <w:rPr>
                <w:sz w:val="18"/>
              </w:rPr>
              <w:t xml:space="preserve">                                                                                                         reprezentowania Wykonawcy</w:t>
            </w:r>
          </w:p>
          <w:p w14:paraId="69F47FD3" w14:textId="77777777" w:rsidR="00815FBB" w:rsidRPr="00815FBB" w:rsidRDefault="00815FBB" w:rsidP="004A0D23">
            <w:pPr>
              <w:pStyle w:val="Default"/>
              <w:jc w:val="both"/>
              <w:rPr>
                <w:color w:val="auto"/>
                <w:sz w:val="20"/>
              </w:rPr>
            </w:pPr>
          </w:p>
          <w:p w14:paraId="63D8A528" w14:textId="77777777" w:rsidR="00815FBB" w:rsidRPr="00815FBB" w:rsidRDefault="00815FBB" w:rsidP="004A0D23">
            <w:pPr>
              <w:pStyle w:val="Tekstpodstawowywcity"/>
              <w:ind w:left="0"/>
              <w:rPr>
                <w:rFonts w:ascii="Times New Roman" w:hAnsi="Times New Roman"/>
                <w:sz w:val="22"/>
                <w:szCs w:val="22"/>
              </w:rPr>
            </w:pPr>
          </w:p>
          <w:p w14:paraId="0944D1C4" w14:textId="77777777" w:rsidR="00815FBB" w:rsidRPr="00815FBB" w:rsidRDefault="00815FBB" w:rsidP="004A0D23">
            <w:pPr>
              <w:pStyle w:val="Tekstpodstawowywcity"/>
              <w:ind w:left="0"/>
              <w:rPr>
                <w:rFonts w:ascii="Times New Roman" w:hAnsi="Times New Roman"/>
                <w:sz w:val="22"/>
                <w:szCs w:val="22"/>
              </w:rPr>
            </w:pPr>
          </w:p>
          <w:p w14:paraId="303004B3" w14:textId="77777777" w:rsidR="00815FBB" w:rsidRPr="00815FBB" w:rsidRDefault="00815FBB" w:rsidP="004A0D23">
            <w:pPr>
              <w:pStyle w:val="Tekstpodstawowywcity"/>
              <w:ind w:left="0"/>
              <w:rPr>
                <w:rFonts w:ascii="Times New Roman" w:hAnsi="Times New Roman"/>
                <w:sz w:val="22"/>
                <w:szCs w:val="22"/>
              </w:rPr>
            </w:pPr>
          </w:p>
          <w:p w14:paraId="3D311F38" w14:textId="77777777" w:rsidR="00815FBB" w:rsidRPr="00815FBB" w:rsidRDefault="00815FBB" w:rsidP="004A0D23">
            <w:pPr>
              <w:pStyle w:val="Tekstpodstawowywcity"/>
              <w:ind w:left="0"/>
              <w:rPr>
                <w:rFonts w:ascii="Times New Roman" w:hAnsi="Times New Roman"/>
                <w:sz w:val="22"/>
                <w:szCs w:val="22"/>
              </w:rPr>
            </w:pPr>
          </w:p>
          <w:p w14:paraId="2087792B" w14:textId="77777777" w:rsidR="00815FBB" w:rsidRPr="00815FBB" w:rsidRDefault="00815FBB" w:rsidP="004A0D23">
            <w:pPr>
              <w:pStyle w:val="Tekstpodstawowywcity"/>
              <w:ind w:left="0"/>
              <w:rPr>
                <w:rFonts w:ascii="Times New Roman" w:hAnsi="Times New Roman"/>
                <w:sz w:val="22"/>
                <w:szCs w:val="22"/>
              </w:rPr>
            </w:pPr>
          </w:p>
          <w:p w14:paraId="08402796" w14:textId="77777777" w:rsidR="00815FBB" w:rsidRPr="00815FBB" w:rsidRDefault="00815FBB" w:rsidP="004A0D23">
            <w:pPr>
              <w:pStyle w:val="Tekstpodstawowywcity"/>
              <w:ind w:left="0"/>
              <w:rPr>
                <w:rFonts w:ascii="Times New Roman" w:hAnsi="Times New Roman"/>
                <w:b/>
                <w:sz w:val="28"/>
                <w:szCs w:val="28"/>
                <w:u w:val="single"/>
              </w:rPr>
            </w:pPr>
            <w:r w:rsidRPr="00815FBB">
              <w:rPr>
                <w:rFonts w:ascii="Times New Roman" w:hAnsi="Times New Roman"/>
                <w:b/>
                <w:sz w:val="28"/>
                <w:szCs w:val="28"/>
                <w:u w:val="single"/>
              </w:rPr>
              <w:t>Informacja w związku z poleganiem na zasobach innych podmiotów:</w:t>
            </w:r>
          </w:p>
          <w:p w14:paraId="203B6B7A" w14:textId="77777777" w:rsidR="00815FBB" w:rsidRPr="00815FBB" w:rsidRDefault="00815FBB" w:rsidP="004A0D23">
            <w:pPr>
              <w:pStyle w:val="Tekstpodstawowywcity"/>
              <w:ind w:left="0"/>
              <w:rPr>
                <w:rFonts w:ascii="Times New Roman" w:hAnsi="Times New Roman"/>
                <w:sz w:val="22"/>
                <w:szCs w:val="22"/>
              </w:rPr>
            </w:pPr>
          </w:p>
          <w:p w14:paraId="2296F3D3" w14:textId="16E2C0AB"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Oświadczam, że w celu wykazania spełniania warunków udziału w postępowaniu, określonych przez Zamawiającego w ogłoszeniu o zamówieniu oraz w pkt 3. rozdziału XII Specyfikacji Istotnych Warunków Zamówienia,</w:t>
            </w:r>
          </w:p>
          <w:p w14:paraId="1414AA97" w14:textId="77777777" w:rsidR="00815FBB" w:rsidRPr="00815FBB" w:rsidRDefault="00815FBB" w:rsidP="004A0D23">
            <w:pPr>
              <w:pStyle w:val="Tekstpodstawowywcity"/>
              <w:ind w:left="0"/>
              <w:rPr>
                <w:rFonts w:ascii="Times New Roman" w:hAnsi="Times New Roman"/>
                <w:sz w:val="22"/>
                <w:szCs w:val="22"/>
              </w:rPr>
            </w:pPr>
          </w:p>
          <w:p w14:paraId="77E11A86" w14:textId="77777777" w:rsidR="00815FBB" w:rsidRPr="00815FBB" w:rsidRDefault="00815FBB" w:rsidP="004A0D23">
            <w:pPr>
              <w:pStyle w:val="Tekstpodstawowywcity"/>
              <w:ind w:left="0"/>
              <w:rPr>
                <w:rFonts w:ascii="Times New Roman" w:hAnsi="Times New Roman"/>
                <w:sz w:val="22"/>
                <w:szCs w:val="22"/>
              </w:rPr>
            </w:pPr>
          </w:p>
          <w:p w14:paraId="11C38550" w14:textId="77777777"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    polegam na zasobach innego/</w:t>
            </w:r>
            <w:proofErr w:type="spellStart"/>
            <w:r w:rsidRPr="00815FBB">
              <w:rPr>
                <w:rFonts w:ascii="Times New Roman" w:hAnsi="Times New Roman"/>
                <w:sz w:val="22"/>
                <w:szCs w:val="22"/>
              </w:rPr>
              <w:t>ych</w:t>
            </w:r>
            <w:proofErr w:type="spellEnd"/>
            <w:r w:rsidRPr="00815FBB">
              <w:rPr>
                <w:rFonts w:ascii="Times New Roman" w:hAnsi="Times New Roman"/>
                <w:sz w:val="22"/>
                <w:szCs w:val="22"/>
              </w:rPr>
              <w:t xml:space="preserve"> podmiotu/ów</w:t>
            </w:r>
          </w:p>
          <w:p w14:paraId="14DE00A4" w14:textId="77777777" w:rsidR="00815FBB" w:rsidRPr="00815FBB" w:rsidRDefault="00815FBB" w:rsidP="004A0D23">
            <w:pPr>
              <w:pStyle w:val="Tekstpodstawowywcity"/>
              <w:ind w:left="0"/>
              <w:rPr>
                <w:rFonts w:ascii="Times New Roman" w:hAnsi="Times New Roman"/>
                <w:sz w:val="22"/>
                <w:szCs w:val="22"/>
              </w:rPr>
            </w:pPr>
          </w:p>
          <w:p w14:paraId="23CB5E5C" w14:textId="77777777"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    nie polegam na zasobach innego/</w:t>
            </w:r>
            <w:proofErr w:type="spellStart"/>
            <w:r w:rsidRPr="00815FBB">
              <w:rPr>
                <w:rFonts w:ascii="Times New Roman" w:hAnsi="Times New Roman"/>
                <w:sz w:val="22"/>
                <w:szCs w:val="22"/>
              </w:rPr>
              <w:t>ych</w:t>
            </w:r>
            <w:proofErr w:type="spellEnd"/>
            <w:r w:rsidRPr="00815FBB">
              <w:rPr>
                <w:rFonts w:ascii="Times New Roman" w:hAnsi="Times New Roman"/>
                <w:sz w:val="22"/>
                <w:szCs w:val="22"/>
              </w:rPr>
              <w:t xml:space="preserve"> podmiotu/ów</w:t>
            </w:r>
          </w:p>
          <w:p w14:paraId="4BEFAD89" w14:textId="77777777" w:rsidR="00815FBB" w:rsidRPr="00815FBB" w:rsidRDefault="00815FBB" w:rsidP="004A0D23">
            <w:pPr>
              <w:pStyle w:val="Tekstpodstawowywcity"/>
              <w:ind w:left="0"/>
              <w:rPr>
                <w:rFonts w:ascii="Times New Roman" w:hAnsi="Times New Roman"/>
                <w:i/>
                <w:sz w:val="22"/>
                <w:szCs w:val="22"/>
              </w:rPr>
            </w:pPr>
            <w:r w:rsidRPr="00815FBB">
              <w:rPr>
                <w:rFonts w:ascii="Times New Roman" w:hAnsi="Times New Roman"/>
                <w:i/>
                <w:sz w:val="22"/>
                <w:szCs w:val="22"/>
              </w:rPr>
              <w:t>/ zaznaczyć właściwe /</w:t>
            </w:r>
          </w:p>
          <w:p w14:paraId="44E150DD" w14:textId="77777777" w:rsidR="00815FBB" w:rsidRPr="00815FBB" w:rsidRDefault="00815FBB" w:rsidP="004A0D23">
            <w:pPr>
              <w:pStyle w:val="Tekstpodstawowywcity"/>
              <w:ind w:left="0"/>
              <w:rPr>
                <w:rFonts w:ascii="Times New Roman" w:hAnsi="Times New Roman"/>
                <w:sz w:val="22"/>
                <w:szCs w:val="22"/>
              </w:rPr>
            </w:pPr>
          </w:p>
          <w:p w14:paraId="12E7FDF0" w14:textId="77777777" w:rsidR="00815FBB" w:rsidRPr="00815FBB" w:rsidRDefault="00815FBB" w:rsidP="004A0D23">
            <w:pPr>
              <w:pStyle w:val="Tekstpodstawowywcity"/>
              <w:ind w:left="0"/>
              <w:rPr>
                <w:rFonts w:ascii="Times New Roman" w:hAnsi="Times New Roman"/>
                <w:sz w:val="22"/>
                <w:szCs w:val="22"/>
              </w:rPr>
            </w:pPr>
          </w:p>
          <w:p w14:paraId="690596E2" w14:textId="77777777" w:rsidR="00815FBB" w:rsidRPr="00815FBB" w:rsidRDefault="00815FBB" w:rsidP="004A0D23">
            <w:pPr>
              <w:pStyle w:val="Tekstpodstawowywcity"/>
              <w:ind w:left="0"/>
              <w:rPr>
                <w:rFonts w:ascii="Times New Roman" w:hAnsi="Times New Roman"/>
                <w:sz w:val="22"/>
                <w:szCs w:val="22"/>
              </w:rPr>
            </w:pPr>
          </w:p>
          <w:p w14:paraId="167A4CDF" w14:textId="77777777" w:rsidR="00815FBB" w:rsidRPr="00815FBB" w:rsidRDefault="00815FBB" w:rsidP="004A0D23">
            <w:pPr>
              <w:pStyle w:val="Tekstpodstawowywcity"/>
              <w:ind w:left="0"/>
              <w:rPr>
                <w:rFonts w:ascii="Times New Roman" w:hAnsi="Times New Roman"/>
                <w:sz w:val="22"/>
                <w:szCs w:val="22"/>
              </w:rPr>
            </w:pPr>
          </w:p>
          <w:p w14:paraId="6CE3C8A6" w14:textId="33BDE3A8" w:rsidR="00815FBB" w:rsidRPr="00815FBB" w:rsidRDefault="00815FBB" w:rsidP="004A0D23">
            <w:pPr>
              <w:pStyle w:val="Tekstpodstawowywcity"/>
              <w:ind w:left="0"/>
              <w:rPr>
                <w:rFonts w:ascii="Times New Roman" w:hAnsi="Times New Roman"/>
                <w:sz w:val="22"/>
                <w:szCs w:val="22"/>
              </w:rPr>
            </w:pPr>
          </w:p>
          <w:p w14:paraId="16D38105" w14:textId="77777777" w:rsidR="00815FBB" w:rsidRPr="00815FBB" w:rsidRDefault="00815FBB" w:rsidP="004A0D23">
            <w:pPr>
              <w:pStyle w:val="Tekstpodstawowywcity"/>
              <w:ind w:left="0"/>
              <w:rPr>
                <w:rFonts w:ascii="Times New Roman" w:hAnsi="Times New Roman"/>
                <w:sz w:val="22"/>
                <w:szCs w:val="22"/>
              </w:rPr>
            </w:pPr>
          </w:p>
          <w:p w14:paraId="799566A3" w14:textId="77777777" w:rsidR="00815FBB" w:rsidRPr="00815FBB" w:rsidRDefault="00815FBB" w:rsidP="004A0D23">
            <w:pPr>
              <w:pStyle w:val="Tekstpodstawowywcity"/>
              <w:ind w:left="0"/>
              <w:rPr>
                <w:rFonts w:ascii="Times New Roman" w:hAnsi="Times New Roman"/>
                <w:sz w:val="22"/>
                <w:szCs w:val="22"/>
              </w:rPr>
            </w:pPr>
          </w:p>
          <w:p w14:paraId="738F6F6D" w14:textId="77777777" w:rsidR="00815FBB" w:rsidRPr="00815FBB" w:rsidRDefault="00815FBB" w:rsidP="004A0D23">
            <w:pPr>
              <w:pStyle w:val="Tekstpodstawowywcity"/>
              <w:ind w:left="0"/>
              <w:rPr>
                <w:rFonts w:ascii="Times New Roman" w:hAnsi="Times New Roman"/>
                <w:sz w:val="22"/>
                <w:szCs w:val="22"/>
              </w:rPr>
            </w:pPr>
          </w:p>
          <w:p w14:paraId="1729E01D" w14:textId="77777777" w:rsidR="00901D21" w:rsidRDefault="00901D21" w:rsidP="004A0D23">
            <w:pPr>
              <w:pStyle w:val="Tekstpodstawowywcity"/>
              <w:ind w:left="0"/>
              <w:rPr>
                <w:rFonts w:ascii="Times New Roman" w:hAnsi="Times New Roman"/>
                <w:sz w:val="22"/>
                <w:szCs w:val="22"/>
              </w:rPr>
            </w:pPr>
          </w:p>
          <w:p w14:paraId="60B29E4F" w14:textId="441FE891"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Nazwa i adres podmiotu:</w:t>
            </w:r>
          </w:p>
          <w:p w14:paraId="3F702453" w14:textId="77777777" w:rsidR="00815FBB" w:rsidRPr="00815FBB" w:rsidRDefault="00815FBB" w:rsidP="004A0D23">
            <w:pPr>
              <w:pStyle w:val="Tekstpodstawowywcity"/>
              <w:ind w:left="0"/>
              <w:rPr>
                <w:rFonts w:ascii="Times New Roman" w:hAnsi="Times New Roman"/>
                <w:sz w:val="22"/>
                <w:szCs w:val="22"/>
              </w:rPr>
            </w:pPr>
          </w:p>
          <w:p w14:paraId="4C2E6602" w14:textId="636169BA"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w:t>
            </w:r>
          </w:p>
          <w:p w14:paraId="0F91219C" w14:textId="7E91B6F1"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w:t>
            </w:r>
          </w:p>
          <w:p w14:paraId="4DC30742" w14:textId="77777777" w:rsidR="00815FBB" w:rsidRPr="00815FBB" w:rsidRDefault="00815FBB" w:rsidP="004A0D23">
            <w:pPr>
              <w:pStyle w:val="Tekstpodstawowywcity"/>
              <w:ind w:left="0"/>
              <w:rPr>
                <w:rFonts w:ascii="Times New Roman" w:hAnsi="Times New Roman"/>
                <w:sz w:val="22"/>
                <w:szCs w:val="22"/>
              </w:rPr>
            </w:pPr>
          </w:p>
          <w:p w14:paraId="4DFA418C" w14:textId="77777777"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Udostępnione zasoby:</w:t>
            </w:r>
          </w:p>
          <w:p w14:paraId="14B17825" w14:textId="77777777" w:rsidR="00815FBB" w:rsidRPr="00815FBB" w:rsidRDefault="00815FBB" w:rsidP="004A0D23">
            <w:pPr>
              <w:pStyle w:val="Tekstpodstawowywcity"/>
              <w:ind w:left="0"/>
              <w:rPr>
                <w:rFonts w:ascii="Times New Roman" w:hAnsi="Times New Roman"/>
                <w:sz w:val="22"/>
                <w:szCs w:val="22"/>
              </w:rPr>
            </w:pPr>
          </w:p>
          <w:p w14:paraId="775AE693" w14:textId="372430BD"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w:t>
            </w:r>
          </w:p>
          <w:p w14:paraId="754C8C03" w14:textId="77777777" w:rsidR="00815FBB" w:rsidRPr="00815FBB" w:rsidRDefault="00815FBB" w:rsidP="004A0D23">
            <w:pPr>
              <w:pStyle w:val="Tekstpodstawowywcity"/>
              <w:ind w:left="0"/>
              <w:rPr>
                <w:rFonts w:ascii="Times New Roman" w:hAnsi="Times New Roman"/>
                <w:sz w:val="22"/>
                <w:szCs w:val="22"/>
              </w:rPr>
            </w:pPr>
          </w:p>
          <w:p w14:paraId="14A43D9D" w14:textId="77777777" w:rsidR="00815FBB" w:rsidRPr="00815FBB" w:rsidRDefault="00815FBB" w:rsidP="004A0D23">
            <w:pPr>
              <w:pStyle w:val="Tekstpodstawowywcity"/>
              <w:ind w:left="0"/>
              <w:rPr>
                <w:rFonts w:ascii="Times New Roman" w:hAnsi="Times New Roman"/>
                <w:sz w:val="22"/>
                <w:szCs w:val="22"/>
              </w:rPr>
            </w:pPr>
          </w:p>
          <w:p w14:paraId="7BDC6083" w14:textId="77777777" w:rsidR="00815FBB" w:rsidRPr="00815FBB" w:rsidRDefault="00815FBB" w:rsidP="004A0D23">
            <w:pPr>
              <w:pStyle w:val="Tekstpodstawowywcity"/>
              <w:ind w:left="0"/>
              <w:rPr>
                <w:rFonts w:ascii="Times New Roman" w:hAnsi="Times New Roman"/>
                <w:sz w:val="22"/>
                <w:szCs w:val="22"/>
              </w:rPr>
            </w:pPr>
          </w:p>
          <w:p w14:paraId="506F6F6F" w14:textId="77777777" w:rsidR="00815FBB" w:rsidRPr="00815FBB" w:rsidRDefault="00815FBB" w:rsidP="004A0D23">
            <w:pPr>
              <w:pStyle w:val="Tekstpodstawowywcity"/>
              <w:ind w:left="0"/>
              <w:rPr>
                <w:rFonts w:ascii="Times New Roman" w:hAnsi="Times New Roman"/>
                <w:sz w:val="22"/>
                <w:szCs w:val="22"/>
              </w:rPr>
            </w:pPr>
          </w:p>
          <w:p w14:paraId="5E12DA40" w14:textId="77777777" w:rsidR="00815FBB" w:rsidRPr="00815FBB" w:rsidRDefault="00815FBB" w:rsidP="004A0D23">
            <w:pPr>
              <w:pStyle w:val="Tekstpodstawowywcity"/>
              <w:ind w:left="0"/>
              <w:rPr>
                <w:rFonts w:ascii="Times New Roman" w:hAnsi="Times New Roman"/>
                <w:sz w:val="22"/>
                <w:szCs w:val="22"/>
              </w:rPr>
            </w:pPr>
          </w:p>
          <w:p w14:paraId="144BBCCB" w14:textId="77777777" w:rsidR="00815FBB" w:rsidRPr="00815FBB" w:rsidRDefault="00815FBB" w:rsidP="004A0D23">
            <w:pPr>
              <w:pStyle w:val="Tekstpodstawowywcity"/>
              <w:ind w:left="0"/>
              <w:rPr>
                <w:sz w:val="18"/>
              </w:rPr>
            </w:pPr>
            <w:r w:rsidRPr="00815FBB">
              <w:t>………………dnia, ……………</w:t>
            </w:r>
            <w:r w:rsidRPr="00815FBB">
              <w:tab/>
            </w:r>
            <w:r w:rsidRPr="00815FBB">
              <w:tab/>
            </w:r>
            <w:r w:rsidRPr="00815FBB">
              <w:tab/>
              <w:t xml:space="preserve">                      </w:t>
            </w:r>
            <w:r w:rsidRPr="00815FBB">
              <w:tab/>
              <w:t>……………………………………….....</w:t>
            </w:r>
            <w:r w:rsidRPr="00815FBB">
              <w:br/>
            </w:r>
            <w:r w:rsidRPr="00815FBB">
              <w:tab/>
            </w:r>
            <w:r w:rsidRPr="00815FBB">
              <w:tab/>
            </w:r>
            <w:r w:rsidRPr="00815FBB">
              <w:tab/>
            </w:r>
            <w:r w:rsidRPr="00815FBB">
              <w:tab/>
            </w:r>
            <w:r w:rsidRPr="00815FBB">
              <w:tab/>
            </w:r>
            <w:r w:rsidRPr="00815FBB">
              <w:tab/>
            </w:r>
            <w:r w:rsidRPr="00815FBB">
              <w:tab/>
            </w:r>
            <w:r w:rsidRPr="00815FBB">
              <w:tab/>
              <w:t xml:space="preserve">    </w:t>
            </w:r>
            <w:r w:rsidRPr="00815FBB">
              <w:rPr>
                <w:sz w:val="18"/>
              </w:rPr>
              <w:t>podpis osoby uprawnionej do</w:t>
            </w:r>
          </w:p>
          <w:p w14:paraId="38966EAB" w14:textId="77777777" w:rsidR="00815FBB" w:rsidRPr="00815FBB" w:rsidRDefault="00815FBB" w:rsidP="004A0D23">
            <w:pPr>
              <w:pStyle w:val="Tekstpodstawowywcity"/>
              <w:ind w:left="0"/>
              <w:rPr>
                <w:sz w:val="18"/>
              </w:rPr>
            </w:pPr>
            <w:r w:rsidRPr="00815FBB">
              <w:rPr>
                <w:sz w:val="18"/>
              </w:rPr>
              <w:t xml:space="preserve">                                                                                                         reprezentowania Wykonawcy</w:t>
            </w:r>
          </w:p>
          <w:p w14:paraId="7E20756D" w14:textId="77777777" w:rsidR="00815FBB" w:rsidRPr="00815FBB" w:rsidRDefault="00815FBB" w:rsidP="004A0D23">
            <w:pPr>
              <w:pStyle w:val="Default"/>
              <w:jc w:val="both"/>
              <w:rPr>
                <w:color w:val="auto"/>
                <w:sz w:val="20"/>
              </w:rPr>
            </w:pPr>
          </w:p>
          <w:p w14:paraId="3E45D899" w14:textId="77777777" w:rsidR="00815FBB" w:rsidRPr="00815FBB" w:rsidRDefault="00815FBB" w:rsidP="004A0D23">
            <w:pPr>
              <w:pStyle w:val="Tekstpodstawowywcity"/>
              <w:ind w:left="0"/>
              <w:rPr>
                <w:rFonts w:ascii="Times New Roman" w:hAnsi="Times New Roman"/>
                <w:sz w:val="22"/>
                <w:szCs w:val="22"/>
              </w:rPr>
            </w:pPr>
          </w:p>
          <w:p w14:paraId="1893451E" w14:textId="77777777" w:rsidR="00815FBB" w:rsidRPr="00815FBB" w:rsidRDefault="00815FBB" w:rsidP="004A0D23">
            <w:pPr>
              <w:pStyle w:val="Tekstpodstawowywcity"/>
              <w:ind w:left="0"/>
              <w:rPr>
                <w:rFonts w:ascii="Times New Roman" w:hAnsi="Times New Roman"/>
                <w:sz w:val="22"/>
                <w:szCs w:val="22"/>
              </w:rPr>
            </w:pPr>
          </w:p>
          <w:p w14:paraId="64CF5A13" w14:textId="77777777" w:rsidR="00815FBB" w:rsidRPr="00815FBB" w:rsidRDefault="00815FBB" w:rsidP="004A0D23">
            <w:pPr>
              <w:pStyle w:val="Tekstpodstawowywcity"/>
              <w:ind w:left="0"/>
              <w:rPr>
                <w:rFonts w:ascii="Times New Roman" w:hAnsi="Times New Roman"/>
                <w:sz w:val="22"/>
                <w:szCs w:val="22"/>
              </w:rPr>
            </w:pPr>
          </w:p>
          <w:p w14:paraId="01BF845D" w14:textId="77777777" w:rsidR="00815FBB" w:rsidRPr="00815FBB" w:rsidRDefault="00815FBB" w:rsidP="004A0D23">
            <w:pPr>
              <w:pStyle w:val="Tekstpodstawowywcity"/>
              <w:ind w:left="0"/>
              <w:rPr>
                <w:rFonts w:ascii="Times New Roman" w:hAnsi="Times New Roman"/>
                <w:sz w:val="22"/>
                <w:szCs w:val="22"/>
              </w:rPr>
            </w:pPr>
          </w:p>
          <w:p w14:paraId="2B45A81F" w14:textId="77777777" w:rsidR="00815FBB" w:rsidRPr="00815FBB" w:rsidRDefault="00815FBB" w:rsidP="004A0D23">
            <w:pPr>
              <w:pStyle w:val="Tekstpodstawowywcity"/>
              <w:ind w:left="0"/>
              <w:rPr>
                <w:rFonts w:ascii="Times New Roman" w:hAnsi="Times New Roman"/>
                <w:sz w:val="22"/>
                <w:szCs w:val="22"/>
              </w:rPr>
            </w:pPr>
          </w:p>
          <w:p w14:paraId="2A4F79EB" w14:textId="77777777" w:rsidR="00815FBB" w:rsidRPr="00815FBB" w:rsidRDefault="00815FBB" w:rsidP="004A0D23">
            <w:pPr>
              <w:pStyle w:val="Tekstpodstawowywcity"/>
              <w:ind w:left="0"/>
              <w:rPr>
                <w:rFonts w:ascii="Times New Roman" w:hAnsi="Times New Roman"/>
                <w:b/>
                <w:sz w:val="28"/>
                <w:szCs w:val="28"/>
                <w:u w:val="single"/>
              </w:rPr>
            </w:pPr>
            <w:r w:rsidRPr="00815FBB">
              <w:rPr>
                <w:rFonts w:ascii="Times New Roman" w:hAnsi="Times New Roman"/>
                <w:b/>
                <w:sz w:val="28"/>
                <w:szCs w:val="28"/>
                <w:u w:val="single"/>
              </w:rPr>
              <w:t>Oświadczenie dotyczące podanych informacji:</w:t>
            </w:r>
          </w:p>
          <w:p w14:paraId="4604EFE2" w14:textId="77777777" w:rsidR="00815FBB" w:rsidRPr="00815FBB" w:rsidRDefault="00815FBB" w:rsidP="004A0D23">
            <w:pPr>
              <w:pStyle w:val="Tekstpodstawowywcity"/>
              <w:ind w:left="0"/>
              <w:rPr>
                <w:rFonts w:ascii="Times New Roman" w:hAnsi="Times New Roman"/>
                <w:sz w:val="22"/>
                <w:szCs w:val="22"/>
              </w:rPr>
            </w:pPr>
          </w:p>
          <w:p w14:paraId="46737DD4" w14:textId="77777777" w:rsidR="00815FBB" w:rsidRPr="00815FBB" w:rsidRDefault="00815FBB" w:rsidP="004A0D23">
            <w:pPr>
              <w:pStyle w:val="Tekstpodstawowywcity"/>
              <w:ind w:left="0"/>
              <w:rPr>
                <w:rFonts w:ascii="Times New Roman" w:hAnsi="Times New Roman"/>
                <w:sz w:val="22"/>
                <w:szCs w:val="22"/>
              </w:rPr>
            </w:pPr>
          </w:p>
          <w:p w14:paraId="57AF07DB" w14:textId="77777777"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70CD2E3A" w14:textId="77777777" w:rsidR="00815FBB" w:rsidRPr="00815FBB" w:rsidRDefault="00815FBB" w:rsidP="004A0D23">
            <w:pPr>
              <w:pStyle w:val="Tekstpodstawowywcity"/>
              <w:ind w:left="0"/>
              <w:rPr>
                <w:rFonts w:ascii="Times New Roman" w:hAnsi="Times New Roman"/>
                <w:sz w:val="22"/>
                <w:szCs w:val="22"/>
              </w:rPr>
            </w:pPr>
          </w:p>
          <w:p w14:paraId="0A7366D4" w14:textId="77777777" w:rsidR="00815FBB" w:rsidRPr="00815FBB" w:rsidRDefault="00815FBB" w:rsidP="004A0D23">
            <w:pPr>
              <w:pStyle w:val="Tekstpodstawowywcity"/>
              <w:ind w:left="0"/>
              <w:rPr>
                <w:rFonts w:ascii="Times New Roman" w:hAnsi="Times New Roman"/>
                <w:sz w:val="22"/>
                <w:szCs w:val="22"/>
              </w:rPr>
            </w:pPr>
          </w:p>
          <w:p w14:paraId="083C7AF5" w14:textId="77777777" w:rsidR="00815FBB" w:rsidRPr="00815FBB" w:rsidRDefault="00815FBB" w:rsidP="004A0D23">
            <w:pPr>
              <w:pStyle w:val="Tekstpodstawowywcity"/>
              <w:ind w:left="0"/>
              <w:rPr>
                <w:rFonts w:ascii="Times New Roman" w:hAnsi="Times New Roman"/>
                <w:sz w:val="22"/>
                <w:szCs w:val="22"/>
              </w:rPr>
            </w:pPr>
          </w:p>
          <w:p w14:paraId="1345B55D" w14:textId="77777777" w:rsidR="00815FBB" w:rsidRPr="00815FBB" w:rsidRDefault="00815FBB" w:rsidP="004A0D23">
            <w:pPr>
              <w:pStyle w:val="Tekstpodstawowywcity"/>
              <w:ind w:left="0"/>
              <w:rPr>
                <w:rFonts w:ascii="Times New Roman" w:hAnsi="Times New Roman"/>
                <w:sz w:val="22"/>
                <w:szCs w:val="22"/>
              </w:rPr>
            </w:pPr>
          </w:p>
          <w:p w14:paraId="744B78A3" w14:textId="77777777" w:rsidR="00815FBB" w:rsidRPr="00815FBB" w:rsidRDefault="00815FBB" w:rsidP="004A0D23">
            <w:pPr>
              <w:pStyle w:val="Tekstpodstawowywcity"/>
              <w:ind w:left="0"/>
              <w:rPr>
                <w:rFonts w:ascii="Times New Roman" w:hAnsi="Times New Roman"/>
                <w:sz w:val="22"/>
                <w:szCs w:val="22"/>
              </w:rPr>
            </w:pPr>
          </w:p>
          <w:p w14:paraId="0E600CD7" w14:textId="77777777" w:rsidR="00815FBB" w:rsidRPr="00815FBB" w:rsidRDefault="00815FBB" w:rsidP="004A0D23">
            <w:pPr>
              <w:pStyle w:val="Tekstpodstawowywcity"/>
              <w:ind w:left="0"/>
              <w:rPr>
                <w:sz w:val="18"/>
              </w:rPr>
            </w:pPr>
            <w:r w:rsidRPr="00815FBB">
              <w:t>………………dnia, ……………</w:t>
            </w:r>
            <w:r w:rsidRPr="00815FBB">
              <w:tab/>
            </w:r>
            <w:r w:rsidRPr="00815FBB">
              <w:tab/>
            </w:r>
            <w:r w:rsidRPr="00815FBB">
              <w:tab/>
              <w:t xml:space="preserve">                      </w:t>
            </w:r>
            <w:r w:rsidRPr="00815FBB">
              <w:tab/>
              <w:t>……………………………………….....</w:t>
            </w:r>
            <w:r w:rsidRPr="00815FBB">
              <w:br/>
            </w:r>
            <w:r w:rsidRPr="00815FBB">
              <w:tab/>
            </w:r>
            <w:r w:rsidRPr="00815FBB">
              <w:tab/>
            </w:r>
            <w:r w:rsidRPr="00815FBB">
              <w:tab/>
            </w:r>
            <w:r w:rsidRPr="00815FBB">
              <w:tab/>
            </w:r>
            <w:r w:rsidRPr="00815FBB">
              <w:tab/>
            </w:r>
            <w:r w:rsidRPr="00815FBB">
              <w:tab/>
            </w:r>
            <w:r w:rsidRPr="00815FBB">
              <w:tab/>
            </w:r>
            <w:r w:rsidRPr="00815FBB">
              <w:tab/>
              <w:t xml:space="preserve">    </w:t>
            </w:r>
            <w:r w:rsidRPr="00815FBB">
              <w:rPr>
                <w:sz w:val="18"/>
              </w:rPr>
              <w:t>podpis osoby uprawnionej do</w:t>
            </w:r>
          </w:p>
          <w:p w14:paraId="15D93EE4" w14:textId="77777777" w:rsidR="00815FBB" w:rsidRPr="00815FBB" w:rsidRDefault="00815FBB" w:rsidP="004A0D23">
            <w:pPr>
              <w:pStyle w:val="Tekstpodstawowywcity"/>
              <w:ind w:left="0"/>
              <w:rPr>
                <w:sz w:val="18"/>
              </w:rPr>
            </w:pPr>
            <w:r w:rsidRPr="00815FBB">
              <w:rPr>
                <w:sz w:val="18"/>
              </w:rPr>
              <w:t xml:space="preserve">                                                                                                         reprezentowania Wykonawcy</w:t>
            </w:r>
          </w:p>
          <w:p w14:paraId="4A4E7FCD" w14:textId="77777777" w:rsidR="00815FBB" w:rsidRPr="00815FBB" w:rsidRDefault="00815FBB" w:rsidP="004A0D23">
            <w:pPr>
              <w:pStyle w:val="Default"/>
              <w:jc w:val="both"/>
              <w:rPr>
                <w:color w:val="auto"/>
                <w:sz w:val="20"/>
              </w:rPr>
            </w:pPr>
          </w:p>
          <w:p w14:paraId="4089C68C" w14:textId="77777777" w:rsidR="00815FBB" w:rsidRPr="00815FBB" w:rsidRDefault="00815FBB" w:rsidP="004A0D23">
            <w:pPr>
              <w:pStyle w:val="Tekstpodstawowywcity"/>
              <w:ind w:left="0"/>
              <w:rPr>
                <w:rFonts w:ascii="Times New Roman" w:hAnsi="Times New Roman"/>
                <w:sz w:val="22"/>
                <w:szCs w:val="22"/>
              </w:rPr>
            </w:pPr>
          </w:p>
        </w:tc>
      </w:tr>
    </w:tbl>
    <w:p w14:paraId="16C31B8B" w14:textId="77777777" w:rsidR="00815FBB" w:rsidRPr="00815FBB" w:rsidRDefault="00815FBB" w:rsidP="00815FBB">
      <w:pPr>
        <w:pStyle w:val="Tekstpodstawowywcity"/>
        <w:ind w:left="0"/>
        <w:rPr>
          <w:rFonts w:ascii="Times New Roman" w:hAnsi="Times New Roman"/>
          <w:i/>
        </w:rPr>
      </w:pPr>
    </w:p>
    <w:p w14:paraId="560454CD" w14:textId="026E9FCD" w:rsidR="00815FBB" w:rsidRPr="00815FBB" w:rsidRDefault="00815FBB" w:rsidP="00815FBB">
      <w:pPr>
        <w:pStyle w:val="Tekstpodstawowywcity"/>
        <w:ind w:left="0"/>
        <w:rPr>
          <w:rFonts w:ascii="Times New Roman" w:hAnsi="Times New Roman"/>
          <w:i/>
        </w:rPr>
      </w:pPr>
    </w:p>
    <w:p w14:paraId="68F5267B" w14:textId="1FD22091" w:rsidR="00815FBB" w:rsidRPr="00815FBB" w:rsidRDefault="00815FBB" w:rsidP="00815FBB">
      <w:pPr>
        <w:pStyle w:val="Tekstpodstawowywcity"/>
        <w:ind w:left="0"/>
        <w:rPr>
          <w:rFonts w:ascii="Times New Roman" w:hAnsi="Times New Roman"/>
          <w:i/>
        </w:rPr>
      </w:pPr>
    </w:p>
    <w:p w14:paraId="5B382A06" w14:textId="14B10FBC" w:rsidR="00815FBB" w:rsidRPr="00815FBB" w:rsidRDefault="00815FBB" w:rsidP="00815FBB">
      <w:pPr>
        <w:pStyle w:val="Tekstpodstawowywcity"/>
        <w:ind w:left="0"/>
        <w:rPr>
          <w:rFonts w:ascii="Times New Roman" w:hAnsi="Times New Roman"/>
          <w:i/>
        </w:rPr>
      </w:pPr>
    </w:p>
    <w:p w14:paraId="67B553D2" w14:textId="325D85CB" w:rsidR="00815FBB" w:rsidRPr="00815FBB" w:rsidRDefault="00815FBB" w:rsidP="00815FBB">
      <w:pPr>
        <w:pStyle w:val="Tekstpodstawowywcity"/>
        <w:ind w:left="0"/>
        <w:rPr>
          <w:rFonts w:ascii="Times New Roman" w:hAnsi="Times New Roman"/>
          <w:i/>
        </w:rPr>
      </w:pPr>
    </w:p>
    <w:p w14:paraId="48E282CE" w14:textId="34C0EC4F" w:rsidR="00815FBB" w:rsidRPr="00815FBB" w:rsidRDefault="00815FBB" w:rsidP="00815FBB">
      <w:pPr>
        <w:pStyle w:val="Tekstpodstawowywcity"/>
        <w:ind w:left="0"/>
        <w:rPr>
          <w:rFonts w:ascii="Times New Roman" w:hAnsi="Times New Roman"/>
          <w:i/>
        </w:rPr>
      </w:pPr>
    </w:p>
    <w:p w14:paraId="68365383" w14:textId="072EA701" w:rsidR="00815FBB" w:rsidRPr="00815FBB" w:rsidRDefault="00815FBB" w:rsidP="00815FBB">
      <w:pPr>
        <w:pStyle w:val="Tekstpodstawowywcity"/>
        <w:ind w:left="0"/>
        <w:rPr>
          <w:rFonts w:ascii="Times New Roman" w:hAnsi="Times New Roman"/>
          <w:i/>
        </w:rPr>
      </w:pPr>
    </w:p>
    <w:p w14:paraId="23C97FBF" w14:textId="04368693" w:rsidR="00815FBB" w:rsidRPr="00815FBB" w:rsidRDefault="00815FBB" w:rsidP="00815FBB">
      <w:pPr>
        <w:pStyle w:val="Tekstpodstawowywcity"/>
        <w:ind w:left="0"/>
        <w:rPr>
          <w:rFonts w:ascii="Times New Roman" w:hAnsi="Times New Roman"/>
          <w:i/>
        </w:rPr>
      </w:pPr>
    </w:p>
    <w:p w14:paraId="3AD5741E" w14:textId="29D47E03" w:rsidR="00815FBB" w:rsidRDefault="00815FBB" w:rsidP="00815FBB">
      <w:pPr>
        <w:pStyle w:val="Tekstpodstawowywcity"/>
        <w:ind w:left="0"/>
        <w:rPr>
          <w:rFonts w:ascii="Times New Roman" w:hAnsi="Times New Roman"/>
          <w:i/>
        </w:rPr>
      </w:pPr>
    </w:p>
    <w:p w14:paraId="57F30E22" w14:textId="22720E69" w:rsidR="00815FBB" w:rsidRDefault="00815FBB" w:rsidP="00815FBB">
      <w:pPr>
        <w:pStyle w:val="Tekstpodstawowywcity"/>
        <w:ind w:left="0"/>
        <w:rPr>
          <w:rFonts w:ascii="Times New Roman" w:hAnsi="Times New Roman"/>
          <w:i/>
        </w:rPr>
      </w:pPr>
    </w:p>
    <w:p w14:paraId="0C9FA6BE" w14:textId="63CC7D45" w:rsidR="00815FBB" w:rsidRDefault="00815FBB" w:rsidP="00815FBB">
      <w:pPr>
        <w:pStyle w:val="Tekstpodstawowywcity"/>
        <w:ind w:left="0"/>
        <w:rPr>
          <w:rFonts w:ascii="Times New Roman" w:hAnsi="Times New Roman"/>
          <w:i/>
        </w:rPr>
      </w:pPr>
    </w:p>
    <w:p w14:paraId="36EEAD63" w14:textId="7D7E8953" w:rsidR="00815FBB" w:rsidRDefault="00815FBB" w:rsidP="00815FBB">
      <w:pPr>
        <w:pStyle w:val="Tekstpodstawowywcity"/>
        <w:ind w:left="0"/>
        <w:rPr>
          <w:rFonts w:ascii="Times New Roman" w:hAnsi="Times New Roman"/>
          <w:i/>
        </w:rPr>
      </w:pPr>
    </w:p>
    <w:p w14:paraId="7A673799" w14:textId="64CCF1EC" w:rsidR="00815FBB" w:rsidRDefault="00815FBB" w:rsidP="00815FBB">
      <w:pPr>
        <w:pStyle w:val="Tekstpodstawowywcity"/>
        <w:ind w:left="0"/>
        <w:rPr>
          <w:rFonts w:ascii="Times New Roman" w:hAnsi="Times New Roman"/>
          <w:i/>
        </w:rPr>
      </w:pPr>
    </w:p>
    <w:p w14:paraId="2569E8FE" w14:textId="6B1C0E38" w:rsidR="00815FBB" w:rsidRDefault="00815FBB" w:rsidP="00815FBB">
      <w:pPr>
        <w:pStyle w:val="Tekstpodstawowywcity"/>
        <w:ind w:left="0"/>
        <w:rPr>
          <w:rFonts w:ascii="Times New Roman" w:hAnsi="Times New Roman"/>
          <w:i/>
        </w:rPr>
      </w:pPr>
    </w:p>
    <w:p w14:paraId="2E5A7228" w14:textId="5EDA2D17" w:rsidR="00815FBB" w:rsidRDefault="00815FBB" w:rsidP="00815FBB">
      <w:pPr>
        <w:pStyle w:val="Tekstpodstawowywcity"/>
        <w:ind w:left="0"/>
        <w:rPr>
          <w:rFonts w:ascii="Times New Roman" w:hAnsi="Times New Roman"/>
          <w:i/>
        </w:rPr>
      </w:pPr>
    </w:p>
    <w:p w14:paraId="7300ACE9" w14:textId="7BF65383" w:rsidR="00815FBB" w:rsidRDefault="00815FBB" w:rsidP="00815FBB">
      <w:pPr>
        <w:pStyle w:val="Tekstpodstawowywcity"/>
        <w:ind w:left="0"/>
        <w:rPr>
          <w:rFonts w:ascii="Times New Roman" w:hAnsi="Times New Roman"/>
          <w:i/>
        </w:rPr>
      </w:pPr>
    </w:p>
    <w:p w14:paraId="33EEC5F2" w14:textId="6A2CAA68" w:rsidR="00815FBB" w:rsidRDefault="00815FBB" w:rsidP="00815FBB">
      <w:pPr>
        <w:pStyle w:val="Tekstpodstawowywcity"/>
        <w:ind w:left="0"/>
        <w:rPr>
          <w:rFonts w:ascii="Times New Roman" w:hAnsi="Times New Roman"/>
          <w:i/>
        </w:rPr>
      </w:pPr>
    </w:p>
    <w:p w14:paraId="3306989A" w14:textId="77777777" w:rsidR="002147FF" w:rsidRPr="00BC53E9" w:rsidRDefault="002147FF" w:rsidP="00901D21">
      <w:pPr>
        <w:pStyle w:val="Tekstpodstawowywcity"/>
        <w:ind w:left="0"/>
        <w:rPr>
          <w:rFonts w:ascii="Times New Roman" w:hAnsi="Times New Roman"/>
          <w:b/>
          <w:color w:val="FF0000"/>
          <w:sz w:val="22"/>
          <w:szCs w:val="22"/>
          <w:u w:val="single"/>
        </w:rPr>
      </w:pPr>
    </w:p>
    <w:p w14:paraId="1F1925A3" w14:textId="77777777" w:rsidR="002147FF" w:rsidRPr="00BC53E9" w:rsidRDefault="002147FF" w:rsidP="00FB22F9">
      <w:pPr>
        <w:pStyle w:val="Tekstpodstawowywcity"/>
        <w:ind w:left="0"/>
        <w:jc w:val="center"/>
        <w:rPr>
          <w:rFonts w:ascii="Times New Roman" w:hAnsi="Times New Roman"/>
          <w:b/>
          <w:color w:val="FF0000"/>
          <w:sz w:val="22"/>
          <w:szCs w:val="22"/>
          <w:u w:val="single"/>
        </w:rPr>
      </w:pPr>
    </w:p>
    <w:p w14:paraId="22C5A1F4" w14:textId="77777777" w:rsidR="002147FF" w:rsidRPr="003B25C2" w:rsidRDefault="002147FF" w:rsidP="00901D21">
      <w:pPr>
        <w:pStyle w:val="Tekstpodstawowywcity"/>
        <w:ind w:left="0"/>
        <w:rPr>
          <w:rFonts w:ascii="Times New Roman" w:hAnsi="Times New Roman"/>
          <w:b/>
          <w:color w:val="FF0000"/>
          <w:sz w:val="22"/>
          <w:szCs w:val="22"/>
          <w:u w:val="single"/>
        </w:rPr>
      </w:pPr>
    </w:p>
    <w:p w14:paraId="5E19EF0E" w14:textId="77777777" w:rsidR="00A26727" w:rsidRPr="003B25C2" w:rsidRDefault="00D64A2F" w:rsidP="00FB22F9">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D</w:t>
      </w:r>
      <w:r w:rsidR="00175759" w:rsidRPr="003B25C2">
        <w:rPr>
          <w:rFonts w:ascii="Times New Roman" w:hAnsi="Times New Roman"/>
          <w:b/>
          <w:sz w:val="24"/>
          <w:szCs w:val="24"/>
          <w:u w:val="single"/>
        </w:rPr>
        <w:t xml:space="preserve">. </w:t>
      </w:r>
      <w:r w:rsidR="00A26727" w:rsidRPr="003B25C2">
        <w:rPr>
          <w:rFonts w:ascii="Times New Roman" w:hAnsi="Times New Roman"/>
          <w:b/>
          <w:sz w:val="24"/>
          <w:szCs w:val="24"/>
          <w:u w:val="single"/>
        </w:rPr>
        <w:t xml:space="preserve">Wykaz części zamówienia </w:t>
      </w:r>
    </w:p>
    <w:p w14:paraId="23F4D9C8" w14:textId="77777777" w:rsidR="00A26727" w:rsidRPr="003B25C2" w:rsidRDefault="00A26727" w:rsidP="00FB22F9">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jakie Wykonawca powierza podwykonawcom i nazwy podwykonawców</w:t>
      </w:r>
    </w:p>
    <w:p w14:paraId="0353A481" w14:textId="77777777" w:rsidR="0086115B" w:rsidRPr="001756B6" w:rsidRDefault="0086115B" w:rsidP="0086115B">
      <w:pPr>
        <w:pStyle w:val="Tekstpodstawowywcity"/>
        <w:ind w:left="6744" w:firstLine="336"/>
        <w:rPr>
          <w:rFonts w:ascii="Times New Roman" w:hAnsi="Times New Roman"/>
          <w:b/>
          <w:sz w:val="18"/>
        </w:rPr>
      </w:pPr>
    </w:p>
    <w:p w14:paraId="3ADA89FB" w14:textId="77777777" w:rsidR="0086115B" w:rsidRPr="001756B6" w:rsidRDefault="0086115B" w:rsidP="0086115B">
      <w:pPr>
        <w:pStyle w:val="Tekstpodstawowywcity"/>
        <w:ind w:left="0"/>
        <w:rPr>
          <w:rFonts w:ascii="Times New Roman" w:hAnsi="Times New Roman"/>
          <w:b/>
          <w:sz w:val="22"/>
        </w:rPr>
      </w:pPr>
      <w:r w:rsidRPr="001756B6">
        <w:rPr>
          <w:rFonts w:ascii="Times New Roman" w:hAnsi="Times New Roman"/>
          <w:b/>
        </w:rPr>
        <w:t xml:space="preserve"> </w:t>
      </w:r>
    </w:p>
    <w:tbl>
      <w:tblPr>
        <w:tblW w:w="91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0"/>
        <w:gridCol w:w="6442"/>
      </w:tblGrid>
      <w:tr w:rsidR="0086115B" w:rsidRPr="001756B6" w14:paraId="669AB1A0" w14:textId="77777777" w:rsidTr="00BC53E9">
        <w:tc>
          <w:tcPr>
            <w:tcW w:w="2700" w:type="dxa"/>
            <w:tcBorders>
              <w:top w:val="single" w:sz="4" w:space="0" w:color="auto"/>
              <w:left w:val="single" w:sz="4" w:space="0" w:color="auto"/>
              <w:bottom w:val="single" w:sz="4" w:space="0" w:color="auto"/>
              <w:right w:val="single" w:sz="4" w:space="0" w:color="auto"/>
            </w:tcBorders>
            <w:shd w:val="clear" w:color="auto" w:fill="FFFFFF"/>
            <w:vAlign w:val="center"/>
          </w:tcPr>
          <w:p w14:paraId="6CEC46F6" w14:textId="77777777" w:rsidR="0086115B" w:rsidRPr="001756B6" w:rsidRDefault="0086115B" w:rsidP="001756B6">
            <w:pPr>
              <w:pStyle w:val="Tekstpodstawowywcity"/>
              <w:ind w:left="0"/>
              <w:jc w:val="center"/>
              <w:rPr>
                <w:rFonts w:ascii="Times New Roman" w:hAnsi="Times New Roman"/>
                <w:b/>
                <w:sz w:val="22"/>
              </w:rPr>
            </w:pPr>
            <w:r w:rsidRPr="001756B6">
              <w:rPr>
                <w:rFonts w:ascii="Times New Roman" w:hAnsi="Times New Roman"/>
                <w:b/>
                <w:sz w:val="22"/>
              </w:rPr>
              <w:t>Nazwa zamówienia</w:t>
            </w:r>
          </w:p>
        </w:tc>
        <w:tc>
          <w:tcPr>
            <w:tcW w:w="6442" w:type="dxa"/>
            <w:tcBorders>
              <w:top w:val="single" w:sz="4" w:space="0" w:color="auto"/>
              <w:left w:val="single" w:sz="4" w:space="0" w:color="auto"/>
              <w:bottom w:val="single" w:sz="4" w:space="0" w:color="auto"/>
              <w:right w:val="single" w:sz="4" w:space="0" w:color="auto"/>
            </w:tcBorders>
            <w:vAlign w:val="center"/>
          </w:tcPr>
          <w:p w14:paraId="3F6B47F9" w14:textId="77777777" w:rsidR="00D64A2F" w:rsidRPr="00815FBB" w:rsidRDefault="00D64A2F" w:rsidP="00746C7E">
            <w:pPr>
              <w:pStyle w:val="tyt"/>
              <w:keepNext w:val="0"/>
              <w:spacing w:before="0" w:after="0"/>
              <w:rPr>
                <w:w w:val="105"/>
                <w:sz w:val="20"/>
              </w:rPr>
            </w:pPr>
            <w:r w:rsidRPr="00815FBB">
              <w:rPr>
                <w:w w:val="105"/>
                <w:sz w:val="20"/>
              </w:rPr>
              <w:t xml:space="preserve">Projekt modernizacji oczyszczalni w Zebrzydowicach </w:t>
            </w:r>
          </w:p>
          <w:p w14:paraId="11B4F7FF" w14:textId="77777777" w:rsidR="0086115B" w:rsidRPr="001756B6" w:rsidRDefault="00D64A2F" w:rsidP="00746C7E">
            <w:pPr>
              <w:pStyle w:val="tyt"/>
              <w:keepNext w:val="0"/>
              <w:spacing w:before="0" w:after="0"/>
              <w:rPr>
                <w:w w:val="105"/>
                <w:sz w:val="22"/>
                <w:szCs w:val="22"/>
              </w:rPr>
            </w:pPr>
            <w:r w:rsidRPr="00815FBB">
              <w:rPr>
                <w:w w:val="105"/>
                <w:sz w:val="20"/>
              </w:rPr>
              <w:t xml:space="preserve">wraz z elementami </w:t>
            </w:r>
            <w:proofErr w:type="spellStart"/>
            <w:r w:rsidRPr="00815FBB">
              <w:rPr>
                <w:w w:val="105"/>
                <w:sz w:val="20"/>
              </w:rPr>
              <w:t>fotowoltaiki</w:t>
            </w:r>
            <w:proofErr w:type="spellEnd"/>
            <w:r w:rsidRPr="00815FBB">
              <w:rPr>
                <w:w w:val="105"/>
                <w:sz w:val="20"/>
              </w:rPr>
              <w:t>.</w:t>
            </w:r>
          </w:p>
        </w:tc>
      </w:tr>
      <w:tr w:rsidR="0086115B" w:rsidRPr="001756B6" w14:paraId="3D33C23A" w14:textId="77777777" w:rsidTr="00BC53E9">
        <w:tc>
          <w:tcPr>
            <w:tcW w:w="2700" w:type="dxa"/>
            <w:tcBorders>
              <w:top w:val="single" w:sz="4" w:space="0" w:color="auto"/>
              <w:left w:val="single" w:sz="4" w:space="0" w:color="auto"/>
              <w:bottom w:val="single" w:sz="4" w:space="0" w:color="auto"/>
              <w:right w:val="single" w:sz="4" w:space="0" w:color="auto"/>
            </w:tcBorders>
            <w:shd w:val="clear" w:color="auto" w:fill="FFFFFF"/>
            <w:vAlign w:val="center"/>
          </w:tcPr>
          <w:p w14:paraId="579D259C" w14:textId="77777777" w:rsidR="0086115B" w:rsidRPr="001756B6" w:rsidRDefault="0086115B" w:rsidP="00BC53E9">
            <w:pPr>
              <w:pStyle w:val="Tekstpodstawowywcity"/>
              <w:ind w:left="-54"/>
              <w:jc w:val="center"/>
              <w:rPr>
                <w:rFonts w:ascii="Times New Roman" w:hAnsi="Times New Roman"/>
                <w:b/>
                <w:sz w:val="22"/>
              </w:rPr>
            </w:pPr>
            <w:r w:rsidRPr="001756B6">
              <w:rPr>
                <w:rFonts w:ascii="Times New Roman" w:hAnsi="Times New Roman"/>
                <w:b/>
                <w:sz w:val="22"/>
              </w:rPr>
              <w:t>Nazwa Wykonawcy</w:t>
            </w:r>
          </w:p>
        </w:tc>
        <w:tc>
          <w:tcPr>
            <w:tcW w:w="6442" w:type="dxa"/>
            <w:tcBorders>
              <w:top w:val="single" w:sz="4" w:space="0" w:color="auto"/>
              <w:left w:val="single" w:sz="4" w:space="0" w:color="auto"/>
              <w:bottom w:val="single" w:sz="4" w:space="0" w:color="auto"/>
              <w:right w:val="single" w:sz="4" w:space="0" w:color="auto"/>
            </w:tcBorders>
            <w:vAlign w:val="center"/>
          </w:tcPr>
          <w:p w14:paraId="42B8AD62" w14:textId="77777777" w:rsidR="0086115B" w:rsidRPr="001756B6" w:rsidRDefault="0086115B" w:rsidP="00746C7E">
            <w:pPr>
              <w:pStyle w:val="Tekstpodstawowywcity"/>
              <w:ind w:left="0"/>
              <w:jc w:val="center"/>
              <w:rPr>
                <w:rFonts w:ascii="Times New Roman" w:hAnsi="Times New Roman"/>
                <w:b/>
                <w:sz w:val="22"/>
              </w:rPr>
            </w:pPr>
          </w:p>
          <w:p w14:paraId="41E06F07" w14:textId="77777777" w:rsidR="001756B6" w:rsidRDefault="001756B6" w:rsidP="00746C7E">
            <w:pPr>
              <w:pStyle w:val="Tekstpodstawowywcity"/>
              <w:ind w:left="0"/>
              <w:jc w:val="center"/>
              <w:rPr>
                <w:rFonts w:ascii="Times New Roman" w:hAnsi="Times New Roman"/>
                <w:b/>
                <w:sz w:val="22"/>
              </w:rPr>
            </w:pPr>
          </w:p>
          <w:p w14:paraId="5A1044FF" w14:textId="77777777" w:rsidR="00746C7E" w:rsidRPr="001756B6" w:rsidRDefault="00746C7E" w:rsidP="00746C7E">
            <w:pPr>
              <w:pStyle w:val="Tekstpodstawowywcity"/>
              <w:ind w:left="0"/>
              <w:jc w:val="center"/>
              <w:rPr>
                <w:rFonts w:ascii="Times New Roman" w:hAnsi="Times New Roman"/>
                <w:b/>
                <w:sz w:val="22"/>
              </w:rPr>
            </w:pPr>
          </w:p>
        </w:tc>
      </w:tr>
      <w:tr w:rsidR="0086115B" w:rsidRPr="001756B6" w14:paraId="610B8F3A" w14:textId="77777777" w:rsidTr="00BC53E9">
        <w:tc>
          <w:tcPr>
            <w:tcW w:w="2700" w:type="dxa"/>
            <w:tcBorders>
              <w:top w:val="single" w:sz="4" w:space="0" w:color="auto"/>
              <w:left w:val="single" w:sz="4" w:space="0" w:color="auto"/>
              <w:bottom w:val="single" w:sz="4" w:space="0" w:color="auto"/>
              <w:right w:val="single" w:sz="4" w:space="0" w:color="auto"/>
            </w:tcBorders>
            <w:shd w:val="clear" w:color="auto" w:fill="FFFFFF"/>
            <w:vAlign w:val="center"/>
          </w:tcPr>
          <w:p w14:paraId="05AF11E0" w14:textId="77777777" w:rsidR="0086115B" w:rsidRPr="001756B6" w:rsidRDefault="0086115B" w:rsidP="001756B6">
            <w:pPr>
              <w:pStyle w:val="Tekstpodstawowywcity"/>
              <w:ind w:left="0"/>
              <w:jc w:val="center"/>
              <w:rPr>
                <w:rFonts w:ascii="Times New Roman" w:hAnsi="Times New Roman"/>
                <w:b/>
                <w:sz w:val="22"/>
              </w:rPr>
            </w:pPr>
            <w:r w:rsidRPr="001756B6">
              <w:rPr>
                <w:rFonts w:ascii="Times New Roman" w:hAnsi="Times New Roman"/>
                <w:b/>
                <w:sz w:val="22"/>
              </w:rPr>
              <w:t>Adres Wykonawcy</w:t>
            </w:r>
          </w:p>
        </w:tc>
        <w:tc>
          <w:tcPr>
            <w:tcW w:w="6442" w:type="dxa"/>
            <w:tcBorders>
              <w:top w:val="single" w:sz="4" w:space="0" w:color="auto"/>
              <w:left w:val="single" w:sz="4" w:space="0" w:color="auto"/>
              <w:bottom w:val="single" w:sz="4" w:space="0" w:color="auto"/>
              <w:right w:val="single" w:sz="4" w:space="0" w:color="auto"/>
            </w:tcBorders>
            <w:vAlign w:val="center"/>
          </w:tcPr>
          <w:p w14:paraId="284D79F2" w14:textId="77777777" w:rsidR="001756B6" w:rsidRDefault="001756B6" w:rsidP="00746C7E">
            <w:pPr>
              <w:pStyle w:val="Tekstpodstawowywcity"/>
              <w:ind w:left="0"/>
              <w:jc w:val="center"/>
              <w:rPr>
                <w:rFonts w:ascii="Times New Roman" w:hAnsi="Times New Roman"/>
                <w:b/>
                <w:sz w:val="22"/>
              </w:rPr>
            </w:pPr>
          </w:p>
          <w:p w14:paraId="3F4BFBE6" w14:textId="77777777" w:rsidR="00746C7E" w:rsidRPr="001756B6" w:rsidRDefault="00746C7E" w:rsidP="00746C7E">
            <w:pPr>
              <w:pStyle w:val="Tekstpodstawowywcity"/>
              <w:ind w:left="0"/>
              <w:jc w:val="center"/>
              <w:rPr>
                <w:rFonts w:ascii="Times New Roman" w:hAnsi="Times New Roman"/>
                <w:b/>
                <w:sz w:val="22"/>
              </w:rPr>
            </w:pPr>
          </w:p>
        </w:tc>
      </w:tr>
    </w:tbl>
    <w:p w14:paraId="13829AC2" w14:textId="77777777" w:rsidR="0086115B" w:rsidRDefault="0086115B" w:rsidP="0086115B">
      <w:pPr>
        <w:pStyle w:val="Tekstpodstawowywcity"/>
        <w:ind w:left="0"/>
        <w:rPr>
          <w:rFonts w:ascii="Times New Roman" w:hAnsi="Times New Roman"/>
          <w:b/>
        </w:rPr>
      </w:pPr>
      <w:r w:rsidRPr="001756B6">
        <w:rPr>
          <w:rFonts w:ascii="Times New Roman" w:hAnsi="Times New Roman"/>
          <w:b/>
        </w:rPr>
        <w:t xml:space="preserve"> </w:t>
      </w:r>
    </w:p>
    <w:p w14:paraId="1477D387" w14:textId="77777777" w:rsidR="00746C7E" w:rsidRDefault="00746C7E" w:rsidP="0086115B">
      <w:pPr>
        <w:pStyle w:val="Tekstpodstawowywcity"/>
        <w:ind w:left="0"/>
        <w:rPr>
          <w:rFonts w:ascii="Times New Roman" w:hAnsi="Times New Roman"/>
          <w:b/>
        </w:rPr>
      </w:pPr>
    </w:p>
    <w:p w14:paraId="53FAADB8" w14:textId="77777777" w:rsidR="00746C7E" w:rsidRPr="001756B6" w:rsidRDefault="00746C7E" w:rsidP="0086115B">
      <w:pPr>
        <w:pStyle w:val="Tekstpodstawowywcity"/>
        <w:ind w:left="0"/>
        <w:rPr>
          <w:rFonts w:ascii="Times New Roman" w:hAnsi="Times New Roman"/>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505"/>
      </w:tblGrid>
      <w:tr w:rsidR="0086115B" w:rsidRPr="001756B6" w14:paraId="4A209F77" w14:textId="77777777" w:rsidTr="00BC53E9">
        <w:trPr>
          <w:cantSplit/>
          <w:trHeight w:val="673"/>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52E75737" w14:textId="77777777" w:rsidR="0086115B" w:rsidRPr="001756B6" w:rsidRDefault="0086115B" w:rsidP="00746C7E">
            <w:pPr>
              <w:pStyle w:val="Tekstpodstawowywcity"/>
              <w:ind w:left="0"/>
              <w:jc w:val="center"/>
              <w:rPr>
                <w:rFonts w:ascii="Times New Roman" w:hAnsi="Times New Roman"/>
                <w:b/>
              </w:rPr>
            </w:pPr>
            <w:r w:rsidRPr="001756B6">
              <w:rPr>
                <w:rFonts w:ascii="Times New Roman" w:hAnsi="Times New Roman"/>
                <w:b/>
              </w:rPr>
              <w:t>Lp.</w:t>
            </w:r>
          </w:p>
        </w:tc>
        <w:tc>
          <w:tcPr>
            <w:tcW w:w="8505" w:type="dxa"/>
            <w:tcBorders>
              <w:top w:val="single" w:sz="4" w:space="0" w:color="auto"/>
              <w:left w:val="single" w:sz="4" w:space="0" w:color="auto"/>
              <w:bottom w:val="single" w:sz="4" w:space="0" w:color="auto"/>
              <w:right w:val="single" w:sz="4" w:space="0" w:color="auto"/>
            </w:tcBorders>
            <w:shd w:val="clear" w:color="auto" w:fill="FFFFFF"/>
            <w:vAlign w:val="center"/>
          </w:tcPr>
          <w:p w14:paraId="1009BDFD" w14:textId="77777777" w:rsidR="0086115B" w:rsidRPr="001756B6" w:rsidRDefault="0086115B" w:rsidP="00746C7E">
            <w:pPr>
              <w:pStyle w:val="Tekstpodstawowywcity"/>
              <w:ind w:left="0"/>
              <w:jc w:val="center"/>
              <w:rPr>
                <w:rFonts w:ascii="Times New Roman" w:hAnsi="Times New Roman"/>
                <w:b/>
              </w:rPr>
            </w:pPr>
            <w:r w:rsidRPr="001756B6">
              <w:rPr>
                <w:rFonts w:ascii="Times New Roman" w:hAnsi="Times New Roman"/>
                <w:b/>
              </w:rPr>
              <w:t>Część</w:t>
            </w:r>
            <w:r w:rsidR="00853B93" w:rsidRPr="001756B6">
              <w:rPr>
                <w:rFonts w:ascii="Times New Roman" w:hAnsi="Times New Roman"/>
                <w:b/>
              </w:rPr>
              <w:t xml:space="preserve"> / zakres </w:t>
            </w:r>
            <w:r w:rsidRPr="001756B6">
              <w:rPr>
                <w:rFonts w:ascii="Times New Roman" w:hAnsi="Times New Roman"/>
                <w:b/>
              </w:rPr>
              <w:t>zamówienia, której wykonanie</w:t>
            </w:r>
          </w:p>
          <w:p w14:paraId="60CA40B1" w14:textId="77777777" w:rsidR="0086115B" w:rsidRPr="001756B6" w:rsidRDefault="0086115B" w:rsidP="00746C7E">
            <w:pPr>
              <w:pStyle w:val="Tekstpodstawowywcity"/>
              <w:ind w:left="0"/>
              <w:jc w:val="center"/>
              <w:rPr>
                <w:rFonts w:ascii="Times New Roman" w:hAnsi="Times New Roman"/>
                <w:b/>
              </w:rPr>
            </w:pPr>
            <w:r w:rsidRPr="001756B6">
              <w:rPr>
                <w:rFonts w:ascii="Times New Roman" w:hAnsi="Times New Roman"/>
                <w:b/>
              </w:rPr>
              <w:t>Wykonawca powierza Podwykonawcom i nazwa Podwykonawcy tej części</w:t>
            </w:r>
          </w:p>
        </w:tc>
      </w:tr>
      <w:tr w:rsidR="0086115B" w:rsidRPr="001756B6" w14:paraId="685F9443" w14:textId="77777777" w:rsidTr="00BC53E9">
        <w:tc>
          <w:tcPr>
            <w:tcW w:w="709" w:type="dxa"/>
            <w:tcBorders>
              <w:top w:val="single" w:sz="4" w:space="0" w:color="auto"/>
              <w:left w:val="single" w:sz="4" w:space="0" w:color="auto"/>
              <w:bottom w:val="single" w:sz="4" w:space="0" w:color="auto"/>
              <w:right w:val="single" w:sz="4" w:space="0" w:color="auto"/>
            </w:tcBorders>
          </w:tcPr>
          <w:p w14:paraId="609277EA" w14:textId="77777777" w:rsidR="0086115B" w:rsidRPr="001756B6" w:rsidRDefault="0086115B" w:rsidP="00681967">
            <w:pPr>
              <w:pStyle w:val="Tekstpodstawowywcity"/>
              <w:ind w:left="0"/>
              <w:jc w:val="center"/>
              <w:rPr>
                <w:rFonts w:ascii="Times New Roman" w:hAnsi="Times New Roman"/>
              </w:rPr>
            </w:pPr>
          </w:p>
          <w:p w14:paraId="6E0F241F" w14:textId="77777777" w:rsidR="0086115B" w:rsidRPr="001756B6" w:rsidRDefault="0086115B" w:rsidP="00681967">
            <w:pPr>
              <w:pStyle w:val="Tekstpodstawowywcity"/>
              <w:ind w:left="0"/>
              <w:jc w:val="center"/>
              <w:rPr>
                <w:rFonts w:ascii="Times New Roman" w:hAnsi="Times New Roman"/>
              </w:rPr>
            </w:pPr>
          </w:p>
          <w:p w14:paraId="55E9AA7A" w14:textId="77777777" w:rsidR="0086115B" w:rsidRPr="001756B6" w:rsidRDefault="0086115B" w:rsidP="00681967">
            <w:pPr>
              <w:pStyle w:val="Tekstpodstawowywcity"/>
              <w:ind w:left="0"/>
              <w:jc w:val="center"/>
              <w:rPr>
                <w:rFonts w:ascii="Times New Roman" w:hAnsi="Times New Roman"/>
              </w:rPr>
            </w:pPr>
            <w:r w:rsidRPr="001756B6">
              <w:rPr>
                <w:rFonts w:ascii="Times New Roman" w:hAnsi="Times New Roman"/>
              </w:rPr>
              <w:t>1</w:t>
            </w:r>
          </w:p>
          <w:p w14:paraId="003DF5D9" w14:textId="77777777" w:rsidR="0086115B" w:rsidRPr="001756B6" w:rsidRDefault="0086115B" w:rsidP="00681967">
            <w:pPr>
              <w:pStyle w:val="Tekstpodstawowywcity"/>
              <w:ind w:left="0"/>
              <w:jc w:val="center"/>
              <w:rPr>
                <w:rFonts w:ascii="Times New Roman" w:hAnsi="Times New Roman"/>
              </w:rPr>
            </w:pPr>
          </w:p>
        </w:tc>
        <w:tc>
          <w:tcPr>
            <w:tcW w:w="8505" w:type="dxa"/>
            <w:tcBorders>
              <w:top w:val="single" w:sz="4" w:space="0" w:color="auto"/>
              <w:left w:val="single" w:sz="4" w:space="0" w:color="auto"/>
              <w:bottom w:val="single" w:sz="4" w:space="0" w:color="auto"/>
              <w:right w:val="single" w:sz="4" w:space="0" w:color="auto"/>
            </w:tcBorders>
          </w:tcPr>
          <w:p w14:paraId="640D2C0B" w14:textId="77777777" w:rsidR="0086115B" w:rsidRPr="001756B6" w:rsidRDefault="0086115B" w:rsidP="00681967">
            <w:pPr>
              <w:pStyle w:val="Tekstpodstawowywcity"/>
              <w:ind w:left="0"/>
              <w:rPr>
                <w:rFonts w:ascii="Times New Roman" w:hAnsi="Times New Roman"/>
              </w:rPr>
            </w:pPr>
          </w:p>
        </w:tc>
      </w:tr>
      <w:tr w:rsidR="0086115B" w:rsidRPr="001756B6" w14:paraId="49017C8B" w14:textId="77777777" w:rsidTr="00BC53E9">
        <w:tc>
          <w:tcPr>
            <w:tcW w:w="709" w:type="dxa"/>
            <w:tcBorders>
              <w:top w:val="single" w:sz="4" w:space="0" w:color="auto"/>
              <w:left w:val="single" w:sz="4" w:space="0" w:color="auto"/>
              <w:bottom w:val="single" w:sz="4" w:space="0" w:color="auto"/>
              <w:right w:val="single" w:sz="4" w:space="0" w:color="auto"/>
            </w:tcBorders>
          </w:tcPr>
          <w:p w14:paraId="35C7B6A4" w14:textId="77777777" w:rsidR="0086115B" w:rsidRPr="001756B6" w:rsidRDefault="0086115B" w:rsidP="00681967">
            <w:pPr>
              <w:pStyle w:val="Tekstpodstawowywcity"/>
              <w:ind w:left="0"/>
              <w:jc w:val="center"/>
              <w:rPr>
                <w:rFonts w:ascii="Times New Roman" w:hAnsi="Times New Roman"/>
              </w:rPr>
            </w:pPr>
          </w:p>
          <w:p w14:paraId="49B6856C" w14:textId="77777777" w:rsidR="0086115B" w:rsidRPr="001756B6" w:rsidRDefault="0086115B" w:rsidP="00681967">
            <w:pPr>
              <w:pStyle w:val="Tekstpodstawowywcity"/>
              <w:ind w:left="0"/>
              <w:jc w:val="center"/>
              <w:rPr>
                <w:rFonts w:ascii="Times New Roman" w:hAnsi="Times New Roman"/>
              </w:rPr>
            </w:pPr>
          </w:p>
          <w:p w14:paraId="7A2963E3" w14:textId="77777777" w:rsidR="0086115B" w:rsidRPr="001756B6" w:rsidRDefault="0086115B" w:rsidP="00681967">
            <w:pPr>
              <w:pStyle w:val="Tekstpodstawowywcity"/>
              <w:ind w:left="0"/>
              <w:jc w:val="center"/>
              <w:rPr>
                <w:rFonts w:ascii="Times New Roman" w:hAnsi="Times New Roman"/>
              </w:rPr>
            </w:pPr>
            <w:r w:rsidRPr="001756B6">
              <w:rPr>
                <w:rFonts w:ascii="Times New Roman" w:hAnsi="Times New Roman"/>
              </w:rPr>
              <w:t>…</w:t>
            </w:r>
          </w:p>
        </w:tc>
        <w:tc>
          <w:tcPr>
            <w:tcW w:w="8505" w:type="dxa"/>
            <w:tcBorders>
              <w:top w:val="single" w:sz="4" w:space="0" w:color="auto"/>
              <w:left w:val="single" w:sz="4" w:space="0" w:color="auto"/>
              <w:bottom w:val="single" w:sz="4" w:space="0" w:color="auto"/>
              <w:right w:val="single" w:sz="4" w:space="0" w:color="auto"/>
            </w:tcBorders>
          </w:tcPr>
          <w:p w14:paraId="20E9EBA2" w14:textId="77777777" w:rsidR="0086115B" w:rsidRPr="001756B6" w:rsidRDefault="0086115B" w:rsidP="00681967">
            <w:pPr>
              <w:pStyle w:val="Tekstpodstawowywcity"/>
              <w:ind w:left="0"/>
              <w:rPr>
                <w:rFonts w:ascii="Times New Roman" w:hAnsi="Times New Roman"/>
              </w:rPr>
            </w:pPr>
          </w:p>
        </w:tc>
      </w:tr>
    </w:tbl>
    <w:p w14:paraId="5913C067" w14:textId="77777777" w:rsidR="0086115B" w:rsidRPr="001756B6" w:rsidRDefault="0086115B" w:rsidP="0086115B">
      <w:pPr>
        <w:pStyle w:val="Tekstpodstawowywcity"/>
        <w:ind w:left="0"/>
        <w:rPr>
          <w:rFonts w:ascii="Times New Roman" w:hAnsi="Times New Roman"/>
        </w:rPr>
      </w:pPr>
    </w:p>
    <w:p w14:paraId="65C91C70" w14:textId="77777777" w:rsidR="0086115B" w:rsidRPr="001756B6" w:rsidRDefault="0086115B" w:rsidP="0086115B">
      <w:pPr>
        <w:pStyle w:val="Tekstpodstawowywcity"/>
        <w:ind w:left="0"/>
        <w:rPr>
          <w:rFonts w:ascii="Times New Roman" w:hAnsi="Times New Roman"/>
          <w:sz w:val="22"/>
        </w:rPr>
      </w:pPr>
      <w:r w:rsidRPr="001756B6">
        <w:rPr>
          <w:rFonts w:ascii="Times New Roman" w:hAnsi="Times New Roman"/>
          <w:b/>
          <w:sz w:val="18"/>
        </w:rPr>
        <w:t xml:space="preserve"> </w:t>
      </w:r>
      <w:r w:rsidRPr="001756B6">
        <w:rPr>
          <w:rFonts w:ascii="Times New Roman" w:hAnsi="Times New Roman"/>
          <w:b/>
          <w:sz w:val="18"/>
        </w:rPr>
        <w:tab/>
      </w:r>
      <w:r w:rsidRPr="001756B6">
        <w:rPr>
          <w:rFonts w:ascii="Times New Roman" w:hAnsi="Times New Roman"/>
          <w:b/>
          <w:sz w:val="18"/>
        </w:rPr>
        <w:tab/>
      </w:r>
    </w:p>
    <w:p w14:paraId="6F54D98A" w14:textId="77777777" w:rsidR="0086115B" w:rsidRPr="001756B6" w:rsidRDefault="0086115B" w:rsidP="0086115B">
      <w:pPr>
        <w:pStyle w:val="Tekstpodstawowywcity"/>
        <w:ind w:left="0"/>
        <w:rPr>
          <w:rFonts w:ascii="Times New Roman" w:hAnsi="Times New Roman"/>
          <w:sz w:val="22"/>
        </w:rPr>
      </w:pPr>
    </w:p>
    <w:p w14:paraId="252A6FB5" w14:textId="77777777" w:rsidR="0086115B" w:rsidRPr="001756B6" w:rsidRDefault="0086115B" w:rsidP="0086115B">
      <w:pPr>
        <w:pStyle w:val="Tekstpodstawowywcity"/>
        <w:ind w:left="0"/>
        <w:rPr>
          <w:rFonts w:ascii="Times New Roman" w:hAnsi="Times New Roman"/>
          <w:sz w:val="22"/>
        </w:rPr>
      </w:pPr>
    </w:p>
    <w:p w14:paraId="680C2DDF" w14:textId="77777777" w:rsidR="0086115B" w:rsidRPr="001756B6" w:rsidRDefault="0086115B" w:rsidP="0086115B">
      <w:pPr>
        <w:pStyle w:val="Tekstpodstawowywcity"/>
        <w:ind w:left="0"/>
        <w:rPr>
          <w:rFonts w:ascii="Times New Roman" w:hAnsi="Times New Roman"/>
          <w:sz w:val="22"/>
        </w:rPr>
      </w:pPr>
    </w:p>
    <w:p w14:paraId="3648A9EA" w14:textId="77777777" w:rsidR="0086115B" w:rsidRPr="001756B6" w:rsidRDefault="0086115B" w:rsidP="0086115B">
      <w:pPr>
        <w:pStyle w:val="Tekstpodstawowywcity"/>
        <w:ind w:left="0"/>
        <w:rPr>
          <w:rFonts w:ascii="Times New Roman" w:hAnsi="Times New Roman"/>
          <w:sz w:val="22"/>
        </w:rPr>
      </w:pPr>
    </w:p>
    <w:p w14:paraId="1CAB510C" w14:textId="77777777" w:rsidR="0086115B" w:rsidRPr="001756B6" w:rsidRDefault="0086115B" w:rsidP="0086115B">
      <w:pPr>
        <w:pStyle w:val="Tekstpodstawowywcity"/>
        <w:ind w:left="0"/>
        <w:rPr>
          <w:rFonts w:ascii="Times New Roman" w:hAnsi="Times New Roman"/>
          <w:sz w:val="22"/>
        </w:rPr>
      </w:pPr>
    </w:p>
    <w:p w14:paraId="7351076F" w14:textId="77777777" w:rsidR="0086115B" w:rsidRPr="001756B6" w:rsidRDefault="0086115B" w:rsidP="0086115B">
      <w:pPr>
        <w:pStyle w:val="Tekstpodstawowywcity"/>
        <w:ind w:left="0"/>
        <w:rPr>
          <w:rFonts w:ascii="Times New Roman" w:hAnsi="Times New Roman"/>
          <w:sz w:val="22"/>
        </w:rPr>
      </w:pPr>
    </w:p>
    <w:p w14:paraId="06971182" w14:textId="77777777" w:rsidR="0086115B" w:rsidRPr="001756B6" w:rsidRDefault="0086115B" w:rsidP="0086115B">
      <w:pPr>
        <w:pStyle w:val="Tekstpodstawowywcity"/>
        <w:ind w:left="0"/>
        <w:rPr>
          <w:rFonts w:ascii="Times New Roman" w:hAnsi="Times New Roman"/>
          <w:sz w:val="22"/>
        </w:rPr>
      </w:pPr>
    </w:p>
    <w:p w14:paraId="6C875628" w14:textId="77777777" w:rsidR="00853B93" w:rsidRPr="001756B6" w:rsidRDefault="0086115B" w:rsidP="00853B93">
      <w:pPr>
        <w:pStyle w:val="Tekstpodstawowywcity"/>
        <w:ind w:left="0"/>
        <w:rPr>
          <w:rFonts w:ascii="Times New Roman" w:hAnsi="Times New Roman"/>
          <w:sz w:val="18"/>
        </w:rPr>
      </w:pPr>
      <w:r w:rsidRPr="001756B6">
        <w:rPr>
          <w:rFonts w:ascii="Times New Roman" w:hAnsi="Times New Roman"/>
        </w:rPr>
        <w:t xml:space="preserve"> </w:t>
      </w:r>
      <w:r w:rsidR="00853B93" w:rsidRPr="001756B6">
        <w:rPr>
          <w:rFonts w:ascii="Times New Roman" w:hAnsi="Times New Roman"/>
        </w:rPr>
        <w:t>………………dnia, ……………</w:t>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t xml:space="preserve">                      </w:t>
      </w:r>
      <w:r w:rsidR="00853B93" w:rsidRPr="001756B6">
        <w:rPr>
          <w:rFonts w:ascii="Times New Roman" w:hAnsi="Times New Roman"/>
        </w:rPr>
        <w:tab/>
        <w:t>……………………………………….....</w:t>
      </w:r>
      <w:r w:rsidR="00853B93" w:rsidRPr="001756B6">
        <w:rPr>
          <w:rFonts w:ascii="Times New Roman" w:hAnsi="Times New Roman"/>
        </w:rPr>
        <w:br/>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t xml:space="preserve"> </w:t>
      </w:r>
      <w:r w:rsidR="00853B93" w:rsidRPr="001756B6">
        <w:rPr>
          <w:rFonts w:ascii="Times New Roman" w:hAnsi="Times New Roman"/>
          <w:sz w:val="18"/>
        </w:rPr>
        <w:t>podpis osoby uprawnionej do</w:t>
      </w:r>
    </w:p>
    <w:p w14:paraId="1F0123A3" w14:textId="77777777" w:rsidR="00853B93" w:rsidRPr="001756B6" w:rsidRDefault="00853B93" w:rsidP="00853B93">
      <w:pPr>
        <w:pStyle w:val="Tekstpodstawowywcity"/>
        <w:ind w:left="0"/>
        <w:rPr>
          <w:rFonts w:ascii="Times New Roman" w:hAnsi="Times New Roman"/>
          <w:sz w:val="18"/>
        </w:rPr>
      </w:pPr>
      <w:r w:rsidRPr="001756B6">
        <w:rPr>
          <w:rFonts w:ascii="Times New Roman" w:hAnsi="Times New Roman"/>
          <w:sz w:val="18"/>
        </w:rPr>
        <w:t xml:space="preserve">                                                                                                        </w:t>
      </w:r>
      <w:r w:rsidR="00746C7E">
        <w:rPr>
          <w:rFonts w:ascii="Times New Roman" w:hAnsi="Times New Roman"/>
          <w:sz w:val="18"/>
        </w:rPr>
        <w:t xml:space="preserve">                      </w:t>
      </w:r>
      <w:r w:rsidRPr="001756B6">
        <w:rPr>
          <w:rFonts w:ascii="Times New Roman" w:hAnsi="Times New Roman"/>
          <w:sz w:val="18"/>
        </w:rPr>
        <w:t xml:space="preserve"> reprezentowania Wykonawcy</w:t>
      </w:r>
    </w:p>
    <w:p w14:paraId="09C0D54C" w14:textId="77777777" w:rsidR="00853B93" w:rsidRPr="001756B6" w:rsidRDefault="00853B93" w:rsidP="00853B93">
      <w:pPr>
        <w:pStyle w:val="Default"/>
        <w:jc w:val="both"/>
        <w:rPr>
          <w:rFonts w:ascii="Times New Roman" w:hAnsi="Times New Roman" w:cs="Times New Roman"/>
          <w:color w:val="auto"/>
          <w:sz w:val="20"/>
        </w:rPr>
      </w:pPr>
    </w:p>
    <w:p w14:paraId="45C3771C" w14:textId="77777777" w:rsidR="0086115B" w:rsidRPr="001756B6" w:rsidRDefault="0086115B" w:rsidP="0086115B">
      <w:pPr>
        <w:pStyle w:val="Tekstpodstawowywcity"/>
        <w:ind w:left="0"/>
        <w:rPr>
          <w:rFonts w:ascii="Times New Roman" w:hAnsi="Times New Roman"/>
          <w:sz w:val="18"/>
        </w:rPr>
      </w:pPr>
    </w:p>
    <w:p w14:paraId="76BD5758" w14:textId="77777777" w:rsidR="0086115B" w:rsidRPr="001756B6" w:rsidRDefault="0086115B" w:rsidP="0086115B">
      <w:pPr>
        <w:pStyle w:val="Tekstpodstawowywcity"/>
        <w:spacing w:line="360" w:lineRule="auto"/>
        <w:ind w:left="0"/>
        <w:rPr>
          <w:rFonts w:ascii="Times New Roman" w:hAnsi="Times New Roman"/>
          <w:b/>
          <w:sz w:val="18"/>
        </w:rPr>
      </w:pPr>
      <w:r w:rsidRPr="001756B6">
        <w:rPr>
          <w:rFonts w:ascii="Times New Roman" w:hAnsi="Times New Roman"/>
          <w:b/>
          <w:sz w:val="18"/>
        </w:rPr>
        <w:tab/>
      </w:r>
      <w:r w:rsidRPr="001756B6">
        <w:rPr>
          <w:rFonts w:ascii="Times New Roman" w:hAnsi="Times New Roman"/>
          <w:b/>
          <w:sz w:val="18"/>
        </w:rPr>
        <w:tab/>
      </w:r>
      <w:r w:rsidRPr="001756B6">
        <w:rPr>
          <w:rFonts w:ascii="Times New Roman" w:hAnsi="Times New Roman"/>
          <w:b/>
          <w:sz w:val="18"/>
        </w:rPr>
        <w:tab/>
      </w:r>
    </w:p>
    <w:p w14:paraId="58CCB391" w14:textId="77777777" w:rsidR="0086115B" w:rsidRPr="001756B6" w:rsidRDefault="0086115B" w:rsidP="0086115B">
      <w:pPr>
        <w:ind w:left="6372" w:firstLine="708"/>
        <w:rPr>
          <w:sz w:val="24"/>
        </w:rPr>
      </w:pPr>
    </w:p>
    <w:p w14:paraId="4011B165" w14:textId="77777777" w:rsidR="0086115B" w:rsidRPr="001756B6" w:rsidRDefault="0086115B" w:rsidP="0086115B">
      <w:pPr>
        <w:pStyle w:val="Tekstpodstawowywcity"/>
        <w:ind w:left="0"/>
        <w:rPr>
          <w:rFonts w:ascii="Times New Roman" w:hAnsi="Times New Roman"/>
          <w:i/>
        </w:rPr>
      </w:pPr>
    </w:p>
    <w:p w14:paraId="01CF42DE" w14:textId="77777777" w:rsidR="0086115B" w:rsidRPr="001756B6" w:rsidRDefault="0086115B" w:rsidP="0086115B">
      <w:pPr>
        <w:pStyle w:val="Tekstpodstawowywcity"/>
        <w:ind w:left="0"/>
        <w:rPr>
          <w:rFonts w:ascii="Times New Roman" w:hAnsi="Times New Roman"/>
          <w:i/>
        </w:rPr>
      </w:pPr>
    </w:p>
    <w:p w14:paraId="0744E398" w14:textId="77777777" w:rsidR="0086115B" w:rsidRPr="001756B6" w:rsidRDefault="0086115B" w:rsidP="0086115B">
      <w:pPr>
        <w:pStyle w:val="Tekstpodstawowywcity"/>
        <w:ind w:left="0"/>
        <w:rPr>
          <w:rFonts w:ascii="Times New Roman" w:hAnsi="Times New Roman"/>
          <w:i/>
        </w:rPr>
      </w:pPr>
    </w:p>
    <w:p w14:paraId="78DBE063" w14:textId="77777777" w:rsidR="0086115B" w:rsidRPr="001756B6" w:rsidRDefault="0086115B" w:rsidP="0086115B">
      <w:pPr>
        <w:pStyle w:val="Tekstpodstawowywcity"/>
        <w:ind w:left="0"/>
        <w:rPr>
          <w:rFonts w:ascii="Times New Roman" w:hAnsi="Times New Roman"/>
          <w:i/>
        </w:rPr>
      </w:pPr>
    </w:p>
    <w:p w14:paraId="263C2035" w14:textId="77777777" w:rsidR="0086115B" w:rsidRPr="001756B6" w:rsidRDefault="0086115B" w:rsidP="0086115B">
      <w:pPr>
        <w:pStyle w:val="Tekstpodstawowywcity"/>
        <w:ind w:left="0"/>
        <w:rPr>
          <w:rFonts w:ascii="Times New Roman" w:hAnsi="Times New Roman"/>
          <w:i/>
        </w:rPr>
      </w:pPr>
    </w:p>
    <w:p w14:paraId="6BAC4B52" w14:textId="77777777" w:rsidR="0086115B" w:rsidRPr="001756B6" w:rsidRDefault="0086115B" w:rsidP="0086115B">
      <w:pPr>
        <w:pStyle w:val="Tekstpodstawowywcity"/>
        <w:ind w:left="0"/>
        <w:rPr>
          <w:rFonts w:ascii="Times New Roman" w:hAnsi="Times New Roman"/>
          <w:i/>
        </w:rPr>
      </w:pPr>
    </w:p>
    <w:p w14:paraId="4BD28039" w14:textId="77777777" w:rsidR="0086115B" w:rsidRPr="001756B6" w:rsidRDefault="0086115B" w:rsidP="0086115B">
      <w:pPr>
        <w:pStyle w:val="Tekstpodstawowywcity"/>
        <w:ind w:left="0"/>
        <w:rPr>
          <w:rFonts w:ascii="Times New Roman" w:hAnsi="Times New Roman"/>
          <w:i/>
        </w:rPr>
      </w:pPr>
    </w:p>
    <w:p w14:paraId="658DF939" w14:textId="77777777" w:rsidR="0086115B" w:rsidRPr="001756B6" w:rsidRDefault="0086115B" w:rsidP="0086115B">
      <w:pPr>
        <w:pStyle w:val="Tekstpodstawowywcity"/>
        <w:ind w:left="0"/>
        <w:rPr>
          <w:rFonts w:ascii="Times New Roman" w:hAnsi="Times New Roman"/>
          <w:i/>
        </w:rPr>
      </w:pPr>
    </w:p>
    <w:p w14:paraId="129EFCD7" w14:textId="77777777" w:rsidR="0086115B" w:rsidRPr="001756B6" w:rsidRDefault="0086115B" w:rsidP="0086115B">
      <w:pPr>
        <w:pStyle w:val="Tekstpodstawowywcity"/>
        <w:ind w:left="0"/>
        <w:rPr>
          <w:rFonts w:ascii="Times New Roman" w:hAnsi="Times New Roman"/>
          <w:i/>
        </w:rPr>
      </w:pPr>
    </w:p>
    <w:p w14:paraId="7856849E" w14:textId="77777777" w:rsidR="0086115B" w:rsidRPr="001756B6" w:rsidRDefault="0086115B" w:rsidP="0086115B">
      <w:pPr>
        <w:pStyle w:val="Tekstpodstawowywcity"/>
        <w:ind w:left="0"/>
        <w:rPr>
          <w:rFonts w:ascii="Times New Roman" w:hAnsi="Times New Roman"/>
          <w:i/>
        </w:rPr>
      </w:pPr>
    </w:p>
    <w:p w14:paraId="2A2A8A4D" w14:textId="77777777" w:rsidR="0086115B" w:rsidRPr="001756B6" w:rsidRDefault="0086115B" w:rsidP="0086115B">
      <w:pPr>
        <w:pStyle w:val="Tekstpodstawowywcity"/>
        <w:ind w:left="0"/>
        <w:rPr>
          <w:rFonts w:ascii="Times New Roman" w:hAnsi="Times New Roman"/>
          <w:i/>
        </w:rPr>
      </w:pPr>
    </w:p>
    <w:p w14:paraId="3D086AD7" w14:textId="77777777" w:rsidR="0086115B" w:rsidRPr="001756B6" w:rsidRDefault="0086115B" w:rsidP="0086115B">
      <w:pPr>
        <w:pStyle w:val="Tekstpodstawowywcity"/>
        <w:ind w:left="0"/>
        <w:rPr>
          <w:rFonts w:ascii="Times New Roman" w:hAnsi="Times New Roman"/>
          <w:i/>
        </w:rPr>
      </w:pPr>
    </w:p>
    <w:p w14:paraId="06F77CCC" w14:textId="77777777" w:rsidR="0086115B" w:rsidRPr="001756B6" w:rsidRDefault="0086115B" w:rsidP="0086115B">
      <w:pPr>
        <w:pStyle w:val="Tekstpodstawowywcity"/>
        <w:ind w:left="0"/>
        <w:rPr>
          <w:rFonts w:ascii="Times New Roman" w:hAnsi="Times New Roman"/>
          <w:i/>
        </w:rPr>
      </w:pPr>
    </w:p>
    <w:p w14:paraId="5F7B448C" w14:textId="77777777" w:rsidR="0086115B" w:rsidRDefault="0086115B" w:rsidP="0086115B">
      <w:pPr>
        <w:pStyle w:val="Tekstpodstawowywcity"/>
        <w:ind w:left="0"/>
        <w:rPr>
          <w:rFonts w:ascii="Times New Roman" w:hAnsi="Times New Roman"/>
          <w:i/>
        </w:rPr>
      </w:pPr>
    </w:p>
    <w:p w14:paraId="17018FAB" w14:textId="77777777" w:rsidR="00746C7E" w:rsidRDefault="00746C7E" w:rsidP="0086115B">
      <w:pPr>
        <w:pStyle w:val="Tekstpodstawowywcity"/>
        <w:ind w:left="0"/>
        <w:rPr>
          <w:rFonts w:ascii="Times New Roman" w:hAnsi="Times New Roman"/>
          <w:i/>
        </w:rPr>
      </w:pPr>
    </w:p>
    <w:p w14:paraId="31F160AC" w14:textId="77777777" w:rsidR="00746C7E" w:rsidRPr="001756B6" w:rsidRDefault="00746C7E" w:rsidP="0086115B">
      <w:pPr>
        <w:pStyle w:val="Tekstpodstawowywcity"/>
        <w:ind w:left="0"/>
        <w:rPr>
          <w:rFonts w:ascii="Times New Roman" w:hAnsi="Times New Roman"/>
          <w:i/>
        </w:rPr>
      </w:pPr>
    </w:p>
    <w:p w14:paraId="14168040" w14:textId="77777777" w:rsidR="00A26727" w:rsidRPr="001756B6" w:rsidRDefault="00A26727" w:rsidP="00A26727">
      <w:pPr>
        <w:pStyle w:val="Tekstpodstawowywcity"/>
        <w:ind w:left="0"/>
        <w:jc w:val="center"/>
        <w:rPr>
          <w:rFonts w:ascii="Times New Roman" w:hAnsi="Times New Roman"/>
          <w:b/>
        </w:rPr>
      </w:pPr>
    </w:p>
    <w:p w14:paraId="3E42E1F4" w14:textId="77777777" w:rsidR="00A26727" w:rsidRDefault="00A26727" w:rsidP="00A26727">
      <w:pPr>
        <w:pStyle w:val="Tekstpodstawowywcity"/>
        <w:ind w:left="0"/>
        <w:jc w:val="center"/>
        <w:rPr>
          <w:rFonts w:ascii="Times New Roman" w:hAnsi="Times New Roman"/>
          <w:b/>
          <w:sz w:val="24"/>
          <w:szCs w:val="24"/>
          <w:u w:val="single"/>
        </w:rPr>
      </w:pPr>
    </w:p>
    <w:p w14:paraId="26E32B27" w14:textId="77777777" w:rsidR="00D64A2F" w:rsidRPr="001756B6" w:rsidRDefault="00D64A2F" w:rsidP="00A26727">
      <w:pPr>
        <w:pStyle w:val="Tekstpodstawowywcity"/>
        <w:ind w:left="0"/>
        <w:jc w:val="center"/>
        <w:rPr>
          <w:rFonts w:ascii="Times New Roman" w:hAnsi="Times New Roman"/>
          <w:b/>
          <w:sz w:val="24"/>
          <w:szCs w:val="24"/>
          <w:u w:val="single"/>
        </w:rPr>
      </w:pPr>
    </w:p>
    <w:p w14:paraId="73FB4504" w14:textId="77777777" w:rsidR="00746C7E" w:rsidRDefault="00746C7E" w:rsidP="00A26727">
      <w:pPr>
        <w:pStyle w:val="Tekstpodstawowywcity"/>
        <w:ind w:left="0"/>
        <w:jc w:val="center"/>
        <w:rPr>
          <w:rFonts w:ascii="Times New Roman" w:hAnsi="Times New Roman"/>
          <w:b/>
          <w:sz w:val="22"/>
          <w:szCs w:val="22"/>
          <w:u w:val="single"/>
        </w:rPr>
      </w:pPr>
    </w:p>
    <w:p w14:paraId="0993A018" w14:textId="77777777" w:rsidR="00D64A2F" w:rsidRPr="00D64A2F" w:rsidRDefault="00D64A2F" w:rsidP="00A26727">
      <w:pPr>
        <w:pStyle w:val="Tekstpodstawowywcity"/>
        <w:ind w:left="0"/>
        <w:jc w:val="center"/>
        <w:rPr>
          <w:rFonts w:ascii="Times New Roman" w:hAnsi="Times New Roman"/>
          <w:b/>
          <w:sz w:val="22"/>
          <w:szCs w:val="22"/>
          <w:u w:val="single"/>
        </w:rPr>
      </w:pPr>
    </w:p>
    <w:p w14:paraId="7F717316" w14:textId="77777777" w:rsidR="00D64A2F" w:rsidRPr="00D64A2F" w:rsidRDefault="00D64A2F" w:rsidP="00A26727">
      <w:pPr>
        <w:pStyle w:val="Tekstpodstawowywcity"/>
        <w:ind w:left="0"/>
        <w:jc w:val="center"/>
        <w:rPr>
          <w:rFonts w:ascii="Times New Roman" w:hAnsi="Times New Roman"/>
          <w:b/>
          <w:sz w:val="2"/>
          <w:szCs w:val="2"/>
          <w:u w:val="single"/>
        </w:rPr>
      </w:pPr>
    </w:p>
    <w:p w14:paraId="3E58FFF0" w14:textId="77777777" w:rsidR="001B5579" w:rsidRPr="003B25C2" w:rsidRDefault="001B5579" w:rsidP="00A26727">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E</w:t>
      </w:r>
      <w:r w:rsidR="00A26727" w:rsidRPr="003B25C2">
        <w:rPr>
          <w:rFonts w:ascii="Times New Roman" w:hAnsi="Times New Roman"/>
          <w:b/>
          <w:sz w:val="24"/>
          <w:szCs w:val="24"/>
          <w:u w:val="single"/>
        </w:rPr>
        <w:t>.</w:t>
      </w:r>
      <w:r w:rsidR="0086115B" w:rsidRPr="003B25C2">
        <w:rPr>
          <w:rFonts w:ascii="Times New Roman" w:hAnsi="Times New Roman"/>
          <w:b/>
          <w:sz w:val="24"/>
          <w:szCs w:val="24"/>
          <w:u w:val="single"/>
        </w:rPr>
        <w:t xml:space="preserve">  </w:t>
      </w:r>
      <w:r w:rsidR="00A26727" w:rsidRPr="003B25C2">
        <w:rPr>
          <w:rFonts w:ascii="Times New Roman" w:hAnsi="Times New Roman"/>
          <w:b/>
          <w:sz w:val="24"/>
          <w:szCs w:val="24"/>
          <w:u w:val="single"/>
        </w:rPr>
        <w:t>O</w:t>
      </w:r>
      <w:r w:rsidR="00C821F5" w:rsidRPr="003B25C2">
        <w:rPr>
          <w:rFonts w:ascii="Times New Roman" w:hAnsi="Times New Roman"/>
          <w:b/>
          <w:sz w:val="24"/>
          <w:szCs w:val="24"/>
          <w:u w:val="single"/>
        </w:rPr>
        <w:t>świadczenie W</w:t>
      </w:r>
      <w:r w:rsidRPr="003B25C2">
        <w:rPr>
          <w:rFonts w:ascii="Times New Roman" w:hAnsi="Times New Roman"/>
          <w:b/>
          <w:sz w:val="24"/>
          <w:szCs w:val="24"/>
          <w:u w:val="single"/>
        </w:rPr>
        <w:t>ykonawcy</w:t>
      </w:r>
    </w:p>
    <w:p w14:paraId="775F7838" w14:textId="77777777" w:rsidR="00C821F5" w:rsidRPr="003B25C2" w:rsidRDefault="001B5579" w:rsidP="00A26727">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o przynależności, albo braku przynależności</w:t>
      </w:r>
      <w:r w:rsidR="00A26727" w:rsidRPr="003B25C2">
        <w:rPr>
          <w:rFonts w:ascii="Times New Roman" w:hAnsi="Times New Roman"/>
          <w:b/>
          <w:sz w:val="24"/>
          <w:szCs w:val="24"/>
          <w:u w:val="single"/>
        </w:rPr>
        <w:t xml:space="preserve"> </w:t>
      </w:r>
      <w:r w:rsidRPr="003B25C2">
        <w:rPr>
          <w:rFonts w:ascii="Times New Roman" w:hAnsi="Times New Roman"/>
          <w:b/>
          <w:sz w:val="24"/>
          <w:szCs w:val="24"/>
          <w:u w:val="single"/>
        </w:rPr>
        <w:t>do tej samej grupy kapitałowej</w:t>
      </w:r>
      <w:r w:rsidR="00C821F5" w:rsidRPr="003B25C2">
        <w:rPr>
          <w:rFonts w:ascii="Times New Roman" w:hAnsi="Times New Roman"/>
          <w:b/>
          <w:sz w:val="24"/>
          <w:szCs w:val="24"/>
          <w:u w:val="single"/>
        </w:rPr>
        <w:t xml:space="preserve">, </w:t>
      </w:r>
    </w:p>
    <w:p w14:paraId="2493FAF9" w14:textId="77777777" w:rsidR="0086115B" w:rsidRPr="003B25C2" w:rsidRDefault="00C821F5" w:rsidP="00A26727">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o której mowa w art. 2</w:t>
      </w:r>
      <w:r w:rsidR="00A81C51" w:rsidRPr="003B25C2">
        <w:rPr>
          <w:rFonts w:ascii="Times New Roman" w:hAnsi="Times New Roman"/>
          <w:b/>
          <w:sz w:val="24"/>
          <w:szCs w:val="24"/>
          <w:u w:val="single"/>
        </w:rPr>
        <w:t>4</w:t>
      </w:r>
      <w:r w:rsidRPr="003B25C2">
        <w:rPr>
          <w:rFonts w:ascii="Times New Roman" w:hAnsi="Times New Roman"/>
          <w:b/>
          <w:sz w:val="24"/>
          <w:szCs w:val="24"/>
          <w:u w:val="single"/>
        </w:rPr>
        <w:t xml:space="preserve"> ust. 1 pkt 23 „</w:t>
      </w:r>
      <w:proofErr w:type="spellStart"/>
      <w:r w:rsidRPr="003B25C2">
        <w:rPr>
          <w:rFonts w:ascii="Times New Roman" w:hAnsi="Times New Roman"/>
          <w:b/>
          <w:sz w:val="24"/>
          <w:szCs w:val="24"/>
          <w:u w:val="single"/>
        </w:rPr>
        <w:t>uPzp</w:t>
      </w:r>
      <w:proofErr w:type="spellEnd"/>
      <w:r w:rsidRPr="003B25C2">
        <w:rPr>
          <w:rFonts w:ascii="Times New Roman" w:hAnsi="Times New Roman"/>
          <w:b/>
          <w:sz w:val="24"/>
          <w:szCs w:val="24"/>
          <w:u w:val="single"/>
        </w:rPr>
        <w:t>”</w:t>
      </w:r>
    </w:p>
    <w:p w14:paraId="5C0FFB65" w14:textId="77777777" w:rsidR="0086115B" w:rsidRPr="00724710" w:rsidRDefault="0086115B" w:rsidP="0086115B">
      <w:pPr>
        <w:pStyle w:val="Tekstpodstawowywcity"/>
        <w:ind w:left="0"/>
        <w:rPr>
          <w:rFonts w:ascii="Times New Roman" w:hAnsi="Times New Roman"/>
          <w:b/>
          <w:sz w:val="22"/>
          <w:szCs w:val="22"/>
        </w:rPr>
      </w:pPr>
    </w:p>
    <w:p w14:paraId="6C2C42D5" w14:textId="77777777" w:rsidR="0086115B" w:rsidRPr="00724710" w:rsidRDefault="0086115B" w:rsidP="0086115B">
      <w:pPr>
        <w:rPr>
          <w:sz w:val="22"/>
          <w:szCs w:val="22"/>
          <w:u w:val="single"/>
        </w:rPr>
      </w:pPr>
    </w:p>
    <w:p w14:paraId="790CC9DB" w14:textId="77777777" w:rsidR="00D64A2F" w:rsidRPr="00724710" w:rsidRDefault="00D64A2F" w:rsidP="0086115B">
      <w:pPr>
        <w:rPr>
          <w:sz w:val="22"/>
          <w:szCs w:val="22"/>
          <w:u w:val="single"/>
        </w:rPr>
      </w:pPr>
    </w:p>
    <w:p w14:paraId="7AA8C6B9" w14:textId="77777777" w:rsidR="0086115B" w:rsidRPr="00724710" w:rsidRDefault="0086115B" w:rsidP="0086115B">
      <w:pPr>
        <w:rPr>
          <w:sz w:val="22"/>
          <w:szCs w:val="22"/>
        </w:rPr>
      </w:pPr>
    </w:p>
    <w:p w14:paraId="37DCA443" w14:textId="77777777" w:rsidR="0086115B" w:rsidRPr="00D64A2F" w:rsidRDefault="0086115B" w:rsidP="0086115B">
      <w:pPr>
        <w:rPr>
          <w:sz w:val="22"/>
          <w:szCs w:val="22"/>
        </w:rPr>
      </w:pPr>
      <w:r w:rsidRPr="00D64A2F">
        <w:rPr>
          <w:sz w:val="22"/>
          <w:szCs w:val="22"/>
        </w:rPr>
        <w:t xml:space="preserve">Dotyczy : przetargu  nieograniczonego na realizację zadania </w:t>
      </w:r>
      <w:proofErr w:type="spellStart"/>
      <w:r w:rsidRPr="00D64A2F">
        <w:rPr>
          <w:sz w:val="22"/>
          <w:szCs w:val="22"/>
        </w:rPr>
        <w:t>pn</w:t>
      </w:r>
      <w:proofErr w:type="spellEnd"/>
      <w:r w:rsidRPr="00D64A2F">
        <w:rPr>
          <w:sz w:val="22"/>
          <w:szCs w:val="22"/>
        </w:rPr>
        <w:t xml:space="preserve"> :</w:t>
      </w:r>
    </w:p>
    <w:p w14:paraId="26967E53" w14:textId="77777777" w:rsidR="0086115B" w:rsidRPr="00746C7E" w:rsidRDefault="0086115B" w:rsidP="0086115B"/>
    <w:p w14:paraId="767903C6" w14:textId="77777777" w:rsidR="0086115B" w:rsidRPr="00BC53E9" w:rsidRDefault="0086115B" w:rsidP="0086115B">
      <w:pPr>
        <w:rPr>
          <w:color w:val="FF0000"/>
        </w:rPr>
      </w:pPr>
    </w:p>
    <w:p w14:paraId="1B92CA07" w14:textId="77777777" w:rsidR="00D64A2F" w:rsidRPr="00815FBB" w:rsidRDefault="00D64A2F" w:rsidP="00746C7E">
      <w:pPr>
        <w:jc w:val="center"/>
        <w:rPr>
          <w:b/>
          <w:w w:val="105"/>
          <w:sz w:val="28"/>
          <w:szCs w:val="28"/>
        </w:rPr>
      </w:pPr>
      <w:r w:rsidRPr="00815FBB">
        <w:rPr>
          <w:b/>
          <w:w w:val="105"/>
          <w:sz w:val="28"/>
          <w:szCs w:val="28"/>
        </w:rPr>
        <w:t xml:space="preserve">Projekt modernizacji oczyszczalni w Zebrzydowicach </w:t>
      </w:r>
    </w:p>
    <w:p w14:paraId="695D3533" w14:textId="77777777" w:rsidR="00DB5881" w:rsidRPr="00815FBB" w:rsidRDefault="00D64A2F" w:rsidP="00746C7E">
      <w:pPr>
        <w:jc w:val="center"/>
        <w:rPr>
          <w:b/>
          <w:sz w:val="28"/>
          <w:szCs w:val="28"/>
        </w:rPr>
      </w:pPr>
      <w:r w:rsidRPr="00815FBB">
        <w:rPr>
          <w:b/>
          <w:w w:val="105"/>
          <w:sz w:val="28"/>
          <w:szCs w:val="28"/>
        </w:rPr>
        <w:t xml:space="preserve">wraz z elementami </w:t>
      </w:r>
      <w:proofErr w:type="spellStart"/>
      <w:r w:rsidRPr="00815FBB">
        <w:rPr>
          <w:b/>
          <w:w w:val="105"/>
          <w:sz w:val="28"/>
          <w:szCs w:val="28"/>
        </w:rPr>
        <w:t>fotowoltaiki</w:t>
      </w:r>
      <w:proofErr w:type="spellEnd"/>
      <w:r w:rsidRPr="00815FBB">
        <w:rPr>
          <w:b/>
          <w:w w:val="105"/>
          <w:sz w:val="28"/>
          <w:szCs w:val="28"/>
        </w:rPr>
        <w:t>.</w:t>
      </w:r>
    </w:p>
    <w:p w14:paraId="37CECA62" w14:textId="77777777" w:rsidR="00DB5881" w:rsidRPr="00815FBB" w:rsidRDefault="00DB5881" w:rsidP="00D64A2F">
      <w:pPr>
        <w:rPr>
          <w:sz w:val="22"/>
          <w:szCs w:val="22"/>
        </w:rPr>
      </w:pPr>
    </w:p>
    <w:p w14:paraId="1336D7D0" w14:textId="77777777" w:rsidR="00DB5881" w:rsidRPr="00815FBB" w:rsidRDefault="00DB5881" w:rsidP="00D64A2F">
      <w:pPr>
        <w:rPr>
          <w:sz w:val="22"/>
          <w:szCs w:val="22"/>
        </w:rPr>
      </w:pPr>
    </w:p>
    <w:p w14:paraId="3A02019B" w14:textId="77777777" w:rsidR="00DB5881" w:rsidRPr="00815FBB" w:rsidRDefault="00DB5881" w:rsidP="00D64A2F">
      <w:pPr>
        <w:rPr>
          <w:sz w:val="22"/>
          <w:szCs w:val="22"/>
        </w:rPr>
      </w:pPr>
    </w:p>
    <w:p w14:paraId="7A04763D" w14:textId="77777777" w:rsidR="00DB5881" w:rsidRPr="00815FBB" w:rsidRDefault="00DB5881" w:rsidP="00D64A2F">
      <w:pPr>
        <w:rPr>
          <w:sz w:val="22"/>
          <w:szCs w:val="22"/>
        </w:rPr>
      </w:pPr>
    </w:p>
    <w:p w14:paraId="183907AF" w14:textId="77777777" w:rsidR="00DB5881" w:rsidRPr="00815FBB" w:rsidRDefault="00DB5881" w:rsidP="00D64A2F">
      <w:pPr>
        <w:rPr>
          <w:sz w:val="22"/>
          <w:szCs w:val="22"/>
        </w:rPr>
      </w:pPr>
    </w:p>
    <w:p w14:paraId="5EE8926C" w14:textId="1FC427F0" w:rsidR="0086115B" w:rsidRPr="00815FBB" w:rsidRDefault="0086115B" w:rsidP="00D64A2F">
      <w:pPr>
        <w:jc w:val="both"/>
        <w:rPr>
          <w:sz w:val="22"/>
          <w:szCs w:val="22"/>
        </w:rPr>
      </w:pPr>
      <w:r w:rsidRPr="00815FBB">
        <w:rPr>
          <w:sz w:val="22"/>
          <w:szCs w:val="22"/>
        </w:rPr>
        <w:t>Składając ofertę w niniejszym postępowaniu o udzielenie zamówienia publicznego oświadczam/y, że należę/ należymy do grupy kapitałowej w rozumieniu ustawy z dnia 16 lutego 2007r</w:t>
      </w:r>
      <w:r w:rsidR="00A22768">
        <w:rPr>
          <w:sz w:val="22"/>
          <w:szCs w:val="22"/>
        </w:rPr>
        <w:t>.</w:t>
      </w:r>
      <w:r w:rsidRPr="00815FBB">
        <w:rPr>
          <w:sz w:val="22"/>
          <w:szCs w:val="22"/>
        </w:rPr>
        <w:t xml:space="preserve"> o ochronie konkurencji i konsumentów </w:t>
      </w:r>
      <w:r w:rsidR="00D64A2F" w:rsidRPr="00815FBB">
        <w:rPr>
          <w:sz w:val="22"/>
          <w:szCs w:val="22"/>
        </w:rPr>
        <w:t>(</w:t>
      </w:r>
      <w:r w:rsidRPr="00815FBB">
        <w:rPr>
          <w:sz w:val="22"/>
          <w:szCs w:val="22"/>
        </w:rPr>
        <w:t>Dz. U.</w:t>
      </w:r>
      <w:r w:rsidR="000200CE" w:rsidRPr="00815FBB">
        <w:rPr>
          <w:sz w:val="22"/>
          <w:szCs w:val="22"/>
        </w:rPr>
        <w:t xml:space="preserve"> z 2019 r</w:t>
      </w:r>
      <w:r w:rsidRPr="00815FBB">
        <w:rPr>
          <w:sz w:val="22"/>
          <w:szCs w:val="22"/>
        </w:rPr>
        <w:t xml:space="preserve"> poz. 3</w:t>
      </w:r>
      <w:r w:rsidR="000200CE" w:rsidRPr="00815FBB">
        <w:rPr>
          <w:sz w:val="22"/>
          <w:szCs w:val="22"/>
        </w:rPr>
        <w:t>69</w:t>
      </w:r>
      <w:r w:rsidRPr="00815FBB">
        <w:rPr>
          <w:sz w:val="22"/>
          <w:szCs w:val="22"/>
        </w:rPr>
        <w:t xml:space="preserve"> z</w:t>
      </w:r>
      <w:r w:rsidR="000200CE" w:rsidRPr="00815FBB">
        <w:rPr>
          <w:sz w:val="22"/>
          <w:szCs w:val="22"/>
        </w:rPr>
        <w:t xml:space="preserve"> późniejszymi</w:t>
      </w:r>
      <w:r w:rsidRPr="00815FBB">
        <w:rPr>
          <w:sz w:val="22"/>
          <w:szCs w:val="22"/>
        </w:rPr>
        <w:t xml:space="preserve"> zm.</w:t>
      </w:r>
      <w:r w:rsidR="00D64A2F" w:rsidRPr="00815FBB">
        <w:rPr>
          <w:sz w:val="22"/>
          <w:szCs w:val="22"/>
        </w:rPr>
        <w:t>)</w:t>
      </w:r>
      <w:r w:rsidRPr="00815FBB">
        <w:rPr>
          <w:sz w:val="22"/>
          <w:szCs w:val="22"/>
        </w:rPr>
        <w:t xml:space="preserve"> i przedkładam/y poniższą listę podmiotów należących do tej samej grupy kapitałowej:*</w:t>
      </w:r>
    </w:p>
    <w:p w14:paraId="1B462EE0" w14:textId="77777777" w:rsidR="00746C7E" w:rsidRPr="00815FBB" w:rsidRDefault="00746C7E" w:rsidP="0086115B">
      <w:pPr>
        <w:rPr>
          <w:sz w:val="22"/>
          <w:szCs w:val="22"/>
        </w:rPr>
      </w:pPr>
    </w:p>
    <w:p w14:paraId="6E810197" w14:textId="77777777" w:rsidR="0086115B" w:rsidRPr="00815FBB" w:rsidRDefault="0086115B" w:rsidP="00A22F84">
      <w:pPr>
        <w:widowControl w:val="0"/>
        <w:numPr>
          <w:ilvl w:val="0"/>
          <w:numId w:val="4"/>
        </w:numPr>
        <w:suppressAutoHyphens/>
        <w:rPr>
          <w:sz w:val="22"/>
          <w:szCs w:val="22"/>
        </w:rPr>
      </w:pPr>
      <w:r w:rsidRPr="00815FBB">
        <w:rPr>
          <w:sz w:val="22"/>
          <w:szCs w:val="22"/>
        </w:rPr>
        <w:t>........................................................................................................................</w:t>
      </w:r>
    </w:p>
    <w:p w14:paraId="6627033A" w14:textId="77777777" w:rsidR="0086115B" w:rsidRPr="00815FBB" w:rsidRDefault="0086115B" w:rsidP="00A22F84">
      <w:pPr>
        <w:widowControl w:val="0"/>
        <w:numPr>
          <w:ilvl w:val="0"/>
          <w:numId w:val="4"/>
        </w:numPr>
        <w:suppressAutoHyphens/>
        <w:rPr>
          <w:sz w:val="22"/>
          <w:szCs w:val="22"/>
        </w:rPr>
      </w:pPr>
      <w:r w:rsidRPr="00815FBB">
        <w:rPr>
          <w:sz w:val="22"/>
          <w:szCs w:val="22"/>
        </w:rPr>
        <w:t>........................................................................................................................</w:t>
      </w:r>
    </w:p>
    <w:p w14:paraId="01B3AE34" w14:textId="77777777" w:rsidR="0086115B" w:rsidRPr="00815FBB" w:rsidRDefault="0086115B" w:rsidP="00A22F84">
      <w:pPr>
        <w:widowControl w:val="0"/>
        <w:numPr>
          <w:ilvl w:val="0"/>
          <w:numId w:val="4"/>
        </w:numPr>
        <w:suppressAutoHyphens/>
        <w:rPr>
          <w:sz w:val="22"/>
          <w:szCs w:val="22"/>
        </w:rPr>
      </w:pPr>
      <w:r w:rsidRPr="00815FBB">
        <w:rPr>
          <w:sz w:val="22"/>
          <w:szCs w:val="22"/>
        </w:rPr>
        <w:t>........................................................................................................................</w:t>
      </w:r>
    </w:p>
    <w:p w14:paraId="652EA41B" w14:textId="77777777" w:rsidR="0086115B" w:rsidRPr="00815FBB" w:rsidRDefault="0086115B" w:rsidP="00A22F84">
      <w:pPr>
        <w:widowControl w:val="0"/>
        <w:numPr>
          <w:ilvl w:val="0"/>
          <w:numId w:val="4"/>
        </w:numPr>
        <w:suppressAutoHyphens/>
        <w:rPr>
          <w:sz w:val="22"/>
          <w:szCs w:val="22"/>
        </w:rPr>
      </w:pPr>
      <w:r w:rsidRPr="00815FBB">
        <w:rPr>
          <w:sz w:val="22"/>
          <w:szCs w:val="22"/>
        </w:rPr>
        <w:t>........................................................................................................................</w:t>
      </w:r>
    </w:p>
    <w:p w14:paraId="495A87E3" w14:textId="77777777" w:rsidR="0086115B" w:rsidRPr="00815FBB" w:rsidRDefault="0086115B" w:rsidP="0086115B">
      <w:pPr>
        <w:rPr>
          <w:sz w:val="22"/>
          <w:szCs w:val="22"/>
        </w:rPr>
      </w:pPr>
    </w:p>
    <w:p w14:paraId="311BE569" w14:textId="77777777" w:rsidR="0086115B" w:rsidRPr="00815FBB" w:rsidRDefault="0086115B" w:rsidP="00D64A2F">
      <w:pPr>
        <w:jc w:val="both"/>
        <w:rPr>
          <w:sz w:val="22"/>
          <w:szCs w:val="22"/>
        </w:rPr>
      </w:pPr>
      <w:r w:rsidRPr="00815FBB">
        <w:rPr>
          <w:sz w:val="22"/>
          <w:szCs w:val="22"/>
        </w:rPr>
        <w:t>lub</w:t>
      </w:r>
    </w:p>
    <w:p w14:paraId="163CADBC" w14:textId="433CE77F" w:rsidR="0086115B" w:rsidRPr="00815FBB" w:rsidRDefault="0086115B" w:rsidP="00D64A2F">
      <w:pPr>
        <w:jc w:val="both"/>
        <w:rPr>
          <w:sz w:val="22"/>
          <w:szCs w:val="22"/>
        </w:rPr>
      </w:pPr>
      <w:r w:rsidRPr="00815FBB">
        <w:rPr>
          <w:sz w:val="22"/>
          <w:szCs w:val="22"/>
        </w:rPr>
        <w:t>oświadczam/y, że nie należę/nie należymy do grupy kapitałowej w rozumieniu ustawy z dnia 16.02.2007r</w:t>
      </w:r>
      <w:r w:rsidR="00D64A2F" w:rsidRPr="00815FBB">
        <w:rPr>
          <w:sz w:val="22"/>
          <w:szCs w:val="22"/>
        </w:rPr>
        <w:t>.</w:t>
      </w:r>
      <w:r w:rsidRPr="00815FBB">
        <w:rPr>
          <w:sz w:val="22"/>
          <w:szCs w:val="22"/>
        </w:rPr>
        <w:t xml:space="preserve"> o ochronie konkurencji i konsumentów </w:t>
      </w:r>
      <w:r w:rsidR="00D64A2F" w:rsidRPr="00815FBB">
        <w:rPr>
          <w:sz w:val="22"/>
          <w:szCs w:val="22"/>
        </w:rPr>
        <w:t>(</w:t>
      </w:r>
      <w:r w:rsidRPr="00815FBB">
        <w:rPr>
          <w:sz w:val="22"/>
          <w:szCs w:val="22"/>
        </w:rPr>
        <w:t>Dz. U.</w:t>
      </w:r>
      <w:r w:rsidR="000200CE" w:rsidRPr="00815FBB">
        <w:rPr>
          <w:sz w:val="22"/>
          <w:szCs w:val="22"/>
        </w:rPr>
        <w:t xml:space="preserve"> z 2019 r </w:t>
      </w:r>
      <w:r w:rsidRPr="00815FBB">
        <w:rPr>
          <w:sz w:val="22"/>
          <w:szCs w:val="22"/>
        </w:rPr>
        <w:t xml:space="preserve"> poz. 3</w:t>
      </w:r>
      <w:r w:rsidR="000200CE" w:rsidRPr="00815FBB">
        <w:rPr>
          <w:sz w:val="22"/>
          <w:szCs w:val="22"/>
        </w:rPr>
        <w:t>69</w:t>
      </w:r>
      <w:r w:rsidRPr="00815FBB">
        <w:rPr>
          <w:sz w:val="22"/>
          <w:szCs w:val="22"/>
        </w:rPr>
        <w:t xml:space="preserve"> z</w:t>
      </w:r>
      <w:r w:rsidR="000200CE" w:rsidRPr="00815FBB">
        <w:rPr>
          <w:sz w:val="22"/>
          <w:szCs w:val="22"/>
        </w:rPr>
        <w:t xml:space="preserve"> późniejszymi</w:t>
      </w:r>
      <w:r w:rsidRPr="00815FBB">
        <w:rPr>
          <w:sz w:val="22"/>
          <w:szCs w:val="22"/>
        </w:rPr>
        <w:t xml:space="preserve"> zm.</w:t>
      </w:r>
      <w:r w:rsidR="00D64A2F" w:rsidRPr="00815FBB">
        <w:rPr>
          <w:sz w:val="22"/>
          <w:szCs w:val="22"/>
        </w:rPr>
        <w:t>)</w:t>
      </w:r>
      <w:r w:rsidRPr="00815FBB">
        <w:rPr>
          <w:sz w:val="22"/>
          <w:szCs w:val="22"/>
        </w:rPr>
        <w:t>*</w:t>
      </w:r>
    </w:p>
    <w:p w14:paraId="30E1CECE" w14:textId="77777777" w:rsidR="0086115B" w:rsidRPr="00815FBB" w:rsidRDefault="0086115B" w:rsidP="0086115B">
      <w:pPr>
        <w:rPr>
          <w:sz w:val="22"/>
          <w:szCs w:val="22"/>
        </w:rPr>
      </w:pPr>
    </w:p>
    <w:p w14:paraId="61C76F94" w14:textId="77777777" w:rsidR="0086115B" w:rsidRPr="00815FBB" w:rsidRDefault="0086115B" w:rsidP="0086115B">
      <w:pPr>
        <w:rPr>
          <w:sz w:val="22"/>
          <w:szCs w:val="22"/>
        </w:rPr>
      </w:pPr>
      <w:r w:rsidRPr="00815FBB">
        <w:rPr>
          <w:sz w:val="22"/>
          <w:szCs w:val="22"/>
        </w:rPr>
        <w:t>* niepotrzebne skreślić</w:t>
      </w:r>
    </w:p>
    <w:p w14:paraId="3B106A31" w14:textId="77777777" w:rsidR="0086115B" w:rsidRPr="00815FBB" w:rsidRDefault="0086115B" w:rsidP="0086115B"/>
    <w:p w14:paraId="7FC6A314" w14:textId="77777777" w:rsidR="0086115B" w:rsidRPr="00815FBB" w:rsidRDefault="0086115B" w:rsidP="0086115B"/>
    <w:p w14:paraId="026B28D6" w14:textId="77777777" w:rsidR="0086115B" w:rsidRPr="00815FBB" w:rsidRDefault="0086115B" w:rsidP="0086115B"/>
    <w:p w14:paraId="640A42E0" w14:textId="77777777" w:rsidR="00746C7E" w:rsidRPr="00815FBB" w:rsidRDefault="00746C7E" w:rsidP="0086115B"/>
    <w:p w14:paraId="78B480DD" w14:textId="77777777" w:rsidR="0086115B" w:rsidRPr="00815FBB" w:rsidRDefault="0086115B" w:rsidP="0086115B"/>
    <w:p w14:paraId="3FC087EF" w14:textId="77777777" w:rsidR="00F16CEA" w:rsidRPr="00815FBB" w:rsidRDefault="00F16CEA" w:rsidP="00F16CEA">
      <w:pPr>
        <w:pStyle w:val="Tekstpodstawowywcity"/>
        <w:ind w:left="0"/>
        <w:rPr>
          <w:rFonts w:ascii="Times New Roman" w:hAnsi="Times New Roman"/>
          <w:sz w:val="18"/>
        </w:rPr>
      </w:pPr>
      <w:r w:rsidRPr="00815FBB">
        <w:rPr>
          <w:rFonts w:ascii="Times New Roman" w:hAnsi="Times New Roman"/>
        </w:rPr>
        <w:t>………………dnia, ……………</w:t>
      </w:r>
      <w:r w:rsidRPr="00815FBB">
        <w:rPr>
          <w:rFonts w:ascii="Times New Roman" w:hAnsi="Times New Roman"/>
        </w:rPr>
        <w:tab/>
      </w:r>
      <w:r w:rsidRPr="00815FBB">
        <w:rPr>
          <w:rFonts w:ascii="Times New Roman" w:hAnsi="Times New Roman"/>
        </w:rPr>
        <w:tab/>
      </w:r>
      <w:r w:rsidRPr="00815FBB">
        <w:rPr>
          <w:rFonts w:ascii="Times New Roman" w:hAnsi="Times New Roman"/>
        </w:rPr>
        <w:tab/>
        <w:t xml:space="preserve">                     ……………………………………….....</w:t>
      </w:r>
      <w:r w:rsidRPr="00815FBB">
        <w:rPr>
          <w:rFonts w:ascii="Times New Roman" w:hAnsi="Times New Roman"/>
        </w:rPr>
        <w:br/>
      </w:r>
      <w:r w:rsidRPr="00815FBB">
        <w:rPr>
          <w:rFonts w:ascii="Times New Roman" w:hAnsi="Times New Roman"/>
        </w:rPr>
        <w:tab/>
      </w:r>
      <w:r w:rsidRPr="00815FBB">
        <w:rPr>
          <w:rFonts w:ascii="Times New Roman" w:hAnsi="Times New Roman"/>
        </w:rPr>
        <w:tab/>
      </w:r>
      <w:r w:rsidRPr="00815FBB">
        <w:rPr>
          <w:rFonts w:ascii="Times New Roman" w:hAnsi="Times New Roman"/>
        </w:rPr>
        <w:tab/>
      </w:r>
      <w:r w:rsidRPr="00815FBB">
        <w:rPr>
          <w:rFonts w:ascii="Times New Roman" w:hAnsi="Times New Roman"/>
        </w:rPr>
        <w:tab/>
      </w:r>
      <w:r w:rsidRPr="00815FBB">
        <w:rPr>
          <w:rFonts w:ascii="Times New Roman" w:hAnsi="Times New Roman"/>
        </w:rPr>
        <w:tab/>
      </w:r>
      <w:r w:rsidRPr="00815FBB">
        <w:rPr>
          <w:rFonts w:ascii="Times New Roman" w:hAnsi="Times New Roman"/>
        </w:rPr>
        <w:tab/>
      </w:r>
      <w:r w:rsidRPr="00815FBB">
        <w:rPr>
          <w:rFonts w:ascii="Times New Roman" w:hAnsi="Times New Roman"/>
        </w:rPr>
        <w:tab/>
      </w:r>
      <w:r w:rsidR="00746C7E" w:rsidRPr="00815FBB">
        <w:rPr>
          <w:rFonts w:ascii="Times New Roman" w:hAnsi="Times New Roman"/>
        </w:rPr>
        <w:t xml:space="preserve">        </w:t>
      </w:r>
      <w:r w:rsidRPr="00815FBB">
        <w:rPr>
          <w:rFonts w:ascii="Times New Roman" w:hAnsi="Times New Roman"/>
          <w:sz w:val="18"/>
        </w:rPr>
        <w:t>podpis osoby uprawnionej do</w:t>
      </w:r>
    </w:p>
    <w:p w14:paraId="582BBA28" w14:textId="77777777" w:rsidR="00F16CEA" w:rsidRPr="00815FBB" w:rsidRDefault="00F16CEA" w:rsidP="00F16CEA">
      <w:pPr>
        <w:pStyle w:val="Tekstpodstawowywcity"/>
        <w:ind w:left="0"/>
        <w:rPr>
          <w:rFonts w:ascii="Times New Roman" w:hAnsi="Times New Roman"/>
          <w:sz w:val="18"/>
        </w:rPr>
      </w:pPr>
      <w:r w:rsidRPr="00815FBB">
        <w:rPr>
          <w:rFonts w:ascii="Times New Roman" w:hAnsi="Times New Roman"/>
          <w:sz w:val="18"/>
        </w:rPr>
        <w:t xml:space="preserve">                                                                                                     </w:t>
      </w:r>
      <w:r w:rsidR="00746C7E" w:rsidRPr="00815FBB">
        <w:rPr>
          <w:rFonts w:ascii="Times New Roman" w:hAnsi="Times New Roman"/>
          <w:sz w:val="18"/>
        </w:rPr>
        <w:t xml:space="preserve">              </w:t>
      </w:r>
      <w:r w:rsidRPr="00815FBB">
        <w:rPr>
          <w:rFonts w:ascii="Times New Roman" w:hAnsi="Times New Roman"/>
          <w:sz w:val="18"/>
        </w:rPr>
        <w:t xml:space="preserve">    reprezentowania Wykonawcy</w:t>
      </w:r>
    </w:p>
    <w:p w14:paraId="209184AC" w14:textId="77777777" w:rsidR="00F16CEA" w:rsidRPr="00815FBB" w:rsidRDefault="00F16CEA" w:rsidP="00F16CEA">
      <w:pPr>
        <w:pStyle w:val="Default"/>
        <w:jc w:val="both"/>
        <w:rPr>
          <w:rFonts w:ascii="Times New Roman" w:hAnsi="Times New Roman" w:cs="Times New Roman"/>
          <w:color w:val="auto"/>
          <w:sz w:val="20"/>
        </w:rPr>
      </w:pPr>
    </w:p>
    <w:p w14:paraId="099B82CB" w14:textId="77777777" w:rsidR="0086115B" w:rsidRPr="00815FBB" w:rsidRDefault="0086115B" w:rsidP="0086115B"/>
    <w:p w14:paraId="2DF56416" w14:textId="77777777" w:rsidR="0086115B" w:rsidRPr="00815FBB" w:rsidRDefault="0086115B" w:rsidP="0086115B">
      <w:pPr>
        <w:pStyle w:val="Tekstpodstawowywcity"/>
        <w:ind w:left="0"/>
        <w:rPr>
          <w:rFonts w:ascii="Times New Roman" w:hAnsi="Times New Roman"/>
          <w:b/>
        </w:rPr>
      </w:pPr>
    </w:p>
    <w:p w14:paraId="3A0D7EA1" w14:textId="77777777" w:rsidR="00D23F2A" w:rsidRPr="00815FBB" w:rsidRDefault="00D23F2A" w:rsidP="00BF413B">
      <w:pPr>
        <w:ind w:left="3402" w:firstLine="1134"/>
        <w:rPr>
          <w:b/>
        </w:rPr>
      </w:pPr>
      <w:r w:rsidRPr="00815FBB">
        <w:rPr>
          <w:b/>
        </w:rPr>
        <w:t xml:space="preserve">        </w:t>
      </w:r>
    </w:p>
    <w:p w14:paraId="32BFA9C6" w14:textId="77777777" w:rsidR="00D23F2A" w:rsidRPr="00815FBB" w:rsidRDefault="00D23F2A" w:rsidP="007C0107">
      <w:pPr>
        <w:tabs>
          <w:tab w:val="left" w:pos="5775"/>
        </w:tabs>
      </w:pPr>
      <w:r w:rsidRPr="00815FBB">
        <w:t xml:space="preserve">                                    </w:t>
      </w:r>
      <w:r w:rsidR="007C0107" w:rsidRPr="00815FBB">
        <w:t xml:space="preserve">                            </w:t>
      </w:r>
    </w:p>
    <w:p w14:paraId="7DE0EF1C" w14:textId="77777777" w:rsidR="00B30AD6" w:rsidRPr="00815FBB" w:rsidRDefault="00B30AD6" w:rsidP="00BF413B">
      <w:pPr>
        <w:pStyle w:val="Tekstpodstawowy34"/>
        <w:spacing w:after="0"/>
        <w:ind w:left="-567"/>
        <w:jc w:val="both"/>
        <w:rPr>
          <w:color w:val="auto"/>
          <w:lang w:val="pl-PL"/>
        </w:rPr>
      </w:pPr>
    </w:p>
    <w:p w14:paraId="394211BD" w14:textId="77777777" w:rsidR="00732F45" w:rsidRPr="00815FBB" w:rsidRDefault="00732F45" w:rsidP="00BF413B">
      <w:pPr>
        <w:pStyle w:val="Tekstpodstawowy34"/>
        <w:spacing w:after="0"/>
        <w:ind w:left="-567"/>
        <w:jc w:val="both"/>
        <w:rPr>
          <w:color w:val="auto"/>
          <w:lang w:val="pl-PL"/>
        </w:rPr>
      </w:pPr>
    </w:p>
    <w:p w14:paraId="36AF5035" w14:textId="77777777" w:rsidR="00732F45" w:rsidRPr="00815FBB" w:rsidRDefault="00732F45" w:rsidP="00BF413B">
      <w:pPr>
        <w:pStyle w:val="Tekstpodstawowy34"/>
        <w:spacing w:after="0"/>
        <w:ind w:left="-567"/>
        <w:jc w:val="both"/>
        <w:rPr>
          <w:color w:val="auto"/>
          <w:lang w:val="pl-PL"/>
        </w:rPr>
      </w:pPr>
    </w:p>
    <w:p w14:paraId="7EA4E534" w14:textId="77777777" w:rsidR="00732F45" w:rsidRPr="00815FBB" w:rsidRDefault="00732F45" w:rsidP="00724710">
      <w:pPr>
        <w:pStyle w:val="Tekstpodstawowy34"/>
        <w:spacing w:after="0"/>
        <w:jc w:val="both"/>
        <w:rPr>
          <w:color w:val="auto"/>
          <w:lang w:val="pl-PL"/>
        </w:rPr>
      </w:pPr>
    </w:p>
    <w:p w14:paraId="16FA07EF" w14:textId="77777777" w:rsidR="00732F45" w:rsidRPr="00815FBB" w:rsidRDefault="00732F45" w:rsidP="00BF413B">
      <w:pPr>
        <w:pStyle w:val="Tekstpodstawowy34"/>
        <w:spacing w:after="0"/>
        <w:ind w:left="-567"/>
        <w:jc w:val="both"/>
        <w:rPr>
          <w:color w:val="auto"/>
          <w:lang w:val="pl-PL"/>
        </w:rPr>
      </w:pPr>
    </w:p>
    <w:p w14:paraId="110F2209" w14:textId="77777777" w:rsidR="00732F45" w:rsidRPr="00815FBB" w:rsidRDefault="00732F45" w:rsidP="00BF413B">
      <w:pPr>
        <w:pStyle w:val="Tekstpodstawowy34"/>
        <w:spacing w:after="0"/>
        <w:ind w:left="-567"/>
        <w:jc w:val="both"/>
        <w:rPr>
          <w:color w:val="auto"/>
          <w:lang w:val="pl-PL"/>
        </w:rPr>
      </w:pPr>
    </w:p>
    <w:p w14:paraId="0C996E51" w14:textId="77777777" w:rsidR="004568AF" w:rsidRPr="00815FBB" w:rsidRDefault="004568AF" w:rsidP="00BF413B">
      <w:pPr>
        <w:pStyle w:val="Tekstpodstawowy34"/>
        <w:spacing w:after="0"/>
        <w:ind w:left="-567"/>
        <w:jc w:val="both"/>
        <w:rPr>
          <w:color w:val="auto"/>
          <w:lang w:val="pl-PL"/>
        </w:rPr>
      </w:pPr>
    </w:p>
    <w:p w14:paraId="7529D1FE" w14:textId="77777777" w:rsidR="004568AF" w:rsidRPr="00815FBB" w:rsidRDefault="004568AF" w:rsidP="00BF413B">
      <w:pPr>
        <w:pStyle w:val="Tekstpodstawowy34"/>
        <w:spacing w:after="0"/>
        <w:ind w:left="-567"/>
        <w:jc w:val="both"/>
        <w:rPr>
          <w:color w:val="auto"/>
          <w:lang w:val="pl-PL"/>
        </w:rPr>
      </w:pPr>
    </w:p>
    <w:p w14:paraId="606A02CB" w14:textId="77777777" w:rsidR="004568AF" w:rsidRPr="00815FBB" w:rsidRDefault="004568AF" w:rsidP="00BF413B">
      <w:pPr>
        <w:pStyle w:val="Tekstpodstawowy34"/>
        <w:spacing w:after="0"/>
        <w:ind w:left="-567"/>
        <w:jc w:val="both"/>
        <w:rPr>
          <w:color w:val="auto"/>
          <w:lang w:val="pl-PL"/>
        </w:rPr>
      </w:pPr>
    </w:p>
    <w:p w14:paraId="5DFA19F5" w14:textId="77777777" w:rsidR="004568AF" w:rsidRPr="00815FBB" w:rsidRDefault="004568AF" w:rsidP="00BF413B">
      <w:pPr>
        <w:pStyle w:val="Tekstpodstawowy34"/>
        <w:spacing w:after="0"/>
        <w:ind w:left="-567"/>
        <w:jc w:val="both"/>
        <w:rPr>
          <w:color w:val="auto"/>
          <w:lang w:val="pl-PL"/>
        </w:rPr>
      </w:pPr>
    </w:p>
    <w:p w14:paraId="5EC2C1A4" w14:textId="77777777" w:rsidR="00732F45" w:rsidRPr="00815FBB" w:rsidRDefault="00732F45" w:rsidP="00BF413B">
      <w:pPr>
        <w:pStyle w:val="Tekstpodstawowy34"/>
        <w:spacing w:after="0"/>
        <w:ind w:left="-567"/>
        <w:jc w:val="both"/>
        <w:rPr>
          <w:color w:val="auto"/>
          <w:lang w:val="pl-PL"/>
        </w:rPr>
      </w:pPr>
    </w:p>
    <w:p w14:paraId="708B9128" w14:textId="77777777" w:rsidR="00732F45" w:rsidRPr="00815FBB" w:rsidRDefault="00732F45" w:rsidP="00D64A2F">
      <w:pPr>
        <w:pStyle w:val="Tekstpodstawowy34"/>
        <w:spacing w:after="0"/>
        <w:jc w:val="both"/>
        <w:rPr>
          <w:color w:val="auto"/>
          <w:lang w:val="pl-PL"/>
        </w:rPr>
      </w:pPr>
    </w:p>
    <w:p w14:paraId="354CB0E8" w14:textId="77777777" w:rsidR="00D64A2F" w:rsidRPr="00815FBB" w:rsidRDefault="00D64A2F" w:rsidP="00732F45">
      <w:pPr>
        <w:pStyle w:val="Tekstpodstawowywcity"/>
        <w:ind w:left="0"/>
        <w:jc w:val="center"/>
        <w:rPr>
          <w:rFonts w:ascii="Times New Roman" w:hAnsi="Times New Roman"/>
          <w:b/>
          <w:sz w:val="22"/>
          <w:szCs w:val="22"/>
          <w:u w:val="single"/>
        </w:rPr>
      </w:pPr>
    </w:p>
    <w:p w14:paraId="5A2B740B" w14:textId="77777777" w:rsidR="00D64A2F" w:rsidRPr="00815FBB" w:rsidRDefault="00D64A2F" w:rsidP="00732F45">
      <w:pPr>
        <w:pStyle w:val="Tekstpodstawowywcity"/>
        <w:ind w:left="0"/>
        <w:jc w:val="center"/>
        <w:rPr>
          <w:rFonts w:ascii="Times New Roman" w:hAnsi="Times New Roman"/>
          <w:b/>
          <w:sz w:val="22"/>
          <w:szCs w:val="22"/>
          <w:u w:val="single"/>
        </w:rPr>
      </w:pPr>
    </w:p>
    <w:p w14:paraId="500FB9F0" w14:textId="77777777" w:rsidR="00732F45" w:rsidRPr="003B25C2" w:rsidRDefault="00732F45" w:rsidP="00732F45">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F.  Oświadczenie  Wykonawcy</w:t>
      </w:r>
    </w:p>
    <w:p w14:paraId="065D1444" w14:textId="77777777" w:rsidR="00732F45" w:rsidRPr="003B25C2" w:rsidRDefault="00732F45" w:rsidP="00732F45">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 xml:space="preserve">w zakresie wypełnienia obowiązków informacyjnych przewidzianych </w:t>
      </w:r>
    </w:p>
    <w:p w14:paraId="3BDF33A5" w14:textId="77777777" w:rsidR="00732F45" w:rsidRPr="003B25C2" w:rsidRDefault="00732F45" w:rsidP="00732F45">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 xml:space="preserve">w art. 13 lub art. 14 RODO </w:t>
      </w:r>
    </w:p>
    <w:p w14:paraId="7CCD0A98" w14:textId="77777777" w:rsidR="00732F45" w:rsidRPr="00815FBB" w:rsidRDefault="00732F45" w:rsidP="00732F45">
      <w:pPr>
        <w:pStyle w:val="Tekstpodstawowywcity"/>
        <w:ind w:left="0"/>
        <w:jc w:val="center"/>
        <w:rPr>
          <w:rFonts w:ascii="Times New Roman" w:hAnsi="Times New Roman"/>
          <w:b/>
          <w:sz w:val="22"/>
          <w:szCs w:val="22"/>
          <w:u w:val="single"/>
        </w:rPr>
      </w:pPr>
    </w:p>
    <w:p w14:paraId="611C5843" w14:textId="77777777" w:rsidR="00732F45" w:rsidRPr="00815FBB" w:rsidRDefault="00732F45" w:rsidP="00732F45">
      <w:pPr>
        <w:pStyle w:val="Tekstpodstawowywcity"/>
        <w:ind w:left="0"/>
        <w:rPr>
          <w:rFonts w:ascii="Times New Roman" w:hAnsi="Times New Roman"/>
          <w:b/>
          <w:sz w:val="22"/>
          <w:szCs w:val="22"/>
        </w:rPr>
      </w:pPr>
    </w:p>
    <w:p w14:paraId="1772E3AD" w14:textId="77777777" w:rsidR="00732F45" w:rsidRPr="00815FBB" w:rsidRDefault="00732F45" w:rsidP="00732F45">
      <w:pPr>
        <w:rPr>
          <w:sz w:val="22"/>
          <w:szCs w:val="22"/>
          <w:u w:val="single"/>
        </w:rPr>
      </w:pPr>
    </w:p>
    <w:p w14:paraId="2D951574" w14:textId="77777777" w:rsidR="00732F45" w:rsidRPr="00815FBB" w:rsidRDefault="00732F45" w:rsidP="00732F45">
      <w:pPr>
        <w:rPr>
          <w:sz w:val="22"/>
          <w:szCs w:val="22"/>
        </w:rPr>
      </w:pPr>
    </w:p>
    <w:p w14:paraId="4B64C00F" w14:textId="77777777" w:rsidR="00732F45" w:rsidRPr="00815FBB" w:rsidRDefault="00732F45" w:rsidP="00732F45">
      <w:pPr>
        <w:rPr>
          <w:sz w:val="22"/>
          <w:szCs w:val="22"/>
        </w:rPr>
      </w:pPr>
      <w:r w:rsidRPr="00815FBB">
        <w:rPr>
          <w:sz w:val="22"/>
          <w:szCs w:val="22"/>
        </w:rPr>
        <w:t xml:space="preserve">Dotyczy : przetargu  nieograniczonego na realizację zadania </w:t>
      </w:r>
      <w:proofErr w:type="spellStart"/>
      <w:r w:rsidRPr="00815FBB">
        <w:rPr>
          <w:sz w:val="22"/>
          <w:szCs w:val="22"/>
        </w:rPr>
        <w:t>pn</w:t>
      </w:r>
      <w:proofErr w:type="spellEnd"/>
      <w:r w:rsidRPr="00815FBB">
        <w:rPr>
          <w:sz w:val="22"/>
          <w:szCs w:val="22"/>
        </w:rPr>
        <w:t xml:space="preserve"> :</w:t>
      </w:r>
    </w:p>
    <w:p w14:paraId="7328CCC6" w14:textId="77777777" w:rsidR="00732F45" w:rsidRPr="00815FBB" w:rsidRDefault="00732F45" w:rsidP="00732F45"/>
    <w:p w14:paraId="7F44B326" w14:textId="77777777" w:rsidR="00732F45" w:rsidRPr="00815FBB" w:rsidRDefault="00732F45" w:rsidP="00732F45"/>
    <w:p w14:paraId="0999B650" w14:textId="77777777" w:rsidR="00D64A2F" w:rsidRPr="00815FBB" w:rsidRDefault="00D64A2F" w:rsidP="00746C7E">
      <w:pPr>
        <w:jc w:val="center"/>
        <w:rPr>
          <w:b/>
          <w:w w:val="105"/>
          <w:sz w:val="28"/>
          <w:szCs w:val="28"/>
        </w:rPr>
      </w:pPr>
      <w:r w:rsidRPr="00815FBB">
        <w:rPr>
          <w:b/>
          <w:w w:val="105"/>
          <w:sz w:val="28"/>
          <w:szCs w:val="28"/>
        </w:rPr>
        <w:t xml:space="preserve">Projekt modernizacji oczyszczalni w Zebrzydowicach </w:t>
      </w:r>
    </w:p>
    <w:p w14:paraId="68F3D820" w14:textId="77777777" w:rsidR="00DB5881" w:rsidRPr="00815FBB" w:rsidRDefault="00D64A2F" w:rsidP="00746C7E">
      <w:pPr>
        <w:jc w:val="center"/>
        <w:rPr>
          <w:b/>
          <w:w w:val="105"/>
          <w:sz w:val="28"/>
          <w:szCs w:val="28"/>
        </w:rPr>
      </w:pPr>
      <w:r w:rsidRPr="00815FBB">
        <w:rPr>
          <w:b/>
          <w:w w:val="105"/>
          <w:sz w:val="28"/>
          <w:szCs w:val="28"/>
        </w:rPr>
        <w:t xml:space="preserve">wraz z elementami </w:t>
      </w:r>
      <w:proofErr w:type="spellStart"/>
      <w:r w:rsidRPr="00815FBB">
        <w:rPr>
          <w:b/>
          <w:w w:val="105"/>
          <w:sz w:val="28"/>
          <w:szCs w:val="28"/>
        </w:rPr>
        <w:t>fotowoltaiki</w:t>
      </w:r>
      <w:proofErr w:type="spellEnd"/>
      <w:r w:rsidRPr="00815FBB">
        <w:rPr>
          <w:b/>
          <w:w w:val="105"/>
          <w:sz w:val="28"/>
          <w:szCs w:val="28"/>
        </w:rPr>
        <w:t>.</w:t>
      </w:r>
    </w:p>
    <w:p w14:paraId="6DB74540" w14:textId="77777777" w:rsidR="00DB5881" w:rsidRPr="00D64A2F" w:rsidRDefault="00DB5881" w:rsidP="00D64A2F">
      <w:pPr>
        <w:rPr>
          <w:w w:val="105"/>
          <w:sz w:val="22"/>
          <w:szCs w:val="22"/>
        </w:rPr>
      </w:pPr>
    </w:p>
    <w:p w14:paraId="2AE88B3B" w14:textId="77777777" w:rsidR="00DB5881" w:rsidRPr="00D64A2F" w:rsidRDefault="00DB5881" w:rsidP="00D64A2F">
      <w:pPr>
        <w:rPr>
          <w:w w:val="105"/>
          <w:sz w:val="22"/>
          <w:szCs w:val="22"/>
        </w:rPr>
      </w:pPr>
    </w:p>
    <w:p w14:paraId="36322E53" w14:textId="77777777" w:rsidR="00DB5881" w:rsidRPr="00D64A2F" w:rsidRDefault="00DB5881" w:rsidP="00D64A2F">
      <w:pPr>
        <w:rPr>
          <w:w w:val="105"/>
          <w:sz w:val="22"/>
          <w:szCs w:val="22"/>
        </w:rPr>
      </w:pPr>
    </w:p>
    <w:p w14:paraId="3E280277" w14:textId="77777777" w:rsidR="00DB5881" w:rsidRPr="00D64A2F" w:rsidRDefault="00DB5881" w:rsidP="00D64A2F">
      <w:pPr>
        <w:rPr>
          <w:sz w:val="22"/>
          <w:szCs w:val="22"/>
        </w:rPr>
      </w:pPr>
    </w:p>
    <w:p w14:paraId="1FF360AE" w14:textId="77777777" w:rsidR="00D64A2F" w:rsidRPr="00D64A2F" w:rsidRDefault="00D64A2F" w:rsidP="00D64A2F">
      <w:pPr>
        <w:pStyle w:val="NormalnyWeb"/>
        <w:spacing w:before="0" w:after="0"/>
        <w:ind w:firstLine="567"/>
        <w:rPr>
          <w:rFonts w:cs="Times New Roman"/>
          <w:color w:val="000000"/>
          <w:sz w:val="22"/>
          <w:szCs w:val="22"/>
        </w:rPr>
      </w:pPr>
    </w:p>
    <w:p w14:paraId="56D0B7B2" w14:textId="77777777" w:rsidR="00732F45" w:rsidRPr="001756B6" w:rsidRDefault="00732F45" w:rsidP="00D64A2F">
      <w:pPr>
        <w:pStyle w:val="NormalnyWeb"/>
        <w:spacing w:before="0" w:after="0"/>
        <w:ind w:firstLine="567"/>
        <w:rPr>
          <w:rFonts w:cs="Times New Roman"/>
          <w:sz w:val="22"/>
          <w:szCs w:val="22"/>
        </w:rPr>
      </w:pPr>
      <w:r w:rsidRPr="001756B6">
        <w:rPr>
          <w:rFonts w:cs="Times New Roman"/>
          <w:color w:val="000000"/>
          <w:sz w:val="22"/>
          <w:szCs w:val="22"/>
        </w:rPr>
        <w:t>Oświadczam, że wypełniłem obowiązki informacyjne przewidziane w art. 13 lub art. 14 RODO</w:t>
      </w:r>
      <w:r w:rsidRPr="001756B6">
        <w:rPr>
          <w:rFonts w:cs="Times New Roman"/>
          <w:color w:val="000000"/>
          <w:sz w:val="22"/>
          <w:szCs w:val="22"/>
          <w:vertAlign w:val="superscript"/>
        </w:rPr>
        <w:t>1)</w:t>
      </w:r>
      <w:r w:rsidRPr="001756B6">
        <w:rPr>
          <w:rFonts w:cs="Times New Roman"/>
          <w:color w:val="000000"/>
          <w:sz w:val="22"/>
          <w:szCs w:val="22"/>
        </w:rPr>
        <w:t xml:space="preserve"> wobec osób fizycznych, </w:t>
      </w:r>
      <w:r w:rsidRPr="001756B6">
        <w:rPr>
          <w:rFonts w:cs="Times New Roman"/>
          <w:sz w:val="22"/>
          <w:szCs w:val="22"/>
        </w:rPr>
        <w:t>od których dane osobowe bezpośrednio lub pośrednio pozyskałem</w:t>
      </w:r>
      <w:r w:rsidRPr="001756B6">
        <w:rPr>
          <w:rFonts w:cs="Times New Roman"/>
          <w:color w:val="000000"/>
          <w:sz w:val="22"/>
          <w:szCs w:val="22"/>
        </w:rPr>
        <w:t xml:space="preserve"> </w:t>
      </w:r>
      <w:r w:rsidR="00D64A2F">
        <w:rPr>
          <w:rFonts w:cs="Times New Roman"/>
          <w:color w:val="000000"/>
          <w:sz w:val="22"/>
          <w:szCs w:val="22"/>
        </w:rPr>
        <w:br/>
      </w:r>
      <w:r w:rsidRPr="001756B6">
        <w:rPr>
          <w:rFonts w:cs="Times New Roman"/>
          <w:color w:val="000000"/>
          <w:sz w:val="22"/>
          <w:szCs w:val="22"/>
        </w:rPr>
        <w:t>w celu ubiegania się o udzielenie zamówienia publicznego w niniejszym postępowaniu</w:t>
      </w:r>
      <w:r w:rsidRPr="001756B6">
        <w:rPr>
          <w:rFonts w:cs="Times New Roman"/>
          <w:sz w:val="22"/>
          <w:szCs w:val="22"/>
        </w:rPr>
        <w:t>.</w:t>
      </w:r>
    </w:p>
    <w:p w14:paraId="20240241" w14:textId="77777777" w:rsidR="00732F45" w:rsidRPr="001756B6" w:rsidRDefault="00732F45" w:rsidP="00732F45">
      <w:pPr>
        <w:pStyle w:val="NormalnyWeb"/>
        <w:spacing w:line="360" w:lineRule="auto"/>
        <w:rPr>
          <w:rFonts w:cs="Times New Roman"/>
          <w:b/>
          <w:sz w:val="22"/>
          <w:szCs w:val="22"/>
        </w:rPr>
      </w:pPr>
    </w:p>
    <w:p w14:paraId="2077423E" w14:textId="77777777" w:rsidR="00732F45" w:rsidRPr="001756B6" w:rsidRDefault="00732F45" w:rsidP="00732F45">
      <w:pPr>
        <w:pStyle w:val="NormalnyWeb"/>
        <w:spacing w:line="360" w:lineRule="auto"/>
        <w:rPr>
          <w:rFonts w:cs="Times New Roman"/>
          <w:b/>
          <w:sz w:val="22"/>
          <w:szCs w:val="22"/>
        </w:rPr>
      </w:pPr>
    </w:p>
    <w:p w14:paraId="1A351B11" w14:textId="77777777" w:rsidR="00732F45" w:rsidRPr="001756B6" w:rsidRDefault="00732F45" w:rsidP="00732F45">
      <w:pPr>
        <w:pStyle w:val="NormalnyWeb"/>
        <w:spacing w:line="360" w:lineRule="auto"/>
        <w:rPr>
          <w:rFonts w:cs="Times New Roman"/>
          <w:b/>
          <w:sz w:val="22"/>
          <w:szCs w:val="22"/>
        </w:rPr>
      </w:pPr>
    </w:p>
    <w:p w14:paraId="025C2D27" w14:textId="77777777" w:rsidR="00B2049E" w:rsidRPr="001756B6" w:rsidRDefault="00B2049E" w:rsidP="00B2049E">
      <w:pPr>
        <w:pStyle w:val="Tekstpodstawowywcity"/>
        <w:ind w:left="0"/>
        <w:rPr>
          <w:rFonts w:ascii="Times New Roman" w:hAnsi="Times New Roman"/>
          <w:sz w:val="18"/>
        </w:rPr>
      </w:pPr>
      <w:r w:rsidRPr="001756B6">
        <w:rPr>
          <w:rFonts w:ascii="Times New Roman" w:hAnsi="Times New Roman"/>
        </w:rPr>
        <w:t>………………dnia, ……………</w:t>
      </w:r>
      <w:r w:rsidRPr="001756B6">
        <w:rPr>
          <w:rFonts w:ascii="Times New Roman" w:hAnsi="Times New Roman"/>
        </w:rPr>
        <w:tab/>
      </w:r>
      <w:r w:rsidRPr="001756B6">
        <w:rPr>
          <w:rFonts w:ascii="Times New Roman" w:hAnsi="Times New Roman"/>
        </w:rPr>
        <w:tab/>
      </w:r>
      <w:r w:rsidRPr="001756B6">
        <w:rPr>
          <w:rFonts w:ascii="Times New Roman" w:hAnsi="Times New Roman"/>
        </w:rPr>
        <w:tab/>
        <w:t xml:space="preserve">                     ……………………………………….....</w:t>
      </w:r>
      <w:r w:rsidRPr="001756B6">
        <w:rPr>
          <w:rFonts w:ascii="Times New Roman" w:hAnsi="Times New Roman"/>
        </w:rPr>
        <w:br/>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00746C7E">
        <w:rPr>
          <w:rFonts w:ascii="Times New Roman" w:hAnsi="Times New Roman"/>
        </w:rPr>
        <w:tab/>
        <w:t xml:space="preserve">        </w:t>
      </w:r>
      <w:r w:rsidRPr="001756B6">
        <w:rPr>
          <w:rFonts w:ascii="Times New Roman" w:hAnsi="Times New Roman"/>
          <w:sz w:val="18"/>
        </w:rPr>
        <w:t>podpis osoby uprawnionej do</w:t>
      </w:r>
    </w:p>
    <w:p w14:paraId="253CD9B5" w14:textId="77777777" w:rsidR="00B2049E" w:rsidRPr="001756B6" w:rsidRDefault="00B2049E" w:rsidP="00B2049E">
      <w:pPr>
        <w:pStyle w:val="Tekstpodstawowywcity"/>
        <w:ind w:left="0"/>
        <w:rPr>
          <w:rFonts w:ascii="Times New Roman" w:hAnsi="Times New Roman"/>
          <w:sz w:val="18"/>
        </w:rPr>
      </w:pPr>
      <w:r w:rsidRPr="001756B6">
        <w:rPr>
          <w:rFonts w:ascii="Times New Roman" w:hAnsi="Times New Roman"/>
          <w:sz w:val="18"/>
        </w:rPr>
        <w:t xml:space="preserve">                                                                                                       </w:t>
      </w:r>
      <w:r w:rsidR="00746C7E">
        <w:rPr>
          <w:rFonts w:ascii="Times New Roman" w:hAnsi="Times New Roman"/>
          <w:sz w:val="18"/>
        </w:rPr>
        <w:t xml:space="preserve">              </w:t>
      </w:r>
      <w:r w:rsidRPr="001756B6">
        <w:rPr>
          <w:rFonts w:ascii="Times New Roman" w:hAnsi="Times New Roman"/>
          <w:sz w:val="18"/>
        </w:rPr>
        <w:t xml:space="preserve">  reprezentowania Wykonawcy</w:t>
      </w:r>
    </w:p>
    <w:p w14:paraId="2A78B280" w14:textId="77777777" w:rsidR="00B2049E" w:rsidRPr="001756B6" w:rsidRDefault="00B2049E" w:rsidP="00B2049E">
      <w:pPr>
        <w:pStyle w:val="Default"/>
        <w:jc w:val="both"/>
        <w:rPr>
          <w:rFonts w:ascii="Times New Roman" w:hAnsi="Times New Roman" w:cs="Times New Roman"/>
          <w:color w:val="auto"/>
          <w:sz w:val="20"/>
        </w:rPr>
      </w:pPr>
    </w:p>
    <w:p w14:paraId="73649663" w14:textId="77777777" w:rsidR="00732F45" w:rsidRPr="001756B6" w:rsidRDefault="00732F45" w:rsidP="00732F45">
      <w:pPr>
        <w:pStyle w:val="Tekstpodstawowywcity"/>
        <w:ind w:left="0"/>
        <w:rPr>
          <w:rFonts w:ascii="Times New Roman" w:hAnsi="Times New Roman"/>
          <w:sz w:val="18"/>
        </w:rPr>
      </w:pPr>
    </w:p>
    <w:p w14:paraId="74EA5583" w14:textId="77777777" w:rsidR="00732F45" w:rsidRPr="001756B6" w:rsidRDefault="00732F45" w:rsidP="00732F45">
      <w:pPr>
        <w:pStyle w:val="NormalnyWeb"/>
        <w:spacing w:line="360" w:lineRule="auto"/>
        <w:rPr>
          <w:rFonts w:cs="Times New Roman"/>
          <w:b/>
          <w:sz w:val="22"/>
          <w:szCs w:val="22"/>
        </w:rPr>
      </w:pPr>
    </w:p>
    <w:p w14:paraId="5CDF850A" w14:textId="77777777" w:rsidR="00732F45" w:rsidRPr="001756B6" w:rsidRDefault="00732F45" w:rsidP="00732F45">
      <w:pPr>
        <w:pStyle w:val="NormalnyWeb"/>
        <w:spacing w:line="360" w:lineRule="auto"/>
        <w:rPr>
          <w:rFonts w:cs="Times New Roman"/>
          <w:b/>
          <w:sz w:val="22"/>
          <w:szCs w:val="22"/>
        </w:rPr>
      </w:pPr>
    </w:p>
    <w:p w14:paraId="05FFB39E" w14:textId="77777777" w:rsidR="00732F45" w:rsidRPr="001756B6" w:rsidRDefault="00732F45" w:rsidP="00732F45">
      <w:pPr>
        <w:rPr>
          <w:sz w:val="24"/>
          <w:szCs w:val="24"/>
        </w:rPr>
      </w:pPr>
    </w:p>
    <w:p w14:paraId="3D9A65DA" w14:textId="77777777" w:rsidR="00732F45" w:rsidRPr="001756B6" w:rsidRDefault="00732F45" w:rsidP="00732F45">
      <w:pPr>
        <w:pStyle w:val="NormalnyWeb"/>
        <w:spacing w:line="276" w:lineRule="auto"/>
        <w:ind w:left="142" w:hanging="142"/>
        <w:rPr>
          <w:rFonts w:cs="Times New Roman"/>
          <w:sz w:val="16"/>
          <w:szCs w:val="16"/>
        </w:rPr>
      </w:pPr>
    </w:p>
    <w:p w14:paraId="67423189" w14:textId="77777777" w:rsidR="00746C7E" w:rsidRPr="00724710" w:rsidRDefault="00732F45" w:rsidP="00724710">
      <w:pPr>
        <w:pStyle w:val="Tekstprzypisudolnego"/>
        <w:jc w:val="both"/>
        <w:rPr>
          <w:sz w:val="16"/>
          <w:szCs w:val="16"/>
        </w:rPr>
      </w:pPr>
      <w:r w:rsidRPr="001756B6">
        <w:rPr>
          <w:color w:val="000000"/>
          <w:sz w:val="22"/>
          <w:szCs w:val="22"/>
          <w:vertAlign w:val="superscript"/>
        </w:rPr>
        <w:t xml:space="preserve">1) </w:t>
      </w:r>
      <w:r w:rsidRPr="001756B6">
        <w:rPr>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717350B3" w14:textId="77777777" w:rsidR="00746C7E" w:rsidRDefault="00746C7E" w:rsidP="00746C7E">
      <w:pPr>
        <w:pStyle w:val="Tekstpodstawowy34"/>
        <w:spacing w:after="0"/>
        <w:ind w:left="-567"/>
        <w:jc w:val="both"/>
      </w:pPr>
    </w:p>
    <w:p w14:paraId="6FEBCD7F" w14:textId="77777777" w:rsidR="00724710" w:rsidRDefault="00724710" w:rsidP="00724710">
      <w:pPr>
        <w:pStyle w:val="Akapitzlist"/>
        <w:ind w:left="0"/>
        <w:jc w:val="both"/>
        <w:rPr>
          <w:sz w:val="22"/>
          <w:szCs w:val="22"/>
        </w:rPr>
      </w:pPr>
    </w:p>
    <w:p w14:paraId="443785AF" w14:textId="77777777" w:rsidR="00724710" w:rsidRDefault="00724710" w:rsidP="00724710">
      <w:pPr>
        <w:pStyle w:val="Akapitzlist"/>
        <w:ind w:left="0"/>
        <w:jc w:val="both"/>
        <w:rPr>
          <w:sz w:val="22"/>
          <w:szCs w:val="22"/>
          <w:u w:val="single"/>
        </w:rPr>
      </w:pPr>
    </w:p>
    <w:p w14:paraId="211070DB" w14:textId="77777777" w:rsidR="00746C7E" w:rsidRPr="00724710" w:rsidRDefault="00746C7E" w:rsidP="00746C7E">
      <w:pPr>
        <w:pStyle w:val="Tekstpodstawowy34"/>
        <w:spacing w:after="0"/>
        <w:ind w:left="-567"/>
        <w:jc w:val="both"/>
        <w:rPr>
          <w:lang w:val="pl-PL"/>
        </w:rPr>
      </w:pPr>
    </w:p>
    <w:p w14:paraId="0EC632B7" w14:textId="77777777" w:rsidR="00746C7E" w:rsidRDefault="00746C7E" w:rsidP="00746C7E">
      <w:pPr>
        <w:pStyle w:val="Tekstpodstawowy34"/>
        <w:spacing w:after="0"/>
        <w:ind w:left="-567"/>
        <w:jc w:val="both"/>
        <w:rPr>
          <w:sz w:val="22"/>
          <w:szCs w:val="22"/>
        </w:rPr>
      </w:pPr>
    </w:p>
    <w:p w14:paraId="64944FF3" w14:textId="77777777" w:rsidR="00724710" w:rsidRDefault="00724710" w:rsidP="00746C7E">
      <w:pPr>
        <w:pStyle w:val="Tekstpodstawowy34"/>
        <w:spacing w:after="0"/>
        <w:ind w:left="-567"/>
        <w:jc w:val="both"/>
        <w:rPr>
          <w:sz w:val="22"/>
          <w:szCs w:val="22"/>
        </w:rPr>
      </w:pPr>
    </w:p>
    <w:p w14:paraId="28CC0355" w14:textId="77777777" w:rsidR="004568AF" w:rsidRDefault="004568AF" w:rsidP="00746C7E">
      <w:pPr>
        <w:pStyle w:val="Tekstpodstawowy34"/>
        <w:spacing w:after="0"/>
        <w:ind w:left="-567"/>
        <w:jc w:val="both"/>
        <w:rPr>
          <w:sz w:val="22"/>
          <w:szCs w:val="22"/>
        </w:rPr>
      </w:pPr>
    </w:p>
    <w:p w14:paraId="35A8967E" w14:textId="24B7621E" w:rsidR="004568AF" w:rsidRDefault="004568AF" w:rsidP="00746C7E">
      <w:pPr>
        <w:pStyle w:val="Tekstpodstawowy34"/>
        <w:spacing w:after="0"/>
        <w:ind w:left="-567"/>
        <w:jc w:val="both"/>
        <w:rPr>
          <w:sz w:val="22"/>
          <w:szCs w:val="22"/>
        </w:rPr>
      </w:pPr>
    </w:p>
    <w:p w14:paraId="2A3BD511" w14:textId="77777777" w:rsidR="00815FBB" w:rsidRDefault="00815FBB" w:rsidP="00746C7E">
      <w:pPr>
        <w:pStyle w:val="Tekstpodstawowy34"/>
        <w:spacing w:after="0"/>
        <w:ind w:left="-567"/>
        <w:jc w:val="both"/>
        <w:rPr>
          <w:sz w:val="22"/>
          <w:szCs w:val="22"/>
        </w:rPr>
      </w:pPr>
    </w:p>
    <w:p w14:paraId="1FA2259C" w14:textId="77777777" w:rsidR="004568AF" w:rsidRDefault="004568AF" w:rsidP="00746C7E">
      <w:pPr>
        <w:pStyle w:val="Tekstpodstawowy34"/>
        <w:spacing w:after="0"/>
        <w:ind w:left="-567"/>
        <w:jc w:val="both"/>
        <w:rPr>
          <w:sz w:val="22"/>
          <w:szCs w:val="22"/>
        </w:rPr>
      </w:pPr>
    </w:p>
    <w:p w14:paraId="2A89903D" w14:textId="77777777" w:rsidR="004568AF" w:rsidRDefault="004568AF" w:rsidP="00746C7E">
      <w:pPr>
        <w:pStyle w:val="Tekstpodstawowy34"/>
        <w:spacing w:after="0"/>
        <w:ind w:left="-567"/>
        <w:jc w:val="both"/>
        <w:rPr>
          <w:sz w:val="22"/>
          <w:szCs w:val="22"/>
        </w:rPr>
      </w:pPr>
    </w:p>
    <w:p w14:paraId="7A6F4155" w14:textId="77777777" w:rsidR="004568AF" w:rsidRDefault="004568AF" w:rsidP="00746C7E">
      <w:pPr>
        <w:pStyle w:val="Tekstpodstawowy34"/>
        <w:spacing w:after="0"/>
        <w:ind w:left="-567"/>
        <w:jc w:val="both"/>
        <w:rPr>
          <w:sz w:val="22"/>
          <w:szCs w:val="22"/>
        </w:rPr>
      </w:pPr>
    </w:p>
    <w:p w14:paraId="192A5D88" w14:textId="77777777" w:rsidR="004568AF" w:rsidRDefault="004568AF" w:rsidP="00746C7E">
      <w:pPr>
        <w:pStyle w:val="Tekstpodstawowy34"/>
        <w:spacing w:after="0"/>
        <w:ind w:left="-567"/>
        <w:jc w:val="both"/>
        <w:rPr>
          <w:sz w:val="22"/>
          <w:szCs w:val="22"/>
        </w:rPr>
      </w:pPr>
    </w:p>
    <w:p w14:paraId="0952E36E" w14:textId="77777777" w:rsidR="004568AF" w:rsidRDefault="004568AF" w:rsidP="00746C7E">
      <w:pPr>
        <w:pStyle w:val="Tekstpodstawowy34"/>
        <w:spacing w:after="0"/>
        <w:ind w:left="-567"/>
        <w:jc w:val="both"/>
        <w:rPr>
          <w:sz w:val="22"/>
          <w:szCs w:val="22"/>
        </w:rPr>
      </w:pPr>
    </w:p>
    <w:p w14:paraId="03484EC8" w14:textId="77777777" w:rsidR="00343217" w:rsidRPr="00343217" w:rsidRDefault="00343217" w:rsidP="00815FBB">
      <w:pPr>
        <w:pStyle w:val="Tekstpodstawowywcity"/>
        <w:ind w:left="0"/>
        <w:jc w:val="center"/>
        <w:rPr>
          <w:rFonts w:ascii="Arial" w:hAnsi="Arial"/>
          <w:b/>
          <w:color w:val="FF0000"/>
          <w:sz w:val="22"/>
          <w:szCs w:val="22"/>
          <w:u w:val="single"/>
        </w:rPr>
      </w:pPr>
    </w:p>
    <w:p w14:paraId="751F936A" w14:textId="77777777" w:rsidR="00343217" w:rsidRPr="00343217" w:rsidRDefault="00343217" w:rsidP="00815FBB">
      <w:pPr>
        <w:pStyle w:val="Tekstpodstawowywcity"/>
        <w:ind w:left="0"/>
        <w:jc w:val="center"/>
        <w:rPr>
          <w:rFonts w:ascii="Arial" w:hAnsi="Arial"/>
          <w:b/>
          <w:color w:val="FF0000"/>
          <w:sz w:val="22"/>
          <w:szCs w:val="22"/>
          <w:u w:val="single"/>
        </w:rPr>
      </w:pPr>
    </w:p>
    <w:p w14:paraId="7832DF90" w14:textId="0802F938" w:rsidR="00815FBB" w:rsidRPr="003B25C2" w:rsidRDefault="00815FBB" w:rsidP="00815FBB">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G. WYKAZ WYKONANYCH USŁUG</w:t>
      </w:r>
    </w:p>
    <w:p w14:paraId="62ED7ECF" w14:textId="77777777" w:rsidR="00343217" w:rsidRPr="00343217" w:rsidRDefault="00343217" w:rsidP="00815FBB">
      <w:pPr>
        <w:pStyle w:val="Tekstpodstawowywcity"/>
        <w:ind w:left="0"/>
        <w:jc w:val="center"/>
        <w:rPr>
          <w:rFonts w:ascii="Arial" w:hAnsi="Arial"/>
          <w:b/>
          <w:sz w:val="22"/>
        </w:rPr>
      </w:pPr>
    </w:p>
    <w:p w14:paraId="52B790FF" w14:textId="77777777" w:rsidR="00815FBB" w:rsidRPr="00343217" w:rsidRDefault="00815FBB" w:rsidP="00815FBB">
      <w:pPr>
        <w:pStyle w:val="Tekstpodstawowywcity"/>
        <w:ind w:left="0"/>
        <w:rPr>
          <w:rFonts w:ascii="Arial" w:hAnsi="Arial"/>
          <w:b/>
          <w:sz w:val="22"/>
        </w:rPr>
      </w:pPr>
    </w:p>
    <w:p w14:paraId="67425FE0" w14:textId="77777777" w:rsidR="00815FBB" w:rsidRPr="00343217" w:rsidRDefault="00815FBB" w:rsidP="00815FBB">
      <w:pPr>
        <w:pStyle w:val="Tekstpodstawowywcity"/>
        <w:ind w:left="0"/>
        <w:rPr>
          <w:rFonts w:ascii="Arial" w:hAnsi="Arial"/>
          <w:sz w:val="22"/>
        </w:rPr>
      </w:pPr>
      <w:r w:rsidRPr="00343217">
        <w:rPr>
          <w:rFonts w:ascii="Arial" w:hAnsi="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0"/>
        <w:gridCol w:w="6442"/>
      </w:tblGrid>
      <w:tr w:rsidR="00815FBB" w:rsidRPr="00343217" w14:paraId="29924D38"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7864FB06" w14:textId="77777777" w:rsidR="00815FBB" w:rsidRPr="00343217" w:rsidRDefault="00815FBB" w:rsidP="004A0D23">
            <w:pPr>
              <w:pStyle w:val="Tekstpodstawowywcity"/>
              <w:ind w:left="0"/>
              <w:jc w:val="center"/>
              <w:rPr>
                <w:rFonts w:ascii="Times New Roman" w:hAnsi="Times New Roman"/>
                <w:b/>
              </w:rPr>
            </w:pPr>
            <w:r w:rsidRPr="00343217">
              <w:rPr>
                <w:rFonts w:ascii="Times New Roman" w:hAnsi="Times New Roman"/>
                <w:b/>
              </w:rPr>
              <w:t>Nazwa zamówienia</w:t>
            </w:r>
          </w:p>
        </w:tc>
        <w:tc>
          <w:tcPr>
            <w:tcW w:w="6442" w:type="dxa"/>
            <w:tcBorders>
              <w:top w:val="single" w:sz="4" w:space="0" w:color="auto"/>
              <w:left w:val="single" w:sz="4" w:space="0" w:color="auto"/>
              <w:bottom w:val="single" w:sz="4" w:space="0" w:color="auto"/>
              <w:right w:val="single" w:sz="4" w:space="0" w:color="auto"/>
            </w:tcBorders>
            <w:vAlign w:val="center"/>
          </w:tcPr>
          <w:p w14:paraId="54FF0F89" w14:textId="77777777" w:rsidR="00815FBB" w:rsidRPr="00343217" w:rsidRDefault="00815FBB" w:rsidP="004A0D23">
            <w:pPr>
              <w:pStyle w:val="tyt"/>
              <w:keepNext w:val="0"/>
              <w:spacing w:before="0" w:after="0"/>
              <w:rPr>
                <w:w w:val="105"/>
                <w:sz w:val="20"/>
              </w:rPr>
            </w:pPr>
            <w:r w:rsidRPr="00343217">
              <w:rPr>
                <w:w w:val="105"/>
                <w:sz w:val="20"/>
              </w:rPr>
              <w:t xml:space="preserve">Projekt modernizacji oczyszczalni w Zebrzydowicach </w:t>
            </w:r>
          </w:p>
          <w:p w14:paraId="5803EC6F" w14:textId="77777777" w:rsidR="00815FBB" w:rsidRPr="00343217" w:rsidRDefault="00815FBB" w:rsidP="004A0D23">
            <w:pPr>
              <w:pStyle w:val="tyt"/>
              <w:keepNext w:val="0"/>
              <w:spacing w:before="0" w:after="0"/>
              <w:rPr>
                <w:w w:val="105"/>
                <w:sz w:val="20"/>
              </w:rPr>
            </w:pPr>
            <w:r w:rsidRPr="00343217">
              <w:rPr>
                <w:w w:val="105"/>
                <w:sz w:val="20"/>
              </w:rPr>
              <w:t xml:space="preserve">wraz z elementami </w:t>
            </w:r>
            <w:proofErr w:type="spellStart"/>
            <w:r w:rsidRPr="00343217">
              <w:rPr>
                <w:w w:val="105"/>
                <w:sz w:val="20"/>
              </w:rPr>
              <w:t>fotowoltaiki</w:t>
            </w:r>
            <w:proofErr w:type="spellEnd"/>
            <w:r w:rsidRPr="00343217">
              <w:rPr>
                <w:w w:val="105"/>
                <w:sz w:val="20"/>
              </w:rPr>
              <w:t>.</w:t>
            </w:r>
          </w:p>
        </w:tc>
      </w:tr>
      <w:tr w:rsidR="00815FBB" w:rsidRPr="00343217" w14:paraId="5DC249D7"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6CA93096" w14:textId="77777777" w:rsidR="00815FBB" w:rsidRPr="00343217" w:rsidRDefault="00815FBB" w:rsidP="004A0D23">
            <w:pPr>
              <w:pStyle w:val="Tekstpodstawowywcity"/>
              <w:ind w:left="0"/>
              <w:jc w:val="center"/>
              <w:rPr>
                <w:rFonts w:ascii="Times New Roman" w:hAnsi="Times New Roman"/>
                <w:b/>
              </w:rPr>
            </w:pPr>
          </w:p>
          <w:p w14:paraId="31B9E321" w14:textId="77777777" w:rsidR="00815FBB" w:rsidRPr="00343217" w:rsidRDefault="00815FBB" w:rsidP="004A0D23">
            <w:pPr>
              <w:pStyle w:val="Tekstpodstawowywcity"/>
              <w:ind w:left="0"/>
              <w:jc w:val="center"/>
              <w:rPr>
                <w:rFonts w:ascii="Times New Roman" w:hAnsi="Times New Roman"/>
                <w:b/>
              </w:rPr>
            </w:pPr>
            <w:r w:rsidRPr="00343217">
              <w:rPr>
                <w:rFonts w:ascii="Times New Roman" w:hAnsi="Times New Roman"/>
                <w:b/>
              </w:rPr>
              <w:t>Nazwa Wykonawcy</w:t>
            </w:r>
          </w:p>
          <w:p w14:paraId="434B2D8C" w14:textId="77777777" w:rsidR="00815FBB" w:rsidRPr="00343217" w:rsidRDefault="00815FBB" w:rsidP="004A0D23">
            <w:pPr>
              <w:pStyle w:val="Tekstpodstawowywcity"/>
              <w:ind w:left="0"/>
              <w:jc w:val="center"/>
              <w:rPr>
                <w:rFonts w:ascii="Times New Roman" w:hAnsi="Times New Roman"/>
                <w:b/>
              </w:rPr>
            </w:pPr>
          </w:p>
        </w:tc>
        <w:tc>
          <w:tcPr>
            <w:tcW w:w="6442" w:type="dxa"/>
            <w:tcBorders>
              <w:top w:val="single" w:sz="4" w:space="0" w:color="auto"/>
              <w:left w:val="single" w:sz="4" w:space="0" w:color="auto"/>
              <w:bottom w:val="single" w:sz="4" w:space="0" w:color="auto"/>
              <w:right w:val="single" w:sz="4" w:space="0" w:color="auto"/>
            </w:tcBorders>
            <w:vAlign w:val="center"/>
          </w:tcPr>
          <w:p w14:paraId="361F356B" w14:textId="77777777" w:rsidR="00815FBB" w:rsidRPr="00343217" w:rsidRDefault="00815FBB" w:rsidP="004A0D23">
            <w:pPr>
              <w:pStyle w:val="Tekstpodstawowywcity"/>
              <w:ind w:left="0"/>
              <w:jc w:val="center"/>
              <w:rPr>
                <w:rFonts w:ascii="Times New Roman" w:hAnsi="Times New Roman"/>
                <w:b/>
              </w:rPr>
            </w:pPr>
          </w:p>
          <w:p w14:paraId="66511060" w14:textId="77777777" w:rsidR="00815FBB" w:rsidRPr="00343217" w:rsidRDefault="00815FBB" w:rsidP="004A0D23">
            <w:pPr>
              <w:pStyle w:val="Tekstpodstawowywcity"/>
              <w:ind w:left="0"/>
              <w:jc w:val="center"/>
              <w:rPr>
                <w:rFonts w:ascii="Times New Roman" w:hAnsi="Times New Roman"/>
                <w:b/>
              </w:rPr>
            </w:pPr>
          </w:p>
          <w:p w14:paraId="4EEE3028" w14:textId="77777777" w:rsidR="00815FBB" w:rsidRPr="00343217" w:rsidRDefault="00815FBB" w:rsidP="004A0D23">
            <w:pPr>
              <w:pStyle w:val="Tekstpodstawowywcity"/>
              <w:ind w:left="0"/>
              <w:jc w:val="center"/>
              <w:rPr>
                <w:rFonts w:ascii="Times New Roman" w:hAnsi="Times New Roman"/>
                <w:b/>
              </w:rPr>
            </w:pPr>
          </w:p>
          <w:p w14:paraId="22BA3CFC" w14:textId="77777777" w:rsidR="00815FBB" w:rsidRPr="00343217" w:rsidRDefault="00815FBB" w:rsidP="004A0D23">
            <w:pPr>
              <w:pStyle w:val="Tekstpodstawowywcity"/>
              <w:ind w:left="0"/>
              <w:jc w:val="center"/>
              <w:rPr>
                <w:rFonts w:ascii="Times New Roman" w:hAnsi="Times New Roman"/>
                <w:b/>
              </w:rPr>
            </w:pPr>
          </w:p>
        </w:tc>
      </w:tr>
      <w:tr w:rsidR="00815FBB" w:rsidRPr="00343217" w14:paraId="25936E32"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0197A316" w14:textId="77777777" w:rsidR="00815FBB" w:rsidRPr="00343217" w:rsidRDefault="00815FBB" w:rsidP="004A0D23">
            <w:pPr>
              <w:pStyle w:val="Tekstpodstawowywcity"/>
              <w:ind w:left="0"/>
              <w:jc w:val="center"/>
              <w:rPr>
                <w:rFonts w:ascii="Times New Roman" w:hAnsi="Times New Roman"/>
                <w:b/>
              </w:rPr>
            </w:pPr>
          </w:p>
          <w:p w14:paraId="31583EA3" w14:textId="77777777" w:rsidR="00815FBB" w:rsidRPr="00343217" w:rsidRDefault="00815FBB" w:rsidP="004A0D23">
            <w:pPr>
              <w:pStyle w:val="Tekstpodstawowywcity"/>
              <w:ind w:left="0"/>
              <w:jc w:val="center"/>
              <w:rPr>
                <w:rFonts w:ascii="Times New Roman" w:hAnsi="Times New Roman"/>
                <w:b/>
              </w:rPr>
            </w:pPr>
            <w:r w:rsidRPr="00343217">
              <w:rPr>
                <w:rFonts w:ascii="Times New Roman" w:hAnsi="Times New Roman"/>
                <w:b/>
              </w:rPr>
              <w:t>Adres Wykonawcy</w:t>
            </w:r>
          </w:p>
          <w:p w14:paraId="2167BD2C" w14:textId="77777777" w:rsidR="00815FBB" w:rsidRPr="00343217" w:rsidRDefault="00815FBB" w:rsidP="004A0D23">
            <w:pPr>
              <w:pStyle w:val="Tekstpodstawowywcity"/>
              <w:ind w:left="0"/>
              <w:jc w:val="center"/>
              <w:rPr>
                <w:rFonts w:ascii="Times New Roman" w:hAnsi="Times New Roman"/>
                <w:b/>
              </w:rPr>
            </w:pPr>
          </w:p>
        </w:tc>
        <w:tc>
          <w:tcPr>
            <w:tcW w:w="6442" w:type="dxa"/>
            <w:tcBorders>
              <w:top w:val="single" w:sz="4" w:space="0" w:color="auto"/>
              <w:left w:val="single" w:sz="4" w:space="0" w:color="auto"/>
              <w:bottom w:val="single" w:sz="4" w:space="0" w:color="auto"/>
              <w:right w:val="single" w:sz="4" w:space="0" w:color="auto"/>
            </w:tcBorders>
            <w:vAlign w:val="center"/>
          </w:tcPr>
          <w:p w14:paraId="23D10AAE" w14:textId="77777777" w:rsidR="00815FBB" w:rsidRPr="00343217" w:rsidRDefault="00815FBB" w:rsidP="004A0D23">
            <w:pPr>
              <w:pStyle w:val="Tekstpodstawowywcity"/>
              <w:ind w:left="0"/>
              <w:jc w:val="center"/>
              <w:rPr>
                <w:rFonts w:ascii="Times New Roman" w:hAnsi="Times New Roman"/>
                <w:b/>
              </w:rPr>
            </w:pPr>
          </w:p>
        </w:tc>
      </w:tr>
    </w:tbl>
    <w:p w14:paraId="23F7401B" w14:textId="77777777" w:rsidR="00815FBB" w:rsidRPr="00BC53E9" w:rsidRDefault="00815FBB" w:rsidP="00815FBB">
      <w:pPr>
        <w:pStyle w:val="Tekstpodstawowywcity"/>
        <w:ind w:left="0"/>
        <w:rPr>
          <w:rFonts w:ascii="Arial" w:hAnsi="Arial"/>
          <w:b/>
          <w:color w:val="FF0000"/>
          <w:sz w:val="22"/>
        </w:rPr>
      </w:pPr>
      <w:r w:rsidRPr="00BC53E9">
        <w:rPr>
          <w:rFonts w:ascii="Arial" w:hAnsi="Arial"/>
          <w:color w:val="FF0000"/>
          <w:sz w:val="22"/>
        </w:rPr>
        <w:t xml:space="preserve"> </w:t>
      </w:r>
    </w:p>
    <w:p w14:paraId="5F631606" w14:textId="77777777" w:rsidR="00815FBB" w:rsidRPr="00BC53E9" w:rsidRDefault="00815FBB" w:rsidP="00815FBB">
      <w:pPr>
        <w:pStyle w:val="Tekstpodstawowywcity"/>
        <w:ind w:left="0"/>
        <w:rPr>
          <w:rFonts w:ascii="Arial" w:hAnsi="Arial"/>
          <w:b/>
          <w:color w:val="FF0000"/>
          <w:sz w:val="22"/>
        </w:rPr>
      </w:pPr>
    </w:p>
    <w:tbl>
      <w:tblPr>
        <w:tblW w:w="10568" w:type="dxa"/>
        <w:tblInd w:w="-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68"/>
      </w:tblGrid>
      <w:tr w:rsidR="00815FBB" w:rsidRPr="00BC53E9" w14:paraId="0D280E71" w14:textId="77777777" w:rsidTr="004A0D23">
        <w:tc>
          <w:tcPr>
            <w:tcW w:w="10568" w:type="dxa"/>
            <w:tcBorders>
              <w:top w:val="single" w:sz="4" w:space="0" w:color="auto"/>
              <w:left w:val="single" w:sz="4" w:space="0" w:color="auto"/>
              <w:bottom w:val="single" w:sz="4" w:space="0" w:color="auto"/>
              <w:right w:val="single" w:sz="4" w:space="0" w:color="auto"/>
            </w:tcBorders>
          </w:tcPr>
          <w:p w14:paraId="7750CDF0" w14:textId="77777777" w:rsidR="00815FBB" w:rsidRPr="00BC53E9" w:rsidRDefault="00815FBB" w:rsidP="004A0D23">
            <w:pPr>
              <w:pStyle w:val="Tekstpodstawowywcity"/>
              <w:ind w:left="0"/>
              <w:rPr>
                <w:rFonts w:ascii="Arial Narrow" w:hAnsi="Arial Narrow"/>
                <w:b/>
                <w:color w:val="FF0000"/>
                <w:sz w:val="22"/>
              </w:rPr>
            </w:pPr>
          </w:p>
          <w:p w14:paraId="71F96BF7" w14:textId="77777777" w:rsidR="00815FBB" w:rsidRPr="00343217" w:rsidRDefault="00815FBB" w:rsidP="004A0D23">
            <w:pPr>
              <w:pStyle w:val="Tekstpodstawowywcity"/>
              <w:ind w:left="0"/>
              <w:rPr>
                <w:rFonts w:ascii="Arial Narrow" w:hAnsi="Arial Narrow"/>
                <w:b/>
                <w:sz w:val="22"/>
              </w:rPr>
            </w:pPr>
            <w:r w:rsidRPr="00343217">
              <w:rPr>
                <w:rFonts w:ascii="Arial Narrow" w:hAnsi="Arial Narrow"/>
                <w:b/>
                <w:sz w:val="22"/>
              </w:rPr>
              <w:t>Świadom odpowiedzialności karnej za fałszywe oświadczenia, oświadczam, że:</w:t>
            </w:r>
          </w:p>
          <w:p w14:paraId="08AFE5A2" w14:textId="77777777" w:rsidR="00815FBB" w:rsidRPr="00343217" w:rsidRDefault="00815FBB" w:rsidP="004A0D23">
            <w:pPr>
              <w:pStyle w:val="Tekstpodstawowywcity"/>
              <w:ind w:left="0"/>
              <w:rPr>
                <w:rFonts w:ascii="Arial Narrow" w:hAnsi="Arial Narrow"/>
              </w:rPr>
            </w:pPr>
            <w:r w:rsidRPr="00343217">
              <w:rPr>
                <w:rFonts w:ascii="Arial Narrow" w:hAnsi="Arial Narrow"/>
              </w:rPr>
              <w:t>-spełniam warunki udziału w postępowaniu określone przez Zamawiającego poniżej.</w:t>
            </w:r>
          </w:p>
          <w:p w14:paraId="5F0937EA" w14:textId="77777777" w:rsidR="00815FBB" w:rsidRPr="00343217" w:rsidRDefault="00815FBB" w:rsidP="004A0D23">
            <w:pPr>
              <w:pStyle w:val="Tekstpodstawowywcity"/>
              <w:ind w:left="0"/>
              <w:rPr>
                <w:rFonts w:ascii="Arial Narrow" w:hAnsi="Arial Narrow"/>
                <w:b/>
                <w:bCs/>
                <w:u w:val="single"/>
              </w:rPr>
            </w:pPr>
          </w:p>
          <w:p w14:paraId="7FB2F175" w14:textId="77777777" w:rsidR="00815FBB" w:rsidRPr="00343217" w:rsidRDefault="00815FBB" w:rsidP="00815FBB">
            <w:pPr>
              <w:pStyle w:val="Tekstpodstawowywcity"/>
              <w:numPr>
                <w:ilvl w:val="0"/>
                <w:numId w:val="52"/>
              </w:numPr>
              <w:rPr>
                <w:rFonts w:ascii="Arial Narrow" w:hAnsi="Arial Narrow"/>
                <w:b/>
                <w:bCs/>
                <w:u w:val="single"/>
              </w:rPr>
            </w:pPr>
            <w:r w:rsidRPr="00343217">
              <w:rPr>
                <w:rFonts w:ascii="Arial Narrow" w:hAnsi="Arial Narrow"/>
                <w:b/>
                <w:u w:val="single"/>
              </w:rPr>
              <w:t>Zdolność techniczna i zawodowa:</w:t>
            </w:r>
          </w:p>
          <w:p w14:paraId="0EE61376" w14:textId="4304AEC6" w:rsidR="00815FBB" w:rsidRPr="00343217" w:rsidRDefault="00815FBB" w:rsidP="004A0D23">
            <w:pPr>
              <w:pStyle w:val="Tekstpodstawowywcity"/>
              <w:ind w:left="709"/>
              <w:rPr>
                <w:rFonts w:ascii="Arial Narrow" w:hAnsi="Arial Narrow"/>
                <w:u w:val="single"/>
              </w:rPr>
            </w:pPr>
            <w:r w:rsidRPr="00343217">
              <w:rPr>
                <w:rFonts w:ascii="Arial Narrow" w:hAnsi="Arial Narrow"/>
                <w:u w:val="single"/>
              </w:rPr>
              <w:t xml:space="preserve">Zestawienie wykonanych </w:t>
            </w:r>
            <w:r w:rsidR="00343217" w:rsidRPr="00343217">
              <w:rPr>
                <w:rFonts w:ascii="Arial Narrow" w:hAnsi="Arial Narrow"/>
                <w:u w:val="single"/>
              </w:rPr>
              <w:t>usług</w:t>
            </w:r>
            <w:r w:rsidRPr="00343217">
              <w:rPr>
                <w:rFonts w:ascii="Arial Narrow" w:hAnsi="Arial Narrow"/>
                <w:u w:val="single"/>
              </w:rPr>
              <w:t xml:space="preserve">  w okresie ostatnich </w:t>
            </w:r>
            <w:r w:rsidR="00343217" w:rsidRPr="00343217">
              <w:rPr>
                <w:rFonts w:ascii="Arial Narrow" w:hAnsi="Arial Narrow"/>
                <w:u w:val="single"/>
              </w:rPr>
              <w:t xml:space="preserve">trzech </w:t>
            </w:r>
            <w:r w:rsidRPr="00343217">
              <w:rPr>
                <w:rFonts w:ascii="Arial Narrow" w:hAnsi="Arial Narrow"/>
                <w:u w:val="single"/>
              </w:rPr>
              <w:t xml:space="preserve">lat </w:t>
            </w:r>
            <w:r w:rsidRPr="00343217">
              <w:rPr>
                <w:rFonts w:ascii="Arial Narrow" w:hAnsi="Arial Narrow"/>
                <w:i/>
                <w:iCs/>
                <w:u w:val="single"/>
              </w:rPr>
              <w:t>(a jeżeli okres prowadzenia działalności jest krótszy – w tym okresie)</w:t>
            </w:r>
            <w:r w:rsidRPr="00343217">
              <w:rPr>
                <w:rFonts w:ascii="Arial Narrow" w:hAnsi="Arial Narrow"/>
                <w:u w:val="single"/>
              </w:rPr>
              <w:t xml:space="preserve"> w zakresie: określonym </w:t>
            </w:r>
            <w:r w:rsidR="00343217" w:rsidRPr="00343217">
              <w:rPr>
                <w:rFonts w:ascii="Arial Narrow" w:hAnsi="Arial Narrow"/>
                <w:u w:val="single"/>
              </w:rPr>
              <w:t>w części XII pkt. 3.2.SIWZ</w:t>
            </w:r>
            <w:r w:rsidRPr="00343217">
              <w:rPr>
                <w:rFonts w:ascii="Arial Narrow" w:hAnsi="Arial Narrow"/>
                <w:u w:val="single"/>
              </w:rPr>
              <w:t xml:space="preserve"> </w:t>
            </w:r>
          </w:p>
          <w:p w14:paraId="2B855662" w14:textId="77777777" w:rsidR="00815FBB" w:rsidRPr="00343217" w:rsidRDefault="00815FBB" w:rsidP="004A0D23">
            <w:pPr>
              <w:pStyle w:val="Tekstpodstawowywcity"/>
              <w:ind w:left="0"/>
              <w:rPr>
                <w:rFonts w:ascii="Arial Narrow" w:hAnsi="Arial Narrow"/>
                <w:b/>
                <w:u w:val="single"/>
              </w:rPr>
            </w:pPr>
          </w:p>
          <w:tbl>
            <w:tblPr>
              <w:tblW w:w="100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728"/>
              <w:gridCol w:w="1985"/>
              <w:gridCol w:w="1984"/>
              <w:gridCol w:w="1701"/>
              <w:gridCol w:w="2067"/>
            </w:tblGrid>
            <w:tr w:rsidR="00343217" w:rsidRPr="00343217" w14:paraId="3D9A1275" w14:textId="77777777" w:rsidTr="00343217">
              <w:trPr>
                <w:trHeight w:val="1308"/>
              </w:trPr>
              <w:tc>
                <w:tcPr>
                  <w:tcW w:w="540" w:type="dxa"/>
                  <w:tcBorders>
                    <w:top w:val="single" w:sz="4" w:space="0" w:color="auto"/>
                    <w:left w:val="single" w:sz="4" w:space="0" w:color="auto"/>
                    <w:bottom w:val="single" w:sz="4" w:space="0" w:color="auto"/>
                    <w:right w:val="single" w:sz="4" w:space="0" w:color="auto"/>
                  </w:tcBorders>
                  <w:shd w:val="clear" w:color="auto" w:fill="E0E0E0"/>
                  <w:vAlign w:val="center"/>
                </w:tcPr>
                <w:p w14:paraId="354FB024" w14:textId="77777777" w:rsidR="00815FBB" w:rsidRPr="00343217" w:rsidRDefault="00815FBB" w:rsidP="00343217">
                  <w:pPr>
                    <w:pStyle w:val="Tekstpodstawowywcity"/>
                    <w:ind w:left="0"/>
                    <w:jc w:val="center"/>
                    <w:rPr>
                      <w:rFonts w:ascii="Arial Narrow" w:hAnsi="Arial Narrow"/>
                      <w:b/>
                      <w:sz w:val="18"/>
                      <w:szCs w:val="18"/>
                    </w:rPr>
                  </w:pPr>
                </w:p>
                <w:p w14:paraId="4D2513F1" w14:textId="77777777" w:rsidR="00815FBB" w:rsidRPr="00343217" w:rsidRDefault="00815FBB" w:rsidP="00343217">
                  <w:pPr>
                    <w:pStyle w:val="Tekstpodstawowywcity"/>
                    <w:ind w:left="0"/>
                    <w:jc w:val="center"/>
                    <w:rPr>
                      <w:rFonts w:ascii="Arial Narrow" w:hAnsi="Arial Narrow"/>
                      <w:b/>
                      <w:sz w:val="18"/>
                      <w:szCs w:val="18"/>
                    </w:rPr>
                  </w:pPr>
                  <w:r w:rsidRPr="00343217">
                    <w:rPr>
                      <w:rFonts w:ascii="Arial Narrow" w:hAnsi="Arial Narrow"/>
                      <w:b/>
                      <w:sz w:val="18"/>
                      <w:szCs w:val="18"/>
                    </w:rPr>
                    <w:t>L.p.</w:t>
                  </w:r>
                </w:p>
              </w:tc>
              <w:tc>
                <w:tcPr>
                  <w:tcW w:w="1728" w:type="dxa"/>
                  <w:tcBorders>
                    <w:top w:val="single" w:sz="4" w:space="0" w:color="auto"/>
                    <w:left w:val="single" w:sz="4" w:space="0" w:color="auto"/>
                    <w:bottom w:val="single" w:sz="4" w:space="0" w:color="auto"/>
                    <w:right w:val="single" w:sz="4" w:space="0" w:color="auto"/>
                  </w:tcBorders>
                  <w:shd w:val="clear" w:color="auto" w:fill="E0E0E0"/>
                  <w:vAlign w:val="center"/>
                </w:tcPr>
                <w:p w14:paraId="227AED9A" w14:textId="77777777" w:rsidR="00815FBB" w:rsidRPr="00343217" w:rsidRDefault="00815FBB" w:rsidP="00343217">
                  <w:pPr>
                    <w:pStyle w:val="Tekstpodstawowywcity"/>
                    <w:ind w:left="0"/>
                    <w:jc w:val="center"/>
                    <w:rPr>
                      <w:rFonts w:ascii="Arial Narrow" w:hAnsi="Arial Narrow"/>
                      <w:b/>
                      <w:sz w:val="18"/>
                      <w:szCs w:val="18"/>
                    </w:rPr>
                  </w:pPr>
                </w:p>
                <w:p w14:paraId="60F9F9BF" w14:textId="77777777" w:rsidR="00815FBB" w:rsidRPr="00343217" w:rsidRDefault="00815FBB" w:rsidP="00343217">
                  <w:pPr>
                    <w:pStyle w:val="Tekstpodstawowywcity"/>
                    <w:ind w:left="0"/>
                    <w:jc w:val="center"/>
                    <w:rPr>
                      <w:rFonts w:ascii="Arial Narrow" w:hAnsi="Arial Narrow"/>
                      <w:b/>
                      <w:sz w:val="18"/>
                      <w:szCs w:val="18"/>
                    </w:rPr>
                  </w:pPr>
                  <w:r w:rsidRPr="00343217">
                    <w:rPr>
                      <w:rFonts w:ascii="Arial Narrow" w:hAnsi="Arial Narrow"/>
                      <w:b/>
                      <w:sz w:val="18"/>
                      <w:szCs w:val="18"/>
                    </w:rPr>
                    <w:t>Rodzaj / Nazwa</w:t>
                  </w:r>
                </w:p>
              </w:tc>
              <w:tc>
                <w:tcPr>
                  <w:tcW w:w="1985" w:type="dxa"/>
                  <w:tcBorders>
                    <w:top w:val="single" w:sz="4" w:space="0" w:color="auto"/>
                    <w:left w:val="single" w:sz="4" w:space="0" w:color="auto"/>
                    <w:bottom w:val="single" w:sz="4" w:space="0" w:color="auto"/>
                    <w:right w:val="single" w:sz="4" w:space="0" w:color="auto"/>
                  </w:tcBorders>
                  <w:shd w:val="clear" w:color="auto" w:fill="E0E0E0"/>
                  <w:vAlign w:val="center"/>
                </w:tcPr>
                <w:p w14:paraId="70EEF531" w14:textId="77777777" w:rsidR="00815FBB" w:rsidRPr="00343217" w:rsidRDefault="00815FBB" w:rsidP="00343217">
                  <w:pPr>
                    <w:pStyle w:val="Tekstpodstawowywcity"/>
                    <w:ind w:left="0"/>
                    <w:jc w:val="center"/>
                    <w:rPr>
                      <w:rFonts w:ascii="Arial Narrow" w:hAnsi="Arial Narrow"/>
                      <w:b/>
                      <w:sz w:val="18"/>
                      <w:szCs w:val="18"/>
                    </w:rPr>
                  </w:pPr>
                </w:p>
                <w:p w14:paraId="1A414CB8" w14:textId="77777777" w:rsidR="00815FBB" w:rsidRPr="00343217" w:rsidRDefault="00815FBB" w:rsidP="00343217">
                  <w:pPr>
                    <w:pStyle w:val="Tekstpodstawowywcity"/>
                    <w:ind w:left="0"/>
                    <w:jc w:val="center"/>
                    <w:rPr>
                      <w:rFonts w:ascii="Arial Narrow" w:hAnsi="Arial Narrow"/>
                      <w:b/>
                      <w:sz w:val="18"/>
                      <w:szCs w:val="18"/>
                    </w:rPr>
                  </w:pPr>
                  <w:r w:rsidRPr="00343217">
                    <w:rPr>
                      <w:rFonts w:ascii="Arial Narrow" w:hAnsi="Arial Narrow"/>
                      <w:b/>
                      <w:sz w:val="18"/>
                      <w:szCs w:val="18"/>
                    </w:rPr>
                    <w:t>Data wykonania:</w:t>
                  </w:r>
                </w:p>
                <w:p w14:paraId="5628E252" w14:textId="77777777" w:rsidR="00815FBB" w:rsidRPr="00343217" w:rsidRDefault="00815FBB" w:rsidP="00343217">
                  <w:pPr>
                    <w:pStyle w:val="Tekstpodstawowywcity"/>
                    <w:ind w:left="0"/>
                    <w:jc w:val="center"/>
                    <w:rPr>
                      <w:rFonts w:ascii="Arial Narrow" w:hAnsi="Arial Narrow"/>
                      <w:b/>
                      <w:sz w:val="18"/>
                      <w:szCs w:val="18"/>
                    </w:rPr>
                  </w:pPr>
                  <w:proofErr w:type="spellStart"/>
                  <w:r w:rsidRPr="00343217">
                    <w:rPr>
                      <w:rFonts w:ascii="Arial Narrow" w:hAnsi="Arial Narrow"/>
                      <w:b/>
                      <w:sz w:val="18"/>
                      <w:szCs w:val="18"/>
                    </w:rPr>
                    <w:t>dd</w:t>
                  </w:r>
                  <w:proofErr w:type="spellEnd"/>
                  <w:r w:rsidRPr="00343217">
                    <w:rPr>
                      <w:rFonts w:ascii="Arial Narrow" w:hAnsi="Arial Narrow"/>
                      <w:b/>
                      <w:sz w:val="18"/>
                      <w:szCs w:val="18"/>
                    </w:rPr>
                    <w:t>/mm/</w:t>
                  </w:r>
                  <w:proofErr w:type="spellStart"/>
                  <w:r w:rsidRPr="00343217">
                    <w:rPr>
                      <w:rFonts w:ascii="Arial Narrow" w:hAnsi="Arial Narrow"/>
                      <w:b/>
                      <w:sz w:val="18"/>
                      <w:szCs w:val="18"/>
                    </w:rPr>
                    <w:t>rrrr</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tcPr>
                <w:p w14:paraId="797F3575" w14:textId="77777777" w:rsidR="00815FBB" w:rsidRPr="00343217" w:rsidRDefault="00815FBB" w:rsidP="00343217">
                  <w:pPr>
                    <w:pStyle w:val="Tekstpodstawowywcity"/>
                    <w:ind w:left="0"/>
                    <w:jc w:val="center"/>
                    <w:rPr>
                      <w:rFonts w:ascii="Arial Narrow" w:hAnsi="Arial Narrow"/>
                      <w:b/>
                      <w:sz w:val="18"/>
                      <w:szCs w:val="18"/>
                    </w:rPr>
                  </w:pPr>
                </w:p>
                <w:p w14:paraId="2032C942" w14:textId="542EAAD6" w:rsidR="00815FBB" w:rsidRPr="00343217" w:rsidRDefault="00815FBB" w:rsidP="00343217">
                  <w:pPr>
                    <w:pStyle w:val="Tekstpodstawowywcity"/>
                    <w:ind w:left="0"/>
                    <w:jc w:val="center"/>
                    <w:rPr>
                      <w:rFonts w:ascii="Arial Narrow" w:hAnsi="Arial Narrow"/>
                      <w:b/>
                      <w:sz w:val="18"/>
                      <w:szCs w:val="18"/>
                    </w:rPr>
                  </w:pPr>
                  <w:r w:rsidRPr="00343217">
                    <w:rPr>
                      <w:rFonts w:ascii="Arial Narrow" w:hAnsi="Arial Narrow"/>
                      <w:b/>
                      <w:sz w:val="18"/>
                      <w:szCs w:val="18"/>
                    </w:rPr>
                    <w:t>Miejsce wykonania</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575FB747" w14:textId="77777777" w:rsidR="00815FBB" w:rsidRPr="00343217" w:rsidRDefault="00815FBB" w:rsidP="00343217">
                  <w:pPr>
                    <w:pStyle w:val="Tekstpodstawowywcity"/>
                    <w:ind w:left="0"/>
                    <w:jc w:val="center"/>
                    <w:rPr>
                      <w:rFonts w:ascii="Arial Narrow" w:hAnsi="Arial Narrow"/>
                      <w:b/>
                      <w:sz w:val="18"/>
                      <w:szCs w:val="18"/>
                    </w:rPr>
                  </w:pPr>
                </w:p>
                <w:p w14:paraId="0E06F184" w14:textId="1D5CAF62" w:rsidR="00815FBB" w:rsidRPr="00343217" w:rsidRDefault="00815FBB" w:rsidP="00343217">
                  <w:pPr>
                    <w:pStyle w:val="Tekstpodstawowywcity"/>
                    <w:ind w:left="0"/>
                    <w:jc w:val="center"/>
                    <w:rPr>
                      <w:rFonts w:ascii="Arial Narrow" w:hAnsi="Arial Narrow"/>
                      <w:b/>
                      <w:sz w:val="18"/>
                      <w:szCs w:val="18"/>
                    </w:rPr>
                  </w:pPr>
                  <w:r w:rsidRPr="00343217">
                    <w:rPr>
                      <w:rFonts w:ascii="Arial Narrow" w:hAnsi="Arial Narrow"/>
                      <w:b/>
                      <w:sz w:val="18"/>
                      <w:szCs w:val="18"/>
                    </w:rPr>
                    <w:t>Zakres projektu:</w:t>
                  </w:r>
                </w:p>
              </w:tc>
              <w:tc>
                <w:tcPr>
                  <w:tcW w:w="2067" w:type="dxa"/>
                  <w:tcBorders>
                    <w:top w:val="single" w:sz="4" w:space="0" w:color="auto"/>
                    <w:left w:val="single" w:sz="4" w:space="0" w:color="auto"/>
                    <w:bottom w:val="single" w:sz="4" w:space="0" w:color="auto"/>
                    <w:right w:val="single" w:sz="4" w:space="0" w:color="auto"/>
                  </w:tcBorders>
                  <w:shd w:val="clear" w:color="auto" w:fill="E0E0E0"/>
                  <w:vAlign w:val="center"/>
                </w:tcPr>
                <w:p w14:paraId="3B6C1CCF" w14:textId="77777777" w:rsidR="00815FBB" w:rsidRPr="00343217" w:rsidRDefault="00815FBB" w:rsidP="00343217">
                  <w:pPr>
                    <w:pStyle w:val="Tekstpodstawowywcity"/>
                    <w:ind w:left="0"/>
                    <w:jc w:val="center"/>
                    <w:rPr>
                      <w:rFonts w:ascii="Arial Narrow" w:hAnsi="Arial Narrow"/>
                      <w:b/>
                      <w:sz w:val="18"/>
                      <w:szCs w:val="18"/>
                    </w:rPr>
                  </w:pPr>
                  <w:r w:rsidRPr="00343217">
                    <w:rPr>
                      <w:rFonts w:ascii="Arial Narrow" w:hAnsi="Arial Narrow"/>
                      <w:b/>
                      <w:sz w:val="18"/>
                      <w:szCs w:val="18"/>
                    </w:rPr>
                    <w:t>Określić czy usługa została wykonana/jest wykonywana należycie czy też została niewykonana lub wykonana nienależycie</w:t>
                  </w:r>
                </w:p>
              </w:tc>
            </w:tr>
            <w:tr w:rsidR="00815FBB" w:rsidRPr="00343217" w14:paraId="07F27329" w14:textId="77777777" w:rsidTr="004A0D23">
              <w:trPr>
                <w:trHeight w:val="963"/>
              </w:trPr>
              <w:tc>
                <w:tcPr>
                  <w:tcW w:w="540" w:type="dxa"/>
                  <w:tcBorders>
                    <w:top w:val="single" w:sz="4" w:space="0" w:color="auto"/>
                    <w:left w:val="single" w:sz="4" w:space="0" w:color="auto"/>
                    <w:bottom w:val="single" w:sz="4" w:space="0" w:color="auto"/>
                    <w:right w:val="single" w:sz="4" w:space="0" w:color="auto"/>
                  </w:tcBorders>
                </w:tcPr>
                <w:p w14:paraId="5AC2E380" w14:textId="77777777" w:rsidR="00815FBB" w:rsidRPr="00343217" w:rsidRDefault="00815FBB" w:rsidP="004A0D23">
                  <w:pPr>
                    <w:pStyle w:val="Tekstpodstawowywcity"/>
                    <w:ind w:left="0"/>
                    <w:jc w:val="center"/>
                    <w:rPr>
                      <w:rFonts w:ascii="Arial Narrow" w:hAnsi="Arial Narrow"/>
                      <w:sz w:val="18"/>
                      <w:szCs w:val="18"/>
                    </w:rPr>
                  </w:pPr>
                </w:p>
                <w:p w14:paraId="019E8CE8" w14:textId="77777777" w:rsidR="00815FBB" w:rsidRPr="00343217" w:rsidRDefault="00815FBB" w:rsidP="004A0D23">
                  <w:pPr>
                    <w:pStyle w:val="Tekstpodstawowywcity"/>
                    <w:ind w:left="0"/>
                    <w:jc w:val="center"/>
                    <w:rPr>
                      <w:rFonts w:ascii="Arial Narrow" w:hAnsi="Arial Narrow"/>
                      <w:sz w:val="18"/>
                      <w:szCs w:val="18"/>
                    </w:rPr>
                  </w:pPr>
                  <w:r w:rsidRPr="00343217">
                    <w:rPr>
                      <w:rFonts w:ascii="Arial Narrow" w:hAnsi="Arial Narrow"/>
                      <w:sz w:val="18"/>
                      <w:szCs w:val="18"/>
                    </w:rPr>
                    <w:t>1</w:t>
                  </w:r>
                </w:p>
              </w:tc>
              <w:tc>
                <w:tcPr>
                  <w:tcW w:w="1728" w:type="dxa"/>
                  <w:tcBorders>
                    <w:top w:val="single" w:sz="4" w:space="0" w:color="auto"/>
                    <w:left w:val="single" w:sz="4" w:space="0" w:color="auto"/>
                    <w:bottom w:val="single" w:sz="4" w:space="0" w:color="auto"/>
                    <w:right w:val="single" w:sz="4" w:space="0" w:color="auto"/>
                  </w:tcBorders>
                </w:tcPr>
                <w:p w14:paraId="3A9046DF" w14:textId="77777777" w:rsidR="00815FBB" w:rsidRPr="00343217" w:rsidRDefault="00815FBB" w:rsidP="004A0D23">
                  <w:pPr>
                    <w:pStyle w:val="Tekstpodstawowywcity"/>
                    <w:ind w:left="0"/>
                    <w:rPr>
                      <w:rFonts w:ascii="Arial Narrow" w:hAnsi="Arial Narrow"/>
                      <w:sz w:val="18"/>
                      <w:szCs w:val="18"/>
                    </w:rPr>
                  </w:pPr>
                </w:p>
                <w:p w14:paraId="4BFBA165" w14:textId="77777777" w:rsidR="00815FBB" w:rsidRPr="00343217" w:rsidRDefault="00815FBB" w:rsidP="004A0D23">
                  <w:pPr>
                    <w:pStyle w:val="Tekstpodstawowywcity"/>
                    <w:ind w:left="0"/>
                    <w:rPr>
                      <w:rFonts w:ascii="Arial Narrow" w:hAnsi="Arial Narrow"/>
                      <w:sz w:val="18"/>
                      <w:szCs w:val="18"/>
                    </w:rPr>
                  </w:pPr>
                </w:p>
              </w:tc>
              <w:tc>
                <w:tcPr>
                  <w:tcW w:w="1985" w:type="dxa"/>
                  <w:tcBorders>
                    <w:top w:val="single" w:sz="4" w:space="0" w:color="auto"/>
                    <w:left w:val="single" w:sz="4" w:space="0" w:color="auto"/>
                    <w:bottom w:val="single" w:sz="4" w:space="0" w:color="auto"/>
                    <w:right w:val="single" w:sz="4" w:space="0" w:color="auto"/>
                  </w:tcBorders>
                </w:tcPr>
                <w:p w14:paraId="0F6B7078" w14:textId="77777777" w:rsidR="00815FBB" w:rsidRPr="00343217" w:rsidRDefault="00815FBB" w:rsidP="004A0D23">
                  <w:pPr>
                    <w:pStyle w:val="Tekstpodstawowywcity"/>
                    <w:ind w:left="0"/>
                    <w:rPr>
                      <w:rFonts w:ascii="Arial Narrow" w:hAnsi="Arial Narrow"/>
                      <w:sz w:val="18"/>
                      <w:szCs w:val="18"/>
                    </w:rPr>
                  </w:pPr>
                </w:p>
              </w:tc>
              <w:tc>
                <w:tcPr>
                  <w:tcW w:w="1984" w:type="dxa"/>
                  <w:tcBorders>
                    <w:top w:val="single" w:sz="4" w:space="0" w:color="auto"/>
                    <w:left w:val="single" w:sz="4" w:space="0" w:color="auto"/>
                    <w:bottom w:val="single" w:sz="4" w:space="0" w:color="auto"/>
                    <w:right w:val="single" w:sz="4" w:space="0" w:color="auto"/>
                  </w:tcBorders>
                </w:tcPr>
                <w:p w14:paraId="27C657BA" w14:textId="77777777" w:rsidR="00815FBB" w:rsidRPr="00343217" w:rsidRDefault="00815FBB" w:rsidP="004A0D23">
                  <w:pPr>
                    <w:pStyle w:val="Tekstpodstawowywcity"/>
                    <w:ind w:left="0"/>
                    <w:rPr>
                      <w:rFonts w:ascii="Arial Narrow" w:hAnsi="Arial Narrow"/>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F2053E2" w14:textId="77777777" w:rsidR="00815FBB" w:rsidRPr="00343217" w:rsidRDefault="00815FBB" w:rsidP="004A0D23">
                  <w:pPr>
                    <w:pStyle w:val="Tekstpodstawowywcity"/>
                    <w:ind w:left="0"/>
                    <w:rPr>
                      <w:rFonts w:ascii="Arial Narrow" w:hAnsi="Arial Narrow"/>
                      <w:sz w:val="18"/>
                      <w:szCs w:val="18"/>
                    </w:rPr>
                  </w:pPr>
                </w:p>
              </w:tc>
              <w:tc>
                <w:tcPr>
                  <w:tcW w:w="2067" w:type="dxa"/>
                  <w:tcBorders>
                    <w:top w:val="single" w:sz="4" w:space="0" w:color="auto"/>
                    <w:left w:val="single" w:sz="4" w:space="0" w:color="auto"/>
                    <w:bottom w:val="single" w:sz="4" w:space="0" w:color="auto"/>
                    <w:right w:val="single" w:sz="4" w:space="0" w:color="auto"/>
                  </w:tcBorders>
                </w:tcPr>
                <w:p w14:paraId="163EF2B9" w14:textId="77777777" w:rsidR="00815FBB" w:rsidRPr="00343217" w:rsidRDefault="00815FBB" w:rsidP="004A0D23">
                  <w:pPr>
                    <w:pStyle w:val="Tekstpodstawowywcity"/>
                    <w:ind w:left="0"/>
                    <w:rPr>
                      <w:rFonts w:ascii="Arial Narrow" w:hAnsi="Arial Narrow"/>
                      <w:sz w:val="18"/>
                      <w:szCs w:val="18"/>
                    </w:rPr>
                  </w:pPr>
                </w:p>
              </w:tc>
            </w:tr>
            <w:tr w:rsidR="00815FBB" w:rsidRPr="00343217" w14:paraId="2CBF0E4F" w14:textId="77777777" w:rsidTr="004A0D23">
              <w:trPr>
                <w:trHeight w:val="963"/>
              </w:trPr>
              <w:tc>
                <w:tcPr>
                  <w:tcW w:w="540" w:type="dxa"/>
                  <w:tcBorders>
                    <w:top w:val="single" w:sz="4" w:space="0" w:color="auto"/>
                    <w:left w:val="single" w:sz="4" w:space="0" w:color="auto"/>
                    <w:bottom w:val="single" w:sz="4" w:space="0" w:color="auto"/>
                    <w:right w:val="single" w:sz="4" w:space="0" w:color="auto"/>
                  </w:tcBorders>
                </w:tcPr>
                <w:p w14:paraId="7B389819" w14:textId="77777777" w:rsidR="00815FBB" w:rsidRPr="00343217" w:rsidRDefault="00815FBB" w:rsidP="004A0D23">
                  <w:pPr>
                    <w:pStyle w:val="Tekstpodstawowywcity"/>
                    <w:ind w:left="0"/>
                    <w:jc w:val="center"/>
                    <w:rPr>
                      <w:rFonts w:ascii="Arial Narrow" w:hAnsi="Arial Narrow"/>
                      <w:sz w:val="18"/>
                      <w:szCs w:val="18"/>
                    </w:rPr>
                  </w:pPr>
                </w:p>
                <w:p w14:paraId="452FFDBA" w14:textId="77777777" w:rsidR="00815FBB" w:rsidRPr="00343217" w:rsidRDefault="00815FBB" w:rsidP="004A0D23">
                  <w:pPr>
                    <w:pStyle w:val="Tekstpodstawowywcity"/>
                    <w:ind w:left="0"/>
                    <w:jc w:val="center"/>
                    <w:rPr>
                      <w:rFonts w:ascii="Arial Narrow" w:hAnsi="Arial Narrow"/>
                      <w:sz w:val="18"/>
                      <w:szCs w:val="18"/>
                    </w:rPr>
                  </w:pPr>
                  <w:r w:rsidRPr="00343217">
                    <w:rPr>
                      <w:rFonts w:ascii="Arial Narrow" w:hAnsi="Arial Narrow"/>
                      <w:sz w:val="18"/>
                      <w:szCs w:val="18"/>
                    </w:rPr>
                    <w:t>2</w:t>
                  </w:r>
                </w:p>
              </w:tc>
              <w:tc>
                <w:tcPr>
                  <w:tcW w:w="1728" w:type="dxa"/>
                  <w:tcBorders>
                    <w:top w:val="single" w:sz="4" w:space="0" w:color="auto"/>
                    <w:left w:val="single" w:sz="4" w:space="0" w:color="auto"/>
                    <w:bottom w:val="single" w:sz="4" w:space="0" w:color="auto"/>
                    <w:right w:val="single" w:sz="4" w:space="0" w:color="auto"/>
                  </w:tcBorders>
                </w:tcPr>
                <w:p w14:paraId="5D25B225" w14:textId="77777777" w:rsidR="00815FBB" w:rsidRPr="00343217" w:rsidRDefault="00815FBB" w:rsidP="004A0D23">
                  <w:pPr>
                    <w:pStyle w:val="Tekstpodstawowywcity"/>
                    <w:ind w:left="0"/>
                    <w:rPr>
                      <w:rFonts w:ascii="Arial Narrow" w:hAnsi="Arial Narrow"/>
                      <w:sz w:val="18"/>
                      <w:szCs w:val="18"/>
                    </w:rPr>
                  </w:pPr>
                </w:p>
              </w:tc>
              <w:tc>
                <w:tcPr>
                  <w:tcW w:w="1985" w:type="dxa"/>
                  <w:tcBorders>
                    <w:top w:val="single" w:sz="4" w:space="0" w:color="auto"/>
                    <w:left w:val="single" w:sz="4" w:space="0" w:color="auto"/>
                    <w:bottom w:val="single" w:sz="4" w:space="0" w:color="auto"/>
                    <w:right w:val="single" w:sz="4" w:space="0" w:color="auto"/>
                  </w:tcBorders>
                </w:tcPr>
                <w:p w14:paraId="0A300CA9" w14:textId="77777777" w:rsidR="00815FBB" w:rsidRPr="00343217" w:rsidRDefault="00815FBB" w:rsidP="004A0D23">
                  <w:pPr>
                    <w:pStyle w:val="Tekstpodstawowywcity"/>
                    <w:ind w:left="0"/>
                    <w:rPr>
                      <w:rFonts w:ascii="Arial Narrow" w:hAnsi="Arial Narrow"/>
                      <w:sz w:val="18"/>
                      <w:szCs w:val="18"/>
                    </w:rPr>
                  </w:pPr>
                </w:p>
              </w:tc>
              <w:tc>
                <w:tcPr>
                  <w:tcW w:w="1984" w:type="dxa"/>
                  <w:tcBorders>
                    <w:top w:val="single" w:sz="4" w:space="0" w:color="auto"/>
                    <w:left w:val="single" w:sz="4" w:space="0" w:color="auto"/>
                    <w:bottom w:val="single" w:sz="4" w:space="0" w:color="auto"/>
                    <w:right w:val="single" w:sz="4" w:space="0" w:color="auto"/>
                  </w:tcBorders>
                </w:tcPr>
                <w:p w14:paraId="7062735A" w14:textId="77777777" w:rsidR="00815FBB" w:rsidRPr="00343217" w:rsidRDefault="00815FBB" w:rsidP="004A0D23">
                  <w:pPr>
                    <w:pStyle w:val="Tekstpodstawowywcity"/>
                    <w:ind w:left="0"/>
                    <w:rPr>
                      <w:rFonts w:ascii="Arial Narrow" w:hAnsi="Arial Narrow"/>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BF03A3C" w14:textId="77777777" w:rsidR="00815FBB" w:rsidRPr="00343217" w:rsidRDefault="00815FBB" w:rsidP="004A0D23">
                  <w:pPr>
                    <w:pStyle w:val="Tekstpodstawowywcity"/>
                    <w:ind w:left="0"/>
                    <w:rPr>
                      <w:rFonts w:ascii="Arial Narrow" w:hAnsi="Arial Narrow"/>
                      <w:sz w:val="18"/>
                      <w:szCs w:val="18"/>
                    </w:rPr>
                  </w:pPr>
                </w:p>
              </w:tc>
              <w:tc>
                <w:tcPr>
                  <w:tcW w:w="2067" w:type="dxa"/>
                  <w:tcBorders>
                    <w:top w:val="single" w:sz="4" w:space="0" w:color="auto"/>
                    <w:left w:val="single" w:sz="4" w:space="0" w:color="auto"/>
                    <w:bottom w:val="single" w:sz="4" w:space="0" w:color="auto"/>
                    <w:right w:val="single" w:sz="4" w:space="0" w:color="auto"/>
                  </w:tcBorders>
                </w:tcPr>
                <w:p w14:paraId="19F6D110" w14:textId="77777777" w:rsidR="00815FBB" w:rsidRPr="00343217" w:rsidRDefault="00815FBB" w:rsidP="004A0D23">
                  <w:pPr>
                    <w:pStyle w:val="Tekstpodstawowywcity"/>
                    <w:ind w:left="0"/>
                    <w:rPr>
                      <w:rFonts w:ascii="Arial Narrow" w:hAnsi="Arial Narrow"/>
                      <w:sz w:val="18"/>
                      <w:szCs w:val="18"/>
                    </w:rPr>
                  </w:pPr>
                </w:p>
              </w:tc>
            </w:tr>
          </w:tbl>
          <w:p w14:paraId="3894A8B8" w14:textId="77777777" w:rsidR="00815FBB" w:rsidRPr="00343217" w:rsidRDefault="00815FBB" w:rsidP="004A0D23">
            <w:pPr>
              <w:rPr>
                <w:rFonts w:ascii="Arial Narrow" w:hAnsi="Arial Narrow"/>
              </w:rPr>
            </w:pPr>
            <w:r w:rsidRPr="00343217">
              <w:rPr>
                <w:rFonts w:ascii="Arial Narrow" w:hAnsi="Arial Narrow"/>
              </w:rPr>
              <w:t xml:space="preserve">Oświadczam , że </w:t>
            </w:r>
            <w:r w:rsidRPr="00343217">
              <w:rPr>
                <w:rFonts w:ascii="Arial Narrow" w:hAnsi="Arial Narrow"/>
                <w:b/>
                <w:bCs/>
                <w:vertAlign w:val="superscript"/>
              </w:rPr>
              <w:t>*</w:t>
            </w:r>
            <w:r w:rsidRPr="00343217">
              <w:rPr>
                <w:rFonts w:ascii="Arial Narrow" w:hAnsi="Arial Narrow"/>
              </w:rPr>
              <w:t xml:space="preserve"> :</w:t>
            </w:r>
          </w:p>
          <w:p w14:paraId="3A196147" w14:textId="37441E36" w:rsidR="00815FBB" w:rsidRPr="00343217" w:rsidRDefault="00815FBB" w:rsidP="004A0D23">
            <w:pPr>
              <w:jc w:val="both"/>
              <w:rPr>
                <w:rFonts w:ascii="Arial Narrow" w:hAnsi="Arial Narrow"/>
              </w:rPr>
            </w:pPr>
            <w:r w:rsidRPr="00343217">
              <w:rPr>
                <w:rFonts w:ascii="Arial Narrow" w:hAnsi="Arial Narrow"/>
              </w:rPr>
              <w:t xml:space="preserve">1).    </w:t>
            </w:r>
            <w:r w:rsidRPr="00343217">
              <w:rPr>
                <w:rFonts w:ascii="Arial Narrow" w:hAnsi="Arial Narrow"/>
                <w:b/>
                <w:bCs/>
                <w:u w:val="single"/>
              </w:rPr>
              <w:t>nie posiadam</w:t>
            </w:r>
            <w:r w:rsidRPr="00343217">
              <w:rPr>
                <w:rFonts w:ascii="Arial Narrow" w:hAnsi="Arial Narrow"/>
              </w:rPr>
              <w:t xml:space="preserve"> żadnych </w:t>
            </w:r>
            <w:r w:rsidR="00343217" w:rsidRPr="00343217">
              <w:rPr>
                <w:rFonts w:ascii="Arial Narrow" w:hAnsi="Arial Narrow"/>
              </w:rPr>
              <w:t>usług</w:t>
            </w:r>
            <w:r w:rsidRPr="00343217">
              <w:rPr>
                <w:rFonts w:ascii="Arial Narrow" w:hAnsi="Arial Narrow"/>
              </w:rPr>
              <w:t xml:space="preserve"> niewykonanych lub wykonanych nienależycie, w ramach </w:t>
            </w:r>
            <w:r w:rsidR="00343217" w:rsidRPr="00343217">
              <w:rPr>
                <w:rFonts w:ascii="Arial Narrow" w:hAnsi="Arial Narrow"/>
              </w:rPr>
              <w:t>usług</w:t>
            </w:r>
            <w:r w:rsidRPr="00343217">
              <w:rPr>
                <w:rFonts w:ascii="Arial Narrow" w:hAnsi="Arial Narrow"/>
              </w:rPr>
              <w:t xml:space="preserve">  wykonanych w okresie ostatnich </w:t>
            </w:r>
            <w:r w:rsidR="00343217" w:rsidRPr="00343217">
              <w:rPr>
                <w:rFonts w:ascii="Arial Narrow" w:hAnsi="Arial Narrow"/>
              </w:rPr>
              <w:t>3</w:t>
            </w:r>
            <w:r w:rsidRPr="00343217">
              <w:rPr>
                <w:rFonts w:ascii="Arial Narrow" w:hAnsi="Arial Narrow"/>
              </w:rPr>
              <w:t xml:space="preserve"> lat  (a nie wyłącznie, odpowiadających sformułowanemu przez Zamawiającego warunkowi) przedstawionych w powyższym wykazie, gdzie przez nienależyte wykonanie rozumie się nieosiągnięcie parametrów gwarantowanych i poniesienie z tego tytułu kar umownych lub przekroczenie terminu realizacji o 30 dni w stosunku do uzgodnionego terminu w okresie pięciu lat przed upływem terminu składania ofert.</w:t>
            </w:r>
          </w:p>
          <w:p w14:paraId="7AB5B0BD" w14:textId="1289CDA7" w:rsidR="00815FBB" w:rsidRPr="00343217" w:rsidRDefault="00815FBB" w:rsidP="004A0D23">
            <w:pPr>
              <w:jc w:val="both"/>
              <w:rPr>
                <w:rFonts w:ascii="Arial Narrow" w:hAnsi="Arial Narrow"/>
              </w:rPr>
            </w:pPr>
            <w:r w:rsidRPr="00343217">
              <w:rPr>
                <w:rFonts w:ascii="Arial Narrow" w:hAnsi="Arial Narrow"/>
              </w:rPr>
              <w:t xml:space="preserve">2).    </w:t>
            </w:r>
            <w:r w:rsidRPr="00343217">
              <w:rPr>
                <w:rFonts w:ascii="Arial Narrow" w:hAnsi="Arial Narrow"/>
                <w:b/>
                <w:bCs/>
                <w:u w:val="single"/>
              </w:rPr>
              <w:t>posiadam</w:t>
            </w:r>
            <w:r w:rsidRPr="00343217">
              <w:rPr>
                <w:rFonts w:ascii="Arial Narrow" w:hAnsi="Arial Narrow"/>
              </w:rPr>
              <w:t xml:space="preserve"> </w:t>
            </w:r>
            <w:r w:rsidR="00343217" w:rsidRPr="00343217">
              <w:rPr>
                <w:rFonts w:ascii="Arial Narrow" w:hAnsi="Arial Narrow"/>
              </w:rPr>
              <w:t>usługi</w:t>
            </w:r>
            <w:r w:rsidRPr="00343217">
              <w:rPr>
                <w:rFonts w:ascii="Arial Narrow" w:hAnsi="Arial Narrow"/>
              </w:rPr>
              <w:t xml:space="preserve"> niewykonane lub wykonane nienależycie, gdzie przez nienależyte  wykonanie rozumie się nieosiągnięcie parametrów gwarantowanych i poniesienie z tego tytułu kar umownych lub przekroczenie terminu realizacji o 30 dni w stosunku do uzgodnionego terminu </w:t>
            </w:r>
            <w:r w:rsidR="00A22768">
              <w:rPr>
                <w:rFonts w:ascii="Arial Narrow" w:hAnsi="Arial Narrow"/>
              </w:rPr>
              <w:br/>
            </w:r>
            <w:r w:rsidRPr="00343217">
              <w:rPr>
                <w:rFonts w:ascii="Arial Narrow" w:hAnsi="Arial Narrow"/>
              </w:rPr>
              <w:t xml:space="preserve">w okresie </w:t>
            </w:r>
            <w:r w:rsidR="00343217" w:rsidRPr="00343217">
              <w:rPr>
                <w:rFonts w:ascii="Arial Narrow" w:hAnsi="Arial Narrow"/>
              </w:rPr>
              <w:t>trzech</w:t>
            </w:r>
            <w:r w:rsidRPr="00343217">
              <w:rPr>
                <w:rFonts w:ascii="Arial Narrow" w:hAnsi="Arial Narrow"/>
              </w:rPr>
              <w:t xml:space="preserve"> lat przed upływem terminu składania ofert.</w:t>
            </w:r>
          </w:p>
          <w:p w14:paraId="274A3B99" w14:textId="77777777" w:rsidR="00815FBB" w:rsidRPr="00343217" w:rsidRDefault="00815FBB" w:rsidP="004A0D23">
            <w:pPr>
              <w:jc w:val="both"/>
              <w:rPr>
                <w:rFonts w:ascii="Arial Narrow" w:hAnsi="Arial Narrow"/>
              </w:rPr>
            </w:pPr>
          </w:p>
          <w:p w14:paraId="65DD16A6" w14:textId="77777777" w:rsidR="00815FBB" w:rsidRPr="00343217" w:rsidRDefault="00815FBB" w:rsidP="004A0D23">
            <w:pPr>
              <w:contextualSpacing/>
              <w:rPr>
                <w:rFonts w:ascii="Arial Narrow" w:hAnsi="Arial Narrow"/>
              </w:rPr>
            </w:pPr>
            <w:r w:rsidRPr="00343217">
              <w:rPr>
                <w:rFonts w:ascii="Arial Narrow" w:hAnsi="Arial Narrow"/>
                <w:b/>
                <w:bCs/>
                <w:vertAlign w:val="superscript"/>
              </w:rPr>
              <w:t xml:space="preserve">* </w:t>
            </w:r>
            <w:r w:rsidRPr="00343217">
              <w:rPr>
                <w:rFonts w:ascii="Arial Narrow" w:hAnsi="Arial Narrow"/>
              </w:rPr>
              <w:t xml:space="preserve"> niepotrzebne skreślić </w:t>
            </w:r>
          </w:p>
          <w:p w14:paraId="6DBAD5BD" w14:textId="77777777" w:rsidR="00815FBB" w:rsidRPr="00343217" w:rsidRDefault="00815FBB" w:rsidP="004A0D23">
            <w:pPr>
              <w:contextualSpacing/>
              <w:rPr>
                <w:rFonts w:ascii="Arial Narrow" w:hAnsi="Arial Narrow"/>
              </w:rPr>
            </w:pPr>
          </w:p>
          <w:p w14:paraId="33A6A208" w14:textId="77777777" w:rsidR="00815FBB" w:rsidRPr="00343217" w:rsidRDefault="00815FBB" w:rsidP="004A0D23">
            <w:pPr>
              <w:pStyle w:val="Tekstpodstawowywcity"/>
              <w:ind w:left="0"/>
              <w:rPr>
                <w:rFonts w:ascii="Arial Narrow" w:hAnsi="Arial Narrow"/>
              </w:rPr>
            </w:pPr>
          </w:p>
          <w:p w14:paraId="1AA2D5D0" w14:textId="77777777" w:rsidR="00815FBB" w:rsidRPr="00343217" w:rsidRDefault="00815FBB" w:rsidP="004A0D23">
            <w:pPr>
              <w:pStyle w:val="Tekstpodstawowywcity"/>
              <w:ind w:left="0"/>
              <w:rPr>
                <w:rFonts w:ascii="Arial Narrow" w:hAnsi="Arial Narrow"/>
              </w:rPr>
            </w:pPr>
          </w:p>
          <w:p w14:paraId="73F15C49" w14:textId="77777777" w:rsidR="00815FBB" w:rsidRPr="00343217" w:rsidRDefault="00815FBB" w:rsidP="004A0D23">
            <w:pPr>
              <w:pStyle w:val="Tekstpodstawowywcity"/>
              <w:ind w:left="0"/>
              <w:rPr>
                <w:rFonts w:ascii="Arial Narrow" w:hAnsi="Arial Narrow"/>
              </w:rPr>
            </w:pPr>
          </w:p>
          <w:p w14:paraId="0D6E408D" w14:textId="0F9B5607" w:rsidR="00815FBB" w:rsidRPr="00343217" w:rsidRDefault="00343217" w:rsidP="00343217">
            <w:pPr>
              <w:pStyle w:val="Tekstpodstawowywcity"/>
              <w:ind w:left="533"/>
              <w:rPr>
                <w:rFonts w:ascii="Arial Narrow" w:hAnsi="Arial Narrow"/>
              </w:rPr>
            </w:pPr>
            <w:r w:rsidRPr="00343217">
              <w:rPr>
                <w:rFonts w:ascii="Arial Narrow" w:hAnsi="Arial Narrow"/>
              </w:rPr>
              <w:t>………………dnia, ……………</w:t>
            </w:r>
            <w:r w:rsidRPr="00343217">
              <w:rPr>
                <w:rFonts w:ascii="Arial Narrow" w:hAnsi="Arial Narrow"/>
              </w:rPr>
              <w:tab/>
            </w:r>
            <w:r w:rsidRPr="00343217">
              <w:rPr>
                <w:rFonts w:ascii="Arial Narrow" w:hAnsi="Arial Narrow"/>
              </w:rPr>
              <w:tab/>
            </w:r>
            <w:r w:rsidRPr="00343217">
              <w:rPr>
                <w:rFonts w:ascii="Arial Narrow" w:hAnsi="Arial Narrow"/>
              </w:rPr>
              <w:tab/>
              <w:t xml:space="preserve">                                </w:t>
            </w:r>
            <w:r w:rsidRPr="00343217">
              <w:rPr>
                <w:rFonts w:ascii="Arial Narrow" w:hAnsi="Arial Narrow"/>
              </w:rPr>
              <w:tab/>
              <w:t>………………………………………</w:t>
            </w:r>
            <w:r w:rsidRPr="00343217">
              <w:rPr>
                <w:rFonts w:ascii="Arial Narrow" w:hAnsi="Arial Narrow"/>
              </w:rPr>
              <w:br/>
            </w:r>
            <w:r w:rsidRPr="00343217">
              <w:rPr>
                <w:rFonts w:ascii="Arial Narrow" w:hAnsi="Arial Narrow"/>
              </w:rPr>
              <w:tab/>
            </w:r>
            <w:r w:rsidRPr="00343217">
              <w:rPr>
                <w:rFonts w:ascii="Arial Narrow" w:hAnsi="Arial Narrow"/>
              </w:rPr>
              <w:tab/>
            </w:r>
            <w:r w:rsidRPr="00343217">
              <w:rPr>
                <w:rFonts w:ascii="Arial Narrow" w:hAnsi="Arial Narrow"/>
              </w:rPr>
              <w:tab/>
            </w:r>
            <w:r w:rsidRPr="00343217">
              <w:rPr>
                <w:rFonts w:ascii="Arial Narrow" w:hAnsi="Arial Narrow"/>
              </w:rPr>
              <w:tab/>
            </w:r>
            <w:r w:rsidRPr="00343217">
              <w:rPr>
                <w:rFonts w:ascii="Arial Narrow" w:hAnsi="Arial Narrow"/>
              </w:rPr>
              <w:tab/>
            </w:r>
            <w:r w:rsidRPr="00343217">
              <w:rPr>
                <w:rFonts w:ascii="Arial Narrow" w:hAnsi="Arial Narrow"/>
              </w:rPr>
              <w:tab/>
            </w:r>
            <w:r w:rsidRPr="00343217">
              <w:rPr>
                <w:rFonts w:ascii="Arial Narrow" w:hAnsi="Arial Narrow"/>
              </w:rPr>
              <w:tab/>
            </w:r>
            <w:r w:rsidRPr="00343217">
              <w:rPr>
                <w:rFonts w:ascii="Arial Narrow" w:hAnsi="Arial Narrow"/>
              </w:rPr>
              <w:tab/>
              <w:t xml:space="preserve">                   podpis i pieczątka Wykonawcy</w:t>
            </w:r>
          </w:p>
          <w:p w14:paraId="59AF2794" w14:textId="77777777" w:rsidR="00815FBB" w:rsidRPr="00343217" w:rsidRDefault="00815FBB" w:rsidP="004A0D23">
            <w:pPr>
              <w:pStyle w:val="Tekstpodstawowywcity"/>
              <w:ind w:left="0"/>
              <w:rPr>
                <w:rFonts w:ascii="Arial Narrow" w:hAnsi="Arial Narrow"/>
              </w:rPr>
            </w:pPr>
          </w:p>
          <w:p w14:paraId="2F8E481C" w14:textId="77777777" w:rsidR="00815FBB" w:rsidRPr="00BC53E9" w:rsidRDefault="00815FBB" w:rsidP="004A0D23">
            <w:pPr>
              <w:pStyle w:val="Tekstpodstawowywcity"/>
              <w:ind w:left="0"/>
              <w:rPr>
                <w:rFonts w:ascii="Arial Narrow" w:hAnsi="Arial Narrow"/>
                <w:color w:val="FF0000"/>
              </w:rPr>
            </w:pPr>
          </w:p>
          <w:p w14:paraId="0EF0F568" w14:textId="77777777" w:rsidR="00815FBB" w:rsidRDefault="00815FBB" w:rsidP="004A0D23">
            <w:pPr>
              <w:pStyle w:val="Tekstpodstawowywcity"/>
              <w:ind w:left="0"/>
              <w:rPr>
                <w:rFonts w:ascii="Arial Narrow" w:hAnsi="Arial Narrow"/>
                <w:b/>
                <w:color w:val="FF0000"/>
                <w:sz w:val="22"/>
              </w:rPr>
            </w:pPr>
          </w:p>
          <w:p w14:paraId="38B4DA50" w14:textId="1C7D534A" w:rsidR="00343217" w:rsidRPr="00BC53E9" w:rsidRDefault="00343217" w:rsidP="004A0D23">
            <w:pPr>
              <w:pStyle w:val="Tekstpodstawowywcity"/>
              <w:ind w:left="0"/>
              <w:rPr>
                <w:rFonts w:ascii="Arial Narrow" w:hAnsi="Arial Narrow"/>
                <w:b/>
                <w:color w:val="FF0000"/>
                <w:sz w:val="22"/>
              </w:rPr>
            </w:pPr>
          </w:p>
        </w:tc>
      </w:tr>
    </w:tbl>
    <w:p w14:paraId="376DF93D" w14:textId="77777777" w:rsidR="00F43975" w:rsidRDefault="00F43975" w:rsidP="00901D21">
      <w:pPr>
        <w:pStyle w:val="Tekstpodstawowywcity"/>
        <w:ind w:left="0"/>
        <w:rPr>
          <w:rFonts w:ascii="Arial" w:hAnsi="Arial"/>
          <w:b/>
          <w:sz w:val="24"/>
          <w:szCs w:val="24"/>
          <w:u w:val="single"/>
        </w:rPr>
      </w:pPr>
    </w:p>
    <w:p w14:paraId="2FC99CC1" w14:textId="3C877F6B" w:rsidR="00F43975" w:rsidRDefault="00F43975" w:rsidP="00F43975">
      <w:pPr>
        <w:pStyle w:val="Tekstpodstawowywcity"/>
        <w:ind w:left="0"/>
        <w:jc w:val="center"/>
        <w:rPr>
          <w:rFonts w:ascii="Arial" w:hAnsi="Arial"/>
          <w:b/>
          <w:sz w:val="24"/>
          <w:szCs w:val="24"/>
          <w:u w:val="single"/>
        </w:rPr>
      </w:pPr>
    </w:p>
    <w:p w14:paraId="352FFF44" w14:textId="0D60B3EA" w:rsidR="00901D21" w:rsidRDefault="00901D21" w:rsidP="00F43975">
      <w:pPr>
        <w:pStyle w:val="Tekstpodstawowywcity"/>
        <w:ind w:left="0"/>
        <w:jc w:val="center"/>
        <w:rPr>
          <w:rFonts w:ascii="Arial" w:hAnsi="Arial"/>
          <w:b/>
          <w:sz w:val="24"/>
          <w:szCs w:val="24"/>
          <w:u w:val="single"/>
        </w:rPr>
      </w:pPr>
    </w:p>
    <w:p w14:paraId="51E2D42D" w14:textId="77777777" w:rsidR="00901D21" w:rsidRDefault="00901D21" w:rsidP="00F43975">
      <w:pPr>
        <w:pStyle w:val="Tekstpodstawowywcity"/>
        <w:ind w:left="0"/>
        <w:jc w:val="center"/>
        <w:rPr>
          <w:rFonts w:ascii="Arial" w:hAnsi="Arial"/>
          <w:b/>
          <w:sz w:val="24"/>
          <w:szCs w:val="24"/>
          <w:u w:val="single"/>
        </w:rPr>
      </w:pPr>
    </w:p>
    <w:p w14:paraId="1E533B83" w14:textId="10FF5E19" w:rsidR="00F43975" w:rsidRPr="003B25C2" w:rsidRDefault="00F43975" w:rsidP="00F43975">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H. WYKAZ OSÓB SKIEROWANYCH DO REALIZACJI ZAMÓWIENIA</w:t>
      </w:r>
    </w:p>
    <w:p w14:paraId="7A1ECDA7" w14:textId="77777777" w:rsidR="00F43975" w:rsidRDefault="00F43975" w:rsidP="00F43975">
      <w:pPr>
        <w:pStyle w:val="Tekstpodstawowywcity"/>
        <w:ind w:left="0"/>
        <w:jc w:val="center"/>
        <w:rPr>
          <w:rFonts w:ascii="Times New Roman" w:hAnsi="Times New Roman"/>
          <w:b/>
          <w:color w:val="FF0000"/>
          <w:sz w:val="22"/>
          <w:szCs w:val="22"/>
          <w:u w:val="single"/>
        </w:rPr>
      </w:pPr>
    </w:p>
    <w:p w14:paraId="0AC4814C" w14:textId="77777777" w:rsidR="00F43975" w:rsidRDefault="00F43975" w:rsidP="00F43975">
      <w:pPr>
        <w:pStyle w:val="Tekstpodstawowywcity"/>
        <w:ind w:left="0"/>
        <w:jc w:val="center"/>
        <w:rPr>
          <w:rFonts w:ascii="Times New Roman" w:hAnsi="Times New Roman"/>
          <w:b/>
          <w:color w:val="FF0000"/>
          <w:sz w:val="22"/>
          <w:szCs w:val="22"/>
          <w:u w:val="single"/>
        </w:rPr>
      </w:pPr>
    </w:p>
    <w:p w14:paraId="2FA0FD61" w14:textId="77777777" w:rsidR="00F43975" w:rsidRDefault="00F43975" w:rsidP="00F43975">
      <w:pPr>
        <w:pStyle w:val="Tekstpodstawowywcity"/>
        <w:ind w:left="0"/>
        <w:jc w:val="center"/>
        <w:rPr>
          <w:rFonts w:ascii="Times New Roman" w:hAnsi="Times New Roman"/>
          <w:b/>
          <w:color w:val="FF0000"/>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0"/>
        <w:gridCol w:w="6442"/>
      </w:tblGrid>
      <w:tr w:rsidR="00F43975" w:rsidRPr="00343217" w14:paraId="1898C06B"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4E2531A1" w14:textId="77777777" w:rsidR="00F43975" w:rsidRPr="00343217" w:rsidRDefault="00F43975" w:rsidP="004A0D23">
            <w:pPr>
              <w:pStyle w:val="Tekstpodstawowywcity"/>
              <w:ind w:left="0"/>
              <w:jc w:val="center"/>
              <w:rPr>
                <w:rFonts w:ascii="Times New Roman" w:hAnsi="Times New Roman"/>
                <w:b/>
              </w:rPr>
            </w:pPr>
            <w:r w:rsidRPr="00343217">
              <w:rPr>
                <w:rFonts w:ascii="Times New Roman" w:hAnsi="Times New Roman"/>
                <w:b/>
              </w:rPr>
              <w:t>Nazwa zamówienia</w:t>
            </w:r>
          </w:p>
        </w:tc>
        <w:tc>
          <w:tcPr>
            <w:tcW w:w="6442" w:type="dxa"/>
            <w:tcBorders>
              <w:top w:val="single" w:sz="4" w:space="0" w:color="auto"/>
              <w:left w:val="single" w:sz="4" w:space="0" w:color="auto"/>
              <w:bottom w:val="single" w:sz="4" w:space="0" w:color="auto"/>
              <w:right w:val="single" w:sz="4" w:space="0" w:color="auto"/>
            </w:tcBorders>
            <w:vAlign w:val="center"/>
          </w:tcPr>
          <w:p w14:paraId="03EDBA98" w14:textId="77777777" w:rsidR="00F43975" w:rsidRPr="00343217" w:rsidRDefault="00F43975" w:rsidP="004A0D23">
            <w:pPr>
              <w:pStyle w:val="tyt"/>
              <w:keepNext w:val="0"/>
              <w:spacing w:before="0" w:after="0"/>
              <w:rPr>
                <w:w w:val="105"/>
                <w:sz w:val="20"/>
              </w:rPr>
            </w:pPr>
            <w:r w:rsidRPr="00343217">
              <w:rPr>
                <w:w w:val="105"/>
                <w:sz w:val="20"/>
              </w:rPr>
              <w:t xml:space="preserve">Projekt modernizacji oczyszczalni w Zebrzydowicach </w:t>
            </w:r>
          </w:p>
          <w:p w14:paraId="521C092C" w14:textId="77777777" w:rsidR="00F43975" w:rsidRPr="00343217" w:rsidRDefault="00F43975" w:rsidP="004A0D23">
            <w:pPr>
              <w:pStyle w:val="tyt"/>
              <w:keepNext w:val="0"/>
              <w:spacing w:before="0" w:after="0"/>
              <w:rPr>
                <w:w w:val="105"/>
                <w:sz w:val="20"/>
              </w:rPr>
            </w:pPr>
            <w:r w:rsidRPr="00343217">
              <w:rPr>
                <w:w w:val="105"/>
                <w:sz w:val="20"/>
              </w:rPr>
              <w:t xml:space="preserve">wraz z elementami </w:t>
            </w:r>
            <w:proofErr w:type="spellStart"/>
            <w:r w:rsidRPr="00343217">
              <w:rPr>
                <w:w w:val="105"/>
                <w:sz w:val="20"/>
              </w:rPr>
              <w:t>fotowoltaiki</w:t>
            </w:r>
            <w:proofErr w:type="spellEnd"/>
            <w:r w:rsidRPr="00343217">
              <w:rPr>
                <w:w w:val="105"/>
                <w:sz w:val="20"/>
              </w:rPr>
              <w:t>.</w:t>
            </w:r>
          </w:p>
        </w:tc>
      </w:tr>
      <w:tr w:rsidR="00F43975" w:rsidRPr="00343217" w14:paraId="0E98258C"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371A7DC5" w14:textId="77777777" w:rsidR="00F43975" w:rsidRPr="00343217" w:rsidRDefault="00F43975" w:rsidP="004A0D23">
            <w:pPr>
              <w:pStyle w:val="Tekstpodstawowywcity"/>
              <w:ind w:left="0"/>
              <w:jc w:val="center"/>
              <w:rPr>
                <w:rFonts w:ascii="Times New Roman" w:hAnsi="Times New Roman"/>
                <w:b/>
              </w:rPr>
            </w:pPr>
          </w:p>
          <w:p w14:paraId="0E57D18D" w14:textId="77777777" w:rsidR="00F43975" w:rsidRPr="00343217" w:rsidRDefault="00F43975" w:rsidP="004A0D23">
            <w:pPr>
              <w:pStyle w:val="Tekstpodstawowywcity"/>
              <w:ind w:left="0"/>
              <w:jc w:val="center"/>
              <w:rPr>
                <w:rFonts w:ascii="Times New Roman" w:hAnsi="Times New Roman"/>
                <w:b/>
              </w:rPr>
            </w:pPr>
            <w:r w:rsidRPr="00343217">
              <w:rPr>
                <w:rFonts w:ascii="Times New Roman" w:hAnsi="Times New Roman"/>
                <w:b/>
              </w:rPr>
              <w:t>Nazwa Wykonawcy</w:t>
            </w:r>
          </w:p>
          <w:p w14:paraId="5A0EBFAD" w14:textId="77777777" w:rsidR="00F43975" w:rsidRPr="00343217" w:rsidRDefault="00F43975" w:rsidP="004A0D23">
            <w:pPr>
              <w:pStyle w:val="Tekstpodstawowywcity"/>
              <w:ind w:left="0"/>
              <w:jc w:val="center"/>
              <w:rPr>
                <w:rFonts w:ascii="Times New Roman" w:hAnsi="Times New Roman"/>
                <w:b/>
              </w:rPr>
            </w:pPr>
          </w:p>
        </w:tc>
        <w:tc>
          <w:tcPr>
            <w:tcW w:w="6442" w:type="dxa"/>
            <w:tcBorders>
              <w:top w:val="single" w:sz="4" w:space="0" w:color="auto"/>
              <w:left w:val="single" w:sz="4" w:space="0" w:color="auto"/>
              <w:bottom w:val="single" w:sz="4" w:space="0" w:color="auto"/>
              <w:right w:val="single" w:sz="4" w:space="0" w:color="auto"/>
            </w:tcBorders>
            <w:vAlign w:val="center"/>
          </w:tcPr>
          <w:p w14:paraId="02DC2532" w14:textId="77777777" w:rsidR="00F43975" w:rsidRPr="00343217" w:rsidRDefault="00F43975" w:rsidP="004A0D23">
            <w:pPr>
              <w:pStyle w:val="Tekstpodstawowywcity"/>
              <w:ind w:left="0"/>
              <w:jc w:val="center"/>
              <w:rPr>
                <w:rFonts w:ascii="Times New Roman" w:hAnsi="Times New Roman"/>
                <w:b/>
              </w:rPr>
            </w:pPr>
          </w:p>
          <w:p w14:paraId="528B9E5E" w14:textId="77777777" w:rsidR="00F43975" w:rsidRPr="00343217" w:rsidRDefault="00F43975" w:rsidP="004A0D23">
            <w:pPr>
              <w:pStyle w:val="Tekstpodstawowywcity"/>
              <w:ind w:left="0"/>
              <w:jc w:val="center"/>
              <w:rPr>
                <w:rFonts w:ascii="Times New Roman" w:hAnsi="Times New Roman"/>
                <w:b/>
              </w:rPr>
            </w:pPr>
          </w:p>
          <w:p w14:paraId="514766A0" w14:textId="77777777" w:rsidR="00F43975" w:rsidRPr="00343217" w:rsidRDefault="00F43975" w:rsidP="004A0D23">
            <w:pPr>
              <w:pStyle w:val="Tekstpodstawowywcity"/>
              <w:ind w:left="0"/>
              <w:jc w:val="center"/>
              <w:rPr>
                <w:rFonts w:ascii="Times New Roman" w:hAnsi="Times New Roman"/>
                <w:b/>
              </w:rPr>
            </w:pPr>
          </w:p>
          <w:p w14:paraId="3B38D6E0" w14:textId="77777777" w:rsidR="00F43975" w:rsidRPr="00343217" w:rsidRDefault="00F43975" w:rsidP="004A0D23">
            <w:pPr>
              <w:pStyle w:val="Tekstpodstawowywcity"/>
              <w:ind w:left="0"/>
              <w:jc w:val="center"/>
              <w:rPr>
                <w:rFonts w:ascii="Times New Roman" w:hAnsi="Times New Roman"/>
                <w:b/>
              </w:rPr>
            </w:pPr>
          </w:p>
        </w:tc>
      </w:tr>
      <w:tr w:rsidR="00F43975" w:rsidRPr="00343217" w14:paraId="3D4DB282"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7DE51AFC" w14:textId="77777777" w:rsidR="00F43975" w:rsidRPr="00343217" w:rsidRDefault="00F43975" w:rsidP="004A0D23">
            <w:pPr>
              <w:pStyle w:val="Tekstpodstawowywcity"/>
              <w:ind w:left="0"/>
              <w:jc w:val="center"/>
              <w:rPr>
                <w:rFonts w:ascii="Times New Roman" w:hAnsi="Times New Roman"/>
                <w:b/>
              </w:rPr>
            </w:pPr>
          </w:p>
          <w:p w14:paraId="59493F6A" w14:textId="77777777" w:rsidR="00F43975" w:rsidRPr="00343217" w:rsidRDefault="00F43975" w:rsidP="004A0D23">
            <w:pPr>
              <w:pStyle w:val="Tekstpodstawowywcity"/>
              <w:ind w:left="0"/>
              <w:jc w:val="center"/>
              <w:rPr>
                <w:rFonts w:ascii="Times New Roman" w:hAnsi="Times New Roman"/>
                <w:b/>
              </w:rPr>
            </w:pPr>
            <w:r w:rsidRPr="00343217">
              <w:rPr>
                <w:rFonts w:ascii="Times New Roman" w:hAnsi="Times New Roman"/>
                <w:b/>
              </w:rPr>
              <w:t>Adres Wykonawcy</w:t>
            </w:r>
          </w:p>
          <w:p w14:paraId="6A12A7BD" w14:textId="77777777" w:rsidR="00F43975" w:rsidRPr="00343217" w:rsidRDefault="00F43975" w:rsidP="004A0D23">
            <w:pPr>
              <w:pStyle w:val="Tekstpodstawowywcity"/>
              <w:ind w:left="0"/>
              <w:jc w:val="center"/>
              <w:rPr>
                <w:rFonts w:ascii="Times New Roman" w:hAnsi="Times New Roman"/>
                <w:b/>
              </w:rPr>
            </w:pPr>
          </w:p>
        </w:tc>
        <w:tc>
          <w:tcPr>
            <w:tcW w:w="6442" w:type="dxa"/>
            <w:tcBorders>
              <w:top w:val="single" w:sz="4" w:space="0" w:color="auto"/>
              <w:left w:val="single" w:sz="4" w:space="0" w:color="auto"/>
              <w:bottom w:val="single" w:sz="4" w:space="0" w:color="auto"/>
              <w:right w:val="single" w:sz="4" w:space="0" w:color="auto"/>
            </w:tcBorders>
            <w:vAlign w:val="center"/>
          </w:tcPr>
          <w:p w14:paraId="68B9DC84" w14:textId="77777777" w:rsidR="00F43975" w:rsidRPr="00343217" w:rsidRDefault="00F43975" w:rsidP="004A0D23">
            <w:pPr>
              <w:pStyle w:val="Tekstpodstawowywcity"/>
              <w:ind w:left="0"/>
              <w:jc w:val="center"/>
              <w:rPr>
                <w:rFonts w:ascii="Times New Roman" w:hAnsi="Times New Roman"/>
                <w:b/>
              </w:rPr>
            </w:pPr>
          </w:p>
        </w:tc>
      </w:tr>
    </w:tbl>
    <w:p w14:paraId="4BEBAF34" w14:textId="46465204" w:rsidR="004568AF" w:rsidRPr="00901D21" w:rsidRDefault="004568AF" w:rsidP="00F43975">
      <w:pPr>
        <w:pStyle w:val="Tekstpodstawowy34"/>
        <w:spacing w:after="0"/>
        <w:jc w:val="both"/>
        <w:rPr>
          <w:rFonts w:ascii="Arial" w:hAnsi="Arial" w:cs="Arial"/>
          <w:sz w:val="22"/>
          <w:szCs w:val="22"/>
          <w:lang w:val="pl-PL"/>
        </w:rPr>
      </w:pPr>
    </w:p>
    <w:p w14:paraId="12C53308" w14:textId="77777777" w:rsidR="00F43975" w:rsidRPr="00901D21" w:rsidRDefault="00F43975" w:rsidP="00F43975">
      <w:pPr>
        <w:pStyle w:val="Tekstpodstawowy34"/>
        <w:spacing w:after="0"/>
        <w:jc w:val="both"/>
        <w:rPr>
          <w:rFonts w:ascii="Arial" w:hAnsi="Arial" w:cs="Arial"/>
          <w:sz w:val="22"/>
          <w:szCs w:val="22"/>
          <w:lang w:val="pl-PL"/>
        </w:rPr>
      </w:pPr>
    </w:p>
    <w:tbl>
      <w:tblPr>
        <w:tblW w:w="10568" w:type="dxa"/>
        <w:tblInd w:w="-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68"/>
      </w:tblGrid>
      <w:tr w:rsidR="00F43975" w:rsidRPr="00BC53E9" w14:paraId="7D6323E4" w14:textId="77777777" w:rsidTr="004A0D23">
        <w:tc>
          <w:tcPr>
            <w:tcW w:w="10568" w:type="dxa"/>
            <w:tcBorders>
              <w:top w:val="single" w:sz="4" w:space="0" w:color="auto"/>
              <w:left w:val="single" w:sz="4" w:space="0" w:color="auto"/>
              <w:bottom w:val="single" w:sz="4" w:space="0" w:color="auto"/>
              <w:right w:val="single" w:sz="4" w:space="0" w:color="auto"/>
            </w:tcBorders>
          </w:tcPr>
          <w:p w14:paraId="10C9152B" w14:textId="77777777" w:rsidR="00F43975" w:rsidRPr="00BC53E9" w:rsidRDefault="00F43975" w:rsidP="004A0D23">
            <w:pPr>
              <w:pStyle w:val="Tekstpodstawowywcity"/>
              <w:ind w:left="0"/>
              <w:rPr>
                <w:rFonts w:ascii="Arial Narrow" w:hAnsi="Arial Narrow"/>
                <w:b/>
                <w:color w:val="FF0000"/>
                <w:sz w:val="22"/>
              </w:rPr>
            </w:pPr>
          </w:p>
          <w:p w14:paraId="389FFADC" w14:textId="31AB9D5B" w:rsidR="00F43975" w:rsidRPr="00F43975" w:rsidRDefault="00F43975" w:rsidP="004A0D23">
            <w:pPr>
              <w:pStyle w:val="Tekstpodstawowywcity"/>
              <w:ind w:left="0"/>
              <w:rPr>
                <w:rFonts w:ascii="Arial Narrow" w:hAnsi="Arial Narrow"/>
                <w:b/>
                <w:bCs/>
                <w:sz w:val="22"/>
                <w:szCs w:val="22"/>
              </w:rPr>
            </w:pPr>
            <w:r w:rsidRPr="00F43975">
              <w:rPr>
                <w:rFonts w:ascii="Arial Narrow" w:hAnsi="Arial Narrow"/>
                <w:b/>
                <w:bCs/>
                <w:sz w:val="22"/>
                <w:szCs w:val="22"/>
              </w:rPr>
              <w:t>Świadom odpowiedzialności karnej za fałszywe oświadczenia, oświadczam, że:</w:t>
            </w:r>
          </w:p>
          <w:p w14:paraId="1FC08AFF" w14:textId="250A5677" w:rsidR="00F43975" w:rsidRDefault="00F43975" w:rsidP="004A0D23">
            <w:pPr>
              <w:pStyle w:val="Tekstpodstawowywcity"/>
              <w:ind w:left="0"/>
              <w:rPr>
                <w:rFonts w:ascii="Arial Narrow" w:hAnsi="Arial Narrow"/>
              </w:rPr>
            </w:pPr>
            <w:r>
              <w:rPr>
                <w:rFonts w:ascii="Arial Narrow" w:hAnsi="Arial Narrow"/>
              </w:rPr>
              <w:t>- spełniam warunki udziału w postępowaniu określone przez Zamawiającego poniżej.</w:t>
            </w:r>
          </w:p>
          <w:p w14:paraId="18A3DDB6" w14:textId="617D57B9" w:rsidR="00F43975" w:rsidRDefault="00F43975" w:rsidP="004A0D23">
            <w:pPr>
              <w:pStyle w:val="Tekstpodstawowywcity"/>
              <w:ind w:left="0"/>
              <w:rPr>
                <w:rFonts w:ascii="Arial Narrow" w:hAnsi="Arial Narrow"/>
              </w:rPr>
            </w:pPr>
          </w:p>
          <w:p w14:paraId="209B2E6C" w14:textId="402B5054" w:rsidR="00F43975" w:rsidRDefault="00F43975" w:rsidP="00F43975">
            <w:pPr>
              <w:pStyle w:val="Tekstpodstawowywcity"/>
              <w:numPr>
                <w:ilvl w:val="6"/>
                <w:numId w:val="1"/>
              </w:numPr>
              <w:ind w:left="959" w:hanging="426"/>
              <w:rPr>
                <w:rFonts w:ascii="Arial Narrow" w:hAnsi="Arial Narrow"/>
                <w:b/>
                <w:bCs/>
                <w:u w:val="single"/>
              </w:rPr>
            </w:pPr>
            <w:r w:rsidRPr="00F43975">
              <w:rPr>
                <w:rFonts w:ascii="Arial Narrow" w:hAnsi="Arial Narrow"/>
                <w:b/>
                <w:bCs/>
                <w:u w:val="single"/>
              </w:rPr>
              <w:t>Personel Wykonawcy:</w:t>
            </w:r>
          </w:p>
          <w:p w14:paraId="58B581ED" w14:textId="77777777" w:rsidR="00F43975" w:rsidRPr="00F43975" w:rsidRDefault="00F43975" w:rsidP="00F43975">
            <w:pPr>
              <w:pStyle w:val="Tekstpodstawowywcity"/>
              <w:ind w:left="959"/>
              <w:rPr>
                <w:rFonts w:ascii="Arial Narrow" w:hAnsi="Arial Narrow"/>
                <w:b/>
                <w:bCs/>
                <w:u w:val="single"/>
              </w:rPr>
            </w:pPr>
          </w:p>
          <w:tbl>
            <w:tblPr>
              <w:tblStyle w:val="Tabela-Siatka"/>
              <w:tblW w:w="0" w:type="auto"/>
              <w:tblLayout w:type="fixed"/>
              <w:tblLook w:val="04A0" w:firstRow="1" w:lastRow="0" w:firstColumn="1" w:lastColumn="0" w:noHBand="0" w:noVBand="1"/>
            </w:tblPr>
            <w:tblGrid>
              <w:gridCol w:w="954"/>
              <w:gridCol w:w="1559"/>
              <w:gridCol w:w="4678"/>
              <w:gridCol w:w="1701"/>
              <w:gridCol w:w="1526"/>
            </w:tblGrid>
            <w:tr w:rsidR="00F43975" w14:paraId="3A8BA130" w14:textId="77777777" w:rsidTr="00F43975">
              <w:trPr>
                <w:trHeight w:val="629"/>
              </w:trPr>
              <w:tc>
                <w:tcPr>
                  <w:tcW w:w="10418" w:type="dxa"/>
                  <w:gridSpan w:val="5"/>
                  <w:shd w:val="clear" w:color="auto" w:fill="D9D9D9" w:themeFill="background1" w:themeFillShade="D9"/>
                  <w:vAlign w:val="center"/>
                </w:tcPr>
                <w:p w14:paraId="537B4179" w14:textId="16A30FC4" w:rsidR="00F43975" w:rsidRPr="00F43975" w:rsidRDefault="00F43975" w:rsidP="00F43975">
                  <w:pPr>
                    <w:pStyle w:val="Tekstpodstawowywcity"/>
                    <w:ind w:left="0"/>
                    <w:jc w:val="center"/>
                    <w:rPr>
                      <w:rFonts w:ascii="Arial Narrow" w:hAnsi="Arial Narrow"/>
                      <w:b/>
                      <w:bCs/>
                    </w:rPr>
                  </w:pPr>
                  <w:r w:rsidRPr="00F43975">
                    <w:rPr>
                      <w:rFonts w:ascii="Arial Narrow" w:hAnsi="Arial Narrow"/>
                      <w:b/>
                      <w:bCs/>
                    </w:rPr>
                    <w:t>Wykaz osób, skierowanych przez Wykonawcę do realizacji zamówienia</w:t>
                  </w:r>
                </w:p>
              </w:tc>
            </w:tr>
            <w:tr w:rsidR="00F43975" w14:paraId="1AADA557" w14:textId="77777777" w:rsidTr="00901D21">
              <w:tc>
                <w:tcPr>
                  <w:tcW w:w="954" w:type="dxa"/>
                  <w:shd w:val="clear" w:color="auto" w:fill="D9D9D9" w:themeFill="background1" w:themeFillShade="D9"/>
                  <w:vAlign w:val="center"/>
                </w:tcPr>
                <w:p w14:paraId="19B38D4D" w14:textId="1F4AA0E1" w:rsidR="00F43975" w:rsidRPr="00F43975" w:rsidRDefault="00F43975" w:rsidP="00901D21">
                  <w:pPr>
                    <w:pStyle w:val="Tekstpodstawowywcity"/>
                    <w:ind w:left="0"/>
                    <w:jc w:val="center"/>
                    <w:rPr>
                      <w:rFonts w:ascii="Arial Narrow" w:hAnsi="Arial Narrow"/>
                      <w:b/>
                      <w:bCs/>
                    </w:rPr>
                  </w:pPr>
                  <w:r w:rsidRPr="00F43975">
                    <w:rPr>
                      <w:rFonts w:ascii="Arial Narrow" w:hAnsi="Arial Narrow"/>
                      <w:b/>
                      <w:bCs/>
                    </w:rPr>
                    <w:t>L.p.</w:t>
                  </w:r>
                </w:p>
              </w:tc>
              <w:tc>
                <w:tcPr>
                  <w:tcW w:w="1559" w:type="dxa"/>
                  <w:shd w:val="clear" w:color="auto" w:fill="D9D9D9" w:themeFill="background1" w:themeFillShade="D9"/>
                  <w:vAlign w:val="center"/>
                </w:tcPr>
                <w:p w14:paraId="184074CD" w14:textId="71E112DF" w:rsidR="00F43975" w:rsidRPr="00F43975" w:rsidRDefault="00F43975" w:rsidP="00901D21">
                  <w:pPr>
                    <w:pStyle w:val="Tekstpodstawowywcity"/>
                    <w:ind w:left="0"/>
                    <w:jc w:val="center"/>
                    <w:rPr>
                      <w:rFonts w:ascii="Arial Narrow" w:hAnsi="Arial Narrow"/>
                      <w:b/>
                      <w:bCs/>
                    </w:rPr>
                  </w:pPr>
                  <w:r w:rsidRPr="00F43975">
                    <w:rPr>
                      <w:rFonts w:ascii="Arial Narrow" w:hAnsi="Arial Narrow"/>
                      <w:b/>
                      <w:bCs/>
                    </w:rPr>
                    <w:t>Nazwa (firma) podmiotu</w:t>
                  </w:r>
                </w:p>
              </w:tc>
              <w:tc>
                <w:tcPr>
                  <w:tcW w:w="4678" w:type="dxa"/>
                  <w:shd w:val="clear" w:color="auto" w:fill="D9D9D9" w:themeFill="background1" w:themeFillShade="D9"/>
                  <w:vAlign w:val="center"/>
                </w:tcPr>
                <w:p w14:paraId="345332A3" w14:textId="77777777" w:rsidR="00901D21" w:rsidRDefault="00F43975" w:rsidP="00901D21">
                  <w:pPr>
                    <w:pStyle w:val="Tekstpodstawowywcity"/>
                    <w:ind w:left="0"/>
                    <w:jc w:val="center"/>
                    <w:rPr>
                      <w:rFonts w:ascii="Arial Narrow" w:hAnsi="Arial Narrow"/>
                      <w:b/>
                      <w:bCs/>
                    </w:rPr>
                  </w:pPr>
                  <w:r w:rsidRPr="00F43975">
                    <w:rPr>
                      <w:rFonts w:ascii="Arial Narrow" w:hAnsi="Arial Narrow"/>
                      <w:b/>
                      <w:bCs/>
                    </w:rPr>
                    <w:t>Imię i Nazwisko</w:t>
                  </w:r>
                </w:p>
                <w:p w14:paraId="4C54FACE" w14:textId="77777777" w:rsidR="00901D21" w:rsidRDefault="00F43975" w:rsidP="00901D21">
                  <w:pPr>
                    <w:pStyle w:val="Tekstpodstawowywcity"/>
                    <w:ind w:left="0"/>
                    <w:jc w:val="center"/>
                    <w:rPr>
                      <w:rFonts w:ascii="Arial Narrow" w:hAnsi="Arial Narrow"/>
                      <w:b/>
                      <w:bCs/>
                    </w:rPr>
                  </w:pPr>
                  <w:r w:rsidRPr="00F43975">
                    <w:rPr>
                      <w:rFonts w:ascii="Arial Narrow" w:hAnsi="Arial Narrow"/>
                      <w:b/>
                      <w:bCs/>
                    </w:rPr>
                    <w:t xml:space="preserve"> kwalifikacje zawodowe, </w:t>
                  </w:r>
                </w:p>
                <w:p w14:paraId="293859CC" w14:textId="46622344" w:rsidR="00901D21" w:rsidRDefault="00F43975" w:rsidP="00901D21">
                  <w:pPr>
                    <w:pStyle w:val="Tekstpodstawowywcity"/>
                    <w:ind w:left="0"/>
                    <w:jc w:val="center"/>
                    <w:rPr>
                      <w:rFonts w:ascii="Arial Narrow" w:hAnsi="Arial Narrow"/>
                      <w:b/>
                      <w:bCs/>
                    </w:rPr>
                  </w:pPr>
                  <w:r w:rsidRPr="00F43975">
                    <w:rPr>
                      <w:rFonts w:ascii="Arial Narrow" w:hAnsi="Arial Narrow"/>
                      <w:b/>
                      <w:bCs/>
                    </w:rPr>
                    <w:t xml:space="preserve">doświadczenie, wykształcenie </w:t>
                  </w:r>
                  <w:r w:rsidR="00901D21">
                    <w:rPr>
                      <w:rFonts w:ascii="Arial Narrow" w:hAnsi="Arial Narrow"/>
                      <w:b/>
                      <w:bCs/>
                    </w:rPr>
                    <w:t>–</w:t>
                  </w:r>
                  <w:r w:rsidRPr="00F43975">
                    <w:rPr>
                      <w:rFonts w:ascii="Arial Narrow" w:hAnsi="Arial Narrow"/>
                      <w:b/>
                      <w:bCs/>
                    </w:rPr>
                    <w:t xml:space="preserve"> </w:t>
                  </w:r>
                </w:p>
                <w:p w14:paraId="7BCDAE4B" w14:textId="73268E92" w:rsidR="00F43975" w:rsidRPr="00F43975" w:rsidRDefault="00F43975" w:rsidP="00901D21">
                  <w:pPr>
                    <w:pStyle w:val="Tekstpodstawowywcity"/>
                    <w:ind w:left="0"/>
                    <w:jc w:val="center"/>
                    <w:rPr>
                      <w:rFonts w:ascii="Arial Narrow" w:hAnsi="Arial Narrow"/>
                      <w:b/>
                      <w:bCs/>
                    </w:rPr>
                  </w:pPr>
                  <w:r w:rsidRPr="00F43975">
                    <w:rPr>
                      <w:rFonts w:ascii="Arial Narrow" w:hAnsi="Arial Narrow"/>
                      <w:b/>
                      <w:bCs/>
                    </w:rPr>
                    <w:t>zgodnie z częścią XII, pkt. 3.2.SIWZ</w:t>
                  </w:r>
                </w:p>
              </w:tc>
              <w:tc>
                <w:tcPr>
                  <w:tcW w:w="1701" w:type="dxa"/>
                  <w:shd w:val="clear" w:color="auto" w:fill="D9D9D9" w:themeFill="background1" w:themeFillShade="D9"/>
                  <w:vAlign w:val="center"/>
                </w:tcPr>
                <w:p w14:paraId="1CA45A93" w14:textId="287EA531" w:rsidR="00F43975" w:rsidRPr="00F43975" w:rsidRDefault="00F43975" w:rsidP="00901D21">
                  <w:pPr>
                    <w:pStyle w:val="Tekstpodstawowywcity"/>
                    <w:ind w:left="0"/>
                    <w:jc w:val="center"/>
                    <w:rPr>
                      <w:rFonts w:ascii="Arial Narrow" w:hAnsi="Arial Narrow"/>
                      <w:b/>
                      <w:bCs/>
                    </w:rPr>
                  </w:pPr>
                  <w:r w:rsidRPr="00F43975">
                    <w:rPr>
                      <w:rFonts w:ascii="Arial Narrow" w:hAnsi="Arial Narrow"/>
                      <w:b/>
                      <w:bCs/>
                    </w:rPr>
                    <w:t xml:space="preserve">Zakres wykonywanych czynności </w:t>
                  </w:r>
                  <w:r w:rsidR="00901D21">
                    <w:rPr>
                      <w:rFonts w:ascii="Arial Narrow" w:hAnsi="Arial Narrow"/>
                      <w:b/>
                      <w:bCs/>
                    </w:rPr>
                    <w:br/>
                  </w:r>
                  <w:r w:rsidRPr="00F43975">
                    <w:rPr>
                      <w:rFonts w:ascii="Arial Narrow" w:hAnsi="Arial Narrow"/>
                      <w:b/>
                      <w:bCs/>
                    </w:rPr>
                    <w:t>w realizacji zamówienia</w:t>
                  </w:r>
                </w:p>
              </w:tc>
              <w:tc>
                <w:tcPr>
                  <w:tcW w:w="1526" w:type="dxa"/>
                  <w:shd w:val="clear" w:color="auto" w:fill="D9D9D9" w:themeFill="background1" w:themeFillShade="D9"/>
                  <w:vAlign w:val="center"/>
                </w:tcPr>
                <w:p w14:paraId="68337F75" w14:textId="4D703D4E" w:rsidR="00F43975" w:rsidRPr="00F43975" w:rsidRDefault="00F43975" w:rsidP="00901D21">
                  <w:pPr>
                    <w:pStyle w:val="Tekstpodstawowywcity"/>
                    <w:ind w:left="0"/>
                    <w:jc w:val="center"/>
                    <w:rPr>
                      <w:rFonts w:ascii="Arial Narrow" w:hAnsi="Arial Narrow"/>
                      <w:b/>
                      <w:bCs/>
                    </w:rPr>
                  </w:pPr>
                  <w:r w:rsidRPr="00F43975">
                    <w:rPr>
                      <w:rFonts w:ascii="Arial Narrow" w:hAnsi="Arial Narrow"/>
                      <w:b/>
                      <w:bCs/>
                    </w:rPr>
                    <w:t xml:space="preserve">Informacja </w:t>
                  </w:r>
                  <w:r w:rsidR="00901D21">
                    <w:rPr>
                      <w:rFonts w:ascii="Arial Narrow" w:hAnsi="Arial Narrow"/>
                      <w:b/>
                      <w:bCs/>
                    </w:rPr>
                    <w:br/>
                  </w:r>
                  <w:r w:rsidRPr="00F43975">
                    <w:rPr>
                      <w:rFonts w:ascii="Arial Narrow" w:hAnsi="Arial Narrow"/>
                      <w:b/>
                      <w:bCs/>
                    </w:rPr>
                    <w:t>o podstawie dysponowania osobami</w:t>
                  </w:r>
                </w:p>
              </w:tc>
            </w:tr>
            <w:tr w:rsidR="00F43975" w14:paraId="7576CF88" w14:textId="77777777" w:rsidTr="00901D21">
              <w:tc>
                <w:tcPr>
                  <w:tcW w:w="954" w:type="dxa"/>
                  <w:vAlign w:val="center"/>
                </w:tcPr>
                <w:p w14:paraId="12ACBB6C" w14:textId="0D311D11" w:rsidR="00F43975" w:rsidRPr="00901D21" w:rsidRDefault="00901D21" w:rsidP="00901D21">
                  <w:pPr>
                    <w:pStyle w:val="Tekstpodstawowywcity"/>
                    <w:ind w:left="0"/>
                    <w:jc w:val="center"/>
                    <w:rPr>
                      <w:rFonts w:ascii="Arial Narrow" w:hAnsi="Arial Narrow"/>
                    </w:rPr>
                  </w:pPr>
                  <w:r w:rsidRPr="00901D21">
                    <w:rPr>
                      <w:rFonts w:ascii="Arial Narrow" w:hAnsi="Arial Narrow"/>
                    </w:rPr>
                    <w:t>1.</w:t>
                  </w:r>
                </w:p>
              </w:tc>
              <w:tc>
                <w:tcPr>
                  <w:tcW w:w="1559" w:type="dxa"/>
                  <w:vAlign w:val="center"/>
                </w:tcPr>
                <w:p w14:paraId="079ED649" w14:textId="77777777" w:rsidR="00F43975" w:rsidRPr="00901D21" w:rsidRDefault="00F43975" w:rsidP="00901D21">
                  <w:pPr>
                    <w:pStyle w:val="Tekstpodstawowywcity"/>
                    <w:ind w:left="0"/>
                    <w:jc w:val="center"/>
                    <w:rPr>
                      <w:rFonts w:ascii="Arial Narrow" w:hAnsi="Arial Narrow"/>
                    </w:rPr>
                  </w:pPr>
                </w:p>
              </w:tc>
              <w:tc>
                <w:tcPr>
                  <w:tcW w:w="4678" w:type="dxa"/>
                </w:tcPr>
                <w:p w14:paraId="792DB71C"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Imię i nazwisko ……………………………</w:t>
                  </w:r>
                </w:p>
                <w:p w14:paraId="69D692EC"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Projektant - branża architektoniczna</w:t>
                  </w:r>
                </w:p>
                <w:p w14:paraId="67CF5B59" w14:textId="3A9ABF93" w:rsidR="00901D21" w:rsidRDefault="00901D21" w:rsidP="00901D21">
                  <w:pPr>
                    <w:pStyle w:val="Tekstpodstawowywcity"/>
                    <w:ind w:left="0"/>
                    <w:rPr>
                      <w:rFonts w:ascii="Arial Narrow" w:hAnsi="Arial Narrow"/>
                      <w:sz w:val="18"/>
                      <w:szCs w:val="18"/>
                    </w:rPr>
                  </w:pPr>
                  <w:r w:rsidRPr="00F43975">
                    <w:rPr>
                      <w:rFonts w:ascii="Arial Narrow" w:hAnsi="Arial Narrow"/>
                      <w:sz w:val="18"/>
                      <w:szCs w:val="18"/>
                    </w:rPr>
                    <w:t>Zakres uprawnień …………………………..</w:t>
                  </w:r>
                </w:p>
                <w:p w14:paraId="5DB43FDC" w14:textId="77777777" w:rsidR="00901D21" w:rsidRPr="00F43975" w:rsidRDefault="00901D21" w:rsidP="00901D21">
                  <w:pPr>
                    <w:pStyle w:val="Tekstpodstawowywcity"/>
                    <w:ind w:left="0"/>
                    <w:rPr>
                      <w:rFonts w:ascii="Arial Narrow" w:hAnsi="Arial Narrow"/>
                      <w:sz w:val="18"/>
                      <w:szCs w:val="18"/>
                    </w:rPr>
                  </w:pPr>
                </w:p>
                <w:p w14:paraId="738F5CE6" w14:textId="77777777" w:rsidR="00F43975" w:rsidRDefault="00F43975" w:rsidP="004A0D23">
                  <w:pPr>
                    <w:pStyle w:val="Tekstpodstawowywcity"/>
                    <w:ind w:left="0"/>
                    <w:rPr>
                      <w:rFonts w:ascii="Arial Narrow" w:hAnsi="Arial Narrow"/>
                      <w:color w:val="FF0000"/>
                    </w:rPr>
                  </w:pPr>
                </w:p>
              </w:tc>
              <w:tc>
                <w:tcPr>
                  <w:tcW w:w="1701" w:type="dxa"/>
                </w:tcPr>
                <w:p w14:paraId="5DEBCE1A" w14:textId="77777777" w:rsidR="00F43975" w:rsidRPr="00901D21" w:rsidRDefault="00F43975" w:rsidP="004A0D23">
                  <w:pPr>
                    <w:pStyle w:val="Tekstpodstawowywcity"/>
                    <w:ind w:left="0"/>
                    <w:rPr>
                      <w:rFonts w:ascii="Arial Narrow" w:hAnsi="Arial Narrow"/>
                    </w:rPr>
                  </w:pPr>
                </w:p>
              </w:tc>
              <w:tc>
                <w:tcPr>
                  <w:tcW w:w="1526" w:type="dxa"/>
                </w:tcPr>
                <w:p w14:paraId="3A4EA0AD" w14:textId="77777777" w:rsidR="00F43975" w:rsidRPr="00901D21" w:rsidRDefault="00F43975" w:rsidP="004A0D23">
                  <w:pPr>
                    <w:pStyle w:val="Tekstpodstawowywcity"/>
                    <w:ind w:left="0"/>
                    <w:rPr>
                      <w:rFonts w:ascii="Arial Narrow" w:hAnsi="Arial Narrow"/>
                    </w:rPr>
                  </w:pPr>
                </w:p>
              </w:tc>
            </w:tr>
            <w:tr w:rsidR="00F43975" w14:paraId="4FE65705" w14:textId="77777777" w:rsidTr="00901D21">
              <w:tc>
                <w:tcPr>
                  <w:tcW w:w="954" w:type="dxa"/>
                  <w:vAlign w:val="center"/>
                </w:tcPr>
                <w:p w14:paraId="6A048792" w14:textId="730E2B54" w:rsidR="00F43975" w:rsidRPr="00901D21" w:rsidRDefault="00901D21" w:rsidP="00901D21">
                  <w:pPr>
                    <w:pStyle w:val="Tekstpodstawowywcity"/>
                    <w:ind w:left="0"/>
                    <w:jc w:val="center"/>
                    <w:rPr>
                      <w:rFonts w:ascii="Arial Narrow" w:hAnsi="Arial Narrow"/>
                    </w:rPr>
                  </w:pPr>
                  <w:r w:rsidRPr="00901D21">
                    <w:rPr>
                      <w:rFonts w:ascii="Arial Narrow" w:hAnsi="Arial Narrow"/>
                    </w:rPr>
                    <w:t>2.</w:t>
                  </w:r>
                </w:p>
              </w:tc>
              <w:tc>
                <w:tcPr>
                  <w:tcW w:w="1559" w:type="dxa"/>
                  <w:vAlign w:val="center"/>
                </w:tcPr>
                <w:p w14:paraId="4AD1CCEC" w14:textId="77777777" w:rsidR="00F43975" w:rsidRPr="00901D21" w:rsidRDefault="00F43975" w:rsidP="00901D21">
                  <w:pPr>
                    <w:pStyle w:val="Tekstpodstawowywcity"/>
                    <w:ind w:left="0"/>
                    <w:jc w:val="center"/>
                    <w:rPr>
                      <w:rFonts w:ascii="Arial Narrow" w:hAnsi="Arial Narrow"/>
                    </w:rPr>
                  </w:pPr>
                </w:p>
              </w:tc>
              <w:tc>
                <w:tcPr>
                  <w:tcW w:w="4678" w:type="dxa"/>
                </w:tcPr>
                <w:p w14:paraId="6FEC63A4"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Imię i nazwisko ……………………………</w:t>
                  </w:r>
                </w:p>
                <w:p w14:paraId="5AB785E9"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Projektant - branża konstrukcyjno-budowlana</w:t>
                  </w:r>
                </w:p>
                <w:p w14:paraId="4D9914E2"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Zakres uprawnień …………………………..</w:t>
                  </w:r>
                </w:p>
                <w:p w14:paraId="6E112C2E" w14:textId="77777777" w:rsidR="00F43975" w:rsidRDefault="00F43975" w:rsidP="004A0D23">
                  <w:pPr>
                    <w:pStyle w:val="Tekstpodstawowywcity"/>
                    <w:ind w:left="0"/>
                    <w:rPr>
                      <w:rFonts w:ascii="Arial Narrow" w:hAnsi="Arial Narrow"/>
                      <w:color w:val="FF0000"/>
                    </w:rPr>
                  </w:pPr>
                </w:p>
                <w:p w14:paraId="6DAF4E40" w14:textId="6702B61C" w:rsidR="00901D21" w:rsidRDefault="00901D21" w:rsidP="004A0D23">
                  <w:pPr>
                    <w:pStyle w:val="Tekstpodstawowywcity"/>
                    <w:ind w:left="0"/>
                    <w:rPr>
                      <w:rFonts w:ascii="Arial Narrow" w:hAnsi="Arial Narrow"/>
                      <w:color w:val="FF0000"/>
                    </w:rPr>
                  </w:pPr>
                </w:p>
              </w:tc>
              <w:tc>
                <w:tcPr>
                  <w:tcW w:w="1701" w:type="dxa"/>
                </w:tcPr>
                <w:p w14:paraId="7959E941" w14:textId="77777777" w:rsidR="00F43975" w:rsidRPr="00901D21" w:rsidRDefault="00F43975" w:rsidP="004A0D23">
                  <w:pPr>
                    <w:pStyle w:val="Tekstpodstawowywcity"/>
                    <w:ind w:left="0"/>
                    <w:rPr>
                      <w:rFonts w:ascii="Arial Narrow" w:hAnsi="Arial Narrow"/>
                    </w:rPr>
                  </w:pPr>
                </w:p>
              </w:tc>
              <w:tc>
                <w:tcPr>
                  <w:tcW w:w="1526" w:type="dxa"/>
                </w:tcPr>
                <w:p w14:paraId="09565422" w14:textId="77777777" w:rsidR="00F43975" w:rsidRPr="00901D21" w:rsidRDefault="00F43975" w:rsidP="004A0D23">
                  <w:pPr>
                    <w:pStyle w:val="Tekstpodstawowywcity"/>
                    <w:ind w:left="0"/>
                    <w:rPr>
                      <w:rFonts w:ascii="Arial Narrow" w:hAnsi="Arial Narrow"/>
                    </w:rPr>
                  </w:pPr>
                </w:p>
              </w:tc>
            </w:tr>
            <w:tr w:rsidR="00F43975" w14:paraId="2B1922C7" w14:textId="77777777" w:rsidTr="00901D21">
              <w:tc>
                <w:tcPr>
                  <w:tcW w:w="954" w:type="dxa"/>
                  <w:vAlign w:val="center"/>
                </w:tcPr>
                <w:p w14:paraId="52A53D45" w14:textId="2145FDA1" w:rsidR="00F43975" w:rsidRPr="00901D21" w:rsidRDefault="00901D21" w:rsidP="00901D21">
                  <w:pPr>
                    <w:pStyle w:val="Tekstpodstawowywcity"/>
                    <w:ind w:left="0"/>
                    <w:jc w:val="center"/>
                    <w:rPr>
                      <w:rFonts w:ascii="Arial Narrow" w:hAnsi="Arial Narrow"/>
                    </w:rPr>
                  </w:pPr>
                  <w:r w:rsidRPr="00901D21">
                    <w:rPr>
                      <w:rFonts w:ascii="Arial Narrow" w:hAnsi="Arial Narrow"/>
                    </w:rPr>
                    <w:t>3.</w:t>
                  </w:r>
                </w:p>
              </w:tc>
              <w:tc>
                <w:tcPr>
                  <w:tcW w:w="1559" w:type="dxa"/>
                  <w:vAlign w:val="center"/>
                </w:tcPr>
                <w:p w14:paraId="282C73D5" w14:textId="77777777" w:rsidR="00F43975" w:rsidRPr="00901D21" w:rsidRDefault="00F43975" w:rsidP="00901D21">
                  <w:pPr>
                    <w:pStyle w:val="Tekstpodstawowywcity"/>
                    <w:ind w:left="0"/>
                    <w:jc w:val="center"/>
                    <w:rPr>
                      <w:rFonts w:ascii="Arial Narrow" w:hAnsi="Arial Narrow"/>
                    </w:rPr>
                  </w:pPr>
                </w:p>
              </w:tc>
              <w:tc>
                <w:tcPr>
                  <w:tcW w:w="4678" w:type="dxa"/>
                </w:tcPr>
                <w:p w14:paraId="6A6D01FA"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Imię i nazwisko ……………………………</w:t>
                  </w:r>
                </w:p>
                <w:p w14:paraId="72F1D18C"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Projektant - branża instalacyjna</w:t>
                  </w:r>
                </w:p>
                <w:p w14:paraId="4200E01F"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Zakres uprawnień …………………………..</w:t>
                  </w:r>
                </w:p>
                <w:p w14:paraId="5289BF22" w14:textId="77777777" w:rsidR="00F43975" w:rsidRDefault="00F43975" w:rsidP="004A0D23">
                  <w:pPr>
                    <w:pStyle w:val="Tekstpodstawowywcity"/>
                    <w:ind w:left="0"/>
                    <w:rPr>
                      <w:rFonts w:ascii="Arial Narrow" w:hAnsi="Arial Narrow"/>
                      <w:color w:val="FF0000"/>
                    </w:rPr>
                  </w:pPr>
                </w:p>
                <w:p w14:paraId="4C647E35" w14:textId="23D8E303" w:rsidR="00901D21" w:rsidRDefault="00901D21" w:rsidP="004A0D23">
                  <w:pPr>
                    <w:pStyle w:val="Tekstpodstawowywcity"/>
                    <w:ind w:left="0"/>
                    <w:rPr>
                      <w:rFonts w:ascii="Arial Narrow" w:hAnsi="Arial Narrow"/>
                      <w:color w:val="FF0000"/>
                    </w:rPr>
                  </w:pPr>
                </w:p>
              </w:tc>
              <w:tc>
                <w:tcPr>
                  <w:tcW w:w="1701" w:type="dxa"/>
                </w:tcPr>
                <w:p w14:paraId="464A8A33" w14:textId="77777777" w:rsidR="00F43975" w:rsidRPr="00901D21" w:rsidRDefault="00F43975" w:rsidP="004A0D23">
                  <w:pPr>
                    <w:pStyle w:val="Tekstpodstawowywcity"/>
                    <w:ind w:left="0"/>
                    <w:rPr>
                      <w:rFonts w:ascii="Arial Narrow" w:hAnsi="Arial Narrow"/>
                    </w:rPr>
                  </w:pPr>
                </w:p>
              </w:tc>
              <w:tc>
                <w:tcPr>
                  <w:tcW w:w="1526" w:type="dxa"/>
                </w:tcPr>
                <w:p w14:paraId="34A4A34A" w14:textId="77777777" w:rsidR="00F43975" w:rsidRPr="00901D21" w:rsidRDefault="00F43975" w:rsidP="004A0D23">
                  <w:pPr>
                    <w:pStyle w:val="Tekstpodstawowywcity"/>
                    <w:ind w:left="0"/>
                    <w:rPr>
                      <w:rFonts w:ascii="Arial Narrow" w:hAnsi="Arial Narrow"/>
                    </w:rPr>
                  </w:pPr>
                </w:p>
              </w:tc>
            </w:tr>
            <w:tr w:rsidR="00F43975" w14:paraId="289DFF53" w14:textId="77777777" w:rsidTr="00901D21">
              <w:tc>
                <w:tcPr>
                  <w:tcW w:w="954" w:type="dxa"/>
                  <w:vAlign w:val="center"/>
                </w:tcPr>
                <w:p w14:paraId="7E57FE69" w14:textId="00223011" w:rsidR="00F43975" w:rsidRPr="00901D21" w:rsidRDefault="00901D21" w:rsidP="00901D21">
                  <w:pPr>
                    <w:pStyle w:val="Tekstpodstawowywcity"/>
                    <w:ind w:left="0"/>
                    <w:jc w:val="center"/>
                    <w:rPr>
                      <w:rFonts w:ascii="Arial Narrow" w:hAnsi="Arial Narrow"/>
                    </w:rPr>
                  </w:pPr>
                  <w:r w:rsidRPr="00901D21">
                    <w:rPr>
                      <w:rFonts w:ascii="Arial Narrow" w:hAnsi="Arial Narrow"/>
                    </w:rPr>
                    <w:t>4.</w:t>
                  </w:r>
                </w:p>
              </w:tc>
              <w:tc>
                <w:tcPr>
                  <w:tcW w:w="1559" w:type="dxa"/>
                  <w:vAlign w:val="center"/>
                </w:tcPr>
                <w:p w14:paraId="10C80559" w14:textId="77777777" w:rsidR="00F43975" w:rsidRPr="00901D21" w:rsidRDefault="00F43975" w:rsidP="00901D21">
                  <w:pPr>
                    <w:pStyle w:val="Tekstpodstawowywcity"/>
                    <w:ind w:left="0"/>
                    <w:jc w:val="center"/>
                    <w:rPr>
                      <w:rFonts w:ascii="Arial Narrow" w:hAnsi="Arial Narrow"/>
                    </w:rPr>
                  </w:pPr>
                </w:p>
              </w:tc>
              <w:tc>
                <w:tcPr>
                  <w:tcW w:w="4678" w:type="dxa"/>
                </w:tcPr>
                <w:p w14:paraId="2F2356DA"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Imię i nazwisko ……………………………</w:t>
                  </w:r>
                </w:p>
                <w:p w14:paraId="79C7AF40"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Projektant - branża elektryczna</w:t>
                  </w:r>
                </w:p>
                <w:p w14:paraId="7C9B2414"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Zakres uprawnień …………………………..</w:t>
                  </w:r>
                </w:p>
                <w:p w14:paraId="1C9D9FBE" w14:textId="77777777" w:rsidR="00F43975" w:rsidRDefault="00F43975" w:rsidP="004A0D23">
                  <w:pPr>
                    <w:pStyle w:val="Tekstpodstawowywcity"/>
                    <w:ind w:left="0"/>
                    <w:rPr>
                      <w:rFonts w:ascii="Arial Narrow" w:hAnsi="Arial Narrow"/>
                      <w:color w:val="FF0000"/>
                    </w:rPr>
                  </w:pPr>
                </w:p>
                <w:p w14:paraId="6481DCE7" w14:textId="09765B6A" w:rsidR="00901D21" w:rsidRDefault="00901D21" w:rsidP="004A0D23">
                  <w:pPr>
                    <w:pStyle w:val="Tekstpodstawowywcity"/>
                    <w:ind w:left="0"/>
                    <w:rPr>
                      <w:rFonts w:ascii="Arial Narrow" w:hAnsi="Arial Narrow"/>
                      <w:color w:val="FF0000"/>
                    </w:rPr>
                  </w:pPr>
                </w:p>
              </w:tc>
              <w:tc>
                <w:tcPr>
                  <w:tcW w:w="1701" w:type="dxa"/>
                </w:tcPr>
                <w:p w14:paraId="6504853F" w14:textId="77777777" w:rsidR="00F43975" w:rsidRPr="00901D21" w:rsidRDefault="00F43975" w:rsidP="004A0D23">
                  <w:pPr>
                    <w:pStyle w:val="Tekstpodstawowywcity"/>
                    <w:ind w:left="0"/>
                    <w:rPr>
                      <w:rFonts w:ascii="Arial Narrow" w:hAnsi="Arial Narrow"/>
                    </w:rPr>
                  </w:pPr>
                </w:p>
              </w:tc>
              <w:tc>
                <w:tcPr>
                  <w:tcW w:w="1526" w:type="dxa"/>
                </w:tcPr>
                <w:p w14:paraId="7978C156" w14:textId="77777777" w:rsidR="00F43975" w:rsidRPr="00901D21" w:rsidRDefault="00F43975" w:rsidP="004A0D23">
                  <w:pPr>
                    <w:pStyle w:val="Tekstpodstawowywcity"/>
                    <w:ind w:left="0"/>
                    <w:rPr>
                      <w:rFonts w:ascii="Arial Narrow" w:hAnsi="Arial Narrow"/>
                    </w:rPr>
                  </w:pPr>
                </w:p>
              </w:tc>
            </w:tr>
          </w:tbl>
          <w:p w14:paraId="6C678ACF" w14:textId="77777777" w:rsidR="00F43975" w:rsidRPr="00BC53E9" w:rsidRDefault="00F43975" w:rsidP="004A0D23">
            <w:pPr>
              <w:pStyle w:val="Tekstpodstawowywcity"/>
              <w:ind w:left="0"/>
              <w:rPr>
                <w:rFonts w:ascii="Arial Narrow" w:hAnsi="Arial Narrow"/>
                <w:color w:val="FF0000"/>
              </w:rPr>
            </w:pPr>
          </w:p>
          <w:p w14:paraId="5B450C93" w14:textId="6605F245" w:rsidR="00F43975" w:rsidRDefault="00F43975" w:rsidP="004A0D23">
            <w:pPr>
              <w:pStyle w:val="Tekstpodstawowywcity"/>
              <w:ind w:left="0"/>
              <w:rPr>
                <w:rFonts w:ascii="Arial Narrow" w:hAnsi="Arial Narrow"/>
                <w:color w:val="FF0000"/>
              </w:rPr>
            </w:pPr>
          </w:p>
          <w:p w14:paraId="0D2C2E64" w14:textId="72FC6653" w:rsidR="00901D21" w:rsidRDefault="00901D21" w:rsidP="004A0D23">
            <w:pPr>
              <w:pStyle w:val="Tekstpodstawowywcity"/>
              <w:ind w:left="0"/>
              <w:rPr>
                <w:rFonts w:ascii="Arial Narrow" w:hAnsi="Arial Narrow"/>
                <w:color w:val="FF0000"/>
              </w:rPr>
            </w:pPr>
          </w:p>
          <w:p w14:paraId="4AAFF374" w14:textId="77777777" w:rsidR="00901D21" w:rsidRPr="00F43975" w:rsidRDefault="00901D21" w:rsidP="00901D21">
            <w:pPr>
              <w:pStyle w:val="Tekstpodstawowywcity"/>
              <w:ind w:left="0"/>
              <w:rPr>
                <w:rFonts w:ascii="Arial Narrow" w:hAnsi="Arial Narrow"/>
              </w:rPr>
            </w:pPr>
          </w:p>
          <w:p w14:paraId="57EE809A" w14:textId="101674E1" w:rsidR="00901D21" w:rsidRDefault="00901D21" w:rsidP="00901D21">
            <w:pPr>
              <w:pStyle w:val="Tekstpodstawowywcity"/>
              <w:ind w:left="533"/>
              <w:rPr>
                <w:rFonts w:ascii="Arial Narrow" w:hAnsi="Arial Narrow"/>
                <w:color w:val="FF0000"/>
              </w:rPr>
            </w:pPr>
            <w:r w:rsidRPr="00F43975">
              <w:rPr>
                <w:rFonts w:ascii="Arial Narrow" w:hAnsi="Arial Narrow"/>
              </w:rPr>
              <w:t xml:space="preserve"> ………………dnia, ……………</w:t>
            </w:r>
            <w:r w:rsidRPr="00F43975">
              <w:rPr>
                <w:rFonts w:ascii="Arial Narrow" w:hAnsi="Arial Narrow"/>
              </w:rPr>
              <w:tab/>
            </w:r>
            <w:r w:rsidRPr="00F43975">
              <w:rPr>
                <w:rFonts w:ascii="Arial Narrow" w:hAnsi="Arial Narrow"/>
              </w:rPr>
              <w:tab/>
            </w:r>
            <w:r w:rsidRPr="00F43975">
              <w:rPr>
                <w:rFonts w:ascii="Arial Narrow" w:hAnsi="Arial Narrow"/>
              </w:rPr>
              <w:tab/>
              <w:t xml:space="preserve">                                </w:t>
            </w:r>
            <w:r w:rsidRPr="00F43975">
              <w:rPr>
                <w:rFonts w:ascii="Arial Narrow" w:hAnsi="Arial Narrow"/>
              </w:rPr>
              <w:tab/>
              <w:t>………………………………………</w:t>
            </w:r>
          </w:p>
          <w:p w14:paraId="03005A78" w14:textId="27EC1245" w:rsidR="00F43975" w:rsidRPr="00901D21" w:rsidRDefault="00901D21" w:rsidP="004A0D23">
            <w:pPr>
              <w:pStyle w:val="Tekstpodstawowywcity"/>
              <w:ind w:left="0"/>
              <w:rPr>
                <w:rFonts w:ascii="Arial Narrow" w:hAnsi="Arial Narrow"/>
              </w:rPr>
            </w:pPr>
            <w:r>
              <w:rPr>
                <w:rFonts w:ascii="Arial Narrow" w:hAnsi="Arial Narrow"/>
              </w:rPr>
              <w:t xml:space="preserve">                                                                                                                                              p</w:t>
            </w:r>
            <w:r w:rsidRPr="00901D21">
              <w:rPr>
                <w:rFonts w:ascii="Arial Narrow" w:hAnsi="Arial Narrow"/>
              </w:rPr>
              <w:t>odpis i pieczątka Wykonawcy</w:t>
            </w:r>
          </w:p>
          <w:p w14:paraId="3F9B52C2" w14:textId="77777777" w:rsidR="00F43975" w:rsidRDefault="00F43975" w:rsidP="004A0D23">
            <w:pPr>
              <w:pStyle w:val="Tekstpodstawowywcity"/>
              <w:ind w:left="0"/>
              <w:rPr>
                <w:rFonts w:ascii="Arial Narrow" w:hAnsi="Arial Narrow"/>
                <w:b/>
                <w:color w:val="FF0000"/>
                <w:sz w:val="22"/>
              </w:rPr>
            </w:pPr>
          </w:p>
          <w:p w14:paraId="15917DF6" w14:textId="77777777" w:rsidR="00F43975" w:rsidRDefault="00F43975" w:rsidP="004A0D23">
            <w:pPr>
              <w:pStyle w:val="Tekstpodstawowywcity"/>
              <w:ind w:left="0"/>
              <w:rPr>
                <w:rFonts w:ascii="Arial Narrow" w:hAnsi="Arial Narrow"/>
                <w:b/>
                <w:color w:val="FF0000"/>
                <w:sz w:val="22"/>
              </w:rPr>
            </w:pPr>
          </w:p>
          <w:p w14:paraId="44C2B9EA" w14:textId="2B707DA9" w:rsidR="00901D21" w:rsidRPr="00BC53E9" w:rsidRDefault="00901D21" w:rsidP="004A0D23">
            <w:pPr>
              <w:pStyle w:val="Tekstpodstawowywcity"/>
              <w:ind w:left="0"/>
              <w:rPr>
                <w:rFonts w:ascii="Arial Narrow" w:hAnsi="Arial Narrow"/>
                <w:b/>
                <w:color w:val="FF0000"/>
                <w:sz w:val="22"/>
              </w:rPr>
            </w:pPr>
          </w:p>
        </w:tc>
      </w:tr>
    </w:tbl>
    <w:p w14:paraId="1FFEE5F8" w14:textId="77777777" w:rsidR="00F43975" w:rsidRPr="00815FBB" w:rsidRDefault="00F43975" w:rsidP="00F43975">
      <w:pPr>
        <w:pStyle w:val="Tekstpodstawowy34"/>
        <w:spacing w:after="0"/>
        <w:jc w:val="both"/>
        <w:rPr>
          <w:sz w:val="22"/>
          <w:szCs w:val="22"/>
          <w:lang w:val="pl-PL"/>
        </w:rPr>
      </w:pPr>
    </w:p>
    <w:sectPr w:rsidR="00F43975" w:rsidRPr="00815FBB" w:rsidSect="00640EAC">
      <w:headerReference w:type="default" r:id="rId15"/>
      <w:footerReference w:type="default" r:id="rId16"/>
      <w:pgSz w:w="11906" w:h="16838"/>
      <w:pgMar w:top="1134" w:right="1417" w:bottom="993" w:left="1417" w:header="708" w:footer="44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F3A29" w14:textId="77777777" w:rsidR="00B66C7D" w:rsidRDefault="00B66C7D">
      <w:r>
        <w:separator/>
      </w:r>
    </w:p>
  </w:endnote>
  <w:endnote w:type="continuationSeparator" w:id="0">
    <w:p w14:paraId="51866310" w14:textId="77777777" w:rsidR="00B66C7D" w:rsidRDefault="00B66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onsolas">
    <w:panose1 w:val="020B0609020204030204"/>
    <w:charset w:val="EE"/>
    <w:family w:val="modern"/>
    <w:pitch w:val="fixed"/>
    <w:sig w:usb0="E10002FF" w:usb1="4000FCFF" w:usb2="00000009" w:usb3="00000000" w:csb0="0000019F" w:csb1="00000000"/>
  </w:font>
  <w:font w:name="inherit">
    <w:altName w:val="Times New Roman"/>
    <w:charset w:val="00"/>
    <w:family w:val="roman"/>
    <w:pitch w:val="default"/>
  </w:font>
  <w:font w:name="Tms Rmn">
    <w:panose1 w:val="020206030405050203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MS Mincho"/>
    <w:charset w:val="80"/>
    <w:family w:val="auto"/>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E72EB" w14:textId="77777777" w:rsidR="00E74193" w:rsidRDefault="00E74193" w:rsidP="002470F1">
    <w:pPr>
      <w:pStyle w:val="Nagwek"/>
      <w:jc w:val="right"/>
      <w:rPr>
        <w:rFonts w:ascii="Tahoma" w:hAnsi="Tahoma" w:cs="Tahoma"/>
        <w:b/>
        <w:bCs/>
        <w:sz w:val="2"/>
      </w:rPr>
    </w:pPr>
  </w:p>
  <w:tbl>
    <w:tblPr>
      <w:tblW w:w="0" w:type="auto"/>
      <w:tblBorders>
        <w:top w:val="single" w:sz="4" w:space="0" w:color="auto"/>
      </w:tblBorders>
      <w:tblCellMar>
        <w:left w:w="70" w:type="dxa"/>
        <w:right w:w="70" w:type="dxa"/>
      </w:tblCellMar>
      <w:tblLook w:val="0000" w:firstRow="0" w:lastRow="0" w:firstColumn="0" w:lastColumn="0" w:noHBand="0" w:noVBand="0"/>
    </w:tblPr>
    <w:tblGrid>
      <w:gridCol w:w="9072"/>
    </w:tblGrid>
    <w:tr w:rsidR="00E74193" w14:paraId="02C58477" w14:textId="77777777" w:rsidTr="001534DF">
      <w:tc>
        <w:tcPr>
          <w:tcW w:w="9212" w:type="dxa"/>
        </w:tcPr>
        <w:p w14:paraId="6F6B4F13" w14:textId="77777777" w:rsidR="00E74193" w:rsidRDefault="00E74193" w:rsidP="002470F1">
          <w:pPr>
            <w:pStyle w:val="Nagwek"/>
            <w:rPr>
              <w:rFonts w:ascii="Tahoma" w:hAnsi="Tahoma" w:cs="Tahoma"/>
              <w:b/>
              <w:bCs/>
              <w:sz w:val="2"/>
            </w:rPr>
          </w:pPr>
        </w:p>
      </w:tc>
    </w:tr>
  </w:tbl>
  <w:p w14:paraId="6E7786BE" w14:textId="77777777" w:rsidR="00E74193" w:rsidRDefault="00E74193">
    <w:pPr>
      <w:pStyle w:val="Stopka"/>
      <w:jc w:val="right"/>
    </w:pPr>
    <w:r>
      <w:fldChar w:fldCharType="begin"/>
    </w:r>
    <w:r>
      <w:instrText>PAGE   \* MERGEFORMAT</w:instrText>
    </w:r>
    <w:r>
      <w:fldChar w:fldCharType="separate"/>
    </w:r>
    <w:r>
      <w:t>2</w:t>
    </w:r>
    <w:r>
      <w:fldChar w:fldCharType="end"/>
    </w:r>
  </w:p>
  <w:p w14:paraId="7A792C18" w14:textId="77777777" w:rsidR="00E74193" w:rsidRDefault="00E74193">
    <w:pPr>
      <w:jc w:val="center"/>
      <w:rPr>
        <w:rFonts w:ascii="Tahoma" w:hAnsi="Tahoma" w:cs="Tahoma"/>
        <w:i/>
        <w:iCs/>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9D714" w14:textId="77777777" w:rsidR="00B66C7D" w:rsidRDefault="00B66C7D">
      <w:r>
        <w:separator/>
      </w:r>
    </w:p>
  </w:footnote>
  <w:footnote w:type="continuationSeparator" w:id="0">
    <w:p w14:paraId="12AA4031" w14:textId="77777777" w:rsidR="00B66C7D" w:rsidRDefault="00B66C7D">
      <w:r>
        <w:continuationSeparator/>
      </w:r>
    </w:p>
  </w:footnote>
  <w:footnote w:id="1">
    <w:p w14:paraId="7118F31B" w14:textId="77777777" w:rsidR="00E74193" w:rsidRDefault="00E74193" w:rsidP="0086115B">
      <w:pPr>
        <w:pStyle w:val="Tekstprzypisudolnego"/>
        <w:jc w:val="both"/>
        <w:rPr>
          <w:sz w:val="16"/>
        </w:rPr>
      </w:pPr>
      <w:r>
        <w:rPr>
          <w:rStyle w:val="Odwoanieprzypisudolnego"/>
          <w:sz w:val="16"/>
        </w:rPr>
        <w:footnoteRef/>
      </w:r>
      <w:r>
        <w:rPr>
          <w:sz w:val="16"/>
        </w:rPr>
        <w:t xml:space="preserve"> Każdy z Wykonawców, którzy wspólnie ubiegają się o udzielenie zamówienia jest zobowiązany złożyć oświadczenie o spełnianiu warunków udziału w postępowaniu i braku podstaw do wykluczenia. </w:t>
      </w:r>
    </w:p>
  </w:footnote>
  <w:footnote w:id="2">
    <w:p w14:paraId="65334260" w14:textId="77777777" w:rsidR="00E74193" w:rsidRDefault="00E74193" w:rsidP="0086115B">
      <w:pPr>
        <w:pStyle w:val="Tekstprzypisudolnego"/>
        <w:jc w:val="both"/>
        <w:rPr>
          <w:sz w:val="16"/>
        </w:rPr>
      </w:pPr>
      <w:r>
        <w:rPr>
          <w:rStyle w:val="Odwoanieprzypisudolnego"/>
          <w:sz w:val="16"/>
        </w:rPr>
        <w:footnoteRef/>
      </w:r>
      <w:r>
        <w:rPr>
          <w:sz w:val="16"/>
        </w:rPr>
        <w:t xml:space="preserve"> Niepotrzebne skreślić. </w:t>
      </w:r>
    </w:p>
  </w:footnote>
  <w:footnote w:id="3">
    <w:p w14:paraId="7A86488B" w14:textId="77777777" w:rsidR="00E74193" w:rsidRDefault="00E74193" w:rsidP="0086115B">
      <w:pPr>
        <w:pStyle w:val="Tekstprzypisudolnego"/>
        <w:jc w:val="both"/>
        <w:rPr>
          <w:sz w:val="16"/>
        </w:rPr>
      </w:pPr>
      <w:r>
        <w:rPr>
          <w:rStyle w:val="Odwoanieprzypisudolnego"/>
          <w:sz w:val="16"/>
        </w:rPr>
        <w:footnoteRef/>
      </w:r>
      <w:r>
        <w:rPr>
          <w:sz w:val="16"/>
        </w:rPr>
        <w:t xml:space="preserve"> Każdy z tych podmiotów jest zobowiązany złożyć oświadczenie o braku podstaw do wykluczenia – formularz  B i potwierdzić spełnianie warunku, w zakresie potencjału, na którym polega Wykonawca. Dotyczy to także wszystkich pracowników technicznych, którzy nie należą do przedsiębiorstwa Wykonawcy, w szczególności tych odpowiedzialnych za kontrolę jakości, a w przypadku robót budowlanych- tych do których Wykonawca będzie mógł się zwrócić o wykonanie robót budowanych. </w:t>
      </w:r>
    </w:p>
    <w:p w14:paraId="0C99FD60" w14:textId="77777777" w:rsidR="00E74193" w:rsidRDefault="00E74193" w:rsidP="0086115B">
      <w:pPr>
        <w:pStyle w:val="Tekstprzypisudolnego"/>
        <w:jc w:val="both"/>
        <w:rPr>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1DD30" w14:textId="77777777" w:rsidR="00E74193" w:rsidRPr="00AA077A" w:rsidRDefault="00E74193" w:rsidP="007B13AC">
    <w:pPr>
      <w:pStyle w:val="Nagwek"/>
      <w:jc w:val="center"/>
      <w:rPr>
        <w:rFonts w:ascii="Arial Narrow" w:hAnsi="Arial Narrow"/>
        <w:i/>
        <w:noProof/>
        <w:sz w:val="24"/>
        <w:szCs w:val="24"/>
      </w:rPr>
    </w:pPr>
    <w:r>
      <w:rPr>
        <w:rFonts w:ascii="Arial Narrow" w:hAnsi="Arial Narrow"/>
        <w:i/>
        <w:noProof/>
        <w:sz w:val="24"/>
        <w:szCs w:val="24"/>
      </w:rPr>
      <w:t>Projekt modernizacji oczyszczalni w Zebrzydowicach wraz z elementami fotowoltaiki.</w:t>
    </w:r>
  </w:p>
  <w:tbl>
    <w:tblPr>
      <w:tblW w:w="0" w:type="auto"/>
      <w:tblBorders>
        <w:top w:val="single" w:sz="4" w:space="0" w:color="auto"/>
      </w:tblBorders>
      <w:tblCellMar>
        <w:left w:w="70" w:type="dxa"/>
        <w:right w:w="70" w:type="dxa"/>
      </w:tblCellMar>
      <w:tblLook w:val="0000" w:firstRow="0" w:lastRow="0" w:firstColumn="0" w:lastColumn="0" w:noHBand="0" w:noVBand="0"/>
    </w:tblPr>
    <w:tblGrid>
      <w:gridCol w:w="9072"/>
    </w:tblGrid>
    <w:tr w:rsidR="00E74193" w14:paraId="4F06DEA4" w14:textId="77777777">
      <w:tc>
        <w:tcPr>
          <w:tcW w:w="9212" w:type="dxa"/>
        </w:tcPr>
        <w:p w14:paraId="02DF63DE" w14:textId="77777777" w:rsidR="00E74193" w:rsidRDefault="00E74193">
          <w:pPr>
            <w:pStyle w:val="Nagwek"/>
            <w:rPr>
              <w:rFonts w:ascii="Tahoma" w:hAnsi="Tahoma" w:cs="Tahoma"/>
              <w:b/>
              <w:bCs/>
              <w:sz w:val="2"/>
            </w:rPr>
          </w:pPr>
          <w:bookmarkStart w:id="11" w:name="_Hlk32570884"/>
        </w:p>
      </w:tc>
    </w:tr>
    <w:bookmarkEnd w:id="11"/>
  </w:tbl>
  <w:p w14:paraId="55980CC0" w14:textId="77777777" w:rsidR="00E74193" w:rsidRDefault="00E74193">
    <w:pPr>
      <w:pStyle w:val="Nagwek"/>
      <w:rPr>
        <w:rFonts w:ascii="Tahoma" w:hAnsi="Tahoma" w:cs="Tahoma"/>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decimal"/>
      <w:lvlText w:val="%1."/>
      <w:lvlJc w:val="right"/>
      <w:pPr>
        <w:tabs>
          <w:tab w:val="num" w:pos="340"/>
        </w:tabs>
        <w:ind w:left="340" w:hanging="340"/>
      </w:pPr>
      <w:rPr>
        <w:rFonts w:ascii="Arial" w:hAnsi="Arial" w:cs="Arial"/>
        <w:b/>
        <w:sz w:val="16"/>
        <w:szCs w:val="16"/>
      </w:rPr>
    </w:lvl>
    <w:lvl w:ilvl="1">
      <w:start w:val="1"/>
      <w:numFmt w:val="lowerLetter"/>
      <w:lvlText w:val="%2)"/>
      <w:lvlJc w:val="left"/>
      <w:pPr>
        <w:tabs>
          <w:tab w:val="num" w:pos="1440"/>
        </w:tabs>
        <w:ind w:left="1440" w:hanging="360"/>
      </w:pPr>
      <w:rPr>
        <w:rFonts w:ascii="Arial" w:hAnsi="Arial" w:cs="Arial"/>
        <w:sz w:val="18"/>
        <w:szCs w:val="1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4"/>
    <w:multiLevelType w:val="multilevel"/>
    <w:tmpl w:val="00000004"/>
    <w:name w:val="WW8Num4"/>
    <w:lvl w:ilvl="0">
      <w:start w:val="12"/>
      <w:numFmt w:val="decimal"/>
      <w:lvlText w:val="%1."/>
      <w:lvlJc w:val="left"/>
      <w:pPr>
        <w:tabs>
          <w:tab w:val="num" w:pos="495"/>
        </w:tabs>
        <w:ind w:left="495" w:hanging="495"/>
      </w:pPr>
      <w:rPr>
        <w:b/>
      </w:rPr>
    </w:lvl>
    <w:lvl w:ilvl="1">
      <w:start w:val="1"/>
      <w:numFmt w:val="decimal"/>
      <w:lvlText w:val="%1.%2."/>
      <w:lvlJc w:val="left"/>
      <w:pPr>
        <w:tabs>
          <w:tab w:val="num" w:pos="495"/>
        </w:tabs>
        <w:ind w:left="495" w:hanging="495"/>
      </w:pPr>
      <w:rPr>
        <w:rFonts w:ascii="Arial" w:hAnsi="Arial" w:cs="Arial"/>
        <w:b w:val="0"/>
        <w:bCs/>
        <w:i w:val="0"/>
        <w:sz w:val="18"/>
        <w:szCs w:val="18"/>
        <w:lang w:val="en-US"/>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 w15:restartNumberingAfterBreak="0">
    <w:nsid w:val="00000009"/>
    <w:multiLevelType w:val="multilevel"/>
    <w:tmpl w:val="4D4CB712"/>
    <w:name w:val="WW8Num9"/>
    <w:lvl w:ilvl="0">
      <w:start w:val="1"/>
      <w:numFmt w:val="decimal"/>
      <w:lvlText w:val="%1."/>
      <w:lvlJc w:val="left"/>
      <w:pPr>
        <w:tabs>
          <w:tab w:val="num" w:pos="0"/>
        </w:tabs>
        <w:ind w:left="720" w:hanging="360"/>
      </w:pPr>
      <w:rPr>
        <w:rFonts w:ascii="Arial" w:hAnsi="Arial" w:cs="Arial"/>
        <w:bCs/>
        <w:color w:val="000000"/>
        <w:sz w:val="18"/>
        <w:szCs w:val="18"/>
        <w:lang w:eastAsia="pl-PL"/>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000000E"/>
    <w:multiLevelType w:val="multilevel"/>
    <w:tmpl w:val="DB363A4E"/>
    <w:name w:val="WW8Num15"/>
    <w:lvl w:ilvl="0">
      <w:start w:val="1"/>
      <w:numFmt w:val="decimal"/>
      <w:lvlText w:val="%1."/>
      <w:lvlJc w:val="left"/>
      <w:pPr>
        <w:tabs>
          <w:tab w:val="num" w:pos="644"/>
        </w:tabs>
        <w:ind w:left="644" w:hanging="360"/>
      </w:pPr>
      <w:rPr>
        <w:rFonts w:ascii="Arial" w:hAnsi="Arial" w:cs="Arial" w:hint="default"/>
      </w:rPr>
    </w:lvl>
    <w:lvl w:ilvl="1">
      <w:start w:val="1"/>
      <w:numFmt w:val="decimal"/>
      <w:lvlText w:val="%2."/>
      <w:lvlJc w:val="left"/>
      <w:pPr>
        <w:tabs>
          <w:tab w:val="num" w:pos="1004"/>
        </w:tabs>
        <w:ind w:left="1004" w:hanging="360"/>
      </w:pPr>
      <w:rPr>
        <w:rFonts w:ascii="OpenSymbol" w:hAnsi="OpenSymbol" w:cs="OpenSymbol"/>
      </w:rPr>
    </w:lvl>
    <w:lvl w:ilvl="2">
      <w:start w:val="1"/>
      <w:numFmt w:val="decimal"/>
      <w:lvlText w:val="%3."/>
      <w:lvlJc w:val="left"/>
      <w:pPr>
        <w:tabs>
          <w:tab w:val="num" w:pos="1364"/>
        </w:tabs>
        <w:ind w:left="1364" w:hanging="360"/>
      </w:pPr>
      <w:rPr>
        <w:rFonts w:ascii="OpenSymbol" w:hAnsi="OpenSymbol" w:cs="OpenSymbol"/>
      </w:rPr>
    </w:lvl>
    <w:lvl w:ilvl="3">
      <w:start w:val="1"/>
      <w:numFmt w:val="decimal"/>
      <w:lvlText w:val="%4."/>
      <w:lvlJc w:val="left"/>
      <w:pPr>
        <w:tabs>
          <w:tab w:val="num" w:pos="1724"/>
        </w:tabs>
        <w:ind w:left="1724" w:hanging="360"/>
      </w:pPr>
      <w:rPr>
        <w:rFonts w:ascii="OpenSymbol" w:hAnsi="OpenSymbol" w:cs="OpenSymbol"/>
      </w:rPr>
    </w:lvl>
    <w:lvl w:ilvl="4">
      <w:start w:val="1"/>
      <w:numFmt w:val="decimal"/>
      <w:lvlText w:val="%5."/>
      <w:lvlJc w:val="left"/>
      <w:pPr>
        <w:tabs>
          <w:tab w:val="num" w:pos="2084"/>
        </w:tabs>
        <w:ind w:left="2084" w:hanging="360"/>
      </w:pPr>
      <w:rPr>
        <w:rFonts w:ascii="OpenSymbol" w:hAnsi="OpenSymbol" w:cs="OpenSymbol"/>
      </w:rPr>
    </w:lvl>
    <w:lvl w:ilvl="5">
      <w:start w:val="1"/>
      <w:numFmt w:val="decimal"/>
      <w:lvlText w:val="%6."/>
      <w:lvlJc w:val="left"/>
      <w:pPr>
        <w:tabs>
          <w:tab w:val="num" w:pos="2444"/>
        </w:tabs>
        <w:ind w:left="2444" w:hanging="360"/>
      </w:pPr>
      <w:rPr>
        <w:rFonts w:ascii="OpenSymbol" w:hAnsi="OpenSymbol" w:cs="OpenSymbol"/>
      </w:rPr>
    </w:lvl>
    <w:lvl w:ilvl="6">
      <w:start w:val="1"/>
      <w:numFmt w:val="decimal"/>
      <w:lvlText w:val="%7."/>
      <w:lvlJc w:val="left"/>
      <w:pPr>
        <w:tabs>
          <w:tab w:val="num" w:pos="2804"/>
        </w:tabs>
        <w:ind w:left="2804" w:hanging="360"/>
      </w:pPr>
      <w:rPr>
        <w:rFonts w:ascii="OpenSymbol" w:hAnsi="OpenSymbol" w:cs="OpenSymbol"/>
      </w:rPr>
    </w:lvl>
    <w:lvl w:ilvl="7">
      <w:start w:val="1"/>
      <w:numFmt w:val="decimal"/>
      <w:lvlText w:val="%8."/>
      <w:lvlJc w:val="left"/>
      <w:pPr>
        <w:tabs>
          <w:tab w:val="num" w:pos="3164"/>
        </w:tabs>
        <w:ind w:left="3164" w:hanging="360"/>
      </w:pPr>
      <w:rPr>
        <w:rFonts w:ascii="OpenSymbol" w:hAnsi="OpenSymbol" w:cs="OpenSymbol"/>
      </w:rPr>
    </w:lvl>
    <w:lvl w:ilvl="8">
      <w:start w:val="1"/>
      <w:numFmt w:val="decimal"/>
      <w:lvlText w:val="%9."/>
      <w:lvlJc w:val="left"/>
      <w:pPr>
        <w:tabs>
          <w:tab w:val="num" w:pos="3524"/>
        </w:tabs>
        <w:ind w:left="3524" w:hanging="360"/>
      </w:pPr>
      <w:rPr>
        <w:rFonts w:ascii="OpenSymbol" w:hAnsi="OpenSymbol" w:cs="OpenSymbol"/>
      </w:rPr>
    </w:lvl>
  </w:abstractNum>
  <w:abstractNum w:abstractNumId="5" w15:restartNumberingAfterBreak="0">
    <w:nsid w:val="00000017"/>
    <w:multiLevelType w:val="multilevel"/>
    <w:tmpl w:val="00000017"/>
    <w:name w:val="WW8Num23"/>
    <w:lvl w:ilvl="0">
      <w:start w:val="1"/>
      <w:numFmt w:val="decimal"/>
      <w:lvlText w:val="%1."/>
      <w:lvlJc w:val="left"/>
      <w:pPr>
        <w:tabs>
          <w:tab w:val="num" w:pos="720"/>
        </w:tabs>
        <w:ind w:left="720" w:hanging="360"/>
      </w:pPr>
      <w:rPr>
        <w:rFonts w:ascii="Arial" w:hAnsi="Arial" w:cs="Arial"/>
        <w:color w:val="000000"/>
        <w:sz w:val="16"/>
        <w:szCs w:val="16"/>
      </w:rPr>
    </w:lvl>
    <w:lvl w:ilvl="1">
      <w:start w:val="1"/>
      <w:numFmt w:val="decimal"/>
      <w:lvlText w:val="%2."/>
      <w:lvlJc w:val="left"/>
      <w:pPr>
        <w:tabs>
          <w:tab w:val="num" w:pos="1080"/>
        </w:tabs>
        <w:ind w:left="1080" w:hanging="360"/>
      </w:pPr>
      <w:rPr>
        <w:rFonts w:ascii="Arial" w:hAnsi="Arial" w:cs="Arial"/>
        <w:color w:val="000000"/>
        <w:sz w:val="16"/>
        <w:szCs w:val="16"/>
      </w:rPr>
    </w:lvl>
    <w:lvl w:ilvl="2">
      <w:start w:val="1"/>
      <w:numFmt w:val="decimal"/>
      <w:lvlText w:val="%3."/>
      <w:lvlJc w:val="left"/>
      <w:pPr>
        <w:tabs>
          <w:tab w:val="num" w:pos="1440"/>
        </w:tabs>
        <w:ind w:left="1440" w:hanging="360"/>
      </w:pPr>
      <w:rPr>
        <w:rFonts w:ascii="Arial" w:hAnsi="Arial" w:cs="Arial"/>
        <w:color w:val="000000"/>
        <w:sz w:val="16"/>
        <w:szCs w:val="16"/>
      </w:rPr>
    </w:lvl>
    <w:lvl w:ilvl="3">
      <w:start w:val="1"/>
      <w:numFmt w:val="decimal"/>
      <w:lvlText w:val="%4."/>
      <w:lvlJc w:val="left"/>
      <w:pPr>
        <w:tabs>
          <w:tab w:val="num" w:pos="1800"/>
        </w:tabs>
        <w:ind w:left="1800" w:hanging="360"/>
      </w:pPr>
      <w:rPr>
        <w:rFonts w:ascii="Arial" w:hAnsi="Arial" w:cs="Arial"/>
        <w:color w:val="000000"/>
        <w:sz w:val="16"/>
        <w:szCs w:val="16"/>
      </w:rPr>
    </w:lvl>
    <w:lvl w:ilvl="4">
      <w:start w:val="1"/>
      <w:numFmt w:val="decimal"/>
      <w:lvlText w:val="%5."/>
      <w:lvlJc w:val="left"/>
      <w:pPr>
        <w:tabs>
          <w:tab w:val="num" w:pos="2160"/>
        </w:tabs>
        <w:ind w:left="2160" w:hanging="360"/>
      </w:pPr>
      <w:rPr>
        <w:rFonts w:ascii="Arial" w:hAnsi="Arial" w:cs="Arial"/>
        <w:color w:val="000000"/>
        <w:sz w:val="16"/>
        <w:szCs w:val="16"/>
      </w:rPr>
    </w:lvl>
    <w:lvl w:ilvl="5">
      <w:start w:val="1"/>
      <w:numFmt w:val="decimal"/>
      <w:lvlText w:val="%6."/>
      <w:lvlJc w:val="left"/>
      <w:pPr>
        <w:tabs>
          <w:tab w:val="num" w:pos="2520"/>
        </w:tabs>
        <w:ind w:left="2520" w:hanging="360"/>
      </w:pPr>
      <w:rPr>
        <w:rFonts w:ascii="Arial" w:hAnsi="Arial" w:cs="Arial"/>
        <w:color w:val="000000"/>
        <w:sz w:val="16"/>
        <w:szCs w:val="16"/>
      </w:rPr>
    </w:lvl>
    <w:lvl w:ilvl="6">
      <w:start w:val="1"/>
      <w:numFmt w:val="decimal"/>
      <w:lvlText w:val="%7."/>
      <w:lvlJc w:val="left"/>
      <w:pPr>
        <w:tabs>
          <w:tab w:val="num" w:pos="2880"/>
        </w:tabs>
        <w:ind w:left="2880" w:hanging="360"/>
      </w:pPr>
      <w:rPr>
        <w:rFonts w:ascii="Arial" w:hAnsi="Arial" w:cs="Arial"/>
        <w:color w:val="000000"/>
        <w:sz w:val="16"/>
        <w:szCs w:val="16"/>
      </w:rPr>
    </w:lvl>
    <w:lvl w:ilvl="7">
      <w:start w:val="1"/>
      <w:numFmt w:val="decimal"/>
      <w:lvlText w:val="%8."/>
      <w:lvlJc w:val="left"/>
      <w:pPr>
        <w:tabs>
          <w:tab w:val="num" w:pos="3240"/>
        </w:tabs>
        <w:ind w:left="3240" w:hanging="360"/>
      </w:pPr>
      <w:rPr>
        <w:rFonts w:ascii="Arial" w:hAnsi="Arial" w:cs="Arial"/>
        <w:color w:val="000000"/>
        <w:sz w:val="16"/>
        <w:szCs w:val="16"/>
      </w:rPr>
    </w:lvl>
    <w:lvl w:ilvl="8">
      <w:start w:val="1"/>
      <w:numFmt w:val="decimal"/>
      <w:lvlText w:val="%9."/>
      <w:lvlJc w:val="left"/>
      <w:pPr>
        <w:tabs>
          <w:tab w:val="num" w:pos="3600"/>
        </w:tabs>
        <w:ind w:left="3600" w:hanging="360"/>
      </w:pPr>
      <w:rPr>
        <w:rFonts w:ascii="Arial" w:hAnsi="Arial" w:cs="Arial"/>
        <w:color w:val="000000"/>
        <w:sz w:val="16"/>
        <w:szCs w:val="16"/>
      </w:rPr>
    </w:lvl>
  </w:abstractNum>
  <w:abstractNum w:abstractNumId="6"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Arial" w:hAnsi="Arial" w:cs="Arial"/>
        <w:color w:val="000000"/>
        <w:sz w:val="16"/>
        <w:szCs w:val="18"/>
      </w:rPr>
    </w:lvl>
    <w:lvl w:ilvl="1">
      <w:start w:val="1"/>
      <w:numFmt w:val="decimal"/>
      <w:lvlText w:val="%2."/>
      <w:lvlJc w:val="left"/>
      <w:pPr>
        <w:tabs>
          <w:tab w:val="num" w:pos="1080"/>
        </w:tabs>
        <w:ind w:left="1080" w:hanging="360"/>
      </w:pPr>
      <w:rPr>
        <w:rFonts w:ascii="Arial" w:hAnsi="Arial" w:cs="Arial"/>
        <w:sz w:val="16"/>
        <w:szCs w:val="16"/>
      </w:rPr>
    </w:lvl>
    <w:lvl w:ilvl="2">
      <w:start w:val="1"/>
      <w:numFmt w:val="decimal"/>
      <w:lvlText w:val="%3."/>
      <w:lvlJc w:val="left"/>
      <w:pPr>
        <w:tabs>
          <w:tab w:val="num" w:pos="1440"/>
        </w:tabs>
        <w:ind w:left="1440" w:hanging="360"/>
      </w:pPr>
      <w:rPr>
        <w:rFonts w:ascii="Arial" w:hAnsi="Arial" w:cs="Arial"/>
        <w:sz w:val="16"/>
        <w:szCs w:val="16"/>
      </w:rPr>
    </w:lvl>
    <w:lvl w:ilvl="3">
      <w:start w:val="1"/>
      <w:numFmt w:val="decimal"/>
      <w:lvlText w:val="%4."/>
      <w:lvlJc w:val="left"/>
      <w:pPr>
        <w:tabs>
          <w:tab w:val="num" w:pos="1800"/>
        </w:tabs>
        <w:ind w:left="1800" w:hanging="360"/>
      </w:pPr>
      <w:rPr>
        <w:rFonts w:ascii="Arial" w:hAnsi="Arial" w:cs="Arial"/>
        <w:sz w:val="16"/>
        <w:szCs w:val="16"/>
      </w:rPr>
    </w:lvl>
    <w:lvl w:ilvl="4">
      <w:start w:val="1"/>
      <w:numFmt w:val="decimal"/>
      <w:lvlText w:val="%5."/>
      <w:lvlJc w:val="left"/>
      <w:pPr>
        <w:tabs>
          <w:tab w:val="num" w:pos="2160"/>
        </w:tabs>
        <w:ind w:left="2160" w:hanging="360"/>
      </w:pPr>
      <w:rPr>
        <w:rFonts w:ascii="Arial" w:hAnsi="Arial" w:cs="Arial"/>
        <w:sz w:val="16"/>
        <w:szCs w:val="16"/>
      </w:rPr>
    </w:lvl>
    <w:lvl w:ilvl="5">
      <w:start w:val="1"/>
      <w:numFmt w:val="decimal"/>
      <w:lvlText w:val="%6."/>
      <w:lvlJc w:val="left"/>
      <w:pPr>
        <w:tabs>
          <w:tab w:val="num" w:pos="2520"/>
        </w:tabs>
        <w:ind w:left="2520" w:hanging="360"/>
      </w:pPr>
      <w:rPr>
        <w:rFonts w:ascii="Arial" w:hAnsi="Arial" w:cs="Arial"/>
        <w:sz w:val="16"/>
        <w:szCs w:val="16"/>
      </w:rPr>
    </w:lvl>
    <w:lvl w:ilvl="6">
      <w:start w:val="1"/>
      <w:numFmt w:val="decimal"/>
      <w:lvlText w:val="%7."/>
      <w:lvlJc w:val="left"/>
      <w:pPr>
        <w:tabs>
          <w:tab w:val="num" w:pos="2880"/>
        </w:tabs>
        <w:ind w:left="2880" w:hanging="360"/>
      </w:pPr>
      <w:rPr>
        <w:rFonts w:ascii="Arial" w:hAnsi="Arial" w:cs="Arial"/>
        <w:sz w:val="16"/>
        <w:szCs w:val="16"/>
      </w:rPr>
    </w:lvl>
    <w:lvl w:ilvl="7">
      <w:start w:val="1"/>
      <w:numFmt w:val="decimal"/>
      <w:lvlText w:val="%8."/>
      <w:lvlJc w:val="left"/>
      <w:pPr>
        <w:tabs>
          <w:tab w:val="num" w:pos="3240"/>
        </w:tabs>
        <w:ind w:left="3240" w:hanging="360"/>
      </w:pPr>
      <w:rPr>
        <w:rFonts w:ascii="Arial" w:hAnsi="Arial" w:cs="Arial"/>
        <w:sz w:val="16"/>
        <w:szCs w:val="16"/>
      </w:rPr>
    </w:lvl>
    <w:lvl w:ilvl="8">
      <w:start w:val="1"/>
      <w:numFmt w:val="decimal"/>
      <w:lvlText w:val="%9."/>
      <w:lvlJc w:val="left"/>
      <w:pPr>
        <w:tabs>
          <w:tab w:val="num" w:pos="3600"/>
        </w:tabs>
        <w:ind w:left="3600" w:hanging="360"/>
      </w:pPr>
      <w:rPr>
        <w:rFonts w:ascii="Arial" w:hAnsi="Arial" w:cs="Arial"/>
        <w:sz w:val="16"/>
        <w:szCs w:val="16"/>
      </w:rPr>
    </w:lvl>
  </w:abstractNum>
  <w:abstractNum w:abstractNumId="7" w15:restartNumberingAfterBreak="0">
    <w:nsid w:val="0000001A"/>
    <w:multiLevelType w:val="singleLevel"/>
    <w:tmpl w:val="0000001A"/>
    <w:name w:val="WW8Num27"/>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8" w15:restartNumberingAfterBreak="0">
    <w:nsid w:val="0000001D"/>
    <w:multiLevelType w:val="singleLevel"/>
    <w:tmpl w:val="0000001D"/>
    <w:name w:val="WW8Num30"/>
    <w:lvl w:ilvl="0">
      <w:start w:val="1"/>
      <w:numFmt w:val="bullet"/>
      <w:lvlText w:val=""/>
      <w:lvlJc w:val="left"/>
      <w:pPr>
        <w:tabs>
          <w:tab w:val="num" w:pos="0"/>
        </w:tabs>
        <w:ind w:left="774" w:hanging="360"/>
      </w:pPr>
      <w:rPr>
        <w:rFonts w:ascii="Symbol" w:hAnsi="Symbol" w:cs="Symbol"/>
        <w:color w:val="000000"/>
        <w:sz w:val="18"/>
        <w:szCs w:val="18"/>
      </w:rPr>
    </w:lvl>
  </w:abstractNum>
  <w:abstractNum w:abstractNumId="9" w15:restartNumberingAfterBreak="0">
    <w:nsid w:val="0000001F"/>
    <w:multiLevelType w:val="singleLevel"/>
    <w:tmpl w:val="33107A08"/>
    <w:name w:val="WW8Num32"/>
    <w:lvl w:ilvl="0">
      <w:start w:val="1"/>
      <w:numFmt w:val="decimal"/>
      <w:lvlText w:val="%1."/>
      <w:lvlJc w:val="left"/>
      <w:pPr>
        <w:tabs>
          <w:tab w:val="num" w:pos="0"/>
        </w:tabs>
        <w:ind w:left="720" w:hanging="360"/>
      </w:pPr>
      <w:rPr>
        <w:rFonts w:ascii="Arial" w:hAnsi="Arial" w:cs="Arial"/>
        <w:b w:val="0"/>
        <w:sz w:val="18"/>
        <w:szCs w:val="18"/>
      </w:rPr>
    </w:lvl>
  </w:abstractNum>
  <w:abstractNum w:abstractNumId="10" w15:restartNumberingAfterBreak="0">
    <w:nsid w:val="00000032"/>
    <w:multiLevelType w:val="multilevel"/>
    <w:tmpl w:val="00000032"/>
    <w:name w:val="WW8Num56"/>
    <w:lvl w:ilvl="0">
      <w:start w:val="1"/>
      <w:numFmt w:val="decimal"/>
      <w:lvlText w:val="%1."/>
      <w:lvlJc w:val="left"/>
      <w:pPr>
        <w:tabs>
          <w:tab w:val="num" w:pos="0"/>
        </w:tabs>
        <w:ind w:left="720" w:hanging="360"/>
      </w:pPr>
      <w:rPr>
        <w:rFonts w:ascii="Arial" w:hAnsi="Arial" w:cs="Arial"/>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4C94695"/>
    <w:multiLevelType w:val="multilevel"/>
    <w:tmpl w:val="953466CE"/>
    <w:lvl w:ilvl="0">
      <w:start w:val="1"/>
      <w:numFmt w:val="decimal"/>
      <w:lvlText w:val="%1."/>
      <w:lvlJc w:val="left"/>
      <w:pPr>
        <w:tabs>
          <w:tab w:val="num" w:pos="1068"/>
        </w:tabs>
        <w:ind w:left="1068" w:hanging="360"/>
      </w:pPr>
      <w:rPr>
        <w:rFonts w:ascii="Times New Roman" w:eastAsia="Times New Roman" w:hAnsi="Times New Roman" w:cs="Times New Roman" w:hint="default"/>
      </w:rPr>
    </w:lvl>
    <w:lvl w:ilvl="1">
      <w:start w:val="2"/>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1788"/>
        </w:tabs>
        <w:ind w:left="1788" w:hanging="108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148"/>
        </w:tabs>
        <w:ind w:left="2148" w:hanging="144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12" w15:restartNumberingAfterBreak="0">
    <w:nsid w:val="081709DE"/>
    <w:multiLevelType w:val="hybridMultilevel"/>
    <w:tmpl w:val="DA5C9CB0"/>
    <w:lvl w:ilvl="0" w:tplc="9DD6A686">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3" w15:restartNumberingAfterBreak="0">
    <w:nsid w:val="08B35E10"/>
    <w:multiLevelType w:val="hybridMultilevel"/>
    <w:tmpl w:val="2AA8D4C8"/>
    <w:lvl w:ilvl="0" w:tplc="1C0C6DDE">
      <w:start w:val="1"/>
      <w:numFmt w:val="decimal"/>
      <w:lvlText w:val="%1."/>
      <w:lvlJc w:val="left"/>
      <w:pPr>
        <w:ind w:left="720" w:hanging="360"/>
      </w:pPr>
      <w:rPr>
        <w:rFonts w:hint="default"/>
      </w:rPr>
    </w:lvl>
    <w:lvl w:ilvl="1" w:tplc="708AE86C" w:tentative="1">
      <w:start w:val="1"/>
      <w:numFmt w:val="lowerLetter"/>
      <w:lvlText w:val="%2."/>
      <w:lvlJc w:val="left"/>
      <w:pPr>
        <w:ind w:left="1440" w:hanging="360"/>
      </w:pPr>
    </w:lvl>
    <w:lvl w:ilvl="2" w:tplc="1C64749A" w:tentative="1">
      <w:start w:val="1"/>
      <w:numFmt w:val="lowerRoman"/>
      <w:lvlText w:val="%3."/>
      <w:lvlJc w:val="right"/>
      <w:pPr>
        <w:ind w:left="2160" w:hanging="180"/>
      </w:pPr>
    </w:lvl>
    <w:lvl w:ilvl="3" w:tplc="CB587C78" w:tentative="1">
      <w:start w:val="1"/>
      <w:numFmt w:val="decimal"/>
      <w:lvlText w:val="%4."/>
      <w:lvlJc w:val="left"/>
      <w:pPr>
        <w:ind w:left="2880" w:hanging="360"/>
      </w:pPr>
    </w:lvl>
    <w:lvl w:ilvl="4" w:tplc="ABD47450" w:tentative="1">
      <w:start w:val="1"/>
      <w:numFmt w:val="lowerLetter"/>
      <w:lvlText w:val="%5."/>
      <w:lvlJc w:val="left"/>
      <w:pPr>
        <w:ind w:left="3600" w:hanging="360"/>
      </w:pPr>
    </w:lvl>
    <w:lvl w:ilvl="5" w:tplc="85688CA0" w:tentative="1">
      <w:start w:val="1"/>
      <w:numFmt w:val="lowerRoman"/>
      <w:lvlText w:val="%6."/>
      <w:lvlJc w:val="right"/>
      <w:pPr>
        <w:ind w:left="4320" w:hanging="180"/>
      </w:pPr>
    </w:lvl>
    <w:lvl w:ilvl="6" w:tplc="5D60B860" w:tentative="1">
      <w:start w:val="1"/>
      <w:numFmt w:val="decimal"/>
      <w:lvlText w:val="%7."/>
      <w:lvlJc w:val="left"/>
      <w:pPr>
        <w:ind w:left="5040" w:hanging="360"/>
      </w:pPr>
    </w:lvl>
    <w:lvl w:ilvl="7" w:tplc="EE16460E" w:tentative="1">
      <w:start w:val="1"/>
      <w:numFmt w:val="lowerLetter"/>
      <w:lvlText w:val="%8."/>
      <w:lvlJc w:val="left"/>
      <w:pPr>
        <w:ind w:left="5760" w:hanging="360"/>
      </w:pPr>
    </w:lvl>
    <w:lvl w:ilvl="8" w:tplc="DB7EF19A" w:tentative="1">
      <w:start w:val="1"/>
      <w:numFmt w:val="lowerRoman"/>
      <w:lvlText w:val="%9."/>
      <w:lvlJc w:val="right"/>
      <w:pPr>
        <w:ind w:left="6480" w:hanging="180"/>
      </w:pPr>
    </w:lvl>
  </w:abstractNum>
  <w:abstractNum w:abstractNumId="14" w15:restartNumberingAfterBreak="0">
    <w:nsid w:val="0A9E0889"/>
    <w:multiLevelType w:val="hybridMultilevel"/>
    <w:tmpl w:val="9AA427D6"/>
    <w:lvl w:ilvl="0" w:tplc="A7701A34">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F51D58"/>
    <w:multiLevelType w:val="multilevel"/>
    <w:tmpl w:val="00000032"/>
    <w:lvl w:ilvl="0">
      <w:start w:val="1"/>
      <w:numFmt w:val="decimal"/>
      <w:lvlText w:val="%1."/>
      <w:lvlJc w:val="left"/>
      <w:pPr>
        <w:tabs>
          <w:tab w:val="num" w:pos="0"/>
        </w:tabs>
        <w:ind w:left="720" w:hanging="360"/>
      </w:pPr>
      <w:rPr>
        <w:rFonts w:ascii="Arial" w:hAnsi="Arial" w:cs="Arial"/>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E534A87"/>
    <w:multiLevelType w:val="multilevel"/>
    <w:tmpl w:val="D4F69AA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2085" w:hanging="510"/>
      </w:pPr>
      <w:rPr>
        <w:rFonts w:hint="default"/>
      </w:rPr>
    </w:lvl>
    <w:lvl w:ilvl="2">
      <w:start w:val="1"/>
      <w:numFmt w:val="decimal"/>
      <w:isLgl/>
      <w:lvlText w:val="%1.%2.%3."/>
      <w:lvlJc w:val="left"/>
      <w:pPr>
        <w:ind w:left="3510" w:hanging="720"/>
      </w:pPr>
      <w:rPr>
        <w:rFonts w:hint="default"/>
      </w:rPr>
    </w:lvl>
    <w:lvl w:ilvl="3">
      <w:start w:val="1"/>
      <w:numFmt w:val="decimal"/>
      <w:isLgl/>
      <w:lvlText w:val="%1.%2.%3.%4."/>
      <w:lvlJc w:val="left"/>
      <w:pPr>
        <w:ind w:left="4725" w:hanging="720"/>
      </w:pPr>
      <w:rPr>
        <w:rFonts w:hint="default"/>
      </w:rPr>
    </w:lvl>
    <w:lvl w:ilvl="4">
      <w:start w:val="1"/>
      <w:numFmt w:val="decimal"/>
      <w:isLgl/>
      <w:lvlText w:val="%1.%2.%3.%4.%5."/>
      <w:lvlJc w:val="left"/>
      <w:pPr>
        <w:ind w:left="6300" w:hanging="1080"/>
      </w:pPr>
      <w:rPr>
        <w:rFonts w:hint="default"/>
      </w:rPr>
    </w:lvl>
    <w:lvl w:ilvl="5">
      <w:start w:val="1"/>
      <w:numFmt w:val="decimal"/>
      <w:isLgl/>
      <w:lvlText w:val="%1.%2.%3.%4.%5.%6."/>
      <w:lvlJc w:val="left"/>
      <w:pPr>
        <w:ind w:left="7515" w:hanging="1080"/>
      </w:pPr>
      <w:rPr>
        <w:rFonts w:hint="default"/>
      </w:rPr>
    </w:lvl>
    <w:lvl w:ilvl="6">
      <w:start w:val="1"/>
      <w:numFmt w:val="decimal"/>
      <w:isLgl/>
      <w:lvlText w:val="%1.%2.%3.%4.%5.%6.%7."/>
      <w:lvlJc w:val="left"/>
      <w:pPr>
        <w:ind w:left="9090" w:hanging="1440"/>
      </w:pPr>
      <w:rPr>
        <w:rFonts w:hint="default"/>
      </w:rPr>
    </w:lvl>
    <w:lvl w:ilvl="7">
      <w:start w:val="1"/>
      <w:numFmt w:val="decimal"/>
      <w:isLgl/>
      <w:lvlText w:val="%1.%2.%3.%4.%5.%6.%7.%8."/>
      <w:lvlJc w:val="left"/>
      <w:pPr>
        <w:ind w:left="10305" w:hanging="1440"/>
      </w:pPr>
      <w:rPr>
        <w:rFonts w:hint="default"/>
      </w:rPr>
    </w:lvl>
    <w:lvl w:ilvl="8">
      <w:start w:val="1"/>
      <w:numFmt w:val="decimal"/>
      <w:isLgl/>
      <w:lvlText w:val="%1.%2.%3.%4.%5.%6.%7.%8.%9."/>
      <w:lvlJc w:val="left"/>
      <w:pPr>
        <w:ind w:left="11880" w:hanging="1800"/>
      </w:pPr>
      <w:rPr>
        <w:rFonts w:hint="default"/>
      </w:rPr>
    </w:lvl>
  </w:abstractNum>
  <w:abstractNum w:abstractNumId="17" w15:restartNumberingAfterBreak="0">
    <w:nsid w:val="138764D2"/>
    <w:multiLevelType w:val="multilevel"/>
    <w:tmpl w:val="4C1E86F4"/>
    <w:lvl w:ilvl="0">
      <w:start w:val="1"/>
      <w:numFmt w:val="decimal"/>
      <w:lvlText w:val="%1."/>
      <w:lvlJc w:val="left"/>
      <w:pPr>
        <w:tabs>
          <w:tab w:val="num" w:pos="-207"/>
        </w:tabs>
        <w:ind w:left="-207"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1287"/>
        </w:tabs>
        <w:ind w:left="1287" w:hanging="720"/>
      </w:pPr>
      <w:rPr>
        <w:rFonts w:hint="default"/>
      </w:rPr>
    </w:lvl>
    <w:lvl w:ilvl="3">
      <w:start w:val="1"/>
      <w:numFmt w:val="decimal"/>
      <w:isLgl/>
      <w:lvlText w:val="%1.%2.%3.%4."/>
      <w:lvlJc w:val="left"/>
      <w:pPr>
        <w:tabs>
          <w:tab w:val="num" w:pos="1854"/>
        </w:tabs>
        <w:ind w:left="1854" w:hanging="720"/>
      </w:pPr>
      <w:rPr>
        <w:rFonts w:hint="default"/>
      </w:rPr>
    </w:lvl>
    <w:lvl w:ilvl="4">
      <w:start w:val="1"/>
      <w:numFmt w:val="decimal"/>
      <w:isLgl/>
      <w:lvlText w:val="%1.%2.%3.%4.%5."/>
      <w:lvlJc w:val="left"/>
      <w:pPr>
        <w:tabs>
          <w:tab w:val="num" w:pos="2781"/>
        </w:tabs>
        <w:ind w:left="2781" w:hanging="1080"/>
      </w:pPr>
      <w:rPr>
        <w:rFonts w:hint="default"/>
      </w:rPr>
    </w:lvl>
    <w:lvl w:ilvl="5">
      <w:start w:val="1"/>
      <w:numFmt w:val="decimal"/>
      <w:isLgl/>
      <w:lvlText w:val="%1.%2.%3.%4.%5.%6."/>
      <w:lvlJc w:val="left"/>
      <w:pPr>
        <w:tabs>
          <w:tab w:val="num" w:pos="3348"/>
        </w:tabs>
        <w:ind w:left="3348" w:hanging="1080"/>
      </w:pPr>
      <w:rPr>
        <w:rFonts w:hint="default"/>
      </w:rPr>
    </w:lvl>
    <w:lvl w:ilvl="6">
      <w:start w:val="1"/>
      <w:numFmt w:val="decimal"/>
      <w:isLgl/>
      <w:lvlText w:val="%1.%2.%3.%4.%5.%6.%7."/>
      <w:lvlJc w:val="left"/>
      <w:pPr>
        <w:tabs>
          <w:tab w:val="num" w:pos="4275"/>
        </w:tabs>
        <w:ind w:left="4275" w:hanging="1440"/>
      </w:pPr>
      <w:rPr>
        <w:rFonts w:hint="default"/>
      </w:rPr>
    </w:lvl>
    <w:lvl w:ilvl="7">
      <w:start w:val="1"/>
      <w:numFmt w:val="decimal"/>
      <w:isLgl/>
      <w:lvlText w:val="%1.%2.%3.%4.%5.%6.%7.%8."/>
      <w:lvlJc w:val="left"/>
      <w:pPr>
        <w:tabs>
          <w:tab w:val="num" w:pos="4842"/>
        </w:tabs>
        <w:ind w:left="4842" w:hanging="1440"/>
      </w:pPr>
      <w:rPr>
        <w:rFonts w:hint="default"/>
      </w:rPr>
    </w:lvl>
    <w:lvl w:ilvl="8">
      <w:start w:val="1"/>
      <w:numFmt w:val="decimal"/>
      <w:isLgl/>
      <w:lvlText w:val="%1.%2.%3.%4.%5.%6.%7.%8.%9."/>
      <w:lvlJc w:val="left"/>
      <w:pPr>
        <w:tabs>
          <w:tab w:val="num" w:pos="5769"/>
        </w:tabs>
        <w:ind w:left="5769" w:hanging="1800"/>
      </w:pPr>
      <w:rPr>
        <w:rFonts w:hint="default"/>
      </w:rPr>
    </w:lvl>
  </w:abstractNum>
  <w:abstractNum w:abstractNumId="18" w15:restartNumberingAfterBreak="0">
    <w:nsid w:val="152D24B4"/>
    <w:multiLevelType w:val="hybridMultilevel"/>
    <w:tmpl w:val="D228D3B8"/>
    <w:lvl w:ilvl="0" w:tplc="C8D2D9BC">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9" w15:restartNumberingAfterBreak="0">
    <w:nsid w:val="18EF3D0F"/>
    <w:multiLevelType w:val="hybridMultilevel"/>
    <w:tmpl w:val="AC664092"/>
    <w:lvl w:ilvl="0" w:tplc="BA26D55C">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0" w15:restartNumberingAfterBreak="0">
    <w:nsid w:val="192009CE"/>
    <w:multiLevelType w:val="hybridMultilevel"/>
    <w:tmpl w:val="3FD2DC92"/>
    <w:lvl w:ilvl="0" w:tplc="A7F84166">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1" w15:restartNumberingAfterBreak="0">
    <w:nsid w:val="1A5F52CB"/>
    <w:multiLevelType w:val="hybridMultilevel"/>
    <w:tmpl w:val="05E800DC"/>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1A670592"/>
    <w:multiLevelType w:val="multilevel"/>
    <w:tmpl w:val="D8D633E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1B7C100B"/>
    <w:multiLevelType w:val="hybridMultilevel"/>
    <w:tmpl w:val="41E2ED16"/>
    <w:lvl w:ilvl="0" w:tplc="05168112">
      <w:start w:val="1"/>
      <w:numFmt w:val="decimal"/>
      <w:lvlText w:val="%1."/>
      <w:lvlJc w:val="left"/>
      <w:pPr>
        <w:tabs>
          <w:tab w:val="num" w:pos="720"/>
        </w:tabs>
        <w:ind w:left="720" w:hanging="360"/>
      </w:pPr>
      <w:rPr>
        <w:b w:val="0"/>
        <w:bCs w:val="0"/>
        <w:color w:val="auto"/>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23012785"/>
    <w:multiLevelType w:val="hybridMultilevel"/>
    <w:tmpl w:val="7A80189C"/>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4981C1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4C67816"/>
    <w:multiLevelType w:val="multilevel"/>
    <w:tmpl w:val="CDDC1364"/>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bCs/>
        <w:u w:val="none"/>
      </w:rPr>
    </w:lvl>
    <w:lvl w:ilvl="2">
      <w:start w:val="1"/>
      <w:numFmt w:val="decimal"/>
      <w:isLgl/>
      <w:lvlText w:val="%1.%2.%3."/>
      <w:lvlJc w:val="left"/>
      <w:pPr>
        <w:ind w:left="1212" w:hanging="720"/>
      </w:pPr>
      <w:rPr>
        <w:rFonts w:hint="default"/>
        <w:b/>
        <w:u w:val="single"/>
      </w:rPr>
    </w:lvl>
    <w:lvl w:ilvl="3">
      <w:start w:val="1"/>
      <w:numFmt w:val="decimal"/>
      <w:isLgl/>
      <w:lvlText w:val="%1.%2.%3.%4."/>
      <w:lvlJc w:val="left"/>
      <w:pPr>
        <w:ind w:left="1278" w:hanging="720"/>
      </w:pPr>
      <w:rPr>
        <w:rFonts w:hint="default"/>
        <w:b/>
        <w:u w:val="single"/>
      </w:rPr>
    </w:lvl>
    <w:lvl w:ilvl="4">
      <w:start w:val="1"/>
      <w:numFmt w:val="decimal"/>
      <w:isLgl/>
      <w:lvlText w:val="%1.%2.%3.%4.%5."/>
      <w:lvlJc w:val="left"/>
      <w:pPr>
        <w:ind w:left="1704" w:hanging="1080"/>
      </w:pPr>
      <w:rPr>
        <w:rFonts w:hint="default"/>
        <w:b/>
        <w:u w:val="single"/>
      </w:rPr>
    </w:lvl>
    <w:lvl w:ilvl="5">
      <w:start w:val="1"/>
      <w:numFmt w:val="decimal"/>
      <w:isLgl/>
      <w:lvlText w:val="%1.%2.%3.%4.%5.%6."/>
      <w:lvlJc w:val="left"/>
      <w:pPr>
        <w:ind w:left="1770" w:hanging="1080"/>
      </w:pPr>
      <w:rPr>
        <w:rFonts w:hint="default"/>
        <w:b/>
        <w:u w:val="single"/>
      </w:rPr>
    </w:lvl>
    <w:lvl w:ilvl="6">
      <w:start w:val="1"/>
      <w:numFmt w:val="decimal"/>
      <w:isLgl/>
      <w:lvlText w:val="%1.%2.%3.%4.%5.%6.%7."/>
      <w:lvlJc w:val="left"/>
      <w:pPr>
        <w:ind w:left="2196" w:hanging="1440"/>
      </w:pPr>
      <w:rPr>
        <w:rFonts w:hint="default"/>
        <w:b/>
        <w:u w:val="single"/>
      </w:rPr>
    </w:lvl>
    <w:lvl w:ilvl="7">
      <w:start w:val="1"/>
      <w:numFmt w:val="decimal"/>
      <w:isLgl/>
      <w:lvlText w:val="%1.%2.%3.%4.%5.%6.%7.%8."/>
      <w:lvlJc w:val="left"/>
      <w:pPr>
        <w:ind w:left="2262" w:hanging="1440"/>
      </w:pPr>
      <w:rPr>
        <w:rFonts w:hint="default"/>
        <w:b/>
        <w:u w:val="single"/>
      </w:rPr>
    </w:lvl>
    <w:lvl w:ilvl="8">
      <w:start w:val="1"/>
      <w:numFmt w:val="decimal"/>
      <w:isLgl/>
      <w:lvlText w:val="%1.%2.%3.%4.%5.%6.%7.%8.%9."/>
      <w:lvlJc w:val="left"/>
      <w:pPr>
        <w:ind w:left="2688" w:hanging="1800"/>
      </w:pPr>
      <w:rPr>
        <w:rFonts w:hint="default"/>
        <w:b/>
        <w:u w:val="single"/>
      </w:rPr>
    </w:lvl>
  </w:abstractNum>
  <w:abstractNum w:abstractNumId="2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80343FC"/>
    <w:multiLevelType w:val="hybridMultilevel"/>
    <w:tmpl w:val="EE5A7B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95E451C"/>
    <w:multiLevelType w:val="hybridMultilevel"/>
    <w:tmpl w:val="FDDCA128"/>
    <w:lvl w:ilvl="0" w:tplc="C3341BB2">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0" w15:restartNumberingAfterBreak="0">
    <w:nsid w:val="2A042482"/>
    <w:multiLevelType w:val="multilevel"/>
    <w:tmpl w:val="A95A8E0A"/>
    <w:lvl w:ilvl="0">
      <w:start w:val="1"/>
      <w:numFmt w:val="decimal"/>
      <w:lvlText w:val="%1."/>
      <w:lvlJc w:val="left"/>
      <w:pPr>
        <w:tabs>
          <w:tab w:val="num" w:pos="720"/>
        </w:tabs>
        <w:ind w:left="720" w:hanging="360"/>
      </w:pPr>
      <w:rPr>
        <w:rFonts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2E4971E3"/>
    <w:multiLevelType w:val="hybridMultilevel"/>
    <w:tmpl w:val="D45693CC"/>
    <w:lvl w:ilvl="0" w:tplc="9FC0FF74">
      <w:start w:val="1"/>
      <w:numFmt w:val="decimal"/>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32" w15:restartNumberingAfterBreak="0">
    <w:nsid w:val="2EAA5EAF"/>
    <w:multiLevelType w:val="multilevel"/>
    <w:tmpl w:val="EC8AEEC8"/>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3" w15:restartNumberingAfterBreak="0">
    <w:nsid w:val="2F116D46"/>
    <w:multiLevelType w:val="hybridMultilevel"/>
    <w:tmpl w:val="C8D0706E"/>
    <w:lvl w:ilvl="0" w:tplc="BD10A26A">
      <w:start w:val="1"/>
      <w:numFmt w:val="lowerLetter"/>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34" w15:restartNumberingAfterBreak="0">
    <w:nsid w:val="2F884244"/>
    <w:multiLevelType w:val="hybridMultilevel"/>
    <w:tmpl w:val="601A468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31985089"/>
    <w:multiLevelType w:val="multilevel"/>
    <w:tmpl w:val="A2B20C6A"/>
    <w:lvl w:ilvl="0">
      <w:start w:val="9"/>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3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33BC6DB7"/>
    <w:multiLevelType w:val="hybridMultilevel"/>
    <w:tmpl w:val="2AA8D4C8"/>
    <w:lvl w:ilvl="0" w:tplc="1C0C6DDE">
      <w:start w:val="1"/>
      <w:numFmt w:val="decimal"/>
      <w:lvlText w:val="%1."/>
      <w:lvlJc w:val="left"/>
      <w:pPr>
        <w:ind w:left="720" w:hanging="360"/>
      </w:pPr>
      <w:rPr>
        <w:rFonts w:hint="default"/>
      </w:rPr>
    </w:lvl>
    <w:lvl w:ilvl="1" w:tplc="708AE86C" w:tentative="1">
      <w:start w:val="1"/>
      <w:numFmt w:val="lowerLetter"/>
      <w:lvlText w:val="%2."/>
      <w:lvlJc w:val="left"/>
      <w:pPr>
        <w:ind w:left="1440" w:hanging="360"/>
      </w:pPr>
    </w:lvl>
    <w:lvl w:ilvl="2" w:tplc="1C64749A" w:tentative="1">
      <w:start w:val="1"/>
      <w:numFmt w:val="lowerRoman"/>
      <w:lvlText w:val="%3."/>
      <w:lvlJc w:val="right"/>
      <w:pPr>
        <w:ind w:left="2160" w:hanging="180"/>
      </w:pPr>
    </w:lvl>
    <w:lvl w:ilvl="3" w:tplc="CB587C78" w:tentative="1">
      <w:start w:val="1"/>
      <w:numFmt w:val="decimal"/>
      <w:lvlText w:val="%4."/>
      <w:lvlJc w:val="left"/>
      <w:pPr>
        <w:ind w:left="2880" w:hanging="360"/>
      </w:pPr>
    </w:lvl>
    <w:lvl w:ilvl="4" w:tplc="ABD47450" w:tentative="1">
      <w:start w:val="1"/>
      <w:numFmt w:val="lowerLetter"/>
      <w:lvlText w:val="%5."/>
      <w:lvlJc w:val="left"/>
      <w:pPr>
        <w:ind w:left="3600" w:hanging="360"/>
      </w:pPr>
    </w:lvl>
    <w:lvl w:ilvl="5" w:tplc="85688CA0" w:tentative="1">
      <w:start w:val="1"/>
      <w:numFmt w:val="lowerRoman"/>
      <w:lvlText w:val="%6."/>
      <w:lvlJc w:val="right"/>
      <w:pPr>
        <w:ind w:left="4320" w:hanging="180"/>
      </w:pPr>
    </w:lvl>
    <w:lvl w:ilvl="6" w:tplc="5D60B860" w:tentative="1">
      <w:start w:val="1"/>
      <w:numFmt w:val="decimal"/>
      <w:lvlText w:val="%7."/>
      <w:lvlJc w:val="left"/>
      <w:pPr>
        <w:ind w:left="5040" w:hanging="360"/>
      </w:pPr>
    </w:lvl>
    <w:lvl w:ilvl="7" w:tplc="EE16460E" w:tentative="1">
      <w:start w:val="1"/>
      <w:numFmt w:val="lowerLetter"/>
      <w:lvlText w:val="%8."/>
      <w:lvlJc w:val="left"/>
      <w:pPr>
        <w:ind w:left="5760" w:hanging="360"/>
      </w:pPr>
    </w:lvl>
    <w:lvl w:ilvl="8" w:tplc="DB7EF19A" w:tentative="1">
      <w:start w:val="1"/>
      <w:numFmt w:val="lowerRoman"/>
      <w:lvlText w:val="%9."/>
      <w:lvlJc w:val="right"/>
      <w:pPr>
        <w:ind w:left="6480" w:hanging="180"/>
      </w:pPr>
    </w:lvl>
  </w:abstractNum>
  <w:abstractNum w:abstractNumId="38" w15:restartNumberingAfterBreak="0">
    <w:nsid w:val="34F2759A"/>
    <w:multiLevelType w:val="hybridMultilevel"/>
    <w:tmpl w:val="728CD564"/>
    <w:lvl w:ilvl="0" w:tplc="1CE00984">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9" w15:restartNumberingAfterBreak="0">
    <w:nsid w:val="38E73C0E"/>
    <w:multiLevelType w:val="multilevel"/>
    <w:tmpl w:val="037050C4"/>
    <w:lvl w:ilvl="0">
      <w:start w:val="1"/>
      <w:numFmt w:val="decimal"/>
      <w:lvlText w:val="%1."/>
      <w:lvlJc w:val="left"/>
      <w:pPr>
        <w:tabs>
          <w:tab w:val="num" w:pos="720"/>
        </w:tabs>
        <w:ind w:left="720" w:hanging="360"/>
      </w:pPr>
      <w:rPr>
        <w:rFonts w:hint="default"/>
        <w:b/>
        <w:bCs/>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0" w15:restartNumberingAfterBreak="0">
    <w:nsid w:val="3D3F4FA0"/>
    <w:multiLevelType w:val="hybridMultilevel"/>
    <w:tmpl w:val="1E94773C"/>
    <w:lvl w:ilvl="0" w:tplc="AB58C904">
      <w:start w:val="1"/>
      <w:numFmt w:val="lowerLetter"/>
      <w:lvlText w:val="%1."/>
      <w:lvlJc w:val="left"/>
      <w:pPr>
        <w:ind w:left="1245" w:hanging="360"/>
      </w:pPr>
      <w:rPr>
        <w:rFonts w:hint="default"/>
      </w:rPr>
    </w:lvl>
    <w:lvl w:ilvl="1" w:tplc="04150019" w:tentative="1">
      <w:start w:val="1"/>
      <w:numFmt w:val="lowerLetter"/>
      <w:lvlText w:val="%2."/>
      <w:lvlJc w:val="left"/>
      <w:pPr>
        <w:ind w:left="1965" w:hanging="360"/>
      </w:pPr>
    </w:lvl>
    <w:lvl w:ilvl="2" w:tplc="0415001B" w:tentative="1">
      <w:start w:val="1"/>
      <w:numFmt w:val="lowerRoman"/>
      <w:lvlText w:val="%3."/>
      <w:lvlJc w:val="right"/>
      <w:pPr>
        <w:ind w:left="2685" w:hanging="180"/>
      </w:pPr>
    </w:lvl>
    <w:lvl w:ilvl="3" w:tplc="0415000F" w:tentative="1">
      <w:start w:val="1"/>
      <w:numFmt w:val="decimal"/>
      <w:lvlText w:val="%4."/>
      <w:lvlJc w:val="left"/>
      <w:pPr>
        <w:ind w:left="3405" w:hanging="360"/>
      </w:pPr>
    </w:lvl>
    <w:lvl w:ilvl="4" w:tplc="04150019" w:tentative="1">
      <w:start w:val="1"/>
      <w:numFmt w:val="lowerLetter"/>
      <w:lvlText w:val="%5."/>
      <w:lvlJc w:val="left"/>
      <w:pPr>
        <w:ind w:left="4125" w:hanging="360"/>
      </w:pPr>
    </w:lvl>
    <w:lvl w:ilvl="5" w:tplc="0415001B" w:tentative="1">
      <w:start w:val="1"/>
      <w:numFmt w:val="lowerRoman"/>
      <w:lvlText w:val="%6."/>
      <w:lvlJc w:val="right"/>
      <w:pPr>
        <w:ind w:left="4845" w:hanging="180"/>
      </w:pPr>
    </w:lvl>
    <w:lvl w:ilvl="6" w:tplc="0415000F" w:tentative="1">
      <w:start w:val="1"/>
      <w:numFmt w:val="decimal"/>
      <w:lvlText w:val="%7."/>
      <w:lvlJc w:val="left"/>
      <w:pPr>
        <w:ind w:left="5565" w:hanging="360"/>
      </w:pPr>
    </w:lvl>
    <w:lvl w:ilvl="7" w:tplc="04150019" w:tentative="1">
      <w:start w:val="1"/>
      <w:numFmt w:val="lowerLetter"/>
      <w:lvlText w:val="%8."/>
      <w:lvlJc w:val="left"/>
      <w:pPr>
        <w:ind w:left="6285" w:hanging="360"/>
      </w:pPr>
    </w:lvl>
    <w:lvl w:ilvl="8" w:tplc="0415001B" w:tentative="1">
      <w:start w:val="1"/>
      <w:numFmt w:val="lowerRoman"/>
      <w:lvlText w:val="%9."/>
      <w:lvlJc w:val="right"/>
      <w:pPr>
        <w:ind w:left="7005" w:hanging="180"/>
      </w:pPr>
    </w:lvl>
  </w:abstractNum>
  <w:abstractNum w:abstractNumId="41" w15:restartNumberingAfterBreak="0">
    <w:nsid w:val="3D9D7EC8"/>
    <w:multiLevelType w:val="hybridMultilevel"/>
    <w:tmpl w:val="921840A4"/>
    <w:lvl w:ilvl="0" w:tplc="A6C20CE2">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2" w15:restartNumberingAfterBreak="0">
    <w:nsid w:val="47037790"/>
    <w:multiLevelType w:val="hybridMultilevel"/>
    <w:tmpl w:val="08620C18"/>
    <w:lvl w:ilvl="0" w:tplc="226E5A2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3" w15:restartNumberingAfterBreak="0">
    <w:nsid w:val="49E52842"/>
    <w:multiLevelType w:val="multilevel"/>
    <w:tmpl w:val="B1F200C4"/>
    <w:lvl w:ilvl="0">
      <w:start w:val="1"/>
      <w:numFmt w:val="decimal"/>
      <w:lvlText w:val="%1."/>
      <w:lvlJc w:val="left"/>
      <w:pPr>
        <w:ind w:left="-207" w:hanging="360"/>
      </w:pPr>
      <w:rPr>
        <w:rFonts w:hint="default"/>
        <w:b w:val="0"/>
        <w:color w:val="auto"/>
      </w:rPr>
    </w:lvl>
    <w:lvl w:ilvl="1">
      <w:start w:val="1"/>
      <w:numFmt w:val="decimal"/>
      <w:isLgl/>
      <w:lvlText w:val="%1.%2."/>
      <w:lvlJc w:val="left"/>
      <w:pPr>
        <w:ind w:left="228" w:hanging="465"/>
      </w:pPr>
      <w:rPr>
        <w:rFonts w:hint="default"/>
      </w:rPr>
    </w:lvl>
    <w:lvl w:ilvl="2">
      <w:start w:val="1"/>
      <w:numFmt w:val="decimal"/>
      <w:isLgl/>
      <w:lvlText w:val="%1.%2.%3."/>
      <w:lvlJc w:val="left"/>
      <w:pPr>
        <w:ind w:left="813" w:hanging="720"/>
      </w:pPr>
      <w:rPr>
        <w:rFonts w:hint="default"/>
      </w:rPr>
    </w:lvl>
    <w:lvl w:ilvl="3">
      <w:start w:val="1"/>
      <w:numFmt w:val="decimal"/>
      <w:isLgl/>
      <w:lvlText w:val="%1.%2.%3.%4."/>
      <w:lvlJc w:val="left"/>
      <w:pPr>
        <w:ind w:left="1143"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163" w:hanging="108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3183" w:hanging="1440"/>
      </w:pPr>
      <w:rPr>
        <w:rFonts w:hint="default"/>
      </w:rPr>
    </w:lvl>
    <w:lvl w:ilvl="8">
      <w:start w:val="1"/>
      <w:numFmt w:val="decimal"/>
      <w:isLgl/>
      <w:lvlText w:val="%1.%2.%3.%4.%5.%6.%7.%8.%9."/>
      <w:lvlJc w:val="left"/>
      <w:pPr>
        <w:ind w:left="3873" w:hanging="1800"/>
      </w:pPr>
      <w:rPr>
        <w:rFonts w:hint="default"/>
      </w:rPr>
    </w:lvl>
  </w:abstractNum>
  <w:abstractNum w:abstractNumId="44"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CD31124"/>
    <w:multiLevelType w:val="hybridMultilevel"/>
    <w:tmpl w:val="A5D0A2B6"/>
    <w:lvl w:ilvl="0" w:tplc="FFFFFFFF">
      <w:start w:val="1"/>
      <w:numFmt w:val="bullet"/>
      <w:lvlText w:val="-"/>
      <w:lvlJc w:val="left"/>
      <w:pPr>
        <w:ind w:left="1429" w:hanging="360"/>
      </w:pPr>
      <w:rPr>
        <w:rFonts w:ascii="Times New Roman" w:eastAsia="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6" w15:restartNumberingAfterBreak="0">
    <w:nsid w:val="533C5A32"/>
    <w:multiLevelType w:val="hybridMultilevel"/>
    <w:tmpl w:val="7564211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57A34539"/>
    <w:multiLevelType w:val="hybridMultilevel"/>
    <w:tmpl w:val="A1CE0A58"/>
    <w:lvl w:ilvl="0" w:tplc="702CAFA4">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581C6109"/>
    <w:multiLevelType w:val="multilevel"/>
    <w:tmpl w:val="9FBEC0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83A73E2"/>
    <w:multiLevelType w:val="hybridMultilevel"/>
    <w:tmpl w:val="C1A0B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A38538D"/>
    <w:multiLevelType w:val="multilevel"/>
    <w:tmpl w:val="9D8C70F4"/>
    <w:lvl w:ilvl="0">
      <w:start w:val="1"/>
      <w:numFmt w:val="decimal"/>
      <w:lvlText w:val="%1."/>
      <w:lvlJc w:val="left"/>
      <w:pPr>
        <w:ind w:left="720" w:hanging="360"/>
      </w:pPr>
      <w:rPr>
        <w:rFonts w:hint="default"/>
      </w:rPr>
    </w:lvl>
    <w:lvl w:ilvl="1">
      <w:start w:val="1"/>
      <w:numFmt w:val="decimal"/>
      <w:isLgl/>
      <w:lvlText w:val="%1.%2."/>
      <w:lvlJc w:val="left"/>
      <w:pPr>
        <w:ind w:left="1098" w:hanging="405"/>
      </w:pPr>
      <w:rPr>
        <w:rFonts w:hint="default"/>
      </w:rPr>
    </w:lvl>
    <w:lvl w:ilvl="2">
      <w:start w:val="1"/>
      <w:numFmt w:val="decimal"/>
      <w:isLgl/>
      <w:lvlText w:val="%1.%2.%3."/>
      <w:lvlJc w:val="left"/>
      <w:pPr>
        <w:ind w:left="1746" w:hanging="720"/>
      </w:pPr>
      <w:rPr>
        <w:rFonts w:hint="default"/>
      </w:rPr>
    </w:lvl>
    <w:lvl w:ilvl="3">
      <w:start w:val="1"/>
      <w:numFmt w:val="decimal"/>
      <w:isLgl/>
      <w:lvlText w:val="%1.%2.%3.%4."/>
      <w:lvlJc w:val="left"/>
      <w:pPr>
        <w:ind w:left="2079" w:hanging="720"/>
      </w:pPr>
      <w:rPr>
        <w:rFonts w:hint="default"/>
      </w:rPr>
    </w:lvl>
    <w:lvl w:ilvl="4">
      <w:start w:val="1"/>
      <w:numFmt w:val="decimal"/>
      <w:isLgl/>
      <w:lvlText w:val="%1.%2.%3.%4.%5."/>
      <w:lvlJc w:val="left"/>
      <w:pPr>
        <w:ind w:left="2772" w:hanging="1080"/>
      </w:pPr>
      <w:rPr>
        <w:rFonts w:hint="default"/>
      </w:rPr>
    </w:lvl>
    <w:lvl w:ilvl="5">
      <w:start w:val="1"/>
      <w:numFmt w:val="decimal"/>
      <w:isLgl/>
      <w:lvlText w:val="%1.%2.%3.%4.%5.%6."/>
      <w:lvlJc w:val="left"/>
      <w:pPr>
        <w:ind w:left="3105" w:hanging="1080"/>
      </w:pPr>
      <w:rPr>
        <w:rFonts w:hint="default"/>
      </w:rPr>
    </w:lvl>
    <w:lvl w:ilvl="6">
      <w:start w:val="1"/>
      <w:numFmt w:val="decimal"/>
      <w:isLgl/>
      <w:lvlText w:val="%1.%2.%3.%4.%5.%6.%7."/>
      <w:lvlJc w:val="left"/>
      <w:pPr>
        <w:ind w:left="3798" w:hanging="1440"/>
      </w:pPr>
      <w:rPr>
        <w:rFonts w:hint="default"/>
      </w:rPr>
    </w:lvl>
    <w:lvl w:ilvl="7">
      <w:start w:val="1"/>
      <w:numFmt w:val="decimal"/>
      <w:isLgl/>
      <w:lvlText w:val="%1.%2.%3.%4.%5.%6.%7.%8."/>
      <w:lvlJc w:val="left"/>
      <w:pPr>
        <w:ind w:left="4131" w:hanging="1440"/>
      </w:pPr>
      <w:rPr>
        <w:rFonts w:hint="default"/>
      </w:rPr>
    </w:lvl>
    <w:lvl w:ilvl="8">
      <w:start w:val="1"/>
      <w:numFmt w:val="decimal"/>
      <w:isLgl/>
      <w:lvlText w:val="%1.%2.%3.%4.%5.%6.%7.%8.%9."/>
      <w:lvlJc w:val="left"/>
      <w:pPr>
        <w:ind w:left="4824" w:hanging="1800"/>
      </w:pPr>
      <w:rPr>
        <w:rFonts w:hint="default"/>
      </w:rPr>
    </w:lvl>
  </w:abstractNum>
  <w:abstractNum w:abstractNumId="51" w15:restartNumberingAfterBreak="0">
    <w:nsid w:val="5BDD76DB"/>
    <w:multiLevelType w:val="hybridMultilevel"/>
    <w:tmpl w:val="2AA8D4C8"/>
    <w:lvl w:ilvl="0" w:tplc="1C0C6DDE">
      <w:start w:val="1"/>
      <w:numFmt w:val="decimal"/>
      <w:lvlText w:val="%1."/>
      <w:lvlJc w:val="left"/>
      <w:pPr>
        <w:ind w:left="720" w:hanging="360"/>
      </w:pPr>
      <w:rPr>
        <w:rFonts w:hint="default"/>
      </w:rPr>
    </w:lvl>
    <w:lvl w:ilvl="1" w:tplc="708AE86C" w:tentative="1">
      <w:start w:val="1"/>
      <w:numFmt w:val="lowerLetter"/>
      <w:lvlText w:val="%2."/>
      <w:lvlJc w:val="left"/>
      <w:pPr>
        <w:ind w:left="1440" w:hanging="360"/>
      </w:pPr>
    </w:lvl>
    <w:lvl w:ilvl="2" w:tplc="1C64749A" w:tentative="1">
      <w:start w:val="1"/>
      <w:numFmt w:val="lowerRoman"/>
      <w:lvlText w:val="%3."/>
      <w:lvlJc w:val="right"/>
      <w:pPr>
        <w:ind w:left="2160" w:hanging="180"/>
      </w:pPr>
    </w:lvl>
    <w:lvl w:ilvl="3" w:tplc="CB587C78" w:tentative="1">
      <w:start w:val="1"/>
      <w:numFmt w:val="decimal"/>
      <w:lvlText w:val="%4."/>
      <w:lvlJc w:val="left"/>
      <w:pPr>
        <w:ind w:left="2880" w:hanging="360"/>
      </w:pPr>
    </w:lvl>
    <w:lvl w:ilvl="4" w:tplc="ABD47450" w:tentative="1">
      <w:start w:val="1"/>
      <w:numFmt w:val="lowerLetter"/>
      <w:lvlText w:val="%5."/>
      <w:lvlJc w:val="left"/>
      <w:pPr>
        <w:ind w:left="3600" w:hanging="360"/>
      </w:pPr>
    </w:lvl>
    <w:lvl w:ilvl="5" w:tplc="85688CA0" w:tentative="1">
      <w:start w:val="1"/>
      <w:numFmt w:val="lowerRoman"/>
      <w:lvlText w:val="%6."/>
      <w:lvlJc w:val="right"/>
      <w:pPr>
        <w:ind w:left="4320" w:hanging="180"/>
      </w:pPr>
    </w:lvl>
    <w:lvl w:ilvl="6" w:tplc="5D60B860" w:tentative="1">
      <w:start w:val="1"/>
      <w:numFmt w:val="decimal"/>
      <w:lvlText w:val="%7."/>
      <w:lvlJc w:val="left"/>
      <w:pPr>
        <w:ind w:left="5040" w:hanging="360"/>
      </w:pPr>
    </w:lvl>
    <w:lvl w:ilvl="7" w:tplc="EE16460E" w:tentative="1">
      <w:start w:val="1"/>
      <w:numFmt w:val="lowerLetter"/>
      <w:lvlText w:val="%8."/>
      <w:lvlJc w:val="left"/>
      <w:pPr>
        <w:ind w:left="5760" w:hanging="360"/>
      </w:pPr>
    </w:lvl>
    <w:lvl w:ilvl="8" w:tplc="DB7EF19A" w:tentative="1">
      <w:start w:val="1"/>
      <w:numFmt w:val="lowerRoman"/>
      <w:lvlText w:val="%9."/>
      <w:lvlJc w:val="right"/>
      <w:pPr>
        <w:ind w:left="6480" w:hanging="180"/>
      </w:pPr>
    </w:lvl>
  </w:abstractNum>
  <w:abstractNum w:abstractNumId="52" w15:restartNumberingAfterBreak="0">
    <w:nsid w:val="5CCA0BF3"/>
    <w:multiLevelType w:val="multilevel"/>
    <w:tmpl w:val="78B89EC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50"/>
        </w:tabs>
        <w:ind w:left="750" w:hanging="39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53" w15:restartNumberingAfterBreak="0">
    <w:nsid w:val="5EC028C8"/>
    <w:multiLevelType w:val="hybridMultilevel"/>
    <w:tmpl w:val="4864AAA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5F6439EC"/>
    <w:multiLevelType w:val="hybridMultilevel"/>
    <w:tmpl w:val="2AA8D4C8"/>
    <w:lvl w:ilvl="0" w:tplc="1C0C6DDE">
      <w:start w:val="1"/>
      <w:numFmt w:val="decimal"/>
      <w:lvlText w:val="%1."/>
      <w:lvlJc w:val="left"/>
      <w:pPr>
        <w:ind w:left="720" w:hanging="360"/>
      </w:pPr>
      <w:rPr>
        <w:rFonts w:hint="default"/>
      </w:rPr>
    </w:lvl>
    <w:lvl w:ilvl="1" w:tplc="708AE86C" w:tentative="1">
      <w:start w:val="1"/>
      <w:numFmt w:val="lowerLetter"/>
      <w:lvlText w:val="%2."/>
      <w:lvlJc w:val="left"/>
      <w:pPr>
        <w:ind w:left="1440" w:hanging="360"/>
      </w:pPr>
    </w:lvl>
    <w:lvl w:ilvl="2" w:tplc="1C64749A" w:tentative="1">
      <w:start w:val="1"/>
      <w:numFmt w:val="lowerRoman"/>
      <w:lvlText w:val="%3."/>
      <w:lvlJc w:val="right"/>
      <w:pPr>
        <w:ind w:left="2160" w:hanging="180"/>
      </w:pPr>
    </w:lvl>
    <w:lvl w:ilvl="3" w:tplc="CB587C78" w:tentative="1">
      <w:start w:val="1"/>
      <w:numFmt w:val="decimal"/>
      <w:lvlText w:val="%4."/>
      <w:lvlJc w:val="left"/>
      <w:pPr>
        <w:ind w:left="2880" w:hanging="360"/>
      </w:pPr>
    </w:lvl>
    <w:lvl w:ilvl="4" w:tplc="ABD47450" w:tentative="1">
      <w:start w:val="1"/>
      <w:numFmt w:val="lowerLetter"/>
      <w:lvlText w:val="%5."/>
      <w:lvlJc w:val="left"/>
      <w:pPr>
        <w:ind w:left="3600" w:hanging="360"/>
      </w:pPr>
    </w:lvl>
    <w:lvl w:ilvl="5" w:tplc="85688CA0" w:tentative="1">
      <w:start w:val="1"/>
      <w:numFmt w:val="lowerRoman"/>
      <w:lvlText w:val="%6."/>
      <w:lvlJc w:val="right"/>
      <w:pPr>
        <w:ind w:left="4320" w:hanging="180"/>
      </w:pPr>
    </w:lvl>
    <w:lvl w:ilvl="6" w:tplc="5D60B860" w:tentative="1">
      <w:start w:val="1"/>
      <w:numFmt w:val="decimal"/>
      <w:lvlText w:val="%7."/>
      <w:lvlJc w:val="left"/>
      <w:pPr>
        <w:ind w:left="5040" w:hanging="360"/>
      </w:pPr>
    </w:lvl>
    <w:lvl w:ilvl="7" w:tplc="EE16460E" w:tentative="1">
      <w:start w:val="1"/>
      <w:numFmt w:val="lowerLetter"/>
      <w:lvlText w:val="%8."/>
      <w:lvlJc w:val="left"/>
      <w:pPr>
        <w:ind w:left="5760" w:hanging="360"/>
      </w:pPr>
    </w:lvl>
    <w:lvl w:ilvl="8" w:tplc="DB7EF19A" w:tentative="1">
      <w:start w:val="1"/>
      <w:numFmt w:val="lowerRoman"/>
      <w:lvlText w:val="%9."/>
      <w:lvlJc w:val="right"/>
      <w:pPr>
        <w:ind w:left="6480" w:hanging="180"/>
      </w:pPr>
    </w:lvl>
  </w:abstractNum>
  <w:abstractNum w:abstractNumId="55" w15:restartNumberingAfterBreak="0">
    <w:nsid w:val="61413F0C"/>
    <w:multiLevelType w:val="hybridMultilevel"/>
    <w:tmpl w:val="ED86DAC2"/>
    <w:lvl w:ilvl="0" w:tplc="619C24CC">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6" w15:restartNumberingAfterBreak="0">
    <w:nsid w:val="6FC65A62"/>
    <w:multiLevelType w:val="hybridMultilevel"/>
    <w:tmpl w:val="1CC4FE76"/>
    <w:lvl w:ilvl="0" w:tplc="01C09B16">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7" w15:restartNumberingAfterBreak="0">
    <w:nsid w:val="70CB5D74"/>
    <w:multiLevelType w:val="hybridMultilevel"/>
    <w:tmpl w:val="E22E9580"/>
    <w:lvl w:ilvl="0" w:tplc="04150019">
      <w:start w:val="1"/>
      <w:numFmt w:val="lowerLetter"/>
      <w:lvlText w:val="%1."/>
      <w:lvlJc w:val="left"/>
      <w:pPr>
        <w:ind w:left="720" w:hanging="360"/>
      </w:pPr>
      <w:rPr>
        <w:rFonts w:hint="default"/>
      </w:rPr>
    </w:lvl>
    <w:lvl w:ilvl="1" w:tplc="E11EF92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2AC03E0"/>
    <w:multiLevelType w:val="multilevel"/>
    <w:tmpl w:val="A95A8E0A"/>
    <w:lvl w:ilvl="0">
      <w:start w:val="1"/>
      <w:numFmt w:val="decimal"/>
      <w:lvlText w:val="%1."/>
      <w:lvlJc w:val="left"/>
      <w:pPr>
        <w:tabs>
          <w:tab w:val="num" w:pos="720"/>
        </w:tabs>
        <w:ind w:left="720" w:hanging="360"/>
      </w:pPr>
      <w:rPr>
        <w:rFonts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9" w15:restartNumberingAfterBreak="0">
    <w:nsid w:val="74041469"/>
    <w:multiLevelType w:val="multilevel"/>
    <w:tmpl w:val="5ACEFB14"/>
    <w:lvl w:ilvl="0">
      <w:start w:val="43"/>
      <w:numFmt w:val="decimal"/>
      <w:lvlText w:val="%1"/>
      <w:lvlJc w:val="left"/>
      <w:pPr>
        <w:tabs>
          <w:tab w:val="num" w:pos="885"/>
        </w:tabs>
        <w:ind w:left="885" w:hanging="885"/>
      </w:pPr>
      <w:rPr>
        <w:rFonts w:hint="default"/>
      </w:rPr>
    </w:lvl>
    <w:lvl w:ilvl="1">
      <w:start w:val="410"/>
      <w:numFmt w:val="decimal"/>
      <w:lvlText w:val="%1-%2"/>
      <w:lvlJc w:val="left"/>
      <w:pPr>
        <w:tabs>
          <w:tab w:val="num" w:pos="885"/>
        </w:tabs>
        <w:ind w:left="885" w:hanging="885"/>
      </w:pPr>
      <w:rPr>
        <w:rFonts w:hint="default"/>
      </w:rPr>
    </w:lvl>
    <w:lvl w:ilvl="2">
      <w:start w:val="1"/>
      <w:numFmt w:val="decimal"/>
      <w:lvlText w:val="%1-%2.%3"/>
      <w:lvlJc w:val="left"/>
      <w:pPr>
        <w:tabs>
          <w:tab w:val="num" w:pos="885"/>
        </w:tabs>
        <w:ind w:left="885" w:hanging="88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08194A"/>
    <w:multiLevelType w:val="multilevel"/>
    <w:tmpl w:val="953466CE"/>
    <w:lvl w:ilvl="0">
      <w:start w:val="1"/>
      <w:numFmt w:val="decimal"/>
      <w:lvlText w:val="%1."/>
      <w:lvlJc w:val="left"/>
      <w:pPr>
        <w:tabs>
          <w:tab w:val="num" w:pos="1068"/>
        </w:tabs>
        <w:ind w:left="1068" w:hanging="360"/>
      </w:pPr>
      <w:rPr>
        <w:rFonts w:ascii="Times New Roman" w:eastAsia="Times New Roman" w:hAnsi="Times New Roman" w:cs="Times New Roman" w:hint="default"/>
      </w:rPr>
    </w:lvl>
    <w:lvl w:ilvl="1">
      <w:start w:val="2"/>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1788"/>
        </w:tabs>
        <w:ind w:left="1788" w:hanging="108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148"/>
        </w:tabs>
        <w:ind w:left="2148" w:hanging="144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61" w15:restartNumberingAfterBreak="0">
    <w:nsid w:val="757E454E"/>
    <w:multiLevelType w:val="hybridMultilevel"/>
    <w:tmpl w:val="188C0D0C"/>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7787473D"/>
    <w:multiLevelType w:val="multilevel"/>
    <w:tmpl w:val="C3DA23E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77CA51EB"/>
    <w:multiLevelType w:val="hybridMultilevel"/>
    <w:tmpl w:val="F17246D0"/>
    <w:lvl w:ilvl="0" w:tplc="1E38CE90">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num w:numId="1">
    <w:abstractNumId w:val="1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11"/>
  </w:num>
  <w:num w:numId="6">
    <w:abstractNumId w:val="16"/>
  </w:num>
  <w:num w:numId="7">
    <w:abstractNumId w:val="58"/>
  </w:num>
  <w:num w:numId="8">
    <w:abstractNumId w:val="62"/>
  </w:num>
  <w:num w:numId="9">
    <w:abstractNumId w:val="22"/>
  </w:num>
  <w:num w:numId="10">
    <w:abstractNumId w:val="53"/>
  </w:num>
  <w:num w:numId="11">
    <w:abstractNumId w:val="46"/>
  </w:num>
  <w:num w:numId="12">
    <w:abstractNumId w:val="52"/>
  </w:num>
  <w:num w:numId="13">
    <w:abstractNumId w:val="17"/>
  </w:num>
  <w:num w:numId="14">
    <w:abstractNumId w:val="59"/>
  </w:num>
  <w:num w:numId="15">
    <w:abstractNumId w:val="44"/>
  </w:num>
  <w:num w:numId="16">
    <w:abstractNumId w:val="27"/>
  </w:num>
  <w:num w:numId="17">
    <w:abstractNumId w:val="21"/>
  </w:num>
  <w:num w:numId="18">
    <w:abstractNumId w:val="36"/>
  </w:num>
  <w:num w:numId="19">
    <w:abstractNumId w:val="18"/>
  </w:num>
  <w:num w:numId="20">
    <w:abstractNumId w:val="40"/>
  </w:num>
  <w:num w:numId="21">
    <w:abstractNumId w:val="39"/>
  </w:num>
  <w:num w:numId="22">
    <w:abstractNumId w:val="31"/>
  </w:num>
  <w:num w:numId="23">
    <w:abstractNumId w:val="43"/>
  </w:num>
  <w:num w:numId="24">
    <w:abstractNumId w:val="33"/>
  </w:num>
  <w:num w:numId="25">
    <w:abstractNumId w:val="28"/>
  </w:num>
  <w:num w:numId="26">
    <w:abstractNumId w:val="24"/>
  </w:num>
  <w:num w:numId="27">
    <w:abstractNumId w:val="49"/>
  </w:num>
  <w:num w:numId="28">
    <w:abstractNumId w:val="50"/>
  </w:num>
  <w:num w:numId="29">
    <w:abstractNumId w:val="38"/>
  </w:num>
  <w:num w:numId="30">
    <w:abstractNumId w:val="30"/>
  </w:num>
  <w:num w:numId="31">
    <w:abstractNumId w:val="32"/>
  </w:num>
  <w:num w:numId="32">
    <w:abstractNumId w:val="19"/>
  </w:num>
  <w:num w:numId="33">
    <w:abstractNumId w:val="29"/>
  </w:num>
  <w:num w:numId="34">
    <w:abstractNumId w:val="41"/>
  </w:num>
  <w:num w:numId="35">
    <w:abstractNumId w:val="12"/>
  </w:num>
  <w:num w:numId="36">
    <w:abstractNumId w:val="61"/>
  </w:num>
  <w:num w:numId="37">
    <w:abstractNumId w:val="63"/>
  </w:num>
  <w:num w:numId="38">
    <w:abstractNumId w:val="47"/>
  </w:num>
  <w:num w:numId="39">
    <w:abstractNumId w:val="55"/>
  </w:num>
  <w:num w:numId="40">
    <w:abstractNumId w:val="20"/>
  </w:num>
  <w:num w:numId="41">
    <w:abstractNumId w:val="45"/>
  </w:num>
  <w:num w:numId="42">
    <w:abstractNumId w:val="26"/>
  </w:num>
  <w:num w:numId="43">
    <w:abstractNumId w:val="56"/>
  </w:num>
  <w:num w:numId="44">
    <w:abstractNumId w:val="42"/>
  </w:num>
  <w:num w:numId="45">
    <w:abstractNumId w:val="51"/>
  </w:num>
  <w:num w:numId="46">
    <w:abstractNumId w:val="57"/>
  </w:num>
  <w:num w:numId="47">
    <w:abstractNumId w:val="14"/>
  </w:num>
  <w:num w:numId="48">
    <w:abstractNumId w:val="60"/>
  </w:num>
  <w:num w:numId="49">
    <w:abstractNumId w:val="48"/>
  </w:num>
  <w:num w:numId="50">
    <w:abstractNumId w:val="25"/>
  </w:num>
  <w:num w:numId="51">
    <w:abstractNumId w:val="35"/>
  </w:num>
  <w:num w:numId="52">
    <w:abstractNumId w:val="13"/>
  </w:num>
  <w:num w:numId="53">
    <w:abstractNumId w:val="37"/>
  </w:num>
  <w:num w:numId="54">
    <w:abstractNumId w:val="5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F0B"/>
    <w:rsid w:val="0000128F"/>
    <w:rsid w:val="00001758"/>
    <w:rsid w:val="00001F22"/>
    <w:rsid w:val="00003DE0"/>
    <w:rsid w:val="0001102D"/>
    <w:rsid w:val="00011227"/>
    <w:rsid w:val="00011DF7"/>
    <w:rsid w:val="00012524"/>
    <w:rsid w:val="000150B2"/>
    <w:rsid w:val="0001521B"/>
    <w:rsid w:val="00015FDA"/>
    <w:rsid w:val="000167CF"/>
    <w:rsid w:val="00016D4D"/>
    <w:rsid w:val="000177D8"/>
    <w:rsid w:val="00017B20"/>
    <w:rsid w:val="000200CE"/>
    <w:rsid w:val="0002080B"/>
    <w:rsid w:val="000212D2"/>
    <w:rsid w:val="00021E97"/>
    <w:rsid w:val="00026476"/>
    <w:rsid w:val="0002793A"/>
    <w:rsid w:val="00030726"/>
    <w:rsid w:val="00031306"/>
    <w:rsid w:val="00032048"/>
    <w:rsid w:val="00034C51"/>
    <w:rsid w:val="000364E7"/>
    <w:rsid w:val="000416EE"/>
    <w:rsid w:val="0004184A"/>
    <w:rsid w:val="0004484D"/>
    <w:rsid w:val="0005056A"/>
    <w:rsid w:val="00050C71"/>
    <w:rsid w:val="000544FD"/>
    <w:rsid w:val="00054927"/>
    <w:rsid w:val="00055037"/>
    <w:rsid w:val="0005543B"/>
    <w:rsid w:val="0005698D"/>
    <w:rsid w:val="00056ABD"/>
    <w:rsid w:val="0006125D"/>
    <w:rsid w:val="000612C6"/>
    <w:rsid w:val="0006270B"/>
    <w:rsid w:val="00063223"/>
    <w:rsid w:val="00065DC6"/>
    <w:rsid w:val="00067234"/>
    <w:rsid w:val="000672C9"/>
    <w:rsid w:val="00067617"/>
    <w:rsid w:val="00070E6B"/>
    <w:rsid w:val="00071048"/>
    <w:rsid w:val="000725B5"/>
    <w:rsid w:val="000738F7"/>
    <w:rsid w:val="0007459C"/>
    <w:rsid w:val="00074D79"/>
    <w:rsid w:val="0008038E"/>
    <w:rsid w:val="000821FD"/>
    <w:rsid w:val="0008294D"/>
    <w:rsid w:val="0008438A"/>
    <w:rsid w:val="000843CB"/>
    <w:rsid w:val="0008443C"/>
    <w:rsid w:val="00084847"/>
    <w:rsid w:val="00085063"/>
    <w:rsid w:val="000879B1"/>
    <w:rsid w:val="000879DD"/>
    <w:rsid w:val="00087A78"/>
    <w:rsid w:val="00092268"/>
    <w:rsid w:val="0009400C"/>
    <w:rsid w:val="0009467B"/>
    <w:rsid w:val="00094F84"/>
    <w:rsid w:val="00096935"/>
    <w:rsid w:val="00097454"/>
    <w:rsid w:val="000A1440"/>
    <w:rsid w:val="000A18C0"/>
    <w:rsid w:val="000A1DA8"/>
    <w:rsid w:val="000A1E81"/>
    <w:rsid w:val="000A2F2D"/>
    <w:rsid w:val="000A3068"/>
    <w:rsid w:val="000A3F67"/>
    <w:rsid w:val="000A611D"/>
    <w:rsid w:val="000A69B4"/>
    <w:rsid w:val="000B0141"/>
    <w:rsid w:val="000B15DE"/>
    <w:rsid w:val="000B1E5B"/>
    <w:rsid w:val="000B48EE"/>
    <w:rsid w:val="000B7455"/>
    <w:rsid w:val="000B7A37"/>
    <w:rsid w:val="000C03CE"/>
    <w:rsid w:val="000C1841"/>
    <w:rsid w:val="000C213B"/>
    <w:rsid w:val="000C271D"/>
    <w:rsid w:val="000C5714"/>
    <w:rsid w:val="000C67F7"/>
    <w:rsid w:val="000C6AD5"/>
    <w:rsid w:val="000D44F7"/>
    <w:rsid w:val="000D643B"/>
    <w:rsid w:val="000D6FE9"/>
    <w:rsid w:val="000D7B51"/>
    <w:rsid w:val="000E1B36"/>
    <w:rsid w:val="000E1B6E"/>
    <w:rsid w:val="000E38CB"/>
    <w:rsid w:val="000E51B3"/>
    <w:rsid w:val="000E5B6F"/>
    <w:rsid w:val="000E5B98"/>
    <w:rsid w:val="000F14DB"/>
    <w:rsid w:val="000F3E7B"/>
    <w:rsid w:val="000F4D2A"/>
    <w:rsid w:val="000F6F79"/>
    <w:rsid w:val="00100956"/>
    <w:rsid w:val="00102EAB"/>
    <w:rsid w:val="001045BE"/>
    <w:rsid w:val="00105669"/>
    <w:rsid w:val="001124D4"/>
    <w:rsid w:val="00113F78"/>
    <w:rsid w:val="001153D9"/>
    <w:rsid w:val="00116BF6"/>
    <w:rsid w:val="001175F0"/>
    <w:rsid w:val="001179AF"/>
    <w:rsid w:val="001216CE"/>
    <w:rsid w:val="00122F34"/>
    <w:rsid w:val="00125362"/>
    <w:rsid w:val="001253E5"/>
    <w:rsid w:val="00126A2C"/>
    <w:rsid w:val="00130678"/>
    <w:rsid w:val="00133B44"/>
    <w:rsid w:val="00137A20"/>
    <w:rsid w:val="001430FC"/>
    <w:rsid w:val="001436D7"/>
    <w:rsid w:val="001451BD"/>
    <w:rsid w:val="00145D27"/>
    <w:rsid w:val="001470DA"/>
    <w:rsid w:val="00151423"/>
    <w:rsid w:val="001534DF"/>
    <w:rsid w:val="00155D3D"/>
    <w:rsid w:val="00161771"/>
    <w:rsid w:val="00161E79"/>
    <w:rsid w:val="001633B2"/>
    <w:rsid w:val="00163708"/>
    <w:rsid w:val="00163A93"/>
    <w:rsid w:val="00163EFC"/>
    <w:rsid w:val="00164D41"/>
    <w:rsid w:val="001664F3"/>
    <w:rsid w:val="00166A9E"/>
    <w:rsid w:val="00166B36"/>
    <w:rsid w:val="00170A4C"/>
    <w:rsid w:val="00170D1A"/>
    <w:rsid w:val="00174400"/>
    <w:rsid w:val="00174A40"/>
    <w:rsid w:val="0017520E"/>
    <w:rsid w:val="001756B6"/>
    <w:rsid w:val="00175759"/>
    <w:rsid w:val="001816A2"/>
    <w:rsid w:val="00184CBE"/>
    <w:rsid w:val="00185DF5"/>
    <w:rsid w:val="00186009"/>
    <w:rsid w:val="00186674"/>
    <w:rsid w:val="001915C8"/>
    <w:rsid w:val="00192E14"/>
    <w:rsid w:val="001958F6"/>
    <w:rsid w:val="00195BBB"/>
    <w:rsid w:val="00196F7F"/>
    <w:rsid w:val="0019749B"/>
    <w:rsid w:val="001A2135"/>
    <w:rsid w:val="001A2861"/>
    <w:rsid w:val="001A4AE4"/>
    <w:rsid w:val="001A4E73"/>
    <w:rsid w:val="001A5237"/>
    <w:rsid w:val="001A5AAA"/>
    <w:rsid w:val="001A6152"/>
    <w:rsid w:val="001A6FD8"/>
    <w:rsid w:val="001A76F9"/>
    <w:rsid w:val="001B12A3"/>
    <w:rsid w:val="001B5579"/>
    <w:rsid w:val="001B6160"/>
    <w:rsid w:val="001B644E"/>
    <w:rsid w:val="001B679A"/>
    <w:rsid w:val="001B7F1B"/>
    <w:rsid w:val="001C2A30"/>
    <w:rsid w:val="001C55CF"/>
    <w:rsid w:val="001C62DA"/>
    <w:rsid w:val="001C6ADB"/>
    <w:rsid w:val="001C735E"/>
    <w:rsid w:val="001D33DA"/>
    <w:rsid w:val="001D51C5"/>
    <w:rsid w:val="001D5ABE"/>
    <w:rsid w:val="001D6F1B"/>
    <w:rsid w:val="001D7CBE"/>
    <w:rsid w:val="001E01D0"/>
    <w:rsid w:val="001E2CCE"/>
    <w:rsid w:val="001E333E"/>
    <w:rsid w:val="001E77F2"/>
    <w:rsid w:val="001F01CA"/>
    <w:rsid w:val="001F04C2"/>
    <w:rsid w:val="001F081D"/>
    <w:rsid w:val="001F1C14"/>
    <w:rsid w:val="001F3622"/>
    <w:rsid w:val="001F3BCA"/>
    <w:rsid w:val="001F4820"/>
    <w:rsid w:val="001F514C"/>
    <w:rsid w:val="001F75D8"/>
    <w:rsid w:val="002042DA"/>
    <w:rsid w:val="002047F2"/>
    <w:rsid w:val="00210463"/>
    <w:rsid w:val="00210E6A"/>
    <w:rsid w:val="00211063"/>
    <w:rsid w:val="0021232E"/>
    <w:rsid w:val="0021234A"/>
    <w:rsid w:val="0021299D"/>
    <w:rsid w:val="00212D81"/>
    <w:rsid w:val="00213773"/>
    <w:rsid w:val="00213E28"/>
    <w:rsid w:val="002147FF"/>
    <w:rsid w:val="00220780"/>
    <w:rsid w:val="00220C8F"/>
    <w:rsid w:val="002225AC"/>
    <w:rsid w:val="002244E5"/>
    <w:rsid w:val="00226A9F"/>
    <w:rsid w:val="002279C1"/>
    <w:rsid w:val="00230CD5"/>
    <w:rsid w:val="002312B7"/>
    <w:rsid w:val="00231A9E"/>
    <w:rsid w:val="00232A9B"/>
    <w:rsid w:val="0023416C"/>
    <w:rsid w:val="002354ED"/>
    <w:rsid w:val="0023661D"/>
    <w:rsid w:val="002373F5"/>
    <w:rsid w:val="00242912"/>
    <w:rsid w:val="00244201"/>
    <w:rsid w:val="002470F1"/>
    <w:rsid w:val="002477B6"/>
    <w:rsid w:val="00250B9C"/>
    <w:rsid w:val="00251A20"/>
    <w:rsid w:val="00252D90"/>
    <w:rsid w:val="00253CE0"/>
    <w:rsid w:val="00255BB7"/>
    <w:rsid w:val="00256114"/>
    <w:rsid w:val="00257B70"/>
    <w:rsid w:val="00260569"/>
    <w:rsid w:val="00260B22"/>
    <w:rsid w:val="00261CFA"/>
    <w:rsid w:val="00261DEC"/>
    <w:rsid w:val="002626F0"/>
    <w:rsid w:val="00264484"/>
    <w:rsid w:val="00267E65"/>
    <w:rsid w:val="00274C1F"/>
    <w:rsid w:val="002751CE"/>
    <w:rsid w:val="002757D1"/>
    <w:rsid w:val="00275A02"/>
    <w:rsid w:val="00276595"/>
    <w:rsid w:val="00280210"/>
    <w:rsid w:val="00281550"/>
    <w:rsid w:val="00282481"/>
    <w:rsid w:val="00283039"/>
    <w:rsid w:val="00284419"/>
    <w:rsid w:val="00284CC5"/>
    <w:rsid w:val="00286156"/>
    <w:rsid w:val="00286974"/>
    <w:rsid w:val="00287936"/>
    <w:rsid w:val="00290560"/>
    <w:rsid w:val="002919E5"/>
    <w:rsid w:val="0029283D"/>
    <w:rsid w:val="00292BAD"/>
    <w:rsid w:val="00292E3A"/>
    <w:rsid w:val="00295325"/>
    <w:rsid w:val="00296445"/>
    <w:rsid w:val="00296AEE"/>
    <w:rsid w:val="00297189"/>
    <w:rsid w:val="0029748B"/>
    <w:rsid w:val="002A2790"/>
    <w:rsid w:val="002A2B42"/>
    <w:rsid w:val="002A405A"/>
    <w:rsid w:val="002A58CA"/>
    <w:rsid w:val="002A7405"/>
    <w:rsid w:val="002A75F5"/>
    <w:rsid w:val="002B0A4A"/>
    <w:rsid w:val="002B1178"/>
    <w:rsid w:val="002B1E50"/>
    <w:rsid w:val="002B2368"/>
    <w:rsid w:val="002B4641"/>
    <w:rsid w:val="002B5786"/>
    <w:rsid w:val="002B65F5"/>
    <w:rsid w:val="002B7960"/>
    <w:rsid w:val="002B7B08"/>
    <w:rsid w:val="002C13AC"/>
    <w:rsid w:val="002C29C0"/>
    <w:rsid w:val="002C30CD"/>
    <w:rsid w:val="002C3553"/>
    <w:rsid w:val="002C3997"/>
    <w:rsid w:val="002C7BAB"/>
    <w:rsid w:val="002D0990"/>
    <w:rsid w:val="002D119C"/>
    <w:rsid w:val="002D1531"/>
    <w:rsid w:val="002D1C93"/>
    <w:rsid w:val="002D2914"/>
    <w:rsid w:val="002D4870"/>
    <w:rsid w:val="002D666A"/>
    <w:rsid w:val="002E0280"/>
    <w:rsid w:val="002E03BB"/>
    <w:rsid w:val="002E18CC"/>
    <w:rsid w:val="002E1CF0"/>
    <w:rsid w:val="002E257C"/>
    <w:rsid w:val="002E32A9"/>
    <w:rsid w:val="002E3758"/>
    <w:rsid w:val="002E6B8E"/>
    <w:rsid w:val="002E7084"/>
    <w:rsid w:val="002E7990"/>
    <w:rsid w:val="002E7CBA"/>
    <w:rsid w:val="002F0979"/>
    <w:rsid w:val="002F14ED"/>
    <w:rsid w:val="002F1BFF"/>
    <w:rsid w:val="002F2B8D"/>
    <w:rsid w:val="002F4764"/>
    <w:rsid w:val="002F4E1E"/>
    <w:rsid w:val="002F665E"/>
    <w:rsid w:val="002F691A"/>
    <w:rsid w:val="002F6F33"/>
    <w:rsid w:val="002F7678"/>
    <w:rsid w:val="00303047"/>
    <w:rsid w:val="00303FD9"/>
    <w:rsid w:val="00304933"/>
    <w:rsid w:val="00307C97"/>
    <w:rsid w:val="003104AE"/>
    <w:rsid w:val="0031243B"/>
    <w:rsid w:val="0031247E"/>
    <w:rsid w:val="00313FD0"/>
    <w:rsid w:val="00315023"/>
    <w:rsid w:val="00316550"/>
    <w:rsid w:val="00316682"/>
    <w:rsid w:val="00316EE0"/>
    <w:rsid w:val="00317223"/>
    <w:rsid w:val="0032067A"/>
    <w:rsid w:val="003218C2"/>
    <w:rsid w:val="00322B55"/>
    <w:rsid w:val="00323907"/>
    <w:rsid w:val="00326D1B"/>
    <w:rsid w:val="00327B18"/>
    <w:rsid w:val="003301E0"/>
    <w:rsid w:val="00330373"/>
    <w:rsid w:val="00332E63"/>
    <w:rsid w:val="003340FE"/>
    <w:rsid w:val="00334EBF"/>
    <w:rsid w:val="00337FF3"/>
    <w:rsid w:val="00341F4F"/>
    <w:rsid w:val="0034246A"/>
    <w:rsid w:val="00343217"/>
    <w:rsid w:val="00343A33"/>
    <w:rsid w:val="0034431D"/>
    <w:rsid w:val="00346381"/>
    <w:rsid w:val="00352672"/>
    <w:rsid w:val="003527E5"/>
    <w:rsid w:val="003536EA"/>
    <w:rsid w:val="00354310"/>
    <w:rsid w:val="00355783"/>
    <w:rsid w:val="003560F7"/>
    <w:rsid w:val="00357AED"/>
    <w:rsid w:val="00357CE2"/>
    <w:rsid w:val="00360E11"/>
    <w:rsid w:val="0036465F"/>
    <w:rsid w:val="003648F1"/>
    <w:rsid w:val="00364D90"/>
    <w:rsid w:val="00364DD8"/>
    <w:rsid w:val="0036521F"/>
    <w:rsid w:val="003675DB"/>
    <w:rsid w:val="00372673"/>
    <w:rsid w:val="00372EC8"/>
    <w:rsid w:val="0037673B"/>
    <w:rsid w:val="003767BE"/>
    <w:rsid w:val="0038024D"/>
    <w:rsid w:val="00380265"/>
    <w:rsid w:val="0038066E"/>
    <w:rsid w:val="00381698"/>
    <w:rsid w:val="00383769"/>
    <w:rsid w:val="003843A8"/>
    <w:rsid w:val="00384A77"/>
    <w:rsid w:val="003855CF"/>
    <w:rsid w:val="00385830"/>
    <w:rsid w:val="00387856"/>
    <w:rsid w:val="003906EB"/>
    <w:rsid w:val="003913FA"/>
    <w:rsid w:val="00391C17"/>
    <w:rsid w:val="003920A4"/>
    <w:rsid w:val="003930EC"/>
    <w:rsid w:val="00394E0E"/>
    <w:rsid w:val="00396C47"/>
    <w:rsid w:val="003975E0"/>
    <w:rsid w:val="00397D39"/>
    <w:rsid w:val="003A01A8"/>
    <w:rsid w:val="003A1EA9"/>
    <w:rsid w:val="003A210F"/>
    <w:rsid w:val="003A72B3"/>
    <w:rsid w:val="003A7D2F"/>
    <w:rsid w:val="003A7DF1"/>
    <w:rsid w:val="003B11EF"/>
    <w:rsid w:val="003B23F9"/>
    <w:rsid w:val="003B25AE"/>
    <w:rsid w:val="003B25C2"/>
    <w:rsid w:val="003B5D4B"/>
    <w:rsid w:val="003B6AA9"/>
    <w:rsid w:val="003B7BE7"/>
    <w:rsid w:val="003C2D00"/>
    <w:rsid w:val="003C3165"/>
    <w:rsid w:val="003C42C6"/>
    <w:rsid w:val="003C44DC"/>
    <w:rsid w:val="003C49EB"/>
    <w:rsid w:val="003C6381"/>
    <w:rsid w:val="003D176E"/>
    <w:rsid w:val="003D2485"/>
    <w:rsid w:val="003D32A7"/>
    <w:rsid w:val="003D3763"/>
    <w:rsid w:val="003D4453"/>
    <w:rsid w:val="003D4D40"/>
    <w:rsid w:val="003D5849"/>
    <w:rsid w:val="003D73BA"/>
    <w:rsid w:val="003E182D"/>
    <w:rsid w:val="003E285A"/>
    <w:rsid w:val="003E551F"/>
    <w:rsid w:val="003E76EA"/>
    <w:rsid w:val="003E7D16"/>
    <w:rsid w:val="003F2577"/>
    <w:rsid w:val="003F30EC"/>
    <w:rsid w:val="003F3473"/>
    <w:rsid w:val="003F3590"/>
    <w:rsid w:val="003F5ABD"/>
    <w:rsid w:val="003F74FD"/>
    <w:rsid w:val="004021AE"/>
    <w:rsid w:val="00404878"/>
    <w:rsid w:val="004050B9"/>
    <w:rsid w:val="004076B3"/>
    <w:rsid w:val="00407F2E"/>
    <w:rsid w:val="00410EA7"/>
    <w:rsid w:val="00411DCD"/>
    <w:rsid w:val="00414C9F"/>
    <w:rsid w:val="004153B8"/>
    <w:rsid w:val="00415AE5"/>
    <w:rsid w:val="00420CEF"/>
    <w:rsid w:val="004231BC"/>
    <w:rsid w:val="00424009"/>
    <w:rsid w:val="0042402F"/>
    <w:rsid w:val="004240C2"/>
    <w:rsid w:val="004240F2"/>
    <w:rsid w:val="004243DA"/>
    <w:rsid w:val="0042662D"/>
    <w:rsid w:val="00426FDC"/>
    <w:rsid w:val="004316AF"/>
    <w:rsid w:val="0043220A"/>
    <w:rsid w:val="004333FB"/>
    <w:rsid w:val="004353A8"/>
    <w:rsid w:val="00436231"/>
    <w:rsid w:val="004362B4"/>
    <w:rsid w:val="00436418"/>
    <w:rsid w:val="00441C8D"/>
    <w:rsid w:val="00445353"/>
    <w:rsid w:val="0044606D"/>
    <w:rsid w:val="00446A4F"/>
    <w:rsid w:val="00446AE7"/>
    <w:rsid w:val="00447003"/>
    <w:rsid w:val="004478CD"/>
    <w:rsid w:val="00447F71"/>
    <w:rsid w:val="004518FD"/>
    <w:rsid w:val="00453D78"/>
    <w:rsid w:val="00454B80"/>
    <w:rsid w:val="00454CBD"/>
    <w:rsid w:val="00455202"/>
    <w:rsid w:val="00455AA4"/>
    <w:rsid w:val="004568AF"/>
    <w:rsid w:val="004618B9"/>
    <w:rsid w:val="00461B8C"/>
    <w:rsid w:val="00462AA5"/>
    <w:rsid w:val="00462EB0"/>
    <w:rsid w:val="00465090"/>
    <w:rsid w:val="00465898"/>
    <w:rsid w:val="00466B91"/>
    <w:rsid w:val="004704D5"/>
    <w:rsid w:val="00475718"/>
    <w:rsid w:val="00475CAB"/>
    <w:rsid w:val="00476A67"/>
    <w:rsid w:val="00476CCA"/>
    <w:rsid w:val="00477644"/>
    <w:rsid w:val="00477A4E"/>
    <w:rsid w:val="00480263"/>
    <w:rsid w:val="00480B67"/>
    <w:rsid w:val="00485A8A"/>
    <w:rsid w:val="00485B95"/>
    <w:rsid w:val="00485D27"/>
    <w:rsid w:val="004868AB"/>
    <w:rsid w:val="00486F16"/>
    <w:rsid w:val="004910B2"/>
    <w:rsid w:val="0049527B"/>
    <w:rsid w:val="00495DD4"/>
    <w:rsid w:val="0049756A"/>
    <w:rsid w:val="00497FA3"/>
    <w:rsid w:val="004A082B"/>
    <w:rsid w:val="004A0D23"/>
    <w:rsid w:val="004A144B"/>
    <w:rsid w:val="004A20DC"/>
    <w:rsid w:val="004A2BD3"/>
    <w:rsid w:val="004A39EC"/>
    <w:rsid w:val="004A3B1F"/>
    <w:rsid w:val="004A3C2A"/>
    <w:rsid w:val="004A593C"/>
    <w:rsid w:val="004B035A"/>
    <w:rsid w:val="004B4706"/>
    <w:rsid w:val="004B6C50"/>
    <w:rsid w:val="004B6E23"/>
    <w:rsid w:val="004B7619"/>
    <w:rsid w:val="004C0D3F"/>
    <w:rsid w:val="004C0FCA"/>
    <w:rsid w:val="004C11D6"/>
    <w:rsid w:val="004C11DF"/>
    <w:rsid w:val="004C1E45"/>
    <w:rsid w:val="004C26B9"/>
    <w:rsid w:val="004C595C"/>
    <w:rsid w:val="004C68ED"/>
    <w:rsid w:val="004C7258"/>
    <w:rsid w:val="004C7E32"/>
    <w:rsid w:val="004D26A2"/>
    <w:rsid w:val="004D2D25"/>
    <w:rsid w:val="004D5F22"/>
    <w:rsid w:val="004D618C"/>
    <w:rsid w:val="004D780B"/>
    <w:rsid w:val="004E2ABD"/>
    <w:rsid w:val="004E2CAA"/>
    <w:rsid w:val="004E3435"/>
    <w:rsid w:val="004E39B6"/>
    <w:rsid w:val="004E6EA1"/>
    <w:rsid w:val="004E72CA"/>
    <w:rsid w:val="004F05D0"/>
    <w:rsid w:val="004F0C38"/>
    <w:rsid w:val="004F367C"/>
    <w:rsid w:val="004F49FC"/>
    <w:rsid w:val="00501B0E"/>
    <w:rsid w:val="00501CB2"/>
    <w:rsid w:val="005055A8"/>
    <w:rsid w:val="00505E35"/>
    <w:rsid w:val="005062E8"/>
    <w:rsid w:val="00507D89"/>
    <w:rsid w:val="0051067B"/>
    <w:rsid w:val="00511740"/>
    <w:rsid w:val="0051485C"/>
    <w:rsid w:val="00514CC7"/>
    <w:rsid w:val="00514F02"/>
    <w:rsid w:val="00515795"/>
    <w:rsid w:val="005173A5"/>
    <w:rsid w:val="0052091B"/>
    <w:rsid w:val="005210D1"/>
    <w:rsid w:val="005233D6"/>
    <w:rsid w:val="00524515"/>
    <w:rsid w:val="00524DCB"/>
    <w:rsid w:val="005256BE"/>
    <w:rsid w:val="00526954"/>
    <w:rsid w:val="00526996"/>
    <w:rsid w:val="0053049B"/>
    <w:rsid w:val="0053114B"/>
    <w:rsid w:val="0053425E"/>
    <w:rsid w:val="00534CA6"/>
    <w:rsid w:val="00535626"/>
    <w:rsid w:val="00536961"/>
    <w:rsid w:val="005413FB"/>
    <w:rsid w:val="00542674"/>
    <w:rsid w:val="005429F9"/>
    <w:rsid w:val="0054421B"/>
    <w:rsid w:val="00544716"/>
    <w:rsid w:val="0055104B"/>
    <w:rsid w:val="005512A3"/>
    <w:rsid w:val="0055229F"/>
    <w:rsid w:val="005536E3"/>
    <w:rsid w:val="00553D00"/>
    <w:rsid w:val="00555FB5"/>
    <w:rsid w:val="00555FFF"/>
    <w:rsid w:val="00557D6B"/>
    <w:rsid w:val="00561AF3"/>
    <w:rsid w:val="00565174"/>
    <w:rsid w:val="0057222A"/>
    <w:rsid w:val="00573475"/>
    <w:rsid w:val="00575A88"/>
    <w:rsid w:val="005777B3"/>
    <w:rsid w:val="00577B69"/>
    <w:rsid w:val="0058120F"/>
    <w:rsid w:val="00582F75"/>
    <w:rsid w:val="00583DB5"/>
    <w:rsid w:val="0058429B"/>
    <w:rsid w:val="0058552B"/>
    <w:rsid w:val="00587127"/>
    <w:rsid w:val="00587C93"/>
    <w:rsid w:val="00590AB8"/>
    <w:rsid w:val="00590F1B"/>
    <w:rsid w:val="005918F6"/>
    <w:rsid w:val="0059191D"/>
    <w:rsid w:val="00596C78"/>
    <w:rsid w:val="00597E62"/>
    <w:rsid w:val="005A04CF"/>
    <w:rsid w:val="005A146C"/>
    <w:rsid w:val="005A1A35"/>
    <w:rsid w:val="005A329E"/>
    <w:rsid w:val="005A3931"/>
    <w:rsid w:val="005A53ED"/>
    <w:rsid w:val="005A5836"/>
    <w:rsid w:val="005B0E36"/>
    <w:rsid w:val="005B3DF8"/>
    <w:rsid w:val="005B405F"/>
    <w:rsid w:val="005B5654"/>
    <w:rsid w:val="005B77DF"/>
    <w:rsid w:val="005B7DA7"/>
    <w:rsid w:val="005C00C4"/>
    <w:rsid w:val="005C0915"/>
    <w:rsid w:val="005C1599"/>
    <w:rsid w:val="005C1637"/>
    <w:rsid w:val="005C2ED3"/>
    <w:rsid w:val="005C413B"/>
    <w:rsid w:val="005C535E"/>
    <w:rsid w:val="005C5D37"/>
    <w:rsid w:val="005C65D9"/>
    <w:rsid w:val="005D06BE"/>
    <w:rsid w:val="005D1589"/>
    <w:rsid w:val="005D3345"/>
    <w:rsid w:val="005D4B6A"/>
    <w:rsid w:val="005D5E09"/>
    <w:rsid w:val="005D74DA"/>
    <w:rsid w:val="005E15EF"/>
    <w:rsid w:val="005E15FA"/>
    <w:rsid w:val="005E33C0"/>
    <w:rsid w:val="005E56D2"/>
    <w:rsid w:val="005E571A"/>
    <w:rsid w:val="005E7043"/>
    <w:rsid w:val="005E7160"/>
    <w:rsid w:val="005F0846"/>
    <w:rsid w:val="005F0D7E"/>
    <w:rsid w:val="005F0DE1"/>
    <w:rsid w:val="005F15E3"/>
    <w:rsid w:val="005F24FC"/>
    <w:rsid w:val="005F3533"/>
    <w:rsid w:val="005F5947"/>
    <w:rsid w:val="005F6B61"/>
    <w:rsid w:val="00607A4A"/>
    <w:rsid w:val="00611046"/>
    <w:rsid w:val="0061277E"/>
    <w:rsid w:val="006128FF"/>
    <w:rsid w:val="006157BD"/>
    <w:rsid w:val="0062007C"/>
    <w:rsid w:val="0062248E"/>
    <w:rsid w:val="006227DB"/>
    <w:rsid w:val="00622E81"/>
    <w:rsid w:val="00625A3A"/>
    <w:rsid w:val="00625E29"/>
    <w:rsid w:val="00626394"/>
    <w:rsid w:val="0062789C"/>
    <w:rsid w:val="00627A75"/>
    <w:rsid w:val="00630D2D"/>
    <w:rsid w:val="0063192E"/>
    <w:rsid w:val="006331C2"/>
    <w:rsid w:val="00634FF7"/>
    <w:rsid w:val="00636B8D"/>
    <w:rsid w:val="00637494"/>
    <w:rsid w:val="00637731"/>
    <w:rsid w:val="00640EAC"/>
    <w:rsid w:val="0064138F"/>
    <w:rsid w:val="00641935"/>
    <w:rsid w:val="00642565"/>
    <w:rsid w:val="0064494E"/>
    <w:rsid w:val="00650172"/>
    <w:rsid w:val="00651A72"/>
    <w:rsid w:val="00651CEB"/>
    <w:rsid w:val="0065274F"/>
    <w:rsid w:val="00653C63"/>
    <w:rsid w:val="00655A5E"/>
    <w:rsid w:val="00657511"/>
    <w:rsid w:val="00660DBC"/>
    <w:rsid w:val="00660F66"/>
    <w:rsid w:val="00662856"/>
    <w:rsid w:val="006628DF"/>
    <w:rsid w:val="00662C35"/>
    <w:rsid w:val="00671811"/>
    <w:rsid w:val="00672B1A"/>
    <w:rsid w:val="00673C6A"/>
    <w:rsid w:val="00675E77"/>
    <w:rsid w:val="00676231"/>
    <w:rsid w:val="0068018F"/>
    <w:rsid w:val="00681967"/>
    <w:rsid w:val="00681E7D"/>
    <w:rsid w:val="00682CE3"/>
    <w:rsid w:val="00682EE1"/>
    <w:rsid w:val="00683E2F"/>
    <w:rsid w:val="0068570D"/>
    <w:rsid w:val="00685BB6"/>
    <w:rsid w:val="00686743"/>
    <w:rsid w:val="00690D69"/>
    <w:rsid w:val="00691448"/>
    <w:rsid w:val="00692F35"/>
    <w:rsid w:val="00693022"/>
    <w:rsid w:val="006931E9"/>
    <w:rsid w:val="00694A92"/>
    <w:rsid w:val="0069700E"/>
    <w:rsid w:val="006A17F8"/>
    <w:rsid w:val="006A22C4"/>
    <w:rsid w:val="006A32A0"/>
    <w:rsid w:val="006A394C"/>
    <w:rsid w:val="006A56A3"/>
    <w:rsid w:val="006B3020"/>
    <w:rsid w:val="006B4E55"/>
    <w:rsid w:val="006B7EB1"/>
    <w:rsid w:val="006C0177"/>
    <w:rsid w:val="006C1DC2"/>
    <w:rsid w:val="006C620C"/>
    <w:rsid w:val="006C66A8"/>
    <w:rsid w:val="006C7104"/>
    <w:rsid w:val="006C7BD4"/>
    <w:rsid w:val="006D009F"/>
    <w:rsid w:val="006D106F"/>
    <w:rsid w:val="006D33C6"/>
    <w:rsid w:val="006D49AC"/>
    <w:rsid w:val="006D4A6E"/>
    <w:rsid w:val="006D6777"/>
    <w:rsid w:val="006D7FA9"/>
    <w:rsid w:val="006E2DF0"/>
    <w:rsid w:val="006E3AE9"/>
    <w:rsid w:val="006E416F"/>
    <w:rsid w:val="006E5665"/>
    <w:rsid w:val="006E5743"/>
    <w:rsid w:val="006E7EFE"/>
    <w:rsid w:val="006F1635"/>
    <w:rsid w:val="006F39B1"/>
    <w:rsid w:val="006F3C21"/>
    <w:rsid w:val="006F4B20"/>
    <w:rsid w:val="006F5534"/>
    <w:rsid w:val="006F6B86"/>
    <w:rsid w:val="00701148"/>
    <w:rsid w:val="007039CF"/>
    <w:rsid w:val="00703D10"/>
    <w:rsid w:val="007046B0"/>
    <w:rsid w:val="007047D6"/>
    <w:rsid w:val="00704A77"/>
    <w:rsid w:val="00704DEF"/>
    <w:rsid w:val="00705832"/>
    <w:rsid w:val="00706019"/>
    <w:rsid w:val="00707DC7"/>
    <w:rsid w:val="00711339"/>
    <w:rsid w:val="00712D30"/>
    <w:rsid w:val="0071714C"/>
    <w:rsid w:val="00717767"/>
    <w:rsid w:val="0072054C"/>
    <w:rsid w:val="0072179F"/>
    <w:rsid w:val="00722F28"/>
    <w:rsid w:val="00723B1D"/>
    <w:rsid w:val="00724710"/>
    <w:rsid w:val="007247FD"/>
    <w:rsid w:val="00725EFF"/>
    <w:rsid w:val="00726218"/>
    <w:rsid w:val="00730367"/>
    <w:rsid w:val="00731914"/>
    <w:rsid w:val="00731F99"/>
    <w:rsid w:val="00732F45"/>
    <w:rsid w:val="007335CB"/>
    <w:rsid w:val="007415FE"/>
    <w:rsid w:val="00746C7E"/>
    <w:rsid w:val="00747451"/>
    <w:rsid w:val="00747E83"/>
    <w:rsid w:val="00752763"/>
    <w:rsid w:val="00752C16"/>
    <w:rsid w:val="007530ED"/>
    <w:rsid w:val="0075772D"/>
    <w:rsid w:val="00760FB9"/>
    <w:rsid w:val="00766DC1"/>
    <w:rsid w:val="00770B9E"/>
    <w:rsid w:val="00771A8A"/>
    <w:rsid w:val="007723E3"/>
    <w:rsid w:val="00772E82"/>
    <w:rsid w:val="00773FCB"/>
    <w:rsid w:val="007769C1"/>
    <w:rsid w:val="00776F6D"/>
    <w:rsid w:val="00777E51"/>
    <w:rsid w:val="00780048"/>
    <w:rsid w:val="00780745"/>
    <w:rsid w:val="00780AB6"/>
    <w:rsid w:val="00780C98"/>
    <w:rsid w:val="00782DAB"/>
    <w:rsid w:val="00783E32"/>
    <w:rsid w:val="00784C0C"/>
    <w:rsid w:val="00786547"/>
    <w:rsid w:val="00786930"/>
    <w:rsid w:val="007869A2"/>
    <w:rsid w:val="00790FCC"/>
    <w:rsid w:val="007920E2"/>
    <w:rsid w:val="007923B0"/>
    <w:rsid w:val="00792FC7"/>
    <w:rsid w:val="0079435D"/>
    <w:rsid w:val="00795DC8"/>
    <w:rsid w:val="007962F9"/>
    <w:rsid w:val="007A099F"/>
    <w:rsid w:val="007A12AC"/>
    <w:rsid w:val="007A1393"/>
    <w:rsid w:val="007A2BA7"/>
    <w:rsid w:val="007A5C06"/>
    <w:rsid w:val="007A74D7"/>
    <w:rsid w:val="007A794E"/>
    <w:rsid w:val="007B01B3"/>
    <w:rsid w:val="007B0672"/>
    <w:rsid w:val="007B13AC"/>
    <w:rsid w:val="007B1A59"/>
    <w:rsid w:val="007B1F72"/>
    <w:rsid w:val="007B2C81"/>
    <w:rsid w:val="007B4E15"/>
    <w:rsid w:val="007B53EE"/>
    <w:rsid w:val="007B5457"/>
    <w:rsid w:val="007B5C6F"/>
    <w:rsid w:val="007B66D9"/>
    <w:rsid w:val="007B6E78"/>
    <w:rsid w:val="007B7246"/>
    <w:rsid w:val="007B7AC7"/>
    <w:rsid w:val="007C0107"/>
    <w:rsid w:val="007C0A69"/>
    <w:rsid w:val="007C30D9"/>
    <w:rsid w:val="007C3595"/>
    <w:rsid w:val="007C3760"/>
    <w:rsid w:val="007C40C5"/>
    <w:rsid w:val="007C480F"/>
    <w:rsid w:val="007C4ABF"/>
    <w:rsid w:val="007C5CF6"/>
    <w:rsid w:val="007C5DE7"/>
    <w:rsid w:val="007C6D71"/>
    <w:rsid w:val="007D0A6F"/>
    <w:rsid w:val="007D17B8"/>
    <w:rsid w:val="007D1F58"/>
    <w:rsid w:val="007D307F"/>
    <w:rsid w:val="007D3DB0"/>
    <w:rsid w:val="007E01DD"/>
    <w:rsid w:val="007E0C1A"/>
    <w:rsid w:val="007E1010"/>
    <w:rsid w:val="007E107A"/>
    <w:rsid w:val="007E176D"/>
    <w:rsid w:val="007E1AA4"/>
    <w:rsid w:val="007E2EE1"/>
    <w:rsid w:val="007E3120"/>
    <w:rsid w:val="007E4ADD"/>
    <w:rsid w:val="007E5146"/>
    <w:rsid w:val="007E5515"/>
    <w:rsid w:val="007E6C63"/>
    <w:rsid w:val="007F05E5"/>
    <w:rsid w:val="007F1031"/>
    <w:rsid w:val="007F1DBE"/>
    <w:rsid w:val="007F31DC"/>
    <w:rsid w:val="007F32C1"/>
    <w:rsid w:val="007F568C"/>
    <w:rsid w:val="007F5DB1"/>
    <w:rsid w:val="007F5F45"/>
    <w:rsid w:val="007F7C05"/>
    <w:rsid w:val="008002D2"/>
    <w:rsid w:val="00800527"/>
    <w:rsid w:val="00803507"/>
    <w:rsid w:val="0080395B"/>
    <w:rsid w:val="00804C34"/>
    <w:rsid w:val="00806025"/>
    <w:rsid w:val="0081116E"/>
    <w:rsid w:val="00811856"/>
    <w:rsid w:val="008127CD"/>
    <w:rsid w:val="00815FBB"/>
    <w:rsid w:val="008166E3"/>
    <w:rsid w:val="00820ADA"/>
    <w:rsid w:val="00821C9D"/>
    <w:rsid w:val="00822741"/>
    <w:rsid w:val="00822ABD"/>
    <w:rsid w:val="00825EAC"/>
    <w:rsid w:val="00827BE4"/>
    <w:rsid w:val="00830C07"/>
    <w:rsid w:val="00831441"/>
    <w:rsid w:val="008319FF"/>
    <w:rsid w:val="008322C3"/>
    <w:rsid w:val="0083334B"/>
    <w:rsid w:val="00833552"/>
    <w:rsid w:val="00834CBD"/>
    <w:rsid w:val="00834FFA"/>
    <w:rsid w:val="0083623C"/>
    <w:rsid w:val="008365A1"/>
    <w:rsid w:val="00840DED"/>
    <w:rsid w:val="0084127E"/>
    <w:rsid w:val="00842AB0"/>
    <w:rsid w:val="008434F6"/>
    <w:rsid w:val="008444D2"/>
    <w:rsid w:val="0084499B"/>
    <w:rsid w:val="0084549F"/>
    <w:rsid w:val="0084559D"/>
    <w:rsid w:val="00845703"/>
    <w:rsid w:val="00845DDD"/>
    <w:rsid w:val="00846D3A"/>
    <w:rsid w:val="00847234"/>
    <w:rsid w:val="0084789F"/>
    <w:rsid w:val="00850FF9"/>
    <w:rsid w:val="00851832"/>
    <w:rsid w:val="00853B93"/>
    <w:rsid w:val="00853C12"/>
    <w:rsid w:val="00853ED1"/>
    <w:rsid w:val="00854387"/>
    <w:rsid w:val="00854C6C"/>
    <w:rsid w:val="00856657"/>
    <w:rsid w:val="008610D7"/>
    <w:rsid w:val="00861132"/>
    <w:rsid w:val="0086115B"/>
    <w:rsid w:val="00862274"/>
    <w:rsid w:val="00862923"/>
    <w:rsid w:val="00866435"/>
    <w:rsid w:val="00866D47"/>
    <w:rsid w:val="00867EB2"/>
    <w:rsid w:val="0087071C"/>
    <w:rsid w:val="00871BB2"/>
    <w:rsid w:val="0087292F"/>
    <w:rsid w:val="00872EDA"/>
    <w:rsid w:val="00874E23"/>
    <w:rsid w:val="00875F2C"/>
    <w:rsid w:val="008763EE"/>
    <w:rsid w:val="00877705"/>
    <w:rsid w:val="0088033D"/>
    <w:rsid w:val="00885096"/>
    <w:rsid w:val="00885A4F"/>
    <w:rsid w:val="00890A1A"/>
    <w:rsid w:val="00891F6C"/>
    <w:rsid w:val="008926A2"/>
    <w:rsid w:val="008941C4"/>
    <w:rsid w:val="00894A90"/>
    <w:rsid w:val="00894C52"/>
    <w:rsid w:val="008958ED"/>
    <w:rsid w:val="008B55E4"/>
    <w:rsid w:val="008B55EA"/>
    <w:rsid w:val="008B5696"/>
    <w:rsid w:val="008B58C6"/>
    <w:rsid w:val="008B7405"/>
    <w:rsid w:val="008B7FD1"/>
    <w:rsid w:val="008C2605"/>
    <w:rsid w:val="008C3AAF"/>
    <w:rsid w:val="008C704D"/>
    <w:rsid w:val="008C7859"/>
    <w:rsid w:val="008C7BD6"/>
    <w:rsid w:val="008D0191"/>
    <w:rsid w:val="008D0B7A"/>
    <w:rsid w:val="008D11A5"/>
    <w:rsid w:val="008D2A74"/>
    <w:rsid w:val="008D2FA4"/>
    <w:rsid w:val="008D3B4D"/>
    <w:rsid w:val="008D6999"/>
    <w:rsid w:val="008E0097"/>
    <w:rsid w:val="008E03EE"/>
    <w:rsid w:val="008E432C"/>
    <w:rsid w:val="008E7516"/>
    <w:rsid w:val="008E7774"/>
    <w:rsid w:val="008E7CA1"/>
    <w:rsid w:val="008F1148"/>
    <w:rsid w:val="008F139C"/>
    <w:rsid w:val="008F1794"/>
    <w:rsid w:val="008F26B6"/>
    <w:rsid w:val="008F36EA"/>
    <w:rsid w:val="008F7616"/>
    <w:rsid w:val="008F766C"/>
    <w:rsid w:val="008F788B"/>
    <w:rsid w:val="00901D21"/>
    <w:rsid w:val="00901D5C"/>
    <w:rsid w:val="00901FC5"/>
    <w:rsid w:val="00902242"/>
    <w:rsid w:val="009022CD"/>
    <w:rsid w:val="00902947"/>
    <w:rsid w:val="00903CD6"/>
    <w:rsid w:val="00903F3C"/>
    <w:rsid w:val="00906A85"/>
    <w:rsid w:val="00907EFF"/>
    <w:rsid w:val="0091018E"/>
    <w:rsid w:val="009105FD"/>
    <w:rsid w:val="00913431"/>
    <w:rsid w:val="00913BD4"/>
    <w:rsid w:val="009143ED"/>
    <w:rsid w:val="00914B53"/>
    <w:rsid w:val="00915548"/>
    <w:rsid w:val="00924D09"/>
    <w:rsid w:val="00925D7E"/>
    <w:rsid w:val="00931B33"/>
    <w:rsid w:val="00931C54"/>
    <w:rsid w:val="00931D44"/>
    <w:rsid w:val="009340BC"/>
    <w:rsid w:val="009353FF"/>
    <w:rsid w:val="009365BE"/>
    <w:rsid w:val="00936D6C"/>
    <w:rsid w:val="009415FE"/>
    <w:rsid w:val="0094215B"/>
    <w:rsid w:val="00945893"/>
    <w:rsid w:val="0094733C"/>
    <w:rsid w:val="0094794E"/>
    <w:rsid w:val="009503E4"/>
    <w:rsid w:val="00953CD5"/>
    <w:rsid w:val="009557AD"/>
    <w:rsid w:val="0095756B"/>
    <w:rsid w:val="009601B0"/>
    <w:rsid w:val="00961C18"/>
    <w:rsid w:val="00961DD3"/>
    <w:rsid w:val="00963F4A"/>
    <w:rsid w:val="0096418A"/>
    <w:rsid w:val="00964604"/>
    <w:rsid w:val="00965623"/>
    <w:rsid w:val="00967D36"/>
    <w:rsid w:val="00972A16"/>
    <w:rsid w:val="00972F48"/>
    <w:rsid w:val="009755DE"/>
    <w:rsid w:val="00976096"/>
    <w:rsid w:val="00976A2C"/>
    <w:rsid w:val="00977A56"/>
    <w:rsid w:val="00977ACD"/>
    <w:rsid w:val="00981227"/>
    <w:rsid w:val="009818A8"/>
    <w:rsid w:val="00984222"/>
    <w:rsid w:val="00986DD3"/>
    <w:rsid w:val="00987A23"/>
    <w:rsid w:val="0099041A"/>
    <w:rsid w:val="009929F4"/>
    <w:rsid w:val="00992C73"/>
    <w:rsid w:val="00994591"/>
    <w:rsid w:val="009957AF"/>
    <w:rsid w:val="00997173"/>
    <w:rsid w:val="00997CBE"/>
    <w:rsid w:val="009A041F"/>
    <w:rsid w:val="009A0968"/>
    <w:rsid w:val="009A2DBA"/>
    <w:rsid w:val="009A3CBF"/>
    <w:rsid w:val="009A5EB9"/>
    <w:rsid w:val="009A5F0B"/>
    <w:rsid w:val="009A6949"/>
    <w:rsid w:val="009B0B8A"/>
    <w:rsid w:val="009B5065"/>
    <w:rsid w:val="009B6187"/>
    <w:rsid w:val="009B73AB"/>
    <w:rsid w:val="009B7703"/>
    <w:rsid w:val="009B77D0"/>
    <w:rsid w:val="009B7A40"/>
    <w:rsid w:val="009C0165"/>
    <w:rsid w:val="009C0397"/>
    <w:rsid w:val="009C1C6D"/>
    <w:rsid w:val="009C215B"/>
    <w:rsid w:val="009C30C8"/>
    <w:rsid w:val="009C47A1"/>
    <w:rsid w:val="009C5271"/>
    <w:rsid w:val="009C601A"/>
    <w:rsid w:val="009D0AC5"/>
    <w:rsid w:val="009D0B53"/>
    <w:rsid w:val="009D2D46"/>
    <w:rsid w:val="009D3C55"/>
    <w:rsid w:val="009D6012"/>
    <w:rsid w:val="009E3103"/>
    <w:rsid w:val="009E3BCF"/>
    <w:rsid w:val="009E41EC"/>
    <w:rsid w:val="009E5C97"/>
    <w:rsid w:val="009E662C"/>
    <w:rsid w:val="009F1E15"/>
    <w:rsid w:val="009F321D"/>
    <w:rsid w:val="009F66F3"/>
    <w:rsid w:val="009F6E90"/>
    <w:rsid w:val="00A003F8"/>
    <w:rsid w:val="00A01057"/>
    <w:rsid w:val="00A026BC"/>
    <w:rsid w:val="00A06E81"/>
    <w:rsid w:val="00A10CE7"/>
    <w:rsid w:val="00A1280E"/>
    <w:rsid w:val="00A130BC"/>
    <w:rsid w:val="00A139D5"/>
    <w:rsid w:val="00A14B99"/>
    <w:rsid w:val="00A15BDD"/>
    <w:rsid w:val="00A15CBC"/>
    <w:rsid w:val="00A15FE6"/>
    <w:rsid w:val="00A16685"/>
    <w:rsid w:val="00A17B84"/>
    <w:rsid w:val="00A20235"/>
    <w:rsid w:val="00A20269"/>
    <w:rsid w:val="00A20F95"/>
    <w:rsid w:val="00A22291"/>
    <w:rsid w:val="00A22768"/>
    <w:rsid w:val="00A22F84"/>
    <w:rsid w:val="00A23789"/>
    <w:rsid w:val="00A23824"/>
    <w:rsid w:val="00A255CB"/>
    <w:rsid w:val="00A26727"/>
    <w:rsid w:val="00A27115"/>
    <w:rsid w:val="00A3003A"/>
    <w:rsid w:val="00A31FCD"/>
    <w:rsid w:val="00A3317C"/>
    <w:rsid w:val="00A333C0"/>
    <w:rsid w:val="00A347FC"/>
    <w:rsid w:val="00A35D6F"/>
    <w:rsid w:val="00A365B4"/>
    <w:rsid w:val="00A40CB5"/>
    <w:rsid w:val="00A43A56"/>
    <w:rsid w:val="00A47B03"/>
    <w:rsid w:val="00A50584"/>
    <w:rsid w:val="00A50746"/>
    <w:rsid w:val="00A5094C"/>
    <w:rsid w:val="00A51E67"/>
    <w:rsid w:val="00A52C3A"/>
    <w:rsid w:val="00A52D77"/>
    <w:rsid w:val="00A53001"/>
    <w:rsid w:val="00A603EF"/>
    <w:rsid w:val="00A647B8"/>
    <w:rsid w:val="00A6554A"/>
    <w:rsid w:val="00A655FF"/>
    <w:rsid w:val="00A67196"/>
    <w:rsid w:val="00A67CD7"/>
    <w:rsid w:val="00A7242B"/>
    <w:rsid w:val="00A75D8F"/>
    <w:rsid w:val="00A80D34"/>
    <w:rsid w:val="00A8152E"/>
    <w:rsid w:val="00A81C51"/>
    <w:rsid w:val="00A82D31"/>
    <w:rsid w:val="00A84C00"/>
    <w:rsid w:val="00A854C0"/>
    <w:rsid w:val="00A861BB"/>
    <w:rsid w:val="00A87D75"/>
    <w:rsid w:val="00A9477F"/>
    <w:rsid w:val="00A96FEA"/>
    <w:rsid w:val="00A97F83"/>
    <w:rsid w:val="00AA077A"/>
    <w:rsid w:val="00AA0815"/>
    <w:rsid w:val="00AA10F6"/>
    <w:rsid w:val="00AA1F03"/>
    <w:rsid w:val="00AA288F"/>
    <w:rsid w:val="00AA32C2"/>
    <w:rsid w:val="00AA3407"/>
    <w:rsid w:val="00AA4A39"/>
    <w:rsid w:val="00AA4FB5"/>
    <w:rsid w:val="00AA59B4"/>
    <w:rsid w:val="00AA5B1E"/>
    <w:rsid w:val="00AA628A"/>
    <w:rsid w:val="00AA69C4"/>
    <w:rsid w:val="00AA6AD1"/>
    <w:rsid w:val="00AA765B"/>
    <w:rsid w:val="00AA770E"/>
    <w:rsid w:val="00AB19A8"/>
    <w:rsid w:val="00AB25F3"/>
    <w:rsid w:val="00AB2C4E"/>
    <w:rsid w:val="00AB3242"/>
    <w:rsid w:val="00AB46C3"/>
    <w:rsid w:val="00AB4B11"/>
    <w:rsid w:val="00AB4CDA"/>
    <w:rsid w:val="00AB53B5"/>
    <w:rsid w:val="00AB57B1"/>
    <w:rsid w:val="00AB5831"/>
    <w:rsid w:val="00AB5B7B"/>
    <w:rsid w:val="00AC1595"/>
    <w:rsid w:val="00AC5B7A"/>
    <w:rsid w:val="00AC7091"/>
    <w:rsid w:val="00AC771E"/>
    <w:rsid w:val="00AD2BD5"/>
    <w:rsid w:val="00AD306F"/>
    <w:rsid w:val="00AD4C44"/>
    <w:rsid w:val="00AD61C9"/>
    <w:rsid w:val="00AD74EE"/>
    <w:rsid w:val="00AE035E"/>
    <w:rsid w:val="00AE1FD9"/>
    <w:rsid w:val="00AE3923"/>
    <w:rsid w:val="00AE3C5D"/>
    <w:rsid w:val="00AE413F"/>
    <w:rsid w:val="00AE5A80"/>
    <w:rsid w:val="00AE6909"/>
    <w:rsid w:val="00AF2E2B"/>
    <w:rsid w:val="00AF3DA0"/>
    <w:rsid w:val="00AF5CF3"/>
    <w:rsid w:val="00AF6755"/>
    <w:rsid w:val="00AF7FEB"/>
    <w:rsid w:val="00B02BC0"/>
    <w:rsid w:val="00B02D97"/>
    <w:rsid w:val="00B04389"/>
    <w:rsid w:val="00B04954"/>
    <w:rsid w:val="00B051BA"/>
    <w:rsid w:val="00B070B2"/>
    <w:rsid w:val="00B10C39"/>
    <w:rsid w:val="00B1394C"/>
    <w:rsid w:val="00B13BC5"/>
    <w:rsid w:val="00B13FE3"/>
    <w:rsid w:val="00B1624D"/>
    <w:rsid w:val="00B169D1"/>
    <w:rsid w:val="00B172A1"/>
    <w:rsid w:val="00B2049E"/>
    <w:rsid w:val="00B223C2"/>
    <w:rsid w:val="00B232CB"/>
    <w:rsid w:val="00B23E50"/>
    <w:rsid w:val="00B27933"/>
    <w:rsid w:val="00B30AB5"/>
    <w:rsid w:val="00B30AD6"/>
    <w:rsid w:val="00B3167D"/>
    <w:rsid w:val="00B31E5A"/>
    <w:rsid w:val="00B32177"/>
    <w:rsid w:val="00B33385"/>
    <w:rsid w:val="00B356C7"/>
    <w:rsid w:val="00B36B8B"/>
    <w:rsid w:val="00B413FC"/>
    <w:rsid w:val="00B4230B"/>
    <w:rsid w:val="00B43C7E"/>
    <w:rsid w:val="00B442FA"/>
    <w:rsid w:val="00B4485F"/>
    <w:rsid w:val="00B45662"/>
    <w:rsid w:val="00B46BBB"/>
    <w:rsid w:val="00B47777"/>
    <w:rsid w:val="00B47A50"/>
    <w:rsid w:val="00B5187C"/>
    <w:rsid w:val="00B529EC"/>
    <w:rsid w:val="00B53038"/>
    <w:rsid w:val="00B547BC"/>
    <w:rsid w:val="00B5651F"/>
    <w:rsid w:val="00B56F25"/>
    <w:rsid w:val="00B66C7D"/>
    <w:rsid w:val="00B70662"/>
    <w:rsid w:val="00B76C49"/>
    <w:rsid w:val="00B76D9D"/>
    <w:rsid w:val="00B772E3"/>
    <w:rsid w:val="00B8030F"/>
    <w:rsid w:val="00B8086B"/>
    <w:rsid w:val="00B81A43"/>
    <w:rsid w:val="00B84F02"/>
    <w:rsid w:val="00B85568"/>
    <w:rsid w:val="00B87E00"/>
    <w:rsid w:val="00B903DF"/>
    <w:rsid w:val="00B93F83"/>
    <w:rsid w:val="00B957AF"/>
    <w:rsid w:val="00BA2BC6"/>
    <w:rsid w:val="00BA34C2"/>
    <w:rsid w:val="00BA393B"/>
    <w:rsid w:val="00BA3EC5"/>
    <w:rsid w:val="00BA4189"/>
    <w:rsid w:val="00BA7422"/>
    <w:rsid w:val="00BB1B69"/>
    <w:rsid w:val="00BB2749"/>
    <w:rsid w:val="00BB2775"/>
    <w:rsid w:val="00BC060E"/>
    <w:rsid w:val="00BC22DF"/>
    <w:rsid w:val="00BC26E5"/>
    <w:rsid w:val="00BC53E9"/>
    <w:rsid w:val="00BC54D9"/>
    <w:rsid w:val="00BC5553"/>
    <w:rsid w:val="00BC7727"/>
    <w:rsid w:val="00BC79A3"/>
    <w:rsid w:val="00BD12F4"/>
    <w:rsid w:val="00BD431F"/>
    <w:rsid w:val="00BD4944"/>
    <w:rsid w:val="00BD5BAF"/>
    <w:rsid w:val="00BD7870"/>
    <w:rsid w:val="00BD7B04"/>
    <w:rsid w:val="00BD7CC6"/>
    <w:rsid w:val="00BE356C"/>
    <w:rsid w:val="00BE40B3"/>
    <w:rsid w:val="00BE5F08"/>
    <w:rsid w:val="00BE7231"/>
    <w:rsid w:val="00BE7F8F"/>
    <w:rsid w:val="00BF0F36"/>
    <w:rsid w:val="00BF1F45"/>
    <w:rsid w:val="00BF3211"/>
    <w:rsid w:val="00BF413B"/>
    <w:rsid w:val="00BF4893"/>
    <w:rsid w:val="00BF57AF"/>
    <w:rsid w:val="00BF5D39"/>
    <w:rsid w:val="00BF752A"/>
    <w:rsid w:val="00C00E04"/>
    <w:rsid w:val="00C00F3C"/>
    <w:rsid w:val="00C0233C"/>
    <w:rsid w:val="00C03862"/>
    <w:rsid w:val="00C05EE0"/>
    <w:rsid w:val="00C119FD"/>
    <w:rsid w:val="00C11E83"/>
    <w:rsid w:val="00C13AF4"/>
    <w:rsid w:val="00C148F9"/>
    <w:rsid w:val="00C168A8"/>
    <w:rsid w:val="00C20313"/>
    <w:rsid w:val="00C20FA5"/>
    <w:rsid w:val="00C21E65"/>
    <w:rsid w:val="00C220AA"/>
    <w:rsid w:val="00C24363"/>
    <w:rsid w:val="00C26358"/>
    <w:rsid w:val="00C2665F"/>
    <w:rsid w:val="00C26A28"/>
    <w:rsid w:val="00C30095"/>
    <w:rsid w:val="00C323F1"/>
    <w:rsid w:val="00C32551"/>
    <w:rsid w:val="00C32B80"/>
    <w:rsid w:val="00C33F97"/>
    <w:rsid w:val="00C3701D"/>
    <w:rsid w:val="00C37CE2"/>
    <w:rsid w:val="00C440F2"/>
    <w:rsid w:val="00C44B2A"/>
    <w:rsid w:val="00C45019"/>
    <w:rsid w:val="00C4762C"/>
    <w:rsid w:val="00C50345"/>
    <w:rsid w:val="00C50A9C"/>
    <w:rsid w:val="00C51235"/>
    <w:rsid w:val="00C51A54"/>
    <w:rsid w:val="00C53320"/>
    <w:rsid w:val="00C57313"/>
    <w:rsid w:val="00C57583"/>
    <w:rsid w:val="00C57DC4"/>
    <w:rsid w:val="00C60B2A"/>
    <w:rsid w:val="00C60B57"/>
    <w:rsid w:val="00C60BEA"/>
    <w:rsid w:val="00C622AD"/>
    <w:rsid w:val="00C65508"/>
    <w:rsid w:val="00C65F35"/>
    <w:rsid w:val="00C67ADF"/>
    <w:rsid w:val="00C709F9"/>
    <w:rsid w:val="00C7177A"/>
    <w:rsid w:val="00C73B85"/>
    <w:rsid w:val="00C74411"/>
    <w:rsid w:val="00C76C67"/>
    <w:rsid w:val="00C77E72"/>
    <w:rsid w:val="00C80A1D"/>
    <w:rsid w:val="00C80C80"/>
    <w:rsid w:val="00C821F5"/>
    <w:rsid w:val="00C8356C"/>
    <w:rsid w:val="00C848EC"/>
    <w:rsid w:val="00C868CE"/>
    <w:rsid w:val="00C86AA7"/>
    <w:rsid w:val="00C87280"/>
    <w:rsid w:val="00C918B2"/>
    <w:rsid w:val="00C94299"/>
    <w:rsid w:val="00C952F2"/>
    <w:rsid w:val="00C95EB9"/>
    <w:rsid w:val="00C97967"/>
    <w:rsid w:val="00CA077D"/>
    <w:rsid w:val="00CA244A"/>
    <w:rsid w:val="00CA3821"/>
    <w:rsid w:val="00CA6B14"/>
    <w:rsid w:val="00CB008C"/>
    <w:rsid w:val="00CB08A3"/>
    <w:rsid w:val="00CB0F87"/>
    <w:rsid w:val="00CB1519"/>
    <w:rsid w:val="00CB1E0A"/>
    <w:rsid w:val="00CC04E4"/>
    <w:rsid w:val="00CC19FB"/>
    <w:rsid w:val="00CC376F"/>
    <w:rsid w:val="00CC4ADE"/>
    <w:rsid w:val="00CC7AFE"/>
    <w:rsid w:val="00CD1BAA"/>
    <w:rsid w:val="00CD4ED8"/>
    <w:rsid w:val="00CD5356"/>
    <w:rsid w:val="00CD5E48"/>
    <w:rsid w:val="00CD6F28"/>
    <w:rsid w:val="00CD6FFC"/>
    <w:rsid w:val="00CE00F5"/>
    <w:rsid w:val="00CE3686"/>
    <w:rsid w:val="00CE49ED"/>
    <w:rsid w:val="00CE6CBC"/>
    <w:rsid w:val="00CE7D67"/>
    <w:rsid w:val="00CF30F1"/>
    <w:rsid w:val="00CF4987"/>
    <w:rsid w:val="00CF5709"/>
    <w:rsid w:val="00CF7323"/>
    <w:rsid w:val="00D00DEE"/>
    <w:rsid w:val="00D02EEA"/>
    <w:rsid w:val="00D044DB"/>
    <w:rsid w:val="00D046D3"/>
    <w:rsid w:val="00D04A93"/>
    <w:rsid w:val="00D05779"/>
    <w:rsid w:val="00D07327"/>
    <w:rsid w:val="00D1028C"/>
    <w:rsid w:val="00D113CD"/>
    <w:rsid w:val="00D12789"/>
    <w:rsid w:val="00D12A51"/>
    <w:rsid w:val="00D12DE0"/>
    <w:rsid w:val="00D12EFD"/>
    <w:rsid w:val="00D1672E"/>
    <w:rsid w:val="00D222A0"/>
    <w:rsid w:val="00D23F2A"/>
    <w:rsid w:val="00D250A8"/>
    <w:rsid w:val="00D265B3"/>
    <w:rsid w:val="00D329CF"/>
    <w:rsid w:val="00D32FDD"/>
    <w:rsid w:val="00D3767C"/>
    <w:rsid w:val="00D4028B"/>
    <w:rsid w:val="00D40EDF"/>
    <w:rsid w:val="00D41152"/>
    <w:rsid w:val="00D4176B"/>
    <w:rsid w:val="00D44E76"/>
    <w:rsid w:val="00D4659B"/>
    <w:rsid w:val="00D46E4A"/>
    <w:rsid w:val="00D50624"/>
    <w:rsid w:val="00D5163F"/>
    <w:rsid w:val="00D5167C"/>
    <w:rsid w:val="00D51FAF"/>
    <w:rsid w:val="00D54ED9"/>
    <w:rsid w:val="00D551AC"/>
    <w:rsid w:val="00D55576"/>
    <w:rsid w:val="00D5595F"/>
    <w:rsid w:val="00D56497"/>
    <w:rsid w:val="00D57EDF"/>
    <w:rsid w:val="00D60A95"/>
    <w:rsid w:val="00D61BAA"/>
    <w:rsid w:val="00D64A2F"/>
    <w:rsid w:val="00D65103"/>
    <w:rsid w:val="00D65AEB"/>
    <w:rsid w:val="00D66861"/>
    <w:rsid w:val="00D676F7"/>
    <w:rsid w:val="00D67AF5"/>
    <w:rsid w:val="00D72D3D"/>
    <w:rsid w:val="00D72E08"/>
    <w:rsid w:val="00D73B41"/>
    <w:rsid w:val="00D7512F"/>
    <w:rsid w:val="00D752F2"/>
    <w:rsid w:val="00D77C69"/>
    <w:rsid w:val="00D80752"/>
    <w:rsid w:val="00D8148F"/>
    <w:rsid w:val="00D81EB3"/>
    <w:rsid w:val="00D82880"/>
    <w:rsid w:val="00D83464"/>
    <w:rsid w:val="00D846FA"/>
    <w:rsid w:val="00D86802"/>
    <w:rsid w:val="00D87CB4"/>
    <w:rsid w:val="00D87F6D"/>
    <w:rsid w:val="00D911DE"/>
    <w:rsid w:val="00D94D54"/>
    <w:rsid w:val="00D94F54"/>
    <w:rsid w:val="00D95F39"/>
    <w:rsid w:val="00D962C9"/>
    <w:rsid w:val="00DA06F8"/>
    <w:rsid w:val="00DA0AD2"/>
    <w:rsid w:val="00DA5846"/>
    <w:rsid w:val="00DA5858"/>
    <w:rsid w:val="00DA5924"/>
    <w:rsid w:val="00DA6083"/>
    <w:rsid w:val="00DA7855"/>
    <w:rsid w:val="00DB0CE0"/>
    <w:rsid w:val="00DB0DDF"/>
    <w:rsid w:val="00DB0E32"/>
    <w:rsid w:val="00DB4402"/>
    <w:rsid w:val="00DB522B"/>
    <w:rsid w:val="00DB5881"/>
    <w:rsid w:val="00DB6050"/>
    <w:rsid w:val="00DB6A9F"/>
    <w:rsid w:val="00DB7965"/>
    <w:rsid w:val="00DB7D5F"/>
    <w:rsid w:val="00DB7EC9"/>
    <w:rsid w:val="00DC012D"/>
    <w:rsid w:val="00DC06FB"/>
    <w:rsid w:val="00DC08DC"/>
    <w:rsid w:val="00DC2355"/>
    <w:rsid w:val="00DC413E"/>
    <w:rsid w:val="00DC4194"/>
    <w:rsid w:val="00DD125A"/>
    <w:rsid w:val="00DD1419"/>
    <w:rsid w:val="00DD1D74"/>
    <w:rsid w:val="00DD27F3"/>
    <w:rsid w:val="00DD6B00"/>
    <w:rsid w:val="00DD750D"/>
    <w:rsid w:val="00DD7693"/>
    <w:rsid w:val="00DE10AC"/>
    <w:rsid w:val="00DE2A0E"/>
    <w:rsid w:val="00DE33EF"/>
    <w:rsid w:val="00DE3A45"/>
    <w:rsid w:val="00DE4405"/>
    <w:rsid w:val="00DE4F77"/>
    <w:rsid w:val="00DE53B9"/>
    <w:rsid w:val="00DE58FB"/>
    <w:rsid w:val="00DE7C41"/>
    <w:rsid w:val="00DF0251"/>
    <w:rsid w:val="00DF10E6"/>
    <w:rsid w:val="00DF1CC1"/>
    <w:rsid w:val="00DF501C"/>
    <w:rsid w:val="00DF672E"/>
    <w:rsid w:val="00E00685"/>
    <w:rsid w:val="00E01782"/>
    <w:rsid w:val="00E037FC"/>
    <w:rsid w:val="00E03E33"/>
    <w:rsid w:val="00E0693E"/>
    <w:rsid w:val="00E104C7"/>
    <w:rsid w:val="00E11239"/>
    <w:rsid w:val="00E123D3"/>
    <w:rsid w:val="00E130BA"/>
    <w:rsid w:val="00E13329"/>
    <w:rsid w:val="00E1474B"/>
    <w:rsid w:val="00E22228"/>
    <w:rsid w:val="00E22DE8"/>
    <w:rsid w:val="00E23249"/>
    <w:rsid w:val="00E24176"/>
    <w:rsid w:val="00E24B96"/>
    <w:rsid w:val="00E24E34"/>
    <w:rsid w:val="00E25ACC"/>
    <w:rsid w:val="00E31404"/>
    <w:rsid w:val="00E31F44"/>
    <w:rsid w:val="00E32C3E"/>
    <w:rsid w:val="00E345C8"/>
    <w:rsid w:val="00E34F49"/>
    <w:rsid w:val="00E35C82"/>
    <w:rsid w:val="00E35E50"/>
    <w:rsid w:val="00E361BC"/>
    <w:rsid w:val="00E36CC7"/>
    <w:rsid w:val="00E36F32"/>
    <w:rsid w:val="00E4113C"/>
    <w:rsid w:val="00E41617"/>
    <w:rsid w:val="00E460CA"/>
    <w:rsid w:val="00E517A1"/>
    <w:rsid w:val="00E51F44"/>
    <w:rsid w:val="00E52D8C"/>
    <w:rsid w:val="00E56FD2"/>
    <w:rsid w:val="00E579FD"/>
    <w:rsid w:val="00E57A54"/>
    <w:rsid w:val="00E655EC"/>
    <w:rsid w:val="00E66AB7"/>
    <w:rsid w:val="00E673AC"/>
    <w:rsid w:val="00E67770"/>
    <w:rsid w:val="00E700DE"/>
    <w:rsid w:val="00E7272F"/>
    <w:rsid w:val="00E73BA1"/>
    <w:rsid w:val="00E74193"/>
    <w:rsid w:val="00E7420F"/>
    <w:rsid w:val="00E74672"/>
    <w:rsid w:val="00E74A31"/>
    <w:rsid w:val="00E74BAF"/>
    <w:rsid w:val="00E751EE"/>
    <w:rsid w:val="00E77A4C"/>
    <w:rsid w:val="00E8180F"/>
    <w:rsid w:val="00E827AB"/>
    <w:rsid w:val="00E84712"/>
    <w:rsid w:val="00E84FFC"/>
    <w:rsid w:val="00E85556"/>
    <w:rsid w:val="00E8641F"/>
    <w:rsid w:val="00E9019E"/>
    <w:rsid w:val="00E90300"/>
    <w:rsid w:val="00E903CF"/>
    <w:rsid w:val="00E91732"/>
    <w:rsid w:val="00E93738"/>
    <w:rsid w:val="00E9508E"/>
    <w:rsid w:val="00E96F3F"/>
    <w:rsid w:val="00EA0078"/>
    <w:rsid w:val="00EA0C4B"/>
    <w:rsid w:val="00EA297C"/>
    <w:rsid w:val="00EA4F00"/>
    <w:rsid w:val="00EA5575"/>
    <w:rsid w:val="00EA69BD"/>
    <w:rsid w:val="00EA6CEC"/>
    <w:rsid w:val="00EA74EF"/>
    <w:rsid w:val="00EA7557"/>
    <w:rsid w:val="00EB0F86"/>
    <w:rsid w:val="00EB1475"/>
    <w:rsid w:val="00EB16C9"/>
    <w:rsid w:val="00EB185D"/>
    <w:rsid w:val="00EC0407"/>
    <w:rsid w:val="00EC08E0"/>
    <w:rsid w:val="00EC0A24"/>
    <w:rsid w:val="00EC11A5"/>
    <w:rsid w:val="00EC161B"/>
    <w:rsid w:val="00EC2857"/>
    <w:rsid w:val="00EC2F7F"/>
    <w:rsid w:val="00EC4BA0"/>
    <w:rsid w:val="00EC4E32"/>
    <w:rsid w:val="00EC59C3"/>
    <w:rsid w:val="00EC5A42"/>
    <w:rsid w:val="00EC5D3F"/>
    <w:rsid w:val="00EC7F65"/>
    <w:rsid w:val="00ED10F3"/>
    <w:rsid w:val="00ED2137"/>
    <w:rsid w:val="00ED2DEE"/>
    <w:rsid w:val="00ED45FA"/>
    <w:rsid w:val="00ED4681"/>
    <w:rsid w:val="00ED47E3"/>
    <w:rsid w:val="00ED7185"/>
    <w:rsid w:val="00EE009A"/>
    <w:rsid w:val="00EE0CE6"/>
    <w:rsid w:val="00EE0EB9"/>
    <w:rsid w:val="00EE1985"/>
    <w:rsid w:val="00EE19AE"/>
    <w:rsid w:val="00EE2C9E"/>
    <w:rsid w:val="00EE4B2D"/>
    <w:rsid w:val="00EE5477"/>
    <w:rsid w:val="00EE6918"/>
    <w:rsid w:val="00EE6BE1"/>
    <w:rsid w:val="00EF065F"/>
    <w:rsid w:val="00EF17C5"/>
    <w:rsid w:val="00EF2883"/>
    <w:rsid w:val="00EF463B"/>
    <w:rsid w:val="00EF4857"/>
    <w:rsid w:val="00EF50EE"/>
    <w:rsid w:val="00EF656A"/>
    <w:rsid w:val="00F01E7E"/>
    <w:rsid w:val="00F040D6"/>
    <w:rsid w:val="00F05353"/>
    <w:rsid w:val="00F059A9"/>
    <w:rsid w:val="00F075D0"/>
    <w:rsid w:val="00F1025E"/>
    <w:rsid w:val="00F1144D"/>
    <w:rsid w:val="00F12A84"/>
    <w:rsid w:val="00F156C5"/>
    <w:rsid w:val="00F16CEA"/>
    <w:rsid w:val="00F17D2E"/>
    <w:rsid w:val="00F217B3"/>
    <w:rsid w:val="00F23659"/>
    <w:rsid w:val="00F24AD9"/>
    <w:rsid w:val="00F2778A"/>
    <w:rsid w:val="00F279B8"/>
    <w:rsid w:val="00F30C17"/>
    <w:rsid w:val="00F30E34"/>
    <w:rsid w:val="00F31BD7"/>
    <w:rsid w:val="00F32D7E"/>
    <w:rsid w:val="00F348EA"/>
    <w:rsid w:val="00F3594E"/>
    <w:rsid w:val="00F377CA"/>
    <w:rsid w:val="00F4288A"/>
    <w:rsid w:val="00F42E20"/>
    <w:rsid w:val="00F43975"/>
    <w:rsid w:val="00F45EAA"/>
    <w:rsid w:val="00F45F15"/>
    <w:rsid w:val="00F47BF2"/>
    <w:rsid w:val="00F47FF2"/>
    <w:rsid w:val="00F506B8"/>
    <w:rsid w:val="00F51F81"/>
    <w:rsid w:val="00F525CF"/>
    <w:rsid w:val="00F55696"/>
    <w:rsid w:val="00F55C48"/>
    <w:rsid w:val="00F56164"/>
    <w:rsid w:val="00F57D4E"/>
    <w:rsid w:val="00F634D4"/>
    <w:rsid w:val="00F66AB8"/>
    <w:rsid w:val="00F66F09"/>
    <w:rsid w:val="00F67942"/>
    <w:rsid w:val="00F71FCE"/>
    <w:rsid w:val="00F73638"/>
    <w:rsid w:val="00F8305B"/>
    <w:rsid w:val="00F831FB"/>
    <w:rsid w:val="00F845C6"/>
    <w:rsid w:val="00F84DDC"/>
    <w:rsid w:val="00F85698"/>
    <w:rsid w:val="00F85BFC"/>
    <w:rsid w:val="00F86780"/>
    <w:rsid w:val="00F87478"/>
    <w:rsid w:val="00F927FA"/>
    <w:rsid w:val="00F93338"/>
    <w:rsid w:val="00F95242"/>
    <w:rsid w:val="00F9603F"/>
    <w:rsid w:val="00F972A2"/>
    <w:rsid w:val="00FA2553"/>
    <w:rsid w:val="00FA44BF"/>
    <w:rsid w:val="00FA472A"/>
    <w:rsid w:val="00FA6CFE"/>
    <w:rsid w:val="00FB0E34"/>
    <w:rsid w:val="00FB22F9"/>
    <w:rsid w:val="00FC0D77"/>
    <w:rsid w:val="00FC24A4"/>
    <w:rsid w:val="00FC2B9A"/>
    <w:rsid w:val="00FC3C43"/>
    <w:rsid w:val="00FC5EB7"/>
    <w:rsid w:val="00FC5F7F"/>
    <w:rsid w:val="00FC6EAB"/>
    <w:rsid w:val="00FD0EB5"/>
    <w:rsid w:val="00FD1AAC"/>
    <w:rsid w:val="00FD339F"/>
    <w:rsid w:val="00FE16DD"/>
    <w:rsid w:val="00FE1E2C"/>
    <w:rsid w:val="00FE27AC"/>
    <w:rsid w:val="00FE3B4C"/>
    <w:rsid w:val="00FE3E07"/>
    <w:rsid w:val="00FE5A70"/>
    <w:rsid w:val="00FF14E6"/>
    <w:rsid w:val="00FF181B"/>
    <w:rsid w:val="00FF3840"/>
    <w:rsid w:val="00FF4702"/>
    <w:rsid w:val="00FF73B1"/>
    <w:rsid w:val="00FF77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BFFA50"/>
  <w15:chartTrackingRefBased/>
  <w15:docId w15:val="{CEBAF4BE-0F63-4C9F-85A3-76A257C34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70F1"/>
  </w:style>
  <w:style w:type="paragraph" w:styleId="Nagwek1">
    <w:name w:val="heading 1"/>
    <w:basedOn w:val="Normalny"/>
    <w:next w:val="Normalny"/>
    <w:qFormat/>
    <w:pPr>
      <w:keepNext/>
      <w:jc w:val="both"/>
      <w:outlineLvl w:val="0"/>
    </w:pPr>
    <w:rPr>
      <w:rFonts w:ascii="Tahoma" w:hAnsi="Tahoma"/>
      <w:b/>
      <w:color w:val="0000FF"/>
      <w:sz w:val="24"/>
    </w:rPr>
  </w:style>
  <w:style w:type="paragraph" w:styleId="Nagwek2">
    <w:name w:val="heading 2"/>
    <w:basedOn w:val="Normalny"/>
    <w:next w:val="Normalny"/>
    <w:qFormat/>
    <w:pPr>
      <w:keepNext/>
      <w:jc w:val="both"/>
      <w:outlineLvl w:val="1"/>
    </w:pPr>
    <w:rPr>
      <w:rFonts w:ascii="Arial" w:hAnsi="Arial"/>
      <w:color w:val="0000FF"/>
      <w:sz w:val="28"/>
    </w:rPr>
  </w:style>
  <w:style w:type="paragraph" w:styleId="Nagwek3">
    <w:name w:val="heading 3"/>
    <w:basedOn w:val="Normalny"/>
    <w:next w:val="Normalny"/>
    <w:qFormat/>
    <w:pPr>
      <w:keepNext/>
      <w:jc w:val="both"/>
      <w:outlineLvl w:val="2"/>
    </w:pPr>
    <w:rPr>
      <w:rFonts w:ascii="Arial" w:hAnsi="Arial"/>
      <w:b/>
      <w:i/>
      <w:color w:val="0000FF"/>
      <w:sz w:val="28"/>
    </w:rPr>
  </w:style>
  <w:style w:type="paragraph" w:styleId="Nagwek4">
    <w:name w:val="heading 4"/>
    <w:basedOn w:val="Normalny"/>
    <w:next w:val="Normalny"/>
    <w:qFormat/>
    <w:pPr>
      <w:keepNext/>
      <w:jc w:val="center"/>
      <w:outlineLvl w:val="3"/>
    </w:pPr>
    <w:rPr>
      <w:rFonts w:ascii="Tahoma" w:hAnsi="Tahoma"/>
      <w:b/>
      <w:sz w:val="22"/>
    </w:rPr>
  </w:style>
  <w:style w:type="paragraph" w:styleId="Nagwek5">
    <w:name w:val="heading 5"/>
    <w:basedOn w:val="Normalny"/>
    <w:next w:val="Normalny"/>
    <w:qFormat/>
    <w:pPr>
      <w:keepNext/>
      <w:jc w:val="both"/>
      <w:outlineLvl w:val="4"/>
    </w:pPr>
    <w:rPr>
      <w:rFonts w:ascii="Tahoma" w:hAnsi="Tahoma"/>
      <w:b/>
      <w:color w:val="0000FF"/>
    </w:rPr>
  </w:style>
  <w:style w:type="paragraph" w:styleId="Nagwek6">
    <w:name w:val="heading 6"/>
    <w:basedOn w:val="Normalny"/>
    <w:next w:val="Normalny"/>
    <w:qFormat/>
    <w:pPr>
      <w:keepNext/>
      <w:jc w:val="center"/>
      <w:outlineLvl w:val="5"/>
    </w:pPr>
    <w:rPr>
      <w:rFonts w:ascii="Tahoma" w:hAnsi="Tahoma"/>
      <w:b/>
    </w:rPr>
  </w:style>
  <w:style w:type="paragraph" w:styleId="Nagwek7">
    <w:name w:val="heading 7"/>
    <w:basedOn w:val="Normalny"/>
    <w:next w:val="Normalny"/>
    <w:qFormat/>
    <w:pPr>
      <w:keepNext/>
      <w:outlineLvl w:val="6"/>
    </w:pPr>
    <w:rPr>
      <w:rFonts w:ascii="Tahoma" w:hAnsi="Tahoma"/>
      <w:b/>
      <w:color w:val="0000FF"/>
      <w:sz w:val="24"/>
    </w:rPr>
  </w:style>
  <w:style w:type="paragraph" w:styleId="Nagwek8">
    <w:name w:val="heading 8"/>
    <w:basedOn w:val="Normalny"/>
    <w:next w:val="Normalny"/>
    <w:qFormat/>
    <w:pPr>
      <w:keepNext/>
      <w:jc w:val="center"/>
      <w:outlineLvl w:val="7"/>
    </w:pPr>
    <w:rPr>
      <w:rFonts w:ascii="Tahoma" w:hAnsi="Tahoma"/>
      <w:b/>
      <w:color w:val="0000FF"/>
      <w:sz w:val="40"/>
    </w:rPr>
  </w:style>
  <w:style w:type="paragraph" w:styleId="Nagwek9">
    <w:name w:val="heading 9"/>
    <w:basedOn w:val="Normalny"/>
    <w:next w:val="Normalny"/>
    <w:qFormat/>
    <w:pPr>
      <w:keepNext/>
      <w:jc w:val="both"/>
      <w:outlineLvl w:val="8"/>
    </w:pPr>
    <w:rPr>
      <w:rFonts w:ascii="Tahoma" w:hAnsi="Tahoma"/>
      <w:sz w:val="24"/>
      <w:lang w:val="de-D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2">
    <w:name w:val="Body Text Indent 2"/>
    <w:basedOn w:val="Normalny"/>
    <w:semiHidden/>
    <w:pPr>
      <w:ind w:left="284" w:hanging="284"/>
    </w:pPr>
    <w:rPr>
      <w:sz w:val="28"/>
    </w:rPr>
  </w:style>
  <w:style w:type="paragraph" w:styleId="Tekstpodstawowy2">
    <w:name w:val="Body Text 2"/>
    <w:basedOn w:val="Normalny"/>
    <w:semiHidden/>
    <w:rPr>
      <w:sz w:val="24"/>
    </w:rPr>
  </w:style>
  <w:style w:type="paragraph" w:styleId="Tekstpodstawowy3">
    <w:name w:val="Body Text 3"/>
    <w:basedOn w:val="Normalny"/>
    <w:link w:val="Tekstpodstawowy3Znak"/>
    <w:semiHidden/>
    <w:pPr>
      <w:jc w:val="both"/>
    </w:pPr>
    <w:rPr>
      <w:sz w:val="24"/>
      <w:lang w:val="x-none" w:eastAsia="x-none"/>
    </w:rPr>
  </w:style>
  <w:style w:type="character" w:styleId="Numerstrony">
    <w:name w:val="page number"/>
    <w:basedOn w:val="Domylnaczcionkaakapitu"/>
    <w:semiHidden/>
  </w:style>
  <w:style w:type="paragraph" w:styleId="Nagwek">
    <w:name w:val="header"/>
    <w:basedOn w:val="Normalny"/>
    <w:link w:val="NagwekZnak"/>
    <w:pPr>
      <w:tabs>
        <w:tab w:val="center" w:pos="4536"/>
        <w:tab w:val="right" w:pos="9072"/>
      </w:tabs>
    </w:pPr>
  </w:style>
  <w:style w:type="paragraph" w:styleId="Tekstblokowy">
    <w:name w:val="Block Text"/>
    <w:basedOn w:val="Normalny"/>
    <w:semiHidden/>
    <w:pPr>
      <w:ind w:left="927" w:right="-142"/>
      <w:jc w:val="both"/>
    </w:pPr>
    <w:rPr>
      <w:sz w:val="24"/>
    </w:rPr>
  </w:style>
  <w:style w:type="paragraph" w:styleId="Tekstpodstawowywcity">
    <w:name w:val="Body Text Indent"/>
    <w:basedOn w:val="Normalny"/>
    <w:link w:val="TekstpodstawowywcityZnak"/>
    <w:semiHidden/>
    <w:pPr>
      <w:ind w:left="426"/>
      <w:jc w:val="both"/>
    </w:pPr>
    <w:rPr>
      <w:rFonts w:ascii="Tahoma" w:hAnsi="Tahoma"/>
    </w:rPr>
  </w:style>
  <w:style w:type="paragraph" w:styleId="Tekstpodstawowy">
    <w:name w:val="Body Text"/>
    <w:basedOn w:val="Normalny"/>
    <w:link w:val="TekstpodstawowyZnak"/>
    <w:semiHidden/>
    <w:pPr>
      <w:jc w:val="both"/>
    </w:pPr>
    <w:rPr>
      <w:rFonts w:ascii="Tahoma" w:hAnsi="Tahoma"/>
    </w:rPr>
  </w:style>
  <w:style w:type="paragraph" w:styleId="Tekstpodstawowywcity3">
    <w:name w:val="Body Text Indent 3"/>
    <w:basedOn w:val="Normalny"/>
    <w:semiHidden/>
    <w:pPr>
      <w:ind w:left="1134"/>
      <w:jc w:val="both"/>
    </w:pPr>
    <w:rPr>
      <w:rFonts w:ascii="Tahoma" w:hAnsi="Tahoma"/>
    </w:rPr>
  </w:style>
  <w:style w:type="paragraph" w:styleId="Tekstprzypisudolnego">
    <w:name w:val="footnote text"/>
    <w:basedOn w:val="Normalny"/>
    <w:semiHidden/>
  </w:style>
  <w:style w:type="character" w:customStyle="1" w:styleId="dane1">
    <w:name w:val="dane1"/>
    <w:rPr>
      <w:color w:val="0000CD"/>
    </w:rPr>
  </w:style>
  <w:style w:type="paragraph" w:styleId="Stopka">
    <w:name w:val="footer"/>
    <w:basedOn w:val="Normalny"/>
    <w:link w:val="StopkaZnak"/>
    <w:uiPriority w:val="99"/>
    <w:pPr>
      <w:tabs>
        <w:tab w:val="center" w:pos="4536"/>
        <w:tab w:val="right" w:pos="9072"/>
      </w:tabs>
    </w:pPr>
  </w:style>
  <w:style w:type="paragraph" w:styleId="Akapitzlist">
    <w:name w:val="List Paragraph"/>
    <w:basedOn w:val="Normalny"/>
    <w:uiPriority w:val="34"/>
    <w:qFormat/>
    <w:pPr>
      <w:ind w:left="708"/>
    </w:pPr>
  </w:style>
  <w:style w:type="character" w:styleId="Hipercze">
    <w:name w:val="Hyperlink"/>
    <w:rPr>
      <w:color w:val="0000FF"/>
      <w:u w:val="single"/>
    </w:rPr>
  </w:style>
  <w:style w:type="character" w:styleId="UyteHipercze">
    <w:name w:val="FollowedHyperlink"/>
    <w:semiHidden/>
    <w:rPr>
      <w:color w:val="800080"/>
      <w:u w:val="single"/>
    </w:rPr>
  </w:style>
  <w:style w:type="table" w:styleId="Tabela-Siatka">
    <w:name w:val="Table Grid"/>
    <w:basedOn w:val="Standardowy"/>
    <w:uiPriority w:val="59"/>
    <w:rsid w:val="00A238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link w:val="pktZnak"/>
    <w:rsid w:val="00F348EA"/>
    <w:pPr>
      <w:spacing w:before="60" w:after="60"/>
      <w:ind w:left="851" w:hanging="295"/>
      <w:jc w:val="both"/>
    </w:pPr>
    <w:rPr>
      <w:sz w:val="24"/>
      <w:lang w:val="x-none" w:eastAsia="x-none"/>
    </w:rPr>
  </w:style>
  <w:style w:type="character" w:customStyle="1" w:styleId="pktZnak">
    <w:name w:val="pkt Znak"/>
    <w:link w:val="pkt"/>
    <w:locked/>
    <w:rsid w:val="00F348EA"/>
    <w:rPr>
      <w:sz w:val="24"/>
    </w:rPr>
  </w:style>
  <w:style w:type="character" w:customStyle="1" w:styleId="Tekstpodstawowy3Znak">
    <w:name w:val="Tekst podstawowy 3 Znak"/>
    <w:link w:val="Tekstpodstawowy3"/>
    <w:semiHidden/>
    <w:rsid w:val="001B12A3"/>
    <w:rPr>
      <w:sz w:val="24"/>
    </w:rPr>
  </w:style>
  <w:style w:type="paragraph" w:styleId="Tekstdymka">
    <w:name w:val="Balloon Text"/>
    <w:basedOn w:val="Normalny"/>
    <w:link w:val="TekstdymkaZnak"/>
    <w:uiPriority w:val="99"/>
    <w:semiHidden/>
    <w:unhideWhenUsed/>
    <w:rsid w:val="0055229F"/>
    <w:rPr>
      <w:rFonts w:ascii="Tahoma" w:hAnsi="Tahoma"/>
      <w:sz w:val="16"/>
      <w:szCs w:val="16"/>
      <w:lang w:val="x-none" w:eastAsia="x-none"/>
    </w:rPr>
  </w:style>
  <w:style w:type="character" w:customStyle="1" w:styleId="TekstdymkaZnak">
    <w:name w:val="Tekst dymka Znak"/>
    <w:link w:val="Tekstdymka"/>
    <w:uiPriority w:val="99"/>
    <w:semiHidden/>
    <w:rsid w:val="0055229F"/>
    <w:rPr>
      <w:rFonts w:ascii="Tahoma" w:hAnsi="Tahoma" w:cs="Tahoma"/>
      <w:sz w:val="16"/>
      <w:szCs w:val="16"/>
    </w:rPr>
  </w:style>
  <w:style w:type="paragraph" w:customStyle="1" w:styleId="Default">
    <w:name w:val="Default"/>
    <w:rsid w:val="00F8305B"/>
    <w:pPr>
      <w:autoSpaceDE w:val="0"/>
      <w:autoSpaceDN w:val="0"/>
      <w:adjustRightInd w:val="0"/>
    </w:pPr>
    <w:rPr>
      <w:rFonts w:ascii="Calibri" w:eastAsia="Calibri" w:hAnsi="Calibri" w:cs="Calibri"/>
      <w:color w:val="000000"/>
      <w:sz w:val="24"/>
      <w:szCs w:val="24"/>
      <w:lang w:eastAsia="en-US"/>
    </w:rPr>
  </w:style>
  <w:style w:type="character" w:customStyle="1" w:styleId="apple-converted-space">
    <w:name w:val="apple-converted-space"/>
    <w:basedOn w:val="Domylnaczcionkaakapitu"/>
    <w:rsid w:val="00B32177"/>
  </w:style>
  <w:style w:type="character" w:customStyle="1" w:styleId="NagwekZnak">
    <w:name w:val="Nagłówek Znak"/>
    <w:basedOn w:val="Domylnaczcionkaakapitu"/>
    <w:link w:val="Nagwek"/>
    <w:rsid w:val="00776F6D"/>
  </w:style>
  <w:style w:type="character" w:customStyle="1" w:styleId="Teksttreci2">
    <w:name w:val="Tekst treści (2)_"/>
    <w:link w:val="Teksttreci20"/>
    <w:locked/>
    <w:rsid w:val="007530ED"/>
    <w:rPr>
      <w:rFonts w:ascii="Arial" w:eastAsia="Arial" w:hAnsi="Arial" w:cs="Arial"/>
      <w:shd w:val="clear" w:color="auto" w:fill="FFFFFF"/>
    </w:rPr>
  </w:style>
  <w:style w:type="paragraph" w:customStyle="1" w:styleId="Teksttreci20">
    <w:name w:val="Tekst treści (2)"/>
    <w:basedOn w:val="Normalny"/>
    <w:link w:val="Teksttreci2"/>
    <w:rsid w:val="007530ED"/>
    <w:pPr>
      <w:widowControl w:val="0"/>
      <w:shd w:val="clear" w:color="auto" w:fill="FFFFFF"/>
      <w:spacing w:after="300" w:line="278" w:lineRule="exact"/>
      <w:ind w:hanging="400"/>
    </w:pPr>
    <w:rPr>
      <w:rFonts w:ascii="Arial" w:eastAsia="Arial" w:hAnsi="Arial"/>
      <w:lang w:val="x-none" w:eastAsia="x-none"/>
    </w:rPr>
  </w:style>
  <w:style w:type="character" w:customStyle="1" w:styleId="Teksttreci7">
    <w:name w:val="Tekst treści (7)_"/>
    <w:link w:val="Teksttreci70"/>
    <w:locked/>
    <w:rsid w:val="00B87E00"/>
    <w:rPr>
      <w:rFonts w:ascii="Arial" w:eastAsia="Arial" w:hAnsi="Arial" w:cs="Arial"/>
      <w:b/>
      <w:bCs/>
      <w:shd w:val="clear" w:color="auto" w:fill="FFFFFF"/>
    </w:rPr>
  </w:style>
  <w:style w:type="paragraph" w:customStyle="1" w:styleId="Teksttreci70">
    <w:name w:val="Tekst treści (7)"/>
    <w:basedOn w:val="Normalny"/>
    <w:link w:val="Teksttreci7"/>
    <w:rsid w:val="00B87E00"/>
    <w:pPr>
      <w:widowControl w:val="0"/>
      <w:shd w:val="clear" w:color="auto" w:fill="FFFFFF"/>
      <w:spacing w:line="274" w:lineRule="exact"/>
    </w:pPr>
    <w:rPr>
      <w:rFonts w:ascii="Arial" w:eastAsia="Arial" w:hAnsi="Arial"/>
      <w:b/>
      <w:bCs/>
      <w:lang w:val="x-none" w:eastAsia="x-none"/>
    </w:rPr>
  </w:style>
  <w:style w:type="character" w:customStyle="1" w:styleId="Nagwek20">
    <w:name w:val="Nagłówek #2_"/>
    <w:link w:val="Nagwek21"/>
    <w:locked/>
    <w:rsid w:val="00B87E00"/>
    <w:rPr>
      <w:rFonts w:ascii="Arial" w:eastAsia="Arial" w:hAnsi="Arial" w:cs="Arial"/>
      <w:b/>
      <w:bCs/>
      <w:sz w:val="36"/>
      <w:szCs w:val="36"/>
      <w:shd w:val="clear" w:color="auto" w:fill="FFFFFF"/>
    </w:rPr>
  </w:style>
  <w:style w:type="paragraph" w:customStyle="1" w:styleId="Nagwek21">
    <w:name w:val="Nagłówek #2"/>
    <w:basedOn w:val="Normalny"/>
    <w:link w:val="Nagwek20"/>
    <w:rsid w:val="00B87E00"/>
    <w:pPr>
      <w:widowControl w:val="0"/>
      <w:shd w:val="clear" w:color="auto" w:fill="FFFFFF"/>
      <w:spacing w:after="1640" w:line="402" w:lineRule="exact"/>
      <w:outlineLvl w:val="1"/>
    </w:pPr>
    <w:rPr>
      <w:rFonts w:ascii="Arial" w:eastAsia="Arial" w:hAnsi="Arial"/>
      <w:b/>
      <w:bCs/>
      <w:sz w:val="36"/>
      <w:szCs w:val="36"/>
      <w:lang w:val="x-none" w:eastAsia="x-none"/>
    </w:rPr>
  </w:style>
  <w:style w:type="character" w:customStyle="1" w:styleId="Nagwek40">
    <w:name w:val="Nagłówek #4"/>
    <w:rsid w:val="00B87E00"/>
    <w:rPr>
      <w:rFonts w:ascii="Arial" w:eastAsia="Arial" w:hAnsi="Arial" w:cs="Arial" w:hint="default"/>
      <w:b/>
      <w:bCs/>
      <w:i w:val="0"/>
      <w:iCs w:val="0"/>
      <w:smallCaps w:val="0"/>
      <w:color w:val="000000"/>
      <w:spacing w:val="0"/>
      <w:w w:val="100"/>
      <w:position w:val="0"/>
      <w:sz w:val="24"/>
      <w:szCs w:val="24"/>
      <w:u w:val="single"/>
      <w:lang w:val="pl-PL" w:eastAsia="pl-PL" w:bidi="pl-PL"/>
    </w:rPr>
  </w:style>
  <w:style w:type="character" w:customStyle="1" w:styleId="Teksttreci7Exact">
    <w:name w:val="Tekst treści (7) Exact"/>
    <w:rsid w:val="00B87E00"/>
    <w:rPr>
      <w:rFonts w:ascii="Arial" w:eastAsia="Arial" w:hAnsi="Arial" w:cs="Arial" w:hint="default"/>
      <w:b/>
      <w:bCs/>
      <w:i w:val="0"/>
      <w:iCs w:val="0"/>
      <w:smallCaps w:val="0"/>
      <w:strike w:val="0"/>
      <w:dstrike w:val="0"/>
      <w:u w:val="none"/>
      <w:effect w:val="none"/>
    </w:rPr>
  </w:style>
  <w:style w:type="character" w:customStyle="1" w:styleId="ZwykytekstZnak">
    <w:name w:val="Zwykły tekst Znak"/>
    <w:link w:val="Zwykytekst"/>
    <w:uiPriority w:val="99"/>
    <w:rsid w:val="00AA10F6"/>
    <w:rPr>
      <w:rFonts w:ascii="Consolas" w:eastAsia="Calibri" w:hAnsi="Consolas" w:cs="Consolas"/>
      <w:sz w:val="21"/>
      <w:szCs w:val="21"/>
      <w:lang w:val="x-none"/>
    </w:rPr>
  </w:style>
  <w:style w:type="paragraph" w:customStyle="1" w:styleId="Tekstpodstawowy23">
    <w:name w:val="Tekst podstawowy 23"/>
    <w:basedOn w:val="Normalny"/>
    <w:rsid w:val="00AA10F6"/>
    <w:pPr>
      <w:suppressAutoHyphens/>
      <w:jc w:val="both"/>
    </w:pPr>
    <w:rPr>
      <w:rFonts w:cs="Calibri"/>
      <w:bCs/>
      <w:sz w:val="24"/>
      <w:szCs w:val="24"/>
      <w:lang w:eastAsia="zh-CN"/>
    </w:rPr>
  </w:style>
  <w:style w:type="paragraph" w:customStyle="1" w:styleId="styl">
    <w:name w:val="styl"/>
    <w:basedOn w:val="Normalny"/>
    <w:rsid w:val="00AA10F6"/>
    <w:pPr>
      <w:suppressAutoHyphens/>
      <w:spacing w:before="280" w:after="280"/>
    </w:pPr>
    <w:rPr>
      <w:rFonts w:ascii="inherit" w:hAnsi="inherit" w:cs="inherit"/>
      <w:sz w:val="16"/>
      <w:szCs w:val="16"/>
      <w:lang w:eastAsia="zh-CN"/>
    </w:rPr>
  </w:style>
  <w:style w:type="paragraph" w:styleId="Zwykytekst">
    <w:name w:val="Plain Text"/>
    <w:basedOn w:val="Normalny"/>
    <w:link w:val="ZwykytekstZnak"/>
    <w:uiPriority w:val="99"/>
    <w:unhideWhenUsed/>
    <w:rsid w:val="00AA10F6"/>
    <w:rPr>
      <w:rFonts w:ascii="Consolas" w:eastAsia="Calibri" w:hAnsi="Consolas"/>
      <w:sz w:val="21"/>
      <w:szCs w:val="21"/>
      <w:lang w:val="x-none" w:eastAsia="x-none"/>
    </w:rPr>
  </w:style>
  <w:style w:type="character" w:customStyle="1" w:styleId="ZwykytekstZnak1">
    <w:name w:val="Zwykły tekst Znak1"/>
    <w:uiPriority w:val="99"/>
    <w:semiHidden/>
    <w:rsid w:val="00AA10F6"/>
    <w:rPr>
      <w:rFonts w:ascii="Courier New" w:hAnsi="Courier New" w:cs="Courier New"/>
    </w:rPr>
  </w:style>
  <w:style w:type="character" w:customStyle="1" w:styleId="Odwoaniedokomentarza5">
    <w:name w:val="Odwołanie do komentarza5"/>
    <w:rsid w:val="0051067B"/>
    <w:rPr>
      <w:sz w:val="16"/>
      <w:szCs w:val="16"/>
    </w:rPr>
  </w:style>
  <w:style w:type="paragraph" w:customStyle="1" w:styleId="BodySingle">
    <w:name w:val="Body Single"/>
    <w:basedOn w:val="Normalny"/>
    <w:rsid w:val="0051067B"/>
    <w:pPr>
      <w:suppressAutoHyphens/>
    </w:pPr>
    <w:rPr>
      <w:rFonts w:ascii="Tms Rmn" w:hAnsi="Tms Rmn" w:cs="Tms Rmn"/>
      <w:lang w:eastAsia="zh-CN"/>
      <w14:shadow w14:blurRad="50800" w14:dist="38100" w14:dir="2700000" w14:sx="100000" w14:sy="100000" w14:kx="0" w14:ky="0" w14:algn="tl">
        <w14:srgbClr w14:val="000000">
          <w14:alpha w14:val="60000"/>
        </w14:srgbClr>
      </w14:shadow>
    </w:rPr>
  </w:style>
  <w:style w:type="paragraph" w:styleId="Adreszwrotnynakopercie">
    <w:name w:val="envelope return"/>
    <w:basedOn w:val="Normalny"/>
    <w:rsid w:val="0051067B"/>
    <w:pPr>
      <w:suppressAutoHyphens/>
    </w:pPr>
    <w:rPr>
      <w:rFonts w:ascii="Arial" w:hAnsi="Arial" w:cs="Arial"/>
      <w:lang w:eastAsia="zh-CN"/>
    </w:rPr>
  </w:style>
  <w:style w:type="paragraph" w:styleId="NormalnyWeb">
    <w:name w:val="Normal (Web)"/>
    <w:basedOn w:val="Normalny"/>
    <w:rsid w:val="00553D00"/>
    <w:pPr>
      <w:suppressAutoHyphens/>
      <w:spacing w:before="100" w:after="100"/>
      <w:jc w:val="both"/>
    </w:pPr>
    <w:rPr>
      <w:rFonts w:cs="Calibri"/>
      <w:lang w:eastAsia="zh-CN"/>
    </w:rPr>
  </w:style>
  <w:style w:type="character" w:customStyle="1" w:styleId="Odwoaniedokomentarza2">
    <w:name w:val="Odwołanie do komentarza2"/>
    <w:rsid w:val="00553D00"/>
    <w:rPr>
      <w:sz w:val="16"/>
      <w:szCs w:val="16"/>
    </w:rPr>
  </w:style>
  <w:style w:type="character" w:customStyle="1" w:styleId="alb">
    <w:name w:val="a_lb"/>
    <w:rsid w:val="00833552"/>
  </w:style>
  <w:style w:type="character" w:styleId="Uwydatnienie">
    <w:name w:val="Emphasis"/>
    <w:qFormat/>
    <w:rsid w:val="00B93F83"/>
    <w:rPr>
      <w:i/>
      <w:iCs/>
    </w:rPr>
  </w:style>
  <w:style w:type="paragraph" w:customStyle="1" w:styleId="text-3mezera">
    <w:name w:val="text - 3 mezera"/>
    <w:basedOn w:val="Normalny"/>
    <w:rsid w:val="0062007C"/>
    <w:pPr>
      <w:suppressAutoHyphens/>
      <w:spacing w:after="120"/>
      <w:jc w:val="both"/>
    </w:pPr>
    <w:rPr>
      <w:rFonts w:ascii="Arial" w:hAnsi="Arial" w:cs="Arial"/>
      <w:color w:val="000000"/>
      <w:sz w:val="22"/>
      <w:lang w:eastAsia="zh-CN"/>
    </w:rPr>
  </w:style>
  <w:style w:type="paragraph" w:customStyle="1" w:styleId="Standard">
    <w:name w:val="Standard"/>
    <w:rsid w:val="00B30AD6"/>
    <w:pPr>
      <w:widowControl w:val="0"/>
      <w:suppressAutoHyphens/>
    </w:pPr>
    <w:rPr>
      <w:rFonts w:eastAsia="Arial" w:cs="Calibri"/>
      <w:sz w:val="24"/>
      <w:lang w:eastAsia="zh-CN"/>
    </w:rPr>
  </w:style>
  <w:style w:type="paragraph" w:customStyle="1" w:styleId="Tekstpodstawowy31">
    <w:name w:val="Tekst podstawowy 31"/>
    <w:basedOn w:val="Normalny"/>
    <w:rsid w:val="00B30AD6"/>
    <w:pPr>
      <w:suppressAutoHyphens/>
      <w:jc w:val="both"/>
    </w:pPr>
    <w:rPr>
      <w:rFonts w:cs="Calibri"/>
      <w:color w:val="000000"/>
      <w:sz w:val="22"/>
      <w:lang w:eastAsia="zh-CN"/>
    </w:rPr>
  </w:style>
  <w:style w:type="paragraph" w:customStyle="1" w:styleId="ust">
    <w:name w:val="ust"/>
    <w:rsid w:val="00B30AD6"/>
    <w:pPr>
      <w:suppressAutoHyphens/>
      <w:spacing w:before="60" w:after="60"/>
      <w:ind w:left="426" w:hanging="284"/>
      <w:jc w:val="both"/>
    </w:pPr>
    <w:rPr>
      <w:rFonts w:eastAsia="Arial" w:cs="Calibri"/>
      <w:sz w:val="24"/>
      <w:lang w:eastAsia="zh-CN"/>
    </w:rPr>
  </w:style>
  <w:style w:type="paragraph" w:customStyle="1" w:styleId="Tekstpodstawowy21">
    <w:name w:val="Tekst podstawowy 21"/>
    <w:basedOn w:val="Normalny"/>
    <w:rsid w:val="00D23F2A"/>
    <w:pPr>
      <w:suppressAutoHyphens/>
      <w:jc w:val="both"/>
    </w:pPr>
    <w:rPr>
      <w:rFonts w:cs="Calibri"/>
      <w:sz w:val="22"/>
      <w:lang w:eastAsia="zh-CN"/>
    </w:rPr>
  </w:style>
  <w:style w:type="paragraph" w:customStyle="1" w:styleId="Tekstkomentarza1">
    <w:name w:val="Tekst komentarza1"/>
    <w:basedOn w:val="Normalny"/>
    <w:rsid w:val="00D23F2A"/>
    <w:pPr>
      <w:suppressAutoHyphens/>
    </w:pPr>
    <w:rPr>
      <w:rFonts w:cs="Calibri"/>
      <w:color w:val="000000"/>
      <w:lang w:eastAsia="zh-CN"/>
    </w:rPr>
  </w:style>
  <w:style w:type="paragraph" w:customStyle="1" w:styleId="Tekstkomentarza2">
    <w:name w:val="Tekst komentarza2"/>
    <w:basedOn w:val="Normalny"/>
    <w:rsid w:val="00D23F2A"/>
    <w:pPr>
      <w:suppressAutoHyphens/>
    </w:pPr>
    <w:rPr>
      <w:rFonts w:cs="Calibri"/>
      <w:lang w:eastAsia="zh-CN"/>
    </w:rPr>
  </w:style>
  <w:style w:type="paragraph" w:customStyle="1" w:styleId="Tekstpodstawowy34">
    <w:name w:val="Tekst podstawowy 34"/>
    <w:basedOn w:val="Normalny"/>
    <w:rsid w:val="00BF413B"/>
    <w:pPr>
      <w:suppressAutoHyphens/>
      <w:spacing w:after="120"/>
    </w:pPr>
    <w:rPr>
      <w:color w:val="000000"/>
      <w:lang w:val="x-none" w:eastAsia="zh-CN"/>
    </w:rPr>
  </w:style>
  <w:style w:type="character" w:customStyle="1" w:styleId="fn-ref">
    <w:name w:val="fn-ref"/>
    <w:rsid w:val="00984222"/>
  </w:style>
  <w:style w:type="character" w:customStyle="1" w:styleId="StopkaZnak">
    <w:name w:val="Stopka Znak"/>
    <w:link w:val="Stopka"/>
    <w:uiPriority w:val="99"/>
    <w:rsid w:val="00977ACD"/>
  </w:style>
  <w:style w:type="paragraph" w:customStyle="1" w:styleId="pkt1">
    <w:name w:val="pkt1"/>
    <w:basedOn w:val="pkt"/>
    <w:rsid w:val="00480263"/>
    <w:pPr>
      <w:ind w:left="850" w:hanging="425"/>
    </w:pPr>
    <w:rPr>
      <w:lang w:val="pl-PL" w:eastAsia="pl-PL"/>
    </w:rPr>
  </w:style>
  <w:style w:type="paragraph" w:customStyle="1" w:styleId="tekst">
    <w:name w:val="tekst"/>
    <w:basedOn w:val="Normalny"/>
    <w:rsid w:val="004B7619"/>
    <w:pPr>
      <w:suppressLineNumbers/>
      <w:spacing w:before="60" w:after="60"/>
      <w:jc w:val="both"/>
    </w:pPr>
    <w:rPr>
      <w:sz w:val="24"/>
    </w:rPr>
  </w:style>
  <w:style w:type="paragraph" w:customStyle="1" w:styleId="tyt">
    <w:name w:val="tyt"/>
    <w:basedOn w:val="Normalny"/>
    <w:rsid w:val="0086115B"/>
    <w:pPr>
      <w:keepNext/>
      <w:spacing w:before="60" w:after="60"/>
      <w:jc w:val="center"/>
    </w:pPr>
    <w:rPr>
      <w:b/>
      <w:sz w:val="24"/>
    </w:rPr>
  </w:style>
  <w:style w:type="character" w:styleId="Odwoanieprzypisudolnego">
    <w:name w:val="footnote reference"/>
    <w:semiHidden/>
    <w:rsid w:val="0086115B"/>
    <w:rPr>
      <w:vertAlign w:val="superscript"/>
    </w:rPr>
  </w:style>
  <w:style w:type="paragraph" w:customStyle="1" w:styleId="Akapitzlist1">
    <w:name w:val="Akapit z listą1"/>
    <w:basedOn w:val="Normalny"/>
    <w:rsid w:val="0004184A"/>
    <w:pPr>
      <w:ind w:left="708"/>
    </w:pPr>
  </w:style>
  <w:style w:type="character" w:customStyle="1" w:styleId="TekstpodstawowywcityZnak">
    <w:name w:val="Tekst podstawowy wcięty Znak"/>
    <w:link w:val="Tekstpodstawowywcity"/>
    <w:semiHidden/>
    <w:locked/>
    <w:rsid w:val="00732F45"/>
    <w:rPr>
      <w:rFonts w:ascii="Tahoma" w:hAnsi="Tahoma"/>
      <w:lang w:val="pl-PL" w:eastAsia="pl-PL" w:bidi="ar-SA"/>
    </w:rPr>
  </w:style>
  <w:style w:type="character" w:customStyle="1" w:styleId="TekstpodstawowyZnak">
    <w:name w:val="Tekst podstawowy Znak"/>
    <w:link w:val="Tekstpodstawowy"/>
    <w:semiHidden/>
    <w:rsid w:val="004231BC"/>
    <w:rPr>
      <w:rFonts w:ascii="Tahoma" w:hAnsi="Tahoma"/>
    </w:rPr>
  </w:style>
  <w:style w:type="paragraph" w:customStyle="1" w:styleId="Akapitzlist2">
    <w:name w:val="Akapit z listą2"/>
    <w:basedOn w:val="Normalny"/>
    <w:rsid w:val="00BC53E9"/>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85247">
      <w:bodyDiv w:val="1"/>
      <w:marLeft w:val="0"/>
      <w:marRight w:val="0"/>
      <w:marTop w:val="0"/>
      <w:marBottom w:val="0"/>
      <w:divBdr>
        <w:top w:val="none" w:sz="0" w:space="0" w:color="auto"/>
        <w:left w:val="none" w:sz="0" w:space="0" w:color="auto"/>
        <w:bottom w:val="none" w:sz="0" w:space="0" w:color="auto"/>
        <w:right w:val="none" w:sz="0" w:space="0" w:color="auto"/>
      </w:divBdr>
      <w:divsChild>
        <w:div w:id="1021128033">
          <w:marLeft w:val="0"/>
          <w:marRight w:val="0"/>
          <w:marTop w:val="0"/>
          <w:marBottom w:val="0"/>
          <w:divBdr>
            <w:top w:val="none" w:sz="0" w:space="0" w:color="auto"/>
            <w:left w:val="none" w:sz="0" w:space="0" w:color="auto"/>
            <w:bottom w:val="none" w:sz="0" w:space="0" w:color="auto"/>
            <w:right w:val="none" w:sz="0" w:space="0" w:color="auto"/>
          </w:divBdr>
          <w:divsChild>
            <w:div w:id="755051544">
              <w:marLeft w:val="0"/>
              <w:marRight w:val="0"/>
              <w:marTop w:val="0"/>
              <w:marBottom w:val="0"/>
              <w:divBdr>
                <w:top w:val="none" w:sz="0" w:space="0" w:color="auto"/>
                <w:left w:val="none" w:sz="0" w:space="0" w:color="auto"/>
                <w:bottom w:val="none" w:sz="0" w:space="0" w:color="auto"/>
                <w:right w:val="none" w:sz="0" w:space="0" w:color="auto"/>
              </w:divBdr>
            </w:div>
            <w:div w:id="1345132020">
              <w:marLeft w:val="0"/>
              <w:marRight w:val="0"/>
              <w:marTop w:val="0"/>
              <w:marBottom w:val="0"/>
              <w:divBdr>
                <w:top w:val="none" w:sz="0" w:space="0" w:color="auto"/>
                <w:left w:val="none" w:sz="0" w:space="0" w:color="auto"/>
                <w:bottom w:val="none" w:sz="0" w:space="0" w:color="auto"/>
                <w:right w:val="none" w:sz="0" w:space="0" w:color="auto"/>
              </w:divBdr>
            </w:div>
            <w:div w:id="1615404640">
              <w:marLeft w:val="0"/>
              <w:marRight w:val="0"/>
              <w:marTop w:val="0"/>
              <w:marBottom w:val="0"/>
              <w:divBdr>
                <w:top w:val="none" w:sz="0" w:space="0" w:color="auto"/>
                <w:left w:val="none" w:sz="0" w:space="0" w:color="auto"/>
                <w:bottom w:val="none" w:sz="0" w:space="0" w:color="auto"/>
                <w:right w:val="none" w:sz="0" w:space="0" w:color="auto"/>
              </w:divBdr>
            </w:div>
            <w:div w:id="174977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236806">
      <w:bodyDiv w:val="1"/>
      <w:marLeft w:val="0"/>
      <w:marRight w:val="0"/>
      <w:marTop w:val="0"/>
      <w:marBottom w:val="0"/>
      <w:divBdr>
        <w:top w:val="none" w:sz="0" w:space="0" w:color="auto"/>
        <w:left w:val="none" w:sz="0" w:space="0" w:color="auto"/>
        <w:bottom w:val="none" w:sz="0" w:space="0" w:color="auto"/>
        <w:right w:val="none" w:sz="0" w:space="0" w:color="auto"/>
      </w:divBdr>
      <w:divsChild>
        <w:div w:id="1915386375">
          <w:marLeft w:val="720"/>
          <w:marRight w:val="0"/>
          <w:marTop w:val="160"/>
          <w:marBottom w:val="0"/>
          <w:divBdr>
            <w:top w:val="none" w:sz="0" w:space="0" w:color="auto"/>
            <w:left w:val="none" w:sz="0" w:space="0" w:color="auto"/>
            <w:bottom w:val="none" w:sz="0" w:space="0" w:color="auto"/>
            <w:right w:val="none" w:sz="0" w:space="0" w:color="auto"/>
          </w:divBdr>
        </w:div>
      </w:divsChild>
    </w:div>
    <w:div w:id="524488876">
      <w:bodyDiv w:val="1"/>
      <w:marLeft w:val="0"/>
      <w:marRight w:val="0"/>
      <w:marTop w:val="0"/>
      <w:marBottom w:val="0"/>
      <w:divBdr>
        <w:top w:val="none" w:sz="0" w:space="0" w:color="auto"/>
        <w:left w:val="none" w:sz="0" w:space="0" w:color="auto"/>
        <w:bottom w:val="none" w:sz="0" w:space="0" w:color="auto"/>
        <w:right w:val="none" w:sz="0" w:space="0" w:color="auto"/>
      </w:divBdr>
      <w:divsChild>
        <w:div w:id="1469320407">
          <w:marLeft w:val="0"/>
          <w:marRight w:val="0"/>
          <w:marTop w:val="0"/>
          <w:marBottom w:val="0"/>
          <w:divBdr>
            <w:top w:val="none" w:sz="0" w:space="0" w:color="auto"/>
            <w:left w:val="none" w:sz="0" w:space="0" w:color="auto"/>
            <w:bottom w:val="none" w:sz="0" w:space="0" w:color="auto"/>
            <w:right w:val="none" w:sz="0" w:space="0" w:color="auto"/>
          </w:divBdr>
        </w:div>
      </w:divsChild>
    </w:div>
    <w:div w:id="555971090">
      <w:bodyDiv w:val="1"/>
      <w:marLeft w:val="0"/>
      <w:marRight w:val="0"/>
      <w:marTop w:val="0"/>
      <w:marBottom w:val="0"/>
      <w:divBdr>
        <w:top w:val="none" w:sz="0" w:space="0" w:color="auto"/>
        <w:left w:val="none" w:sz="0" w:space="0" w:color="auto"/>
        <w:bottom w:val="none" w:sz="0" w:space="0" w:color="auto"/>
        <w:right w:val="none" w:sz="0" w:space="0" w:color="auto"/>
      </w:divBdr>
      <w:divsChild>
        <w:div w:id="142047231">
          <w:marLeft w:val="720"/>
          <w:marRight w:val="0"/>
          <w:marTop w:val="160"/>
          <w:marBottom w:val="0"/>
          <w:divBdr>
            <w:top w:val="none" w:sz="0" w:space="0" w:color="auto"/>
            <w:left w:val="none" w:sz="0" w:space="0" w:color="auto"/>
            <w:bottom w:val="none" w:sz="0" w:space="0" w:color="auto"/>
            <w:right w:val="none" w:sz="0" w:space="0" w:color="auto"/>
          </w:divBdr>
        </w:div>
      </w:divsChild>
    </w:div>
    <w:div w:id="665014307">
      <w:bodyDiv w:val="1"/>
      <w:marLeft w:val="0"/>
      <w:marRight w:val="0"/>
      <w:marTop w:val="0"/>
      <w:marBottom w:val="0"/>
      <w:divBdr>
        <w:top w:val="none" w:sz="0" w:space="0" w:color="auto"/>
        <w:left w:val="none" w:sz="0" w:space="0" w:color="auto"/>
        <w:bottom w:val="none" w:sz="0" w:space="0" w:color="auto"/>
        <w:right w:val="none" w:sz="0" w:space="0" w:color="auto"/>
      </w:divBdr>
      <w:divsChild>
        <w:div w:id="1907640336">
          <w:marLeft w:val="0"/>
          <w:marRight w:val="0"/>
          <w:marTop w:val="0"/>
          <w:marBottom w:val="0"/>
          <w:divBdr>
            <w:top w:val="none" w:sz="0" w:space="0" w:color="auto"/>
            <w:left w:val="none" w:sz="0" w:space="0" w:color="auto"/>
            <w:bottom w:val="none" w:sz="0" w:space="0" w:color="auto"/>
            <w:right w:val="none" w:sz="0" w:space="0" w:color="auto"/>
          </w:divBdr>
        </w:div>
      </w:divsChild>
    </w:div>
    <w:div w:id="698043277">
      <w:bodyDiv w:val="1"/>
      <w:marLeft w:val="0"/>
      <w:marRight w:val="0"/>
      <w:marTop w:val="0"/>
      <w:marBottom w:val="0"/>
      <w:divBdr>
        <w:top w:val="none" w:sz="0" w:space="0" w:color="auto"/>
        <w:left w:val="none" w:sz="0" w:space="0" w:color="auto"/>
        <w:bottom w:val="none" w:sz="0" w:space="0" w:color="auto"/>
        <w:right w:val="none" w:sz="0" w:space="0" w:color="auto"/>
      </w:divBdr>
      <w:divsChild>
        <w:div w:id="20476751">
          <w:marLeft w:val="0"/>
          <w:marRight w:val="0"/>
          <w:marTop w:val="0"/>
          <w:marBottom w:val="0"/>
          <w:divBdr>
            <w:top w:val="none" w:sz="0" w:space="0" w:color="auto"/>
            <w:left w:val="none" w:sz="0" w:space="0" w:color="auto"/>
            <w:bottom w:val="none" w:sz="0" w:space="0" w:color="auto"/>
            <w:right w:val="none" w:sz="0" w:space="0" w:color="auto"/>
          </w:divBdr>
        </w:div>
        <w:div w:id="38362406">
          <w:marLeft w:val="0"/>
          <w:marRight w:val="0"/>
          <w:marTop w:val="0"/>
          <w:marBottom w:val="0"/>
          <w:divBdr>
            <w:top w:val="none" w:sz="0" w:space="0" w:color="auto"/>
            <w:left w:val="none" w:sz="0" w:space="0" w:color="auto"/>
            <w:bottom w:val="none" w:sz="0" w:space="0" w:color="auto"/>
            <w:right w:val="none" w:sz="0" w:space="0" w:color="auto"/>
          </w:divBdr>
        </w:div>
        <w:div w:id="97258753">
          <w:marLeft w:val="0"/>
          <w:marRight w:val="0"/>
          <w:marTop w:val="0"/>
          <w:marBottom w:val="0"/>
          <w:divBdr>
            <w:top w:val="none" w:sz="0" w:space="0" w:color="auto"/>
            <w:left w:val="none" w:sz="0" w:space="0" w:color="auto"/>
            <w:bottom w:val="none" w:sz="0" w:space="0" w:color="auto"/>
            <w:right w:val="none" w:sz="0" w:space="0" w:color="auto"/>
          </w:divBdr>
        </w:div>
        <w:div w:id="121195568">
          <w:marLeft w:val="0"/>
          <w:marRight w:val="0"/>
          <w:marTop w:val="0"/>
          <w:marBottom w:val="0"/>
          <w:divBdr>
            <w:top w:val="none" w:sz="0" w:space="0" w:color="auto"/>
            <w:left w:val="none" w:sz="0" w:space="0" w:color="auto"/>
            <w:bottom w:val="none" w:sz="0" w:space="0" w:color="auto"/>
            <w:right w:val="none" w:sz="0" w:space="0" w:color="auto"/>
          </w:divBdr>
        </w:div>
        <w:div w:id="150800482">
          <w:marLeft w:val="0"/>
          <w:marRight w:val="0"/>
          <w:marTop w:val="0"/>
          <w:marBottom w:val="0"/>
          <w:divBdr>
            <w:top w:val="none" w:sz="0" w:space="0" w:color="auto"/>
            <w:left w:val="none" w:sz="0" w:space="0" w:color="auto"/>
            <w:bottom w:val="none" w:sz="0" w:space="0" w:color="auto"/>
            <w:right w:val="none" w:sz="0" w:space="0" w:color="auto"/>
          </w:divBdr>
        </w:div>
        <w:div w:id="163784963">
          <w:marLeft w:val="0"/>
          <w:marRight w:val="0"/>
          <w:marTop w:val="0"/>
          <w:marBottom w:val="0"/>
          <w:divBdr>
            <w:top w:val="none" w:sz="0" w:space="0" w:color="auto"/>
            <w:left w:val="none" w:sz="0" w:space="0" w:color="auto"/>
            <w:bottom w:val="none" w:sz="0" w:space="0" w:color="auto"/>
            <w:right w:val="none" w:sz="0" w:space="0" w:color="auto"/>
          </w:divBdr>
        </w:div>
        <w:div w:id="198905364">
          <w:marLeft w:val="0"/>
          <w:marRight w:val="0"/>
          <w:marTop w:val="0"/>
          <w:marBottom w:val="0"/>
          <w:divBdr>
            <w:top w:val="none" w:sz="0" w:space="0" w:color="auto"/>
            <w:left w:val="none" w:sz="0" w:space="0" w:color="auto"/>
            <w:bottom w:val="none" w:sz="0" w:space="0" w:color="auto"/>
            <w:right w:val="none" w:sz="0" w:space="0" w:color="auto"/>
          </w:divBdr>
        </w:div>
        <w:div w:id="213541373">
          <w:marLeft w:val="0"/>
          <w:marRight w:val="0"/>
          <w:marTop w:val="0"/>
          <w:marBottom w:val="0"/>
          <w:divBdr>
            <w:top w:val="none" w:sz="0" w:space="0" w:color="auto"/>
            <w:left w:val="none" w:sz="0" w:space="0" w:color="auto"/>
            <w:bottom w:val="none" w:sz="0" w:space="0" w:color="auto"/>
            <w:right w:val="none" w:sz="0" w:space="0" w:color="auto"/>
          </w:divBdr>
        </w:div>
        <w:div w:id="256793050">
          <w:marLeft w:val="0"/>
          <w:marRight w:val="0"/>
          <w:marTop w:val="0"/>
          <w:marBottom w:val="0"/>
          <w:divBdr>
            <w:top w:val="none" w:sz="0" w:space="0" w:color="auto"/>
            <w:left w:val="none" w:sz="0" w:space="0" w:color="auto"/>
            <w:bottom w:val="none" w:sz="0" w:space="0" w:color="auto"/>
            <w:right w:val="none" w:sz="0" w:space="0" w:color="auto"/>
          </w:divBdr>
        </w:div>
        <w:div w:id="467746860">
          <w:marLeft w:val="0"/>
          <w:marRight w:val="0"/>
          <w:marTop w:val="0"/>
          <w:marBottom w:val="0"/>
          <w:divBdr>
            <w:top w:val="none" w:sz="0" w:space="0" w:color="auto"/>
            <w:left w:val="none" w:sz="0" w:space="0" w:color="auto"/>
            <w:bottom w:val="none" w:sz="0" w:space="0" w:color="auto"/>
            <w:right w:val="none" w:sz="0" w:space="0" w:color="auto"/>
          </w:divBdr>
        </w:div>
        <w:div w:id="662008193">
          <w:marLeft w:val="0"/>
          <w:marRight w:val="0"/>
          <w:marTop w:val="0"/>
          <w:marBottom w:val="0"/>
          <w:divBdr>
            <w:top w:val="none" w:sz="0" w:space="0" w:color="auto"/>
            <w:left w:val="none" w:sz="0" w:space="0" w:color="auto"/>
            <w:bottom w:val="none" w:sz="0" w:space="0" w:color="auto"/>
            <w:right w:val="none" w:sz="0" w:space="0" w:color="auto"/>
          </w:divBdr>
        </w:div>
        <w:div w:id="707069731">
          <w:marLeft w:val="0"/>
          <w:marRight w:val="0"/>
          <w:marTop w:val="0"/>
          <w:marBottom w:val="0"/>
          <w:divBdr>
            <w:top w:val="none" w:sz="0" w:space="0" w:color="auto"/>
            <w:left w:val="none" w:sz="0" w:space="0" w:color="auto"/>
            <w:bottom w:val="none" w:sz="0" w:space="0" w:color="auto"/>
            <w:right w:val="none" w:sz="0" w:space="0" w:color="auto"/>
          </w:divBdr>
        </w:div>
        <w:div w:id="751506675">
          <w:marLeft w:val="0"/>
          <w:marRight w:val="0"/>
          <w:marTop w:val="0"/>
          <w:marBottom w:val="0"/>
          <w:divBdr>
            <w:top w:val="none" w:sz="0" w:space="0" w:color="auto"/>
            <w:left w:val="none" w:sz="0" w:space="0" w:color="auto"/>
            <w:bottom w:val="none" w:sz="0" w:space="0" w:color="auto"/>
            <w:right w:val="none" w:sz="0" w:space="0" w:color="auto"/>
          </w:divBdr>
        </w:div>
        <w:div w:id="772165913">
          <w:marLeft w:val="0"/>
          <w:marRight w:val="0"/>
          <w:marTop w:val="0"/>
          <w:marBottom w:val="0"/>
          <w:divBdr>
            <w:top w:val="none" w:sz="0" w:space="0" w:color="auto"/>
            <w:left w:val="none" w:sz="0" w:space="0" w:color="auto"/>
            <w:bottom w:val="none" w:sz="0" w:space="0" w:color="auto"/>
            <w:right w:val="none" w:sz="0" w:space="0" w:color="auto"/>
          </w:divBdr>
        </w:div>
        <w:div w:id="800613901">
          <w:marLeft w:val="0"/>
          <w:marRight w:val="0"/>
          <w:marTop w:val="0"/>
          <w:marBottom w:val="0"/>
          <w:divBdr>
            <w:top w:val="none" w:sz="0" w:space="0" w:color="auto"/>
            <w:left w:val="none" w:sz="0" w:space="0" w:color="auto"/>
            <w:bottom w:val="none" w:sz="0" w:space="0" w:color="auto"/>
            <w:right w:val="none" w:sz="0" w:space="0" w:color="auto"/>
          </w:divBdr>
        </w:div>
        <w:div w:id="813255584">
          <w:marLeft w:val="0"/>
          <w:marRight w:val="0"/>
          <w:marTop w:val="0"/>
          <w:marBottom w:val="0"/>
          <w:divBdr>
            <w:top w:val="none" w:sz="0" w:space="0" w:color="auto"/>
            <w:left w:val="none" w:sz="0" w:space="0" w:color="auto"/>
            <w:bottom w:val="none" w:sz="0" w:space="0" w:color="auto"/>
            <w:right w:val="none" w:sz="0" w:space="0" w:color="auto"/>
          </w:divBdr>
        </w:div>
        <w:div w:id="886918063">
          <w:marLeft w:val="0"/>
          <w:marRight w:val="0"/>
          <w:marTop w:val="0"/>
          <w:marBottom w:val="0"/>
          <w:divBdr>
            <w:top w:val="none" w:sz="0" w:space="0" w:color="auto"/>
            <w:left w:val="none" w:sz="0" w:space="0" w:color="auto"/>
            <w:bottom w:val="none" w:sz="0" w:space="0" w:color="auto"/>
            <w:right w:val="none" w:sz="0" w:space="0" w:color="auto"/>
          </w:divBdr>
        </w:div>
        <w:div w:id="892228645">
          <w:marLeft w:val="0"/>
          <w:marRight w:val="0"/>
          <w:marTop w:val="0"/>
          <w:marBottom w:val="0"/>
          <w:divBdr>
            <w:top w:val="none" w:sz="0" w:space="0" w:color="auto"/>
            <w:left w:val="none" w:sz="0" w:space="0" w:color="auto"/>
            <w:bottom w:val="none" w:sz="0" w:space="0" w:color="auto"/>
            <w:right w:val="none" w:sz="0" w:space="0" w:color="auto"/>
          </w:divBdr>
        </w:div>
        <w:div w:id="905338411">
          <w:marLeft w:val="0"/>
          <w:marRight w:val="0"/>
          <w:marTop w:val="0"/>
          <w:marBottom w:val="0"/>
          <w:divBdr>
            <w:top w:val="none" w:sz="0" w:space="0" w:color="auto"/>
            <w:left w:val="none" w:sz="0" w:space="0" w:color="auto"/>
            <w:bottom w:val="none" w:sz="0" w:space="0" w:color="auto"/>
            <w:right w:val="none" w:sz="0" w:space="0" w:color="auto"/>
          </w:divBdr>
        </w:div>
        <w:div w:id="929773374">
          <w:marLeft w:val="0"/>
          <w:marRight w:val="0"/>
          <w:marTop w:val="0"/>
          <w:marBottom w:val="0"/>
          <w:divBdr>
            <w:top w:val="none" w:sz="0" w:space="0" w:color="auto"/>
            <w:left w:val="none" w:sz="0" w:space="0" w:color="auto"/>
            <w:bottom w:val="none" w:sz="0" w:space="0" w:color="auto"/>
            <w:right w:val="none" w:sz="0" w:space="0" w:color="auto"/>
          </w:divBdr>
        </w:div>
        <w:div w:id="1051033064">
          <w:marLeft w:val="0"/>
          <w:marRight w:val="0"/>
          <w:marTop w:val="0"/>
          <w:marBottom w:val="0"/>
          <w:divBdr>
            <w:top w:val="none" w:sz="0" w:space="0" w:color="auto"/>
            <w:left w:val="none" w:sz="0" w:space="0" w:color="auto"/>
            <w:bottom w:val="none" w:sz="0" w:space="0" w:color="auto"/>
            <w:right w:val="none" w:sz="0" w:space="0" w:color="auto"/>
          </w:divBdr>
        </w:div>
        <w:div w:id="1052072537">
          <w:marLeft w:val="0"/>
          <w:marRight w:val="0"/>
          <w:marTop w:val="0"/>
          <w:marBottom w:val="0"/>
          <w:divBdr>
            <w:top w:val="none" w:sz="0" w:space="0" w:color="auto"/>
            <w:left w:val="none" w:sz="0" w:space="0" w:color="auto"/>
            <w:bottom w:val="none" w:sz="0" w:space="0" w:color="auto"/>
            <w:right w:val="none" w:sz="0" w:space="0" w:color="auto"/>
          </w:divBdr>
        </w:div>
        <w:div w:id="1061489339">
          <w:marLeft w:val="0"/>
          <w:marRight w:val="0"/>
          <w:marTop w:val="0"/>
          <w:marBottom w:val="0"/>
          <w:divBdr>
            <w:top w:val="none" w:sz="0" w:space="0" w:color="auto"/>
            <w:left w:val="none" w:sz="0" w:space="0" w:color="auto"/>
            <w:bottom w:val="none" w:sz="0" w:space="0" w:color="auto"/>
            <w:right w:val="none" w:sz="0" w:space="0" w:color="auto"/>
          </w:divBdr>
        </w:div>
        <w:div w:id="1064377481">
          <w:marLeft w:val="0"/>
          <w:marRight w:val="0"/>
          <w:marTop w:val="0"/>
          <w:marBottom w:val="0"/>
          <w:divBdr>
            <w:top w:val="none" w:sz="0" w:space="0" w:color="auto"/>
            <w:left w:val="none" w:sz="0" w:space="0" w:color="auto"/>
            <w:bottom w:val="none" w:sz="0" w:space="0" w:color="auto"/>
            <w:right w:val="none" w:sz="0" w:space="0" w:color="auto"/>
          </w:divBdr>
        </w:div>
        <w:div w:id="1216310828">
          <w:marLeft w:val="0"/>
          <w:marRight w:val="0"/>
          <w:marTop w:val="0"/>
          <w:marBottom w:val="0"/>
          <w:divBdr>
            <w:top w:val="none" w:sz="0" w:space="0" w:color="auto"/>
            <w:left w:val="none" w:sz="0" w:space="0" w:color="auto"/>
            <w:bottom w:val="none" w:sz="0" w:space="0" w:color="auto"/>
            <w:right w:val="none" w:sz="0" w:space="0" w:color="auto"/>
          </w:divBdr>
        </w:div>
        <w:div w:id="1262178736">
          <w:marLeft w:val="0"/>
          <w:marRight w:val="0"/>
          <w:marTop w:val="0"/>
          <w:marBottom w:val="0"/>
          <w:divBdr>
            <w:top w:val="none" w:sz="0" w:space="0" w:color="auto"/>
            <w:left w:val="none" w:sz="0" w:space="0" w:color="auto"/>
            <w:bottom w:val="none" w:sz="0" w:space="0" w:color="auto"/>
            <w:right w:val="none" w:sz="0" w:space="0" w:color="auto"/>
          </w:divBdr>
        </w:div>
        <w:div w:id="1282106912">
          <w:marLeft w:val="0"/>
          <w:marRight w:val="0"/>
          <w:marTop w:val="0"/>
          <w:marBottom w:val="0"/>
          <w:divBdr>
            <w:top w:val="none" w:sz="0" w:space="0" w:color="auto"/>
            <w:left w:val="none" w:sz="0" w:space="0" w:color="auto"/>
            <w:bottom w:val="none" w:sz="0" w:space="0" w:color="auto"/>
            <w:right w:val="none" w:sz="0" w:space="0" w:color="auto"/>
          </w:divBdr>
        </w:div>
        <w:div w:id="1318806036">
          <w:marLeft w:val="0"/>
          <w:marRight w:val="0"/>
          <w:marTop w:val="0"/>
          <w:marBottom w:val="0"/>
          <w:divBdr>
            <w:top w:val="none" w:sz="0" w:space="0" w:color="auto"/>
            <w:left w:val="none" w:sz="0" w:space="0" w:color="auto"/>
            <w:bottom w:val="none" w:sz="0" w:space="0" w:color="auto"/>
            <w:right w:val="none" w:sz="0" w:space="0" w:color="auto"/>
          </w:divBdr>
        </w:div>
        <w:div w:id="1364597008">
          <w:marLeft w:val="0"/>
          <w:marRight w:val="0"/>
          <w:marTop w:val="0"/>
          <w:marBottom w:val="0"/>
          <w:divBdr>
            <w:top w:val="none" w:sz="0" w:space="0" w:color="auto"/>
            <w:left w:val="none" w:sz="0" w:space="0" w:color="auto"/>
            <w:bottom w:val="none" w:sz="0" w:space="0" w:color="auto"/>
            <w:right w:val="none" w:sz="0" w:space="0" w:color="auto"/>
          </w:divBdr>
        </w:div>
        <w:div w:id="1416170901">
          <w:marLeft w:val="0"/>
          <w:marRight w:val="0"/>
          <w:marTop w:val="0"/>
          <w:marBottom w:val="0"/>
          <w:divBdr>
            <w:top w:val="none" w:sz="0" w:space="0" w:color="auto"/>
            <w:left w:val="none" w:sz="0" w:space="0" w:color="auto"/>
            <w:bottom w:val="none" w:sz="0" w:space="0" w:color="auto"/>
            <w:right w:val="none" w:sz="0" w:space="0" w:color="auto"/>
          </w:divBdr>
        </w:div>
        <w:div w:id="1452095150">
          <w:marLeft w:val="0"/>
          <w:marRight w:val="0"/>
          <w:marTop w:val="0"/>
          <w:marBottom w:val="0"/>
          <w:divBdr>
            <w:top w:val="none" w:sz="0" w:space="0" w:color="auto"/>
            <w:left w:val="none" w:sz="0" w:space="0" w:color="auto"/>
            <w:bottom w:val="none" w:sz="0" w:space="0" w:color="auto"/>
            <w:right w:val="none" w:sz="0" w:space="0" w:color="auto"/>
          </w:divBdr>
        </w:div>
        <w:div w:id="1467813629">
          <w:marLeft w:val="0"/>
          <w:marRight w:val="0"/>
          <w:marTop w:val="0"/>
          <w:marBottom w:val="0"/>
          <w:divBdr>
            <w:top w:val="none" w:sz="0" w:space="0" w:color="auto"/>
            <w:left w:val="none" w:sz="0" w:space="0" w:color="auto"/>
            <w:bottom w:val="none" w:sz="0" w:space="0" w:color="auto"/>
            <w:right w:val="none" w:sz="0" w:space="0" w:color="auto"/>
          </w:divBdr>
        </w:div>
        <w:div w:id="1504971388">
          <w:marLeft w:val="0"/>
          <w:marRight w:val="0"/>
          <w:marTop w:val="0"/>
          <w:marBottom w:val="0"/>
          <w:divBdr>
            <w:top w:val="none" w:sz="0" w:space="0" w:color="auto"/>
            <w:left w:val="none" w:sz="0" w:space="0" w:color="auto"/>
            <w:bottom w:val="none" w:sz="0" w:space="0" w:color="auto"/>
            <w:right w:val="none" w:sz="0" w:space="0" w:color="auto"/>
          </w:divBdr>
        </w:div>
        <w:div w:id="1529685140">
          <w:marLeft w:val="0"/>
          <w:marRight w:val="0"/>
          <w:marTop w:val="0"/>
          <w:marBottom w:val="0"/>
          <w:divBdr>
            <w:top w:val="none" w:sz="0" w:space="0" w:color="auto"/>
            <w:left w:val="none" w:sz="0" w:space="0" w:color="auto"/>
            <w:bottom w:val="none" w:sz="0" w:space="0" w:color="auto"/>
            <w:right w:val="none" w:sz="0" w:space="0" w:color="auto"/>
          </w:divBdr>
        </w:div>
        <w:div w:id="1543053264">
          <w:marLeft w:val="0"/>
          <w:marRight w:val="0"/>
          <w:marTop w:val="0"/>
          <w:marBottom w:val="0"/>
          <w:divBdr>
            <w:top w:val="none" w:sz="0" w:space="0" w:color="auto"/>
            <w:left w:val="none" w:sz="0" w:space="0" w:color="auto"/>
            <w:bottom w:val="none" w:sz="0" w:space="0" w:color="auto"/>
            <w:right w:val="none" w:sz="0" w:space="0" w:color="auto"/>
          </w:divBdr>
        </w:div>
        <w:div w:id="1607927745">
          <w:marLeft w:val="0"/>
          <w:marRight w:val="0"/>
          <w:marTop w:val="0"/>
          <w:marBottom w:val="0"/>
          <w:divBdr>
            <w:top w:val="none" w:sz="0" w:space="0" w:color="auto"/>
            <w:left w:val="none" w:sz="0" w:space="0" w:color="auto"/>
            <w:bottom w:val="none" w:sz="0" w:space="0" w:color="auto"/>
            <w:right w:val="none" w:sz="0" w:space="0" w:color="auto"/>
          </w:divBdr>
        </w:div>
        <w:div w:id="1670980943">
          <w:marLeft w:val="0"/>
          <w:marRight w:val="0"/>
          <w:marTop w:val="0"/>
          <w:marBottom w:val="0"/>
          <w:divBdr>
            <w:top w:val="none" w:sz="0" w:space="0" w:color="auto"/>
            <w:left w:val="none" w:sz="0" w:space="0" w:color="auto"/>
            <w:bottom w:val="none" w:sz="0" w:space="0" w:color="auto"/>
            <w:right w:val="none" w:sz="0" w:space="0" w:color="auto"/>
          </w:divBdr>
        </w:div>
        <w:div w:id="1809275838">
          <w:marLeft w:val="0"/>
          <w:marRight w:val="0"/>
          <w:marTop w:val="0"/>
          <w:marBottom w:val="0"/>
          <w:divBdr>
            <w:top w:val="none" w:sz="0" w:space="0" w:color="auto"/>
            <w:left w:val="none" w:sz="0" w:space="0" w:color="auto"/>
            <w:bottom w:val="none" w:sz="0" w:space="0" w:color="auto"/>
            <w:right w:val="none" w:sz="0" w:space="0" w:color="auto"/>
          </w:divBdr>
        </w:div>
        <w:div w:id="1875842392">
          <w:marLeft w:val="0"/>
          <w:marRight w:val="0"/>
          <w:marTop w:val="0"/>
          <w:marBottom w:val="0"/>
          <w:divBdr>
            <w:top w:val="none" w:sz="0" w:space="0" w:color="auto"/>
            <w:left w:val="none" w:sz="0" w:space="0" w:color="auto"/>
            <w:bottom w:val="none" w:sz="0" w:space="0" w:color="auto"/>
            <w:right w:val="none" w:sz="0" w:space="0" w:color="auto"/>
          </w:divBdr>
        </w:div>
        <w:div w:id="1896698465">
          <w:marLeft w:val="0"/>
          <w:marRight w:val="0"/>
          <w:marTop w:val="0"/>
          <w:marBottom w:val="0"/>
          <w:divBdr>
            <w:top w:val="none" w:sz="0" w:space="0" w:color="auto"/>
            <w:left w:val="none" w:sz="0" w:space="0" w:color="auto"/>
            <w:bottom w:val="none" w:sz="0" w:space="0" w:color="auto"/>
            <w:right w:val="none" w:sz="0" w:space="0" w:color="auto"/>
          </w:divBdr>
        </w:div>
        <w:div w:id="2015452496">
          <w:marLeft w:val="0"/>
          <w:marRight w:val="0"/>
          <w:marTop w:val="0"/>
          <w:marBottom w:val="0"/>
          <w:divBdr>
            <w:top w:val="none" w:sz="0" w:space="0" w:color="auto"/>
            <w:left w:val="none" w:sz="0" w:space="0" w:color="auto"/>
            <w:bottom w:val="none" w:sz="0" w:space="0" w:color="auto"/>
            <w:right w:val="none" w:sz="0" w:space="0" w:color="auto"/>
          </w:divBdr>
        </w:div>
        <w:div w:id="2115205954">
          <w:marLeft w:val="0"/>
          <w:marRight w:val="0"/>
          <w:marTop w:val="0"/>
          <w:marBottom w:val="0"/>
          <w:divBdr>
            <w:top w:val="none" w:sz="0" w:space="0" w:color="auto"/>
            <w:left w:val="none" w:sz="0" w:space="0" w:color="auto"/>
            <w:bottom w:val="none" w:sz="0" w:space="0" w:color="auto"/>
            <w:right w:val="none" w:sz="0" w:space="0" w:color="auto"/>
          </w:divBdr>
        </w:div>
      </w:divsChild>
    </w:div>
    <w:div w:id="799540711">
      <w:bodyDiv w:val="1"/>
      <w:marLeft w:val="0"/>
      <w:marRight w:val="0"/>
      <w:marTop w:val="0"/>
      <w:marBottom w:val="0"/>
      <w:divBdr>
        <w:top w:val="none" w:sz="0" w:space="0" w:color="auto"/>
        <w:left w:val="none" w:sz="0" w:space="0" w:color="auto"/>
        <w:bottom w:val="none" w:sz="0" w:space="0" w:color="auto"/>
        <w:right w:val="none" w:sz="0" w:space="0" w:color="auto"/>
      </w:divBdr>
      <w:divsChild>
        <w:div w:id="1208955999">
          <w:marLeft w:val="547"/>
          <w:marRight w:val="0"/>
          <w:marTop w:val="160"/>
          <w:marBottom w:val="0"/>
          <w:divBdr>
            <w:top w:val="none" w:sz="0" w:space="0" w:color="auto"/>
            <w:left w:val="none" w:sz="0" w:space="0" w:color="auto"/>
            <w:bottom w:val="none" w:sz="0" w:space="0" w:color="auto"/>
            <w:right w:val="none" w:sz="0" w:space="0" w:color="auto"/>
          </w:divBdr>
        </w:div>
      </w:divsChild>
    </w:div>
    <w:div w:id="847714756">
      <w:bodyDiv w:val="1"/>
      <w:marLeft w:val="0"/>
      <w:marRight w:val="0"/>
      <w:marTop w:val="0"/>
      <w:marBottom w:val="0"/>
      <w:divBdr>
        <w:top w:val="none" w:sz="0" w:space="0" w:color="auto"/>
        <w:left w:val="none" w:sz="0" w:space="0" w:color="auto"/>
        <w:bottom w:val="none" w:sz="0" w:space="0" w:color="auto"/>
        <w:right w:val="none" w:sz="0" w:space="0" w:color="auto"/>
      </w:divBdr>
      <w:divsChild>
        <w:div w:id="736972066">
          <w:marLeft w:val="0"/>
          <w:marRight w:val="0"/>
          <w:marTop w:val="0"/>
          <w:marBottom w:val="0"/>
          <w:divBdr>
            <w:top w:val="none" w:sz="0" w:space="0" w:color="auto"/>
            <w:left w:val="none" w:sz="0" w:space="0" w:color="auto"/>
            <w:bottom w:val="none" w:sz="0" w:space="0" w:color="auto"/>
            <w:right w:val="none" w:sz="0" w:space="0" w:color="auto"/>
          </w:divBdr>
        </w:div>
      </w:divsChild>
    </w:div>
    <w:div w:id="1236280656">
      <w:bodyDiv w:val="1"/>
      <w:marLeft w:val="0"/>
      <w:marRight w:val="0"/>
      <w:marTop w:val="0"/>
      <w:marBottom w:val="0"/>
      <w:divBdr>
        <w:top w:val="none" w:sz="0" w:space="0" w:color="auto"/>
        <w:left w:val="none" w:sz="0" w:space="0" w:color="auto"/>
        <w:bottom w:val="none" w:sz="0" w:space="0" w:color="auto"/>
        <w:right w:val="none" w:sz="0" w:space="0" w:color="auto"/>
      </w:divBdr>
      <w:divsChild>
        <w:div w:id="1669364513">
          <w:marLeft w:val="0"/>
          <w:marRight w:val="0"/>
          <w:marTop w:val="0"/>
          <w:marBottom w:val="0"/>
          <w:divBdr>
            <w:top w:val="none" w:sz="0" w:space="0" w:color="auto"/>
            <w:left w:val="none" w:sz="0" w:space="0" w:color="auto"/>
            <w:bottom w:val="none" w:sz="0" w:space="0" w:color="auto"/>
            <w:right w:val="none" w:sz="0" w:space="0" w:color="auto"/>
          </w:divBdr>
        </w:div>
      </w:divsChild>
    </w:div>
    <w:div w:id="1370489389">
      <w:bodyDiv w:val="1"/>
      <w:marLeft w:val="0"/>
      <w:marRight w:val="0"/>
      <w:marTop w:val="0"/>
      <w:marBottom w:val="0"/>
      <w:divBdr>
        <w:top w:val="none" w:sz="0" w:space="0" w:color="auto"/>
        <w:left w:val="none" w:sz="0" w:space="0" w:color="auto"/>
        <w:bottom w:val="none" w:sz="0" w:space="0" w:color="auto"/>
        <w:right w:val="none" w:sz="0" w:space="0" w:color="auto"/>
      </w:divBdr>
      <w:divsChild>
        <w:div w:id="1021124899">
          <w:marLeft w:val="0"/>
          <w:marRight w:val="0"/>
          <w:marTop w:val="0"/>
          <w:marBottom w:val="0"/>
          <w:divBdr>
            <w:top w:val="none" w:sz="0" w:space="0" w:color="auto"/>
            <w:left w:val="none" w:sz="0" w:space="0" w:color="auto"/>
            <w:bottom w:val="none" w:sz="0" w:space="0" w:color="auto"/>
            <w:right w:val="none" w:sz="0" w:space="0" w:color="auto"/>
          </w:divBdr>
        </w:div>
        <w:div w:id="1200048885">
          <w:marLeft w:val="0"/>
          <w:marRight w:val="0"/>
          <w:marTop w:val="0"/>
          <w:marBottom w:val="0"/>
          <w:divBdr>
            <w:top w:val="none" w:sz="0" w:space="0" w:color="auto"/>
            <w:left w:val="none" w:sz="0" w:space="0" w:color="auto"/>
            <w:bottom w:val="none" w:sz="0" w:space="0" w:color="auto"/>
            <w:right w:val="none" w:sz="0" w:space="0" w:color="auto"/>
          </w:divBdr>
        </w:div>
        <w:div w:id="1547139332">
          <w:marLeft w:val="0"/>
          <w:marRight w:val="0"/>
          <w:marTop w:val="0"/>
          <w:marBottom w:val="0"/>
          <w:divBdr>
            <w:top w:val="none" w:sz="0" w:space="0" w:color="auto"/>
            <w:left w:val="none" w:sz="0" w:space="0" w:color="auto"/>
            <w:bottom w:val="none" w:sz="0" w:space="0" w:color="auto"/>
            <w:right w:val="none" w:sz="0" w:space="0" w:color="auto"/>
          </w:divBdr>
        </w:div>
      </w:divsChild>
    </w:div>
    <w:div w:id="1383559914">
      <w:bodyDiv w:val="1"/>
      <w:marLeft w:val="0"/>
      <w:marRight w:val="0"/>
      <w:marTop w:val="0"/>
      <w:marBottom w:val="0"/>
      <w:divBdr>
        <w:top w:val="none" w:sz="0" w:space="0" w:color="auto"/>
        <w:left w:val="none" w:sz="0" w:space="0" w:color="auto"/>
        <w:bottom w:val="none" w:sz="0" w:space="0" w:color="auto"/>
        <w:right w:val="none" w:sz="0" w:space="0" w:color="auto"/>
      </w:divBdr>
      <w:divsChild>
        <w:div w:id="192573682">
          <w:marLeft w:val="0"/>
          <w:marRight w:val="0"/>
          <w:marTop w:val="0"/>
          <w:marBottom w:val="0"/>
          <w:divBdr>
            <w:top w:val="none" w:sz="0" w:space="0" w:color="auto"/>
            <w:left w:val="none" w:sz="0" w:space="0" w:color="auto"/>
            <w:bottom w:val="none" w:sz="0" w:space="0" w:color="auto"/>
            <w:right w:val="none" w:sz="0" w:space="0" w:color="auto"/>
          </w:divBdr>
        </w:div>
        <w:div w:id="323818760">
          <w:marLeft w:val="0"/>
          <w:marRight w:val="0"/>
          <w:marTop w:val="0"/>
          <w:marBottom w:val="0"/>
          <w:divBdr>
            <w:top w:val="none" w:sz="0" w:space="0" w:color="auto"/>
            <w:left w:val="none" w:sz="0" w:space="0" w:color="auto"/>
            <w:bottom w:val="none" w:sz="0" w:space="0" w:color="auto"/>
            <w:right w:val="none" w:sz="0" w:space="0" w:color="auto"/>
          </w:divBdr>
        </w:div>
        <w:div w:id="507914517">
          <w:marLeft w:val="0"/>
          <w:marRight w:val="0"/>
          <w:marTop w:val="0"/>
          <w:marBottom w:val="0"/>
          <w:divBdr>
            <w:top w:val="none" w:sz="0" w:space="0" w:color="auto"/>
            <w:left w:val="none" w:sz="0" w:space="0" w:color="auto"/>
            <w:bottom w:val="none" w:sz="0" w:space="0" w:color="auto"/>
            <w:right w:val="none" w:sz="0" w:space="0" w:color="auto"/>
          </w:divBdr>
        </w:div>
        <w:div w:id="517308060">
          <w:marLeft w:val="0"/>
          <w:marRight w:val="0"/>
          <w:marTop w:val="0"/>
          <w:marBottom w:val="0"/>
          <w:divBdr>
            <w:top w:val="none" w:sz="0" w:space="0" w:color="auto"/>
            <w:left w:val="none" w:sz="0" w:space="0" w:color="auto"/>
            <w:bottom w:val="none" w:sz="0" w:space="0" w:color="auto"/>
            <w:right w:val="none" w:sz="0" w:space="0" w:color="auto"/>
          </w:divBdr>
        </w:div>
        <w:div w:id="1151871846">
          <w:marLeft w:val="0"/>
          <w:marRight w:val="0"/>
          <w:marTop w:val="0"/>
          <w:marBottom w:val="0"/>
          <w:divBdr>
            <w:top w:val="none" w:sz="0" w:space="0" w:color="auto"/>
            <w:left w:val="none" w:sz="0" w:space="0" w:color="auto"/>
            <w:bottom w:val="none" w:sz="0" w:space="0" w:color="auto"/>
            <w:right w:val="none" w:sz="0" w:space="0" w:color="auto"/>
          </w:divBdr>
        </w:div>
        <w:div w:id="1620917798">
          <w:marLeft w:val="0"/>
          <w:marRight w:val="0"/>
          <w:marTop w:val="0"/>
          <w:marBottom w:val="0"/>
          <w:divBdr>
            <w:top w:val="none" w:sz="0" w:space="0" w:color="auto"/>
            <w:left w:val="none" w:sz="0" w:space="0" w:color="auto"/>
            <w:bottom w:val="none" w:sz="0" w:space="0" w:color="auto"/>
            <w:right w:val="none" w:sz="0" w:space="0" w:color="auto"/>
          </w:divBdr>
        </w:div>
        <w:div w:id="1951934364">
          <w:marLeft w:val="0"/>
          <w:marRight w:val="0"/>
          <w:marTop w:val="0"/>
          <w:marBottom w:val="0"/>
          <w:divBdr>
            <w:top w:val="none" w:sz="0" w:space="0" w:color="auto"/>
            <w:left w:val="none" w:sz="0" w:space="0" w:color="auto"/>
            <w:bottom w:val="none" w:sz="0" w:space="0" w:color="auto"/>
            <w:right w:val="none" w:sz="0" w:space="0" w:color="auto"/>
          </w:divBdr>
        </w:div>
      </w:divsChild>
    </w:div>
    <w:div w:id="1461193775">
      <w:bodyDiv w:val="1"/>
      <w:marLeft w:val="0"/>
      <w:marRight w:val="0"/>
      <w:marTop w:val="0"/>
      <w:marBottom w:val="0"/>
      <w:divBdr>
        <w:top w:val="none" w:sz="0" w:space="0" w:color="auto"/>
        <w:left w:val="none" w:sz="0" w:space="0" w:color="auto"/>
        <w:bottom w:val="none" w:sz="0" w:space="0" w:color="auto"/>
        <w:right w:val="none" w:sz="0" w:space="0" w:color="auto"/>
      </w:divBdr>
    </w:div>
    <w:div w:id="1605771866">
      <w:bodyDiv w:val="1"/>
      <w:marLeft w:val="0"/>
      <w:marRight w:val="0"/>
      <w:marTop w:val="0"/>
      <w:marBottom w:val="0"/>
      <w:divBdr>
        <w:top w:val="none" w:sz="0" w:space="0" w:color="auto"/>
        <w:left w:val="none" w:sz="0" w:space="0" w:color="auto"/>
        <w:bottom w:val="none" w:sz="0" w:space="0" w:color="auto"/>
        <w:right w:val="none" w:sz="0" w:space="0" w:color="auto"/>
      </w:divBdr>
    </w:div>
    <w:div w:id="1637369319">
      <w:bodyDiv w:val="1"/>
      <w:marLeft w:val="0"/>
      <w:marRight w:val="0"/>
      <w:marTop w:val="0"/>
      <w:marBottom w:val="0"/>
      <w:divBdr>
        <w:top w:val="none" w:sz="0" w:space="0" w:color="auto"/>
        <w:left w:val="none" w:sz="0" w:space="0" w:color="auto"/>
        <w:bottom w:val="none" w:sz="0" w:space="0" w:color="auto"/>
        <w:right w:val="none" w:sz="0" w:space="0" w:color="auto"/>
      </w:divBdr>
      <w:divsChild>
        <w:div w:id="1595553144">
          <w:marLeft w:val="0"/>
          <w:marRight w:val="0"/>
          <w:marTop w:val="0"/>
          <w:marBottom w:val="0"/>
          <w:divBdr>
            <w:top w:val="none" w:sz="0" w:space="0" w:color="auto"/>
            <w:left w:val="none" w:sz="0" w:space="0" w:color="auto"/>
            <w:bottom w:val="none" w:sz="0" w:space="0" w:color="auto"/>
            <w:right w:val="none" w:sz="0" w:space="0" w:color="auto"/>
          </w:divBdr>
        </w:div>
      </w:divsChild>
    </w:div>
    <w:div w:id="1840726931">
      <w:bodyDiv w:val="1"/>
      <w:marLeft w:val="0"/>
      <w:marRight w:val="0"/>
      <w:marTop w:val="0"/>
      <w:marBottom w:val="0"/>
      <w:divBdr>
        <w:top w:val="none" w:sz="0" w:space="0" w:color="auto"/>
        <w:left w:val="none" w:sz="0" w:space="0" w:color="auto"/>
        <w:bottom w:val="none" w:sz="0" w:space="0" w:color="auto"/>
        <w:right w:val="none" w:sz="0" w:space="0" w:color="auto"/>
      </w:divBdr>
      <w:divsChild>
        <w:div w:id="5406120">
          <w:marLeft w:val="0"/>
          <w:marRight w:val="0"/>
          <w:marTop w:val="0"/>
          <w:marBottom w:val="0"/>
          <w:divBdr>
            <w:top w:val="none" w:sz="0" w:space="0" w:color="auto"/>
            <w:left w:val="none" w:sz="0" w:space="0" w:color="auto"/>
            <w:bottom w:val="none" w:sz="0" w:space="0" w:color="auto"/>
            <w:right w:val="none" w:sz="0" w:space="0" w:color="auto"/>
          </w:divBdr>
        </w:div>
        <w:div w:id="64229907">
          <w:marLeft w:val="0"/>
          <w:marRight w:val="0"/>
          <w:marTop w:val="0"/>
          <w:marBottom w:val="0"/>
          <w:divBdr>
            <w:top w:val="none" w:sz="0" w:space="0" w:color="auto"/>
            <w:left w:val="none" w:sz="0" w:space="0" w:color="auto"/>
            <w:bottom w:val="none" w:sz="0" w:space="0" w:color="auto"/>
            <w:right w:val="none" w:sz="0" w:space="0" w:color="auto"/>
          </w:divBdr>
        </w:div>
        <w:div w:id="101266841">
          <w:marLeft w:val="0"/>
          <w:marRight w:val="0"/>
          <w:marTop w:val="0"/>
          <w:marBottom w:val="0"/>
          <w:divBdr>
            <w:top w:val="none" w:sz="0" w:space="0" w:color="auto"/>
            <w:left w:val="none" w:sz="0" w:space="0" w:color="auto"/>
            <w:bottom w:val="none" w:sz="0" w:space="0" w:color="auto"/>
            <w:right w:val="none" w:sz="0" w:space="0" w:color="auto"/>
          </w:divBdr>
        </w:div>
        <w:div w:id="113182837">
          <w:marLeft w:val="0"/>
          <w:marRight w:val="0"/>
          <w:marTop w:val="0"/>
          <w:marBottom w:val="0"/>
          <w:divBdr>
            <w:top w:val="none" w:sz="0" w:space="0" w:color="auto"/>
            <w:left w:val="none" w:sz="0" w:space="0" w:color="auto"/>
            <w:bottom w:val="none" w:sz="0" w:space="0" w:color="auto"/>
            <w:right w:val="none" w:sz="0" w:space="0" w:color="auto"/>
          </w:divBdr>
        </w:div>
        <w:div w:id="126246579">
          <w:marLeft w:val="0"/>
          <w:marRight w:val="0"/>
          <w:marTop w:val="0"/>
          <w:marBottom w:val="0"/>
          <w:divBdr>
            <w:top w:val="none" w:sz="0" w:space="0" w:color="auto"/>
            <w:left w:val="none" w:sz="0" w:space="0" w:color="auto"/>
            <w:bottom w:val="none" w:sz="0" w:space="0" w:color="auto"/>
            <w:right w:val="none" w:sz="0" w:space="0" w:color="auto"/>
          </w:divBdr>
        </w:div>
        <w:div w:id="212814723">
          <w:marLeft w:val="0"/>
          <w:marRight w:val="0"/>
          <w:marTop w:val="0"/>
          <w:marBottom w:val="0"/>
          <w:divBdr>
            <w:top w:val="none" w:sz="0" w:space="0" w:color="auto"/>
            <w:left w:val="none" w:sz="0" w:space="0" w:color="auto"/>
            <w:bottom w:val="none" w:sz="0" w:space="0" w:color="auto"/>
            <w:right w:val="none" w:sz="0" w:space="0" w:color="auto"/>
          </w:divBdr>
        </w:div>
        <w:div w:id="217329169">
          <w:marLeft w:val="0"/>
          <w:marRight w:val="0"/>
          <w:marTop w:val="0"/>
          <w:marBottom w:val="0"/>
          <w:divBdr>
            <w:top w:val="none" w:sz="0" w:space="0" w:color="auto"/>
            <w:left w:val="none" w:sz="0" w:space="0" w:color="auto"/>
            <w:bottom w:val="none" w:sz="0" w:space="0" w:color="auto"/>
            <w:right w:val="none" w:sz="0" w:space="0" w:color="auto"/>
          </w:divBdr>
        </w:div>
        <w:div w:id="217522056">
          <w:marLeft w:val="0"/>
          <w:marRight w:val="0"/>
          <w:marTop w:val="0"/>
          <w:marBottom w:val="0"/>
          <w:divBdr>
            <w:top w:val="none" w:sz="0" w:space="0" w:color="auto"/>
            <w:left w:val="none" w:sz="0" w:space="0" w:color="auto"/>
            <w:bottom w:val="none" w:sz="0" w:space="0" w:color="auto"/>
            <w:right w:val="none" w:sz="0" w:space="0" w:color="auto"/>
          </w:divBdr>
        </w:div>
        <w:div w:id="229048859">
          <w:marLeft w:val="0"/>
          <w:marRight w:val="0"/>
          <w:marTop w:val="0"/>
          <w:marBottom w:val="0"/>
          <w:divBdr>
            <w:top w:val="none" w:sz="0" w:space="0" w:color="auto"/>
            <w:left w:val="none" w:sz="0" w:space="0" w:color="auto"/>
            <w:bottom w:val="none" w:sz="0" w:space="0" w:color="auto"/>
            <w:right w:val="none" w:sz="0" w:space="0" w:color="auto"/>
          </w:divBdr>
        </w:div>
        <w:div w:id="261493415">
          <w:marLeft w:val="0"/>
          <w:marRight w:val="0"/>
          <w:marTop w:val="0"/>
          <w:marBottom w:val="0"/>
          <w:divBdr>
            <w:top w:val="none" w:sz="0" w:space="0" w:color="auto"/>
            <w:left w:val="none" w:sz="0" w:space="0" w:color="auto"/>
            <w:bottom w:val="none" w:sz="0" w:space="0" w:color="auto"/>
            <w:right w:val="none" w:sz="0" w:space="0" w:color="auto"/>
          </w:divBdr>
        </w:div>
        <w:div w:id="276450994">
          <w:marLeft w:val="0"/>
          <w:marRight w:val="0"/>
          <w:marTop w:val="0"/>
          <w:marBottom w:val="0"/>
          <w:divBdr>
            <w:top w:val="none" w:sz="0" w:space="0" w:color="auto"/>
            <w:left w:val="none" w:sz="0" w:space="0" w:color="auto"/>
            <w:bottom w:val="none" w:sz="0" w:space="0" w:color="auto"/>
            <w:right w:val="none" w:sz="0" w:space="0" w:color="auto"/>
          </w:divBdr>
        </w:div>
        <w:div w:id="438643808">
          <w:marLeft w:val="0"/>
          <w:marRight w:val="0"/>
          <w:marTop w:val="0"/>
          <w:marBottom w:val="0"/>
          <w:divBdr>
            <w:top w:val="none" w:sz="0" w:space="0" w:color="auto"/>
            <w:left w:val="none" w:sz="0" w:space="0" w:color="auto"/>
            <w:bottom w:val="none" w:sz="0" w:space="0" w:color="auto"/>
            <w:right w:val="none" w:sz="0" w:space="0" w:color="auto"/>
          </w:divBdr>
        </w:div>
        <w:div w:id="503326477">
          <w:marLeft w:val="0"/>
          <w:marRight w:val="0"/>
          <w:marTop w:val="0"/>
          <w:marBottom w:val="0"/>
          <w:divBdr>
            <w:top w:val="none" w:sz="0" w:space="0" w:color="auto"/>
            <w:left w:val="none" w:sz="0" w:space="0" w:color="auto"/>
            <w:bottom w:val="none" w:sz="0" w:space="0" w:color="auto"/>
            <w:right w:val="none" w:sz="0" w:space="0" w:color="auto"/>
          </w:divBdr>
        </w:div>
        <w:div w:id="511452904">
          <w:marLeft w:val="0"/>
          <w:marRight w:val="0"/>
          <w:marTop w:val="0"/>
          <w:marBottom w:val="0"/>
          <w:divBdr>
            <w:top w:val="none" w:sz="0" w:space="0" w:color="auto"/>
            <w:left w:val="none" w:sz="0" w:space="0" w:color="auto"/>
            <w:bottom w:val="none" w:sz="0" w:space="0" w:color="auto"/>
            <w:right w:val="none" w:sz="0" w:space="0" w:color="auto"/>
          </w:divBdr>
        </w:div>
        <w:div w:id="543370996">
          <w:marLeft w:val="0"/>
          <w:marRight w:val="0"/>
          <w:marTop w:val="0"/>
          <w:marBottom w:val="0"/>
          <w:divBdr>
            <w:top w:val="none" w:sz="0" w:space="0" w:color="auto"/>
            <w:left w:val="none" w:sz="0" w:space="0" w:color="auto"/>
            <w:bottom w:val="none" w:sz="0" w:space="0" w:color="auto"/>
            <w:right w:val="none" w:sz="0" w:space="0" w:color="auto"/>
          </w:divBdr>
        </w:div>
        <w:div w:id="575164009">
          <w:marLeft w:val="0"/>
          <w:marRight w:val="0"/>
          <w:marTop w:val="0"/>
          <w:marBottom w:val="0"/>
          <w:divBdr>
            <w:top w:val="none" w:sz="0" w:space="0" w:color="auto"/>
            <w:left w:val="none" w:sz="0" w:space="0" w:color="auto"/>
            <w:bottom w:val="none" w:sz="0" w:space="0" w:color="auto"/>
            <w:right w:val="none" w:sz="0" w:space="0" w:color="auto"/>
          </w:divBdr>
        </w:div>
        <w:div w:id="616377393">
          <w:marLeft w:val="0"/>
          <w:marRight w:val="0"/>
          <w:marTop w:val="0"/>
          <w:marBottom w:val="0"/>
          <w:divBdr>
            <w:top w:val="none" w:sz="0" w:space="0" w:color="auto"/>
            <w:left w:val="none" w:sz="0" w:space="0" w:color="auto"/>
            <w:bottom w:val="none" w:sz="0" w:space="0" w:color="auto"/>
            <w:right w:val="none" w:sz="0" w:space="0" w:color="auto"/>
          </w:divBdr>
        </w:div>
        <w:div w:id="659389825">
          <w:marLeft w:val="0"/>
          <w:marRight w:val="0"/>
          <w:marTop w:val="0"/>
          <w:marBottom w:val="0"/>
          <w:divBdr>
            <w:top w:val="none" w:sz="0" w:space="0" w:color="auto"/>
            <w:left w:val="none" w:sz="0" w:space="0" w:color="auto"/>
            <w:bottom w:val="none" w:sz="0" w:space="0" w:color="auto"/>
            <w:right w:val="none" w:sz="0" w:space="0" w:color="auto"/>
          </w:divBdr>
        </w:div>
        <w:div w:id="741216610">
          <w:marLeft w:val="0"/>
          <w:marRight w:val="0"/>
          <w:marTop w:val="0"/>
          <w:marBottom w:val="0"/>
          <w:divBdr>
            <w:top w:val="none" w:sz="0" w:space="0" w:color="auto"/>
            <w:left w:val="none" w:sz="0" w:space="0" w:color="auto"/>
            <w:bottom w:val="none" w:sz="0" w:space="0" w:color="auto"/>
            <w:right w:val="none" w:sz="0" w:space="0" w:color="auto"/>
          </w:divBdr>
        </w:div>
        <w:div w:id="815100627">
          <w:marLeft w:val="0"/>
          <w:marRight w:val="0"/>
          <w:marTop w:val="0"/>
          <w:marBottom w:val="0"/>
          <w:divBdr>
            <w:top w:val="none" w:sz="0" w:space="0" w:color="auto"/>
            <w:left w:val="none" w:sz="0" w:space="0" w:color="auto"/>
            <w:bottom w:val="none" w:sz="0" w:space="0" w:color="auto"/>
            <w:right w:val="none" w:sz="0" w:space="0" w:color="auto"/>
          </w:divBdr>
        </w:div>
        <w:div w:id="870075799">
          <w:marLeft w:val="0"/>
          <w:marRight w:val="0"/>
          <w:marTop w:val="0"/>
          <w:marBottom w:val="0"/>
          <w:divBdr>
            <w:top w:val="none" w:sz="0" w:space="0" w:color="auto"/>
            <w:left w:val="none" w:sz="0" w:space="0" w:color="auto"/>
            <w:bottom w:val="none" w:sz="0" w:space="0" w:color="auto"/>
            <w:right w:val="none" w:sz="0" w:space="0" w:color="auto"/>
          </w:divBdr>
        </w:div>
        <w:div w:id="966205803">
          <w:marLeft w:val="0"/>
          <w:marRight w:val="0"/>
          <w:marTop w:val="0"/>
          <w:marBottom w:val="0"/>
          <w:divBdr>
            <w:top w:val="none" w:sz="0" w:space="0" w:color="auto"/>
            <w:left w:val="none" w:sz="0" w:space="0" w:color="auto"/>
            <w:bottom w:val="none" w:sz="0" w:space="0" w:color="auto"/>
            <w:right w:val="none" w:sz="0" w:space="0" w:color="auto"/>
          </w:divBdr>
        </w:div>
        <w:div w:id="1003430450">
          <w:marLeft w:val="0"/>
          <w:marRight w:val="0"/>
          <w:marTop w:val="0"/>
          <w:marBottom w:val="0"/>
          <w:divBdr>
            <w:top w:val="none" w:sz="0" w:space="0" w:color="auto"/>
            <w:left w:val="none" w:sz="0" w:space="0" w:color="auto"/>
            <w:bottom w:val="none" w:sz="0" w:space="0" w:color="auto"/>
            <w:right w:val="none" w:sz="0" w:space="0" w:color="auto"/>
          </w:divBdr>
        </w:div>
        <w:div w:id="1061753788">
          <w:marLeft w:val="0"/>
          <w:marRight w:val="0"/>
          <w:marTop w:val="0"/>
          <w:marBottom w:val="0"/>
          <w:divBdr>
            <w:top w:val="none" w:sz="0" w:space="0" w:color="auto"/>
            <w:left w:val="none" w:sz="0" w:space="0" w:color="auto"/>
            <w:bottom w:val="none" w:sz="0" w:space="0" w:color="auto"/>
            <w:right w:val="none" w:sz="0" w:space="0" w:color="auto"/>
          </w:divBdr>
        </w:div>
        <w:div w:id="1078940413">
          <w:marLeft w:val="0"/>
          <w:marRight w:val="0"/>
          <w:marTop w:val="0"/>
          <w:marBottom w:val="0"/>
          <w:divBdr>
            <w:top w:val="none" w:sz="0" w:space="0" w:color="auto"/>
            <w:left w:val="none" w:sz="0" w:space="0" w:color="auto"/>
            <w:bottom w:val="none" w:sz="0" w:space="0" w:color="auto"/>
            <w:right w:val="none" w:sz="0" w:space="0" w:color="auto"/>
          </w:divBdr>
        </w:div>
        <w:div w:id="1122571586">
          <w:marLeft w:val="0"/>
          <w:marRight w:val="0"/>
          <w:marTop w:val="0"/>
          <w:marBottom w:val="0"/>
          <w:divBdr>
            <w:top w:val="none" w:sz="0" w:space="0" w:color="auto"/>
            <w:left w:val="none" w:sz="0" w:space="0" w:color="auto"/>
            <w:bottom w:val="none" w:sz="0" w:space="0" w:color="auto"/>
            <w:right w:val="none" w:sz="0" w:space="0" w:color="auto"/>
          </w:divBdr>
        </w:div>
        <w:div w:id="1214653496">
          <w:marLeft w:val="0"/>
          <w:marRight w:val="0"/>
          <w:marTop w:val="0"/>
          <w:marBottom w:val="0"/>
          <w:divBdr>
            <w:top w:val="none" w:sz="0" w:space="0" w:color="auto"/>
            <w:left w:val="none" w:sz="0" w:space="0" w:color="auto"/>
            <w:bottom w:val="none" w:sz="0" w:space="0" w:color="auto"/>
            <w:right w:val="none" w:sz="0" w:space="0" w:color="auto"/>
          </w:divBdr>
        </w:div>
        <w:div w:id="1275478293">
          <w:marLeft w:val="0"/>
          <w:marRight w:val="0"/>
          <w:marTop w:val="0"/>
          <w:marBottom w:val="0"/>
          <w:divBdr>
            <w:top w:val="none" w:sz="0" w:space="0" w:color="auto"/>
            <w:left w:val="none" w:sz="0" w:space="0" w:color="auto"/>
            <w:bottom w:val="none" w:sz="0" w:space="0" w:color="auto"/>
            <w:right w:val="none" w:sz="0" w:space="0" w:color="auto"/>
          </w:divBdr>
        </w:div>
        <w:div w:id="1311596380">
          <w:marLeft w:val="0"/>
          <w:marRight w:val="0"/>
          <w:marTop w:val="0"/>
          <w:marBottom w:val="0"/>
          <w:divBdr>
            <w:top w:val="none" w:sz="0" w:space="0" w:color="auto"/>
            <w:left w:val="none" w:sz="0" w:space="0" w:color="auto"/>
            <w:bottom w:val="none" w:sz="0" w:space="0" w:color="auto"/>
            <w:right w:val="none" w:sz="0" w:space="0" w:color="auto"/>
          </w:divBdr>
        </w:div>
        <w:div w:id="1445661047">
          <w:marLeft w:val="0"/>
          <w:marRight w:val="0"/>
          <w:marTop w:val="0"/>
          <w:marBottom w:val="0"/>
          <w:divBdr>
            <w:top w:val="none" w:sz="0" w:space="0" w:color="auto"/>
            <w:left w:val="none" w:sz="0" w:space="0" w:color="auto"/>
            <w:bottom w:val="none" w:sz="0" w:space="0" w:color="auto"/>
            <w:right w:val="none" w:sz="0" w:space="0" w:color="auto"/>
          </w:divBdr>
        </w:div>
        <w:div w:id="1515413831">
          <w:marLeft w:val="0"/>
          <w:marRight w:val="0"/>
          <w:marTop w:val="0"/>
          <w:marBottom w:val="0"/>
          <w:divBdr>
            <w:top w:val="none" w:sz="0" w:space="0" w:color="auto"/>
            <w:left w:val="none" w:sz="0" w:space="0" w:color="auto"/>
            <w:bottom w:val="none" w:sz="0" w:space="0" w:color="auto"/>
            <w:right w:val="none" w:sz="0" w:space="0" w:color="auto"/>
          </w:divBdr>
        </w:div>
        <w:div w:id="1564871397">
          <w:marLeft w:val="0"/>
          <w:marRight w:val="0"/>
          <w:marTop w:val="0"/>
          <w:marBottom w:val="0"/>
          <w:divBdr>
            <w:top w:val="none" w:sz="0" w:space="0" w:color="auto"/>
            <w:left w:val="none" w:sz="0" w:space="0" w:color="auto"/>
            <w:bottom w:val="none" w:sz="0" w:space="0" w:color="auto"/>
            <w:right w:val="none" w:sz="0" w:space="0" w:color="auto"/>
          </w:divBdr>
        </w:div>
        <w:div w:id="1605575055">
          <w:marLeft w:val="0"/>
          <w:marRight w:val="0"/>
          <w:marTop w:val="0"/>
          <w:marBottom w:val="0"/>
          <w:divBdr>
            <w:top w:val="none" w:sz="0" w:space="0" w:color="auto"/>
            <w:left w:val="none" w:sz="0" w:space="0" w:color="auto"/>
            <w:bottom w:val="none" w:sz="0" w:space="0" w:color="auto"/>
            <w:right w:val="none" w:sz="0" w:space="0" w:color="auto"/>
          </w:divBdr>
        </w:div>
        <w:div w:id="1621644460">
          <w:marLeft w:val="0"/>
          <w:marRight w:val="0"/>
          <w:marTop w:val="0"/>
          <w:marBottom w:val="0"/>
          <w:divBdr>
            <w:top w:val="none" w:sz="0" w:space="0" w:color="auto"/>
            <w:left w:val="none" w:sz="0" w:space="0" w:color="auto"/>
            <w:bottom w:val="none" w:sz="0" w:space="0" w:color="auto"/>
            <w:right w:val="none" w:sz="0" w:space="0" w:color="auto"/>
          </w:divBdr>
        </w:div>
        <w:div w:id="1680230459">
          <w:marLeft w:val="0"/>
          <w:marRight w:val="0"/>
          <w:marTop w:val="0"/>
          <w:marBottom w:val="0"/>
          <w:divBdr>
            <w:top w:val="none" w:sz="0" w:space="0" w:color="auto"/>
            <w:left w:val="none" w:sz="0" w:space="0" w:color="auto"/>
            <w:bottom w:val="none" w:sz="0" w:space="0" w:color="auto"/>
            <w:right w:val="none" w:sz="0" w:space="0" w:color="auto"/>
          </w:divBdr>
        </w:div>
        <w:div w:id="1764375173">
          <w:marLeft w:val="0"/>
          <w:marRight w:val="0"/>
          <w:marTop w:val="0"/>
          <w:marBottom w:val="0"/>
          <w:divBdr>
            <w:top w:val="none" w:sz="0" w:space="0" w:color="auto"/>
            <w:left w:val="none" w:sz="0" w:space="0" w:color="auto"/>
            <w:bottom w:val="none" w:sz="0" w:space="0" w:color="auto"/>
            <w:right w:val="none" w:sz="0" w:space="0" w:color="auto"/>
          </w:divBdr>
        </w:div>
        <w:div w:id="1795977891">
          <w:marLeft w:val="0"/>
          <w:marRight w:val="0"/>
          <w:marTop w:val="0"/>
          <w:marBottom w:val="0"/>
          <w:divBdr>
            <w:top w:val="none" w:sz="0" w:space="0" w:color="auto"/>
            <w:left w:val="none" w:sz="0" w:space="0" w:color="auto"/>
            <w:bottom w:val="none" w:sz="0" w:space="0" w:color="auto"/>
            <w:right w:val="none" w:sz="0" w:space="0" w:color="auto"/>
          </w:divBdr>
        </w:div>
        <w:div w:id="1852064592">
          <w:marLeft w:val="0"/>
          <w:marRight w:val="0"/>
          <w:marTop w:val="0"/>
          <w:marBottom w:val="0"/>
          <w:divBdr>
            <w:top w:val="none" w:sz="0" w:space="0" w:color="auto"/>
            <w:left w:val="none" w:sz="0" w:space="0" w:color="auto"/>
            <w:bottom w:val="none" w:sz="0" w:space="0" w:color="auto"/>
            <w:right w:val="none" w:sz="0" w:space="0" w:color="auto"/>
          </w:divBdr>
        </w:div>
        <w:div w:id="1888713482">
          <w:marLeft w:val="0"/>
          <w:marRight w:val="0"/>
          <w:marTop w:val="0"/>
          <w:marBottom w:val="0"/>
          <w:divBdr>
            <w:top w:val="none" w:sz="0" w:space="0" w:color="auto"/>
            <w:left w:val="none" w:sz="0" w:space="0" w:color="auto"/>
            <w:bottom w:val="none" w:sz="0" w:space="0" w:color="auto"/>
            <w:right w:val="none" w:sz="0" w:space="0" w:color="auto"/>
          </w:divBdr>
        </w:div>
        <w:div w:id="1926300894">
          <w:marLeft w:val="0"/>
          <w:marRight w:val="0"/>
          <w:marTop w:val="0"/>
          <w:marBottom w:val="0"/>
          <w:divBdr>
            <w:top w:val="none" w:sz="0" w:space="0" w:color="auto"/>
            <w:left w:val="none" w:sz="0" w:space="0" w:color="auto"/>
            <w:bottom w:val="none" w:sz="0" w:space="0" w:color="auto"/>
            <w:right w:val="none" w:sz="0" w:space="0" w:color="auto"/>
          </w:divBdr>
        </w:div>
        <w:div w:id="2016181835">
          <w:marLeft w:val="0"/>
          <w:marRight w:val="0"/>
          <w:marTop w:val="0"/>
          <w:marBottom w:val="0"/>
          <w:divBdr>
            <w:top w:val="none" w:sz="0" w:space="0" w:color="auto"/>
            <w:left w:val="none" w:sz="0" w:space="0" w:color="auto"/>
            <w:bottom w:val="none" w:sz="0" w:space="0" w:color="auto"/>
            <w:right w:val="none" w:sz="0" w:space="0" w:color="auto"/>
          </w:divBdr>
        </w:div>
        <w:div w:id="2131364191">
          <w:marLeft w:val="0"/>
          <w:marRight w:val="0"/>
          <w:marTop w:val="0"/>
          <w:marBottom w:val="0"/>
          <w:divBdr>
            <w:top w:val="none" w:sz="0" w:space="0" w:color="auto"/>
            <w:left w:val="none" w:sz="0" w:space="0" w:color="auto"/>
            <w:bottom w:val="none" w:sz="0" w:space="0" w:color="auto"/>
            <w:right w:val="none" w:sz="0" w:space="0" w:color="auto"/>
          </w:divBdr>
        </w:div>
      </w:divsChild>
    </w:div>
    <w:div w:id="1892494316">
      <w:bodyDiv w:val="1"/>
      <w:marLeft w:val="0"/>
      <w:marRight w:val="0"/>
      <w:marTop w:val="0"/>
      <w:marBottom w:val="0"/>
      <w:divBdr>
        <w:top w:val="none" w:sz="0" w:space="0" w:color="auto"/>
        <w:left w:val="none" w:sz="0" w:space="0" w:color="auto"/>
        <w:bottom w:val="none" w:sz="0" w:space="0" w:color="auto"/>
        <w:right w:val="none" w:sz="0" w:space="0" w:color="auto"/>
      </w:divBdr>
    </w:div>
    <w:div w:id="2062559911">
      <w:bodyDiv w:val="1"/>
      <w:marLeft w:val="0"/>
      <w:marRight w:val="0"/>
      <w:marTop w:val="0"/>
      <w:marBottom w:val="0"/>
      <w:divBdr>
        <w:top w:val="none" w:sz="0" w:space="0" w:color="auto"/>
        <w:left w:val="none" w:sz="0" w:space="0" w:color="auto"/>
        <w:bottom w:val="none" w:sz="0" w:space="0" w:color="auto"/>
        <w:right w:val="none" w:sz="0" w:space="0" w:color="auto"/>
      </w:divBdr>
      <w:divsChild>
        <w:div w:id="1735741719">
          <w:marLeft w:val="0"/>
          <w:marRight w:val="0"/>
          <w:marTop w:val="0"/>
          <w:marBottom w:val="0"/>
          <w:divBdr>
            <w:top w:val="none" w:sz="0" w:space="0" w:color="auto"/>
            <w:left w:val="none" w:sz="0" w:space="0" w:color="auto"/>
            <w:bottom w:val="none" w:sz="0" w:space="0" w:color="auto"/>
            <w:right w:val="none" w:sz="0" w:space="0" w:color="auto"/>
          </w:divBdr>
        </w:div>
      </w:divsChild>
    </w:div>
    <w:div w:id="2143308864">
      <w:bodyDiv w:val="1"/>
      <w:marLeft w:val="0"/>
      <w:marRight w:val="0"/>
      <w:marTop w:val="0"/>
      <w:marBottom w:val="0"/>
      <w:divBdr>
        <w:top w:val="none" w:sz="0" w:space="0" w:color="auto"/>
        <w:left w:val="none" w:sz="0" w:space="0" w:color="auto"/>
        <w:bottom w:val="none" w:sz="0" w:space="0" w:color="auto"/>
        <w:right w:val="none" w:sz="0" w:space="0" w:color="auto"/>
      </w:divBdr>
      <w:divsChild>
        <w:div w:id="1900363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wik@zebrzydowice.pl" TargetMode="External"/><Relationship Id="rId13" Type="http://schemas.openxmlformats.org/officeDocument/2006/relationships/hyperlink" Target="mailto:ug@zebrzydowice.p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zwik@zebrzydowice.pl" TargetMode="External"/><Relationship Id="rId12" Type="http://schemas.openxmlformats.org/officeDocument/2006/relationships/hyperlink" Target="http://www.gzwik.zebrzydowice.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zwik.zebrzydowice.p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zebrzydowice.pl" TargetMode="External"/><Relationship Id="rId4" Type="http://schemas.openxmlformats.org/officeDocument/2006/relationships/webSettings" Target="webSettings.xml"/><Relationship Id="rId9" Type="http://schemas.openxmlformats.org/officeDocument/2006/relationships/hyperlink" Target="http://www.zebrzydowice.pl" TargetMode="External"/><Relationship Id="rId14" Type="http://schemas.openxmlformats.org/officeDocument/2006/relationships/hyperlink" Target="mailto:iod@zebrzydowic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42</Pages>
  <Words>13915</Words>
  <Characters>83492</Characters>
  <Application>Microsoft Office Word</Application>
  <DocSecurity>0</DocSecurity>
  <Lines>695</Lines>
  <Paragraphs>194</Paragraphs>
  <ScaleCrop>false</ScaleCrop>
  <HeadingPairs>
    <vt:vector size="2" baseType="variant">
      <vt:variant>
        <vt:lpstr>Tytuł</vt:lpstr>
      </vt:variant>
      <vt:variant>
        <vt:i4>1</vt:i4>
      </vt:variant>
    </vt:vector>
  </HeadingPairs>
  <TitlesOfParts>
    <vt:vector size="1" baseType="lpstr">
      <vt:lpstr>Specyfikacja</vt:lpstr>
    </vt:vector>
  </TitlesOfParts>
  <Company>Hewlett-Packard Company</Company>
  <LinksUpToDate>false</LinksUpToDate>
  <CharactersWithSpaces>97213</CharactersWithSpaces>
  <SharedDoc>false</SharedDoc>
  <HLinks>
    <vt:vector size="48" baseType="variant">
      <vt:variant>
        <vt:i4>4128792</vt:i4>
      </vt:variant>
      <vt:variant>
        <vt:i4>21</vt:i4>
      </vt:variant>
      <vt:variant>
        <vt:i4>0</vt:i4>
      </vt:variant>
      <vt:variant>
        <vt:i4>5</vt:i4>
      </vt:variant>
      <vt:variant>
        <vt:lpwstr>mailto:iod@zebrzydowice.pl</vt:lpwstr>
      </vt:variant>
      <vt:variant>
        <vt:lpwstr/>
      </vt:variant>
      <vt:variant>
        <vt:i4>2752529</vt:i4>
      </vt:variant>
      <vt:variant>
        <vt:i4>18</vt:i4>
      </vt:variant>
      <vt:variant>
        <vt:i4>0</vt:i4>
      </vt:variant>
      <vt:variant>
        <vt:i4>5</vt:i4>
      </vt:variant>
      <vt:variant>
        <vt:lpwstr>mailto:ug@zebrzydowice.pl</vt:lpwstr>
      </vt:variant>
      <vt:variant>
        <vt:lpwstr/>
      </vt:variant>
      <vt:variant>
        <vt:i4>16</vt:i4>
      </vt:variant>
      <vt:variant>
        <vt:i4>15</vt:i4>
      </vt:variant>
      <vt:variant>
        <vt:i4>0</vt:i4>
      </vt:variant>
      <vt:variant>
        <vt:i4>5</vt:i4>
      </vt:variant>
      <vt:variant>
        <vt:lpwstr>http://www.gzwik.zebrzydowice.pl/</vt:lpwstr>
      </vt:variant>
      <vt:variant>
        <vt:lpwstr/>
      </vt:variant>
      <vt:variant>
        <vt:i4>16</vt:i4>
      </vt:variant>
      <vt:variant>
        <vt:i4>12</vt:i4>
      </vt:variant>
      <vt:variant>
        <vt:i4>0</vt:i4>
      </vt:variant>
      <vt:variant>
        <vt:i4>5</vt:i4>
      </vt:variant>
      <vt:variant>
        <vt:lpwstr>http://www.gzwik.zebrzydowice.pl/</vt:lpwstr>
      </vt:variant>
      <vt:variant>
        <vt:lpwstr/>
      </vt:variant>
      <vt:variant>
        <vt:i4>8060973</vt:i4>
      </vt:variant>
      <vt:variant>
        <vt:i4>9</vt:i4>
      </vt:variant>
      <vt:variant>
        <vt:i4>0</vt:i4>
      </vt:variant>
      <vt:variant>
        <vt:i4>5</vt:i4>
      </vt:variant>
      <vt:variant>
        <vt:lpwstr>http://www.zebrzydowice.pl/</vt:lpwstr>
      </vt:variant>
      <vt:variant>
        <vt:lpwstr/>
      </vt:variant>
      <vt:variant>
        <vt:i4>8060973</vt:i4>
      </vt:variant>
      <vt:variant>
        <vt:i4>6</vt:i4>
      </vt:variant>
      <vt:variant>
        <vt:i4>0</vt:i4>
      </vt:variant>
      <vt:variant>
        <vt:i4>5</vt:i4>
      </vt:variant>
      <vt:variant>
        <vt:lpwstr>http://www.zebrzydowice.pl/</vt:lpwstr>
      </vt:variant>
      <vt:variant>
        <vt:lpwstr/>
      </vt:variant>
      <vt:variant>
        <vt:i4>4784228</vt:i4>
      </vt:variant>
      <vt:variant>
        <vt:i4>3</vt:i4>
      </vt:variant>
      <vt:variant>
        <vt:i4>0</vt:i4>
      </vt:variant>
      <vt:variant>
        <vt:i4>5</vt:i4>
      </vt:variant>
      <vt:variant>
        <vt:lpwstr>mailto:gzwik@zebrzydowice.pl</vt:lpwstr>
      </vt:variant>
      <vt:variant>
        <vt:lpwstr/>
      </vt:variant>
      <vt:variant>
        <vt:i4>4784228</vt:i4>
      </vt:variant>
      <vt:variant>
        <vt:i4>0</vt:i4>
      </vt:variant>
      <vt:variant>
        <vt:i4>0</vt:i4>
      </vt:variant>
      <vt:variant>
        <vt:i4>5</vt:i4>
      </vt:variant>
      <vt:variant>
        <vt:lpwstr>mailto:gzwik@zebrzydowice.pl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Fornal</dc:creator>
  <cp:keywords/>
  <cp:lastModifiedBy>Natalia Frogowska</cp:lastModifiedBy>
  <cp:revision>5</cp:revision>
  <cp:lastPrinted>2020-03-05T09:24:00Z</cp:lastPrinted>
  <dcterms:created xsi:type="dcterms:W3CDTF">2020-03-05T07:54:00Z</dcterms:created>
  <dcterms:modified xsi:type="dcterms:W3CDTF">2020-03-05T09:53:00Z</dcterms:modified>
</cp:coreProperties>
</file>