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73A1C" w14:textId="77777777" w:rsidR="0064690E" w:rsidRDefault="00D91907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64690E">
        <w:rPr>
          <w:b/>
          <w:sz w:val="24"/>
        </w:rPr>
        <w:t xml:space="preserve">      U M O W A     NR      </w:t>
      </w:r>
      <w:r w:rsidR="00CF291F">
        <w:rPr>
          <w:b/>
          <w:sz w:val="24"/>
        </w:rPr>
        <w:t xml:space="preserve"> </w:t>
      </w:r>
      <w:r w:rsidR="00CF6E52">
        <w:rPr>
          <w:b/>
          <w:sz w:val="24"/>
        </w:rPr>
        <w:t>..................................</w:t>
      </w:r>
      <w:r w:rsidR="0064690E">
        <w:rPr>
          <w:b/>
          <w:sz w:val="24"/>
        </w:rPr>
        <w:t xml:space="preserve">       </w:t>
      </w:r>
    </w:p>
    <w:p w14:paraId="036D0583" w14:textId="77777777" w:rsidR="0064690E" w:rsidRDefault="0064690E">
      <w:pPr>
        <w:jc w:val="center"/>
        <w:rPr>
          <w:b/>
          <w:sz w:val="24"/>
        </w:rPr>
      </w:pPr>
      <w:r>
        <w:rPr>
          <w:b/>
          <w:sz w:val="24"/>
        </w:rPr>
        <w:t>-------------------------------------------------</w:t>
      </w:r>
      <w:r w:rsidR="00CF291F">
        <w:rPr>
          <w:b/>
          <w:sz w:val="24"/>
        </w:rPr>
        <w:t>------</w:t>
      </w:r>
      <w:r w:rsidR="00E050EF">
        <w:rPr>
          <w:b/>
          <w:sz w:val="24"/>
        </w:rPr>
        <w:t>------------</w:t>
      </w:r>
    </w:p>
    <w:p w14:paraId="0879350E" w14:textId="77777777" w:rsidR="0064690E" w:rsidRDefault="0064690E">
      <w:pPr>
        <w:jc w:val="center"/>
        <w:rPr>
          <w:b/>
          <w:sz w:val="24"/>
        </w:rPr>
      </w:pPr>
    </w:p>
    <w:p w14:paraId="2CF511FC" w14:textId="77777777" w:rsidR="0064690E" w:rsidRDefault="0064690E" w:rsidP="005B24F6">
      <w:pPr>
        <w:ind w:firstLine="567"/>
        <w:jc w:val="both"/>
        <w:rPr>
          <w:sz w:val="24"/>
        </w:rPr>
      </w:pPr>
      <w:r>
        <w:rPr>
          <w:sz w:val="24"/>
        </w:rPr>
        <w:t>W dniu</w:t>
      </w:r>
      <w:r w:rsidR="00AB6AAA">
        <w:rPr>
          <w:sz w:val="24"/>
        </w:rPr>
        <w:t xml:space="preserve"> </w:t>
      </w:r>
      <w:r w:rsidR="0087355D">
        <w:rPr>
          <w:sz w:val="24"/>
        </w:rPr>
        <w:t xml:space="preserve">  </w:t>
      </w:r>
      <w:r w:rsidR="00CF6E52">
        <w:rPr>
          <w:sz w:val="24"/>
        </w:rPr>
        <w:t>...................................</w:t>
      </w:r>
      <w:r w:rsidR="00AE5B9A">
        <w:rPr>
          <w:sz w:val="24"/>
        </w:rPr>
        <w:t xml:space="preserve"> </w:t>
      </w:r>
      <w:r w:rsidR="00F13703">
        <w:rPr>
          <w:sz w:val="24"/>
        </w:rPr>
        <w:t xml:space="preserve"> r</w:t>
      </w:r>
      <w:r w:rsidR="00742295">
        <w:rPr>
          <w:sz w:val="24"/>
        </w:rPr>
        <w:t>.</w:t>
      </w:r>
      <w:r>
        <w:rPr>
          <w:sz w:val="24"/>
        </w:rPr>
        <w:t xml:space="preserve"> w Zebrzydowicach pomiędzy </w:t>
      </w:r>
      <w:r w:rsidR="00AB6AAA">
        <w:rPr>
          <w:sz w:val="24"/>
        </w:rPr>
        <w:t>Gminą Zebrzydowice</w:t>
      </w:r>
      <w:r w:rsidR="00C22FD9">
        <w:rPr>
          <w:sz w:val="24"/>
        </w:rPr>
        <w:t xml:space="preserve">, 43-410 Zebrzydowice ul. Ks. A. Janusza 6, </w:t>
      </w:r>
      <w:r w:rsidR="00AB6AAA">
        <w:rPr>
          <w:sz w:val="24"/>
        </w:rPr>
        <w:t>reprezentowan</w:t>
      </w:r>
      <w:r w:rsidR="00C22FD9">
        <w:rPr>
          <w:sz w:val="24"/>
        </w:rPr>
        <w:t>ą</w:t>
      </w:r>
      <w:r w:rsidR="00AB6AAA">
        <w:rPr>
          <w:sz w:val="24"/>
        </w:rPr>
        <w:t xml:space="preserve"> przez</w:t>
      </w:r>
      <w:r w:rsidR="00F8735B">
        <w:rPr>
          <w:sz w:val="24"/>
        </w:rPr>
        <w:t xml:space="preserve"> Dyrektora </w:t>
      </w:r>
      <w:r w:rsidR="0095713B">
        <w:rPr>
          <w:sz w:val="24"/>
        </w:rPr>
        <w:t>Gmi</w:t>
      </w:r>
      <w:r w:rsidR="00AB6AAA">
        <w:rPr>
          <w:sz w:val="24"/>
        </w:rPr>
        <w:t>nn</w:t>
      </w:r>
      <w:r w:rsidR="0095713B">
        <w:rPr>
          <w:sz w:val="24"/>
        </w:rPr>
        <w:t>ego</w:t>
      </w:r>
      <w:r w:rsidR="00AB6AAA">
        <w:rPr>
          <w:sz w:val="24"/>
        </w:rPr>
        <w:t xml:space="preserve"> Zakład</w:t>
      </w:r>
      <w:r w:rsidR="0095713B">
        <w:rPr>
          <w:sz w:val="24"/>
        </w:rPr>
        <w:t>u</w:t>
      </w:r>
      <w:r w:rsidR="00AB6AAA">
        <w:rPr>
          <w:sz w:val="24"/>
        </w:rPr>
        <w:t xml:space="preserve"> Wodociągów i Kanalizacji w Zebrzydowicach</w:t>
      </w:r>
      <w:r w:rsidR="0095713B">
        <w:rPr>
          <w:sz w:val="24"/>
        </w:rPr>
        <w:t xml:space="preserve"> </w:t>
      </w:r>
      <w:r w:rsidR="00274705">
        <w:rPr>
          <w:sz w:val="24"/>
        </w:rPr>
        <w:t>– mgr inż. Ewę Suchecką,</w:t>
      </w:r>
      <w:r w:rsidR="0095713B">
        <w:rPr>
          <w:sz w:val="24"/>
        </w:rPr>
        <w:t xml:space="preserve"> </w:t>
      </w:r>
      <w:r>
        <w:rPr>
          <w:sz w:val="24"/>
        </w:rPr>
        <w:t>zwan</w:t>
      </w:r>
      <w:r w:rsidR="0095713B">
        <w:rPr>
          <w:sz w:val="24"/>
        </w:rPr>
        <w:t>ą</w:t>
      </w:r>
      <w:r>
        <w:rPr>
          <w:sz w:val="24"/>
        </w:rPr>
        <w:t xml:space="preserve"> dalej „Zamawiającym” </w:t>
      </w:r>
    </w:p>
    <w:p w14:paraId="50BFB75A" w14:textId="77777777" w:rsidR="0064690E" w:rsidRDefault="0064690E">
      <w:pPr>
        <w:rPr>
          <w:sz w:val="24"/>
        </w:rPr>
      </w:pPr>
    </w:p>
    <w:p w14:paraId="65E9EA7C" w14:textId="77777777" w:rsidR="005B24F6" w:rsidRPr="00290D61" w:rsidRDefault="0087355D" w:rsidP="00941FD8">
      <w:pPr>
        <w:ind w:left="480"/>
        <w:rPr>
          <w:sz w:val="24"/>
        </w:rPr>
      </w:pPr>
      <w:r w:rsidRPr="00290D61">
        <w:rPr>
          <w:sz w:val="24"/>
        </w:rPr>
        <w:t xml:space="preserve">  </w:t>
      </w:r>
      <w:r w:rsidR="00CF291F" w:rsidRPr="00290D61">
        <w:rPr>
          <w:sz w:val="24"/>
        </w:rPr>
        <w:t>a</w:t>
      </w:r>
      <w:r w:rsidRPr="00290D61">
        <w:rPr>
          <w:sz w:val="24"/>
        </w:rPr>
        <w:t xml:space="preserve">    </w:t>
      </w:r>
      <w:r w:rsidR="00CF6E52" w:rsidRPr="00290D61">
        <w:rPr>
          <w:sz w:val="24"/>
        </w:rPr>
        <w:t>......................................................................................................................................</w:t>
      </w:r>
      <w:r w:rsidR="005B24F6" w:rsidRPr="00290D61">
        <w:rPr>
          <w:sz w:val="24"/>
        </w:rPr>
        <w:t xml:space="preserve">..... </w:t>
      </w:r>
    </w:p>
    <w:p w14:paraId="59D57B60" w14:textId="77777777" w:rsidR="005B24F6" w:rsidRPr="00290D61" w:rsidRDefault="005B24F6" w:rsidP="00941FD8">
      <w:pPr>
        <w:ind w:left="480"/>
        <w:rPr>
          <w:sz w:val="24"/>
        </w:rPr>
      </w:pPr>
    </w:p>
    <w:p w14:paraId="6DEAF407" w14:textId="77777777" w:rsidR="0087355D" w:rsidRDefault="005B24F6" w:rsidP="00941FD8">
      <w:pPr>
        <w:ind w:left="480"/>
        <w:rPr>
          <w:sz w:val="24"/>
        </w:rPr>
      </w:pPr>
      <w:r w:rsidRPr="00290D61">
        <w:rPr>
          <w:sz w:val="24"/>
        </w:rPr>
        <w:t>...........................................................................................................................................</w:t>
      </w:r>
    </w:p>
    <w:p w14:paraId="69A0AECC" w14:textId="77777777" w:rsidR="0087355D" w:rsidRDefault="0087355D">
      <w:pPr>
        <w:rPr>
          <w:sz w:val="24"/>
        </w:rPr>
      </w:pPr>
    </w:p>
    <w:p w14:paraId="545EA47F" w14:textId="77777777" w:rsidR="0064690E" w:rsidRDefault="0064690E">
      <w:pPr>
        <w:rPr>
          <w:sz w:val="24"/>
        </w:rPr>
      </w:pPr>
      <w:r>
        <w:rPr>
          <w:sz w:val="24"/>
        </w:rPr>
        <w:t>zwanych dalej „Wykonawcą” reprezentowanym przez :</w:t>
      </w:r>
      <w:r w:rsidR="007078EB">
        <w:rPr>
          <w:sz w:val="24"/>
        </w:rPr>
        <w:t xml:space="preserve"> </w:t>
      </w:r>
    </w:p>
    <w:p w14:paraId="4DD9748D" w14:textId="77777777" w:rsidR="0064690E" w:rsidRDefault="0064690E">
      <w:pPr>
        <w:rPr>
          <w:sz w:val="24"/>
        </w:rPr>
      </w:pPr>
    </w:p>
    <w:p w14:paraId="2A592BF3" w14:textId="77777777" w:rsidR="0064690E" w:rsidRDefault="0064690E">
      <w:pPr>
        <w:pStyle w:val="Nagwek1"/>
        <w:tabs>
          <w:tab w:val="left" w:pos="0"/>
        </w:tabs>
        <w:rPr>
          <w:b/>
        </w:rPr>
      </w:pPr>
      <w:r>
        <w:t xml:space="preserve">1. </w:t>
      </w:r>
      <w:r w:rsidR="00CF6E52">
        <w:t>..................................................................................................................................................</w:t>
      </w:r>
    </w:p>
    <w:p w14:paraId="39F7E43E" w14:textId="77777777" w:rsidR="003C7703" w:rsidRDefault="003C7703">
      <w:pPr>
        <w:rPr>
          <w:sz w:val="24"/>
        </w:rPr>
      </w:pPr>
    </w:p>
    <w:p w14:paraId="75FBE5A1" w14:textId="77777777" w:rsidR="0064690E" w:rsidRDefault="0064690E">
      <w:pPr>
        <w:rPr>
          <w:sz w:val="24"/>
        </w:rPr>
      </w:pPr>
      <w:r>
        <w:rPr>
          <w:sz w:val="24"/>
        </w:rPr>
        <w:t>została zawarta umowa o następującej treści :</w:t>
      </w:r>
    </w:p>
    <w:p w14:paraId="5BA539C9" w14:textId="77777777" w:rsidR="0064690E" w:rsidRDefault="0064690E">
      <w:pPr>
        <w:rPr>
          <w:sz w:val="24"/>
        </w:rPr>
      </w:pPr>
    </w:p>
    <w:p w14:paraId="6CA6CE3A" w14:textId="77777777" w:rsidR="0064690E" w:rsidRDefault="0064690E">
      <w:pPr>
        <w:jc w:val="center"/>
        <w:rPr>
          <w:sz w:val="24"/>
        </w:rPr>
      </w:pPr>
      <w:r>
        <w:rPr>
          <w:sz w:val="24"/>
        </w:rPr>
        <w:t>§  1.</w:t>
      </w:r>
    </w:p>
    <w:p w14:paraId="56426AB9" w14:textId="77777777" w:rsidR="0064690E" w:rsidRDefault="0064690E">
      <w:pPr>
        <w:jc w:val="center"/>
        <w:rPr>
          <w:sz w:val="24"/>
        </w:rPr>
      </w:pPr>
    </w:p>
    <w:p w14:paraId="4D052B86" w14:textId="77777777" w:rsidR="0064690E" w:rsidRDefault="0064690E">
      <w:pPr>
        <w:rPr>
          <w:sz w:val="24"/>
        </w:rPr>
      </w:pPr>
      <w:r>
        <w:rPr>
          <w:sz w:val="24"/>
        </w:rPr>
        <w:t xml:space="preserve">Zamawiający zleca a </w:t>
      </w:r>
      <w:r w:rsidR="007F4165">
        <w:rPr>
          <w:sz w:val="24"/>
        </w:rPr>
        <w:t>W</w:t>
      </w:r>
      <w:r>
        <w:rPr>
          <w:sz w:val="24"/>
        </w:rPr>
        <w:t xml:space="preserve">ykonawca przyjmuje do realizacji zadanie p.n. :  </w:t>
      </w:r>
    </w:p>
    <w:p w14:paraId="5A63983B" w14:textId="77777777" w:rsidR="004D1354" w:rsidRDefault="004D1354">
      <w:pPr>
        <w:rPr>
          <w:sz w:val="24"/>
        </w:rPr>
      </w:pPr>
    </w:p>
    <w:p w14:paraId="39D4067F" w14:textId="77777777" w:rsidR="009E33A7" w:rsidRPr="005B24F6" w:rsidRDefault="00290D61" w:rsidP="005B24F6">
      <w:pPr>
        <w:pStyle w:val="Tekstpodstawowy"/>
        <w:jc w:val="center"/>
        <w:rPr>
          <w:b/>
          <w:sz w:val="32"/>
          <w:szCs w:val="32"/>
        </w:rPr>
      </w:pPr>
      <w:r>
        <w:rPr>
          <w:b/>
          <w:w w:val="105"/>
          <w:sz w:val="32"/>
          <w:szCs w:val="32"/>
        </w:rPr>
        <w:t xml:space="preserve">Projekt modernizacji oczyszczalni w Zebrzydowicach </w:t>
      </w:r>
      <w:r>
        <w:rPr>
          <w:b/>
          <w:w w:val="105"/>
          <w:sz w:val="32"/>
          <w:szCs w:val="32"/>
        </w:rPr>
        <w:br/>
        <w:t xml:space="preserve">wraz z elementami </w:t>
      </w:r>
      <w:proofErr w:type="spellStart"/>
      <w:r>
        <w:rPr>
          <w:b/>
          <w:w w:val="105"/>
          <w:sz w:val="32"/>
          <w:szCs w:val="32"/>
        </w:rPr>
        <w:t>fotowoltaiki</w:t>
      </w:r>
      <w:proofErr w:type="spellEnd"/>
      <w:r w:rsidR="00CF6E52" w:rsidRPr="005B24F6">
        <w:rPr>
          <w:b/>
          <w:w w:val="105"/>
          <w:sz w:val="32"/>
          <w:szCs w:val="32"/>
        </w:rPr>
        <w:t>.</w:t>
      </w:r>
    </w:p>
    <w:p w14:paraId="160A01AB" w14:textId="77777777" w:rsidR="00D06658" w:rsidRDefault="00D06658" w:rsidP="00D06658">
      <w:pPr>
        <w:pStyle w:val="Teksttreci20"/>
        <w:shd w:val="clear" w:color="auto" w:fill="auto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14:paraId="18EEB432" w14:textId="77777777" w:rsidR="005B24F6" w:rsidRDefault="005B24F6" w:rsidP="00D06658">
      <w:pPr>
        <w:pStyle w:val="Teksttreci20"/>
        <w:shd w:val="clear" w:color="auto" w:fill="auto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14:paraId="1883A90D" w14:textId="3E6567D9" w:rsidR="001576FB" w:rsidRDefault="001576FB" w:rsidP="001576FB">
      <w:pPr>
        <w:rPr>
          <w:b/>
          <w:sz w:val="24"/>
          <w:szCs w:val="24"/>
        </w:rPr>
      </w:pPr>
      <w:r w:rsidRPr="001576FB">
        <w:rPr>
          <w:b/>
          <w:sz w:val="24"/>
          <w:szCs w:val="24"/>
        </w:rPr>
        <w:t xml:space="preserve">Zadanie </w:t>
      </w:r>
      <w:r w:rsidR="00A151DB">
        <w:rPr>
          <w:b/>
          <w:sz w:val="24"/>
          <w:szCs w:val="24"/>
        </w:rPr>
        <w:t xml:space="preserve">finansowane z budżetu </w:t>
      </w:r>
      <w:r w:rsidR="00290D61">
        <w:rPr>
          <w:b/>
          <w:sz w:val="24"/>
          <w:szCs w:val="24"/>
        </w:rPr>
        <w:t>G</w:t>
      </w:r>
      <w:r w:rsidR="00B14603">
        <w:rPr>
          <w:b/>
          <w:sz w:val="24"/>
          <w:szCs w:val="24"/>
        </w:rPr>
        <w:t>miny</w:t>
      </w:r>
      <w:r w:rsidR="00A151DB">
        <w:rPr>
          <w:b/>
          <w:sz w:val="24"/>
          <w:szCs w:val="24"/>
        </w:rPr>
        <w:t>.</w:t>
      </w:r>
    </w:p>
    <w:p w14:paraId="0DF904C2" w14:textId="77777777" w:rsidR="001576FB" w:rsidRPr="00A151DB" w:rsidRDefault="00A151DB" w:rsidP="00742295">
      <w:pPr>
        <w:jc w:val="both"/>
        <w:rPr>
          <w:sz w:val="24"/>
          <w:szCs w:val="24"/>
        </w:rPr>
      </w:pPr>
      <w:r w:rsidRPr="00A151DB">
        <w:rPr>
          <w:sz w:val="24"/>
          <w:szCs w:val="24"/>
        </w:rPr>
        <w:t>W 20</w:t>
      </w:r>
      <w:r w:rsidR="005B24F6">
        <w:rPr>
          <w:sz w:val="24"/>
          <w:szCs w:val="24"/>
        </w:rPr>
        <w:t>20</w:t>
      </w:r>
      <w:r w:rsidRPr="00A151DB">
        <w:rPr>
          <w:sz w:val="24"/>
          <w:szCs w:val="24"/>
        </w:rPr>
        <w:t xml:space="preserve"> r</w:t>
      </w:r>
      <w:r w:rsidR="005B24F6">
        <w:rPr>
          <w:sz w:val="24"/>
          <w:szCs w:val="24"/>
        </w:rPr>
        <w:t>.</w:t>
      </w:r>
      <w:r w:rsidRPr="00A151DB">
        <w:rPr>
          <w:sz w:val="24"/>
          <w:szCs w:val="24"/>
        </w:rPr>
        <w:t xml:space="preserve"> </w:t>
      </w:r>
      <w:r w:rsidR="005B24F6">
        <w:rPr>
          <w:sz w:val="24"/>
          <w:szCs w:val="24"/>
        </w:rPr>
        <w:t>Z</w:t>
      </w:r>
      <w:r w:rsidRPr="00A151DB">
        <w:rPr>
          <w:sz w:val="24"/>
          <w:szCs w:val="24"/>
        </w:rPr>
        <w:t xml:space="preserve">amawiający przeznaczy na realizację zadania kwotę do wysokości </w:t>
      </w:r>
      <w:r w:rsidR="00290D61">
        <w:rPr>
          <w:sz w:val="24"/>
          <w:szCs w:val="24"/>
        </w:rPr>
        <w:t>50 000,00</w:t>
      </w:r>
      <w:r w:rsidR="00E66C4A" w:rsidRPr="00E66C4A">
        <w:rPr>
          <w:sz w:val="24"/>
          <w:szCs w:val="24"/>
        </w:rPr>
        <w:t xml:space="preserve"> </w:t>
      </w:r>
      <w:r w:rsidRPr="00A151DB">
        <w:rPr>
          <w:sz w:val="24"/>
          <w:szCs w:val="24"/>
        </w:rPr>
        <w:t>zł brutto.</w:t>
      </w:r>
    </w:p>
    <w:p w14:paraId="25384053" w14:textId="77777777" w:rsidR="001576FB" w:rsidRDefault="001576FB" w:rsidP="00765D63">
      <w:pPr>
        <w:pStyle w:val="Tekstpodstawowy"/>
        <w:jc w:val="center"/>
      </w:pPr>
    </w:p>
    <w:p w14:paraId="7A086C51" w14:textId="77777777" w:rsidR="0095713B" w:rsidRDefault="004A11B8" w:rsidP="00290D61">
      <w:pPr>
        <w:pStyle w:val="Tekstpodstawowy"/>
      </w:pPr>
      <w:r>
        <w:t xml:space="preserve">Przetarg nieograniczony z dnia </w:t>
      </w:r>
      <w:r w:rsidR="00AE5B9A">
        <w:t xml:space="preserve"> </w:t>
      </w:r>
      <w:r w:rsidR="00A151DB">
        <w:t>..................................</w:t>
      </w:r>
      <w:r w:rsidR="00941FD8">
        <w:t xml:space="preserve"> </w:t>
      </w:r>
      <w:r w:rsidR="002F6599">
        <w:t xml:space="preserve"> r.</w:t>
      </w:r>
    </w:p>
    <w:p w14:paraId="30305A29" w14:textId="77777777" w:rsidR="00290D61" w:rsidRDefault="00290D61">
      <w:pPr>
        <w:jc w:val="center"/>
        <w:rPr>
          <w:sz w:val="24"/>
        </w:rPr>
      </w:pPr>
    </w:p>
    <w:p w14:paraId="49FF9EC0" w14:textId="77777777" w:rsidR="00742295" w:rsidRPr="00B22F19" w:rsidRDefault="00742295" w:rsidP="00742295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  <w:lang w:val="pl-PL"/>
        </w:rPr>
      </w:pPr>
      <w:r w:rsidRPr="00B22F19">
        <w:rPr>
          <w:rFonts w:ascii="Times New Roman" w:hAnsi="Times New Roman"/>
          <w:sz w:val="24"/>
          <w:szCs w:val="24"/>
          <w:lang w:val="pl-PL"/>
        </w:rPr>
        <w:t xml:space="preserve">Zakres przedmiotu zamówienia obejmuje opracowanie dokumentacji projektowej rozbudowy </w:t>
      </w:r>
      <w:r w:rsidRPr="00B22F19">
        <w:rPr>
          <w:rFonts w:ascii="Times New Roman" w:hAnsi="Times New Roman"/>
          <w:sz w:val="24"/>
          <w:szCs w:val="24"/>
          <w:lang w:val="pl-PL"/>
        </w:rPr>
        <w:br/>
        <w:t>i modernizacji oczyszczalni ścieków w Zebrzydowicach, w szczególności:</w:t>
      </w:r>
    </w:p>
    <w:p w14:paraId="62EE0193" w14:textId="77777777" w:rsidR="00CF65BD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  <w:bookmarkStart w:id="0" w:name="_Hlk32905648"/>
      <w:bookmarkStart w:id="1" w:name="_Hlk33512209"/>
      <w:r w:rsidRPr="003920A4">
        <w:rPr>
          <w:rFonts w:ascii="Times New Roman" w:hAnsi="Times New Roman"/>
          <w:sz w:val="22"/>
          <w:szCs w:val="22"/>
          <w:u w:val="single"/>
          <w:lang w:val="pl-PL"/>
        </w:rPr>
        <w:t xml:space="preserve">Opracowanie koncepcji rozbudowy i modernizacji oczyszczalni w 2 wariantach w terminie </w:t>
      </w:r>
      <w:r>
        <w:rPr>
          <w:rFonts w:ascii="Times New Roman" w:hAnsi="Times New Roman"/>
          <w:sz w:val="22"/>
          <w:szCs w:val="22"/>
          <w:u w:val="single"/>
          <w:lang w:val="pl-PL"/>
        </w:rPr>
        <w:br/>
      </w:r>
      <w:r w:rsidRPr="003920A4">
        <w:rPr>
          <w:rFonts w:ascii="Times New Roman" w:hAnsi="Times New Roman"/>
          <w:sz w:val="22"/>
          <w:szCs w:val="22"/>
          <w:u w:val="single"/>
          <w:lang w:val="pl-PL"/>
        </w:rPr>
        <w:t>4 miesięcy od dnia podpisania umowy</w:t>
      </w:r>
    </w:p>
    <w:p w14:paraId="5FBF40B6" w14:textId="77777777" w:rsidR="00CF65BD" w:rsidRPr="003920A4" w:rsidRDefault="00CF65BD" w:rsidP="00CF65BD">
      <w:pPr>
        <w:pStyle w:val="Teksttreci20"/>
        <w:shd w:val="clear" w:color="auto" w:fill="auto"/>
        <w:spacing w:after="0" w:line="240" w:lineRule="auto"/>
        <w:ind w:left="709" w:firstLine="0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</w:p>
    <w:p w14:paraId="47227DED" w14:textId="77777777" w:rsidR="00CF65BD" w:rsidRPr="003920A4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  <w:r w:rsidRPr="003920A4">
        <w:rPr>
          <w:rFonts w:ascii="Times New Roman" w:hAnsi="Times New Roman"/>
          <w:sz w:val="22"/>
          <w:szCs w:val="22"/>
          <w:u w:val="single"/>
          <w:lang w:val="pl-PL"/>
        </w:rPr>
        <w:t>Opracowanie dokumentacji projektowej, a w tym:</w:t>
      </w:r>
    </w:p>
    <w:p w14:paraId="1145D7F3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Pozyskanie i opracowanie wszelkich materiałów niezbędnych dla wykonania kompleksowej dokumentacji projektowej:</w:t>
      </w:r>
    </w:p>
    <w:p w14:paraId="3F7A3981" w14:textId="77777777" w:rsidR="00CF65BD" w:rsidRDefault="00CF65BD" w:rsidP="00CF65BD">
      <w:pPr>
        <w:pStyle w:val="Teksttreci20"/>
        <w:numPr>
          <w:ilvl w:val="0"/>
          <w:numId w:val="10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wykonanie mapy do celów projektowych,</w:t>
      </w:r>
    </w:p>
    <w:p w14:paraId="4EFCD47E" w14:textId="77777777" w:rsidR="00CF65BD" w:rsidRDefault="00CF65BD" w:rsidP="00CF65BD">
      <w:pPr>
        <w:pStyle w:val="Teksttreci20"/>
        <w:numPr>
          <w:ilvl w:val="0"/>
          <w:numId w:val="10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ustalenie geotechnicznych warunków posadowienia obiektów budowlanych (sporządzenia w zależności od potrzeb: dokumentacji geotechnicznej, dokumentacji geologiczno-inżynierskiej i dokumentacji hydrogeologicznej),</w:t>
      </w:r>
    </w:p>
    <w:p w14:paraId="5470BC51" w14:textId="77777777" w:rsidR="00CF65BD" w:rsidRDefault="00CF65BD" w:rsidP="00CF65BD">
      <w:pPr>
        <w:pStyle w:val="Teksttreci20"/>
        <w:numPr>
          <w:ilvl w:val="0"/>
          <w:numId w:val="10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uzyskanie wszelkich niezbędnych opinii, warunków i decyzji,</w:t>
      </w:r>
    </w:p>
    <w:p w14:paraId="03F54167" w14:textId="77777777" w:rsidR="00CF65BD" w:rsidRDefault="00CF65BD" w:rsidP="00CF65BD">
      <w:pPr>
        <w:pStyle w:val="Teksttreci20"/>
        <w:numPr>
          <w:ilvl w:val="0"/>
          <w:numId w:val="10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wykonanie wizji lokalnych i oględzin w terenie,</w:t>
      </w:r>
    </w:p>
    <w:p w14:paraId="72DAB4F4" w14:textId="77777777" w:rsidR="00CF65BD" w:rsidRDefault="00CF65BD" w:rsidP="00CF65BD">
      <w:pPr>
        <w:pStyle w:val="Teksttreci20"/>
        <w:numPr>
          <w:ilvl w:val="0"/>
          <w:numId w:val="10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wykonanie inwentaryzacji drzew i krzewów do wycinki wraz z wyceną drewna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z wycinki i uzyskanie decyzji zezwalającej na ich wycinkę w przypadku drzew </w:t>
      </w:r>
      <w:r>
        <w:rPr>
          <w:rFonts w:ascii="Times New Roman" w:hAnsi="Times New Roman"/>
          <w:sz w:val="22"/>
          <w:szCs w:val="22"/>
          <w:lang w:val="pl-PL"/>
        </w:rPr>
        <w:br/>
        <w:t>i krzewów kolidujących z projektowanymi robotami budowlanymi.</w:t>
      </w:r>
    </w:p>
    <w:p w14:paraId="4B5CD8BF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418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43F3E4A3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lastRenderedPageBreak/>
        <w:t>Wykonanie projektu budowlanego dla poszczególnych branż:</w:t>
      </w:r>
      <w:r w:rsidRPr="00F525CF">
        <w:rPr>
          <w:rFonts w:ascii="Times New Roman" w:hAnsi="Times New Roman"/>
          <w:sz w:val="22"/>
          <w:szCs w:val="22"/>
          <w:lang w:val="pl-PL"/>
        </w:rPr>
        <w:t xml:space="preserve"> </w:t>
      </w:r>
      <w:r>
        <w:rPr>
          <w:rFonts w:ascii="Times New Roman" w:hAnsi="Times New Roman"/>
          <w:sz w:val="22"/>
          <w:szCs w:val="22"/>
          <w:lang w:val="pl-PL"/>
        </w:rPr>
        <w:t xml:space="preserve">architektoniczno-budowlana; technologiczna; elektryczna;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AKPiA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>: sterowanie, telemetria, wizualizacja; instalacje; drogi oraz instrukcja bezpieczeństwa (środowiskowego i informatycznego).</w:t>
      </w:r>
    </w:p>
    <w:p w14:paraId="7E972577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78547C9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Wykonanie projektów wykonawczych dla w/w branż.</w:t>
      </w:r>
    </w:p>
    <w:p w14:paraId="1F1F9FBF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1B401EEE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Wymagana ilość projektu budowlanego: 5 egzemplarzy w wersji papierowej wraz ze wszystkimi niezbędnymi opiniami, uzgodnieniami, raportami, decyzjami, porozumieniami i zezwoleniami oraz informacją dotyczącą bezpieczeństwa i ochrony zdrowia - informacja BIOZ (bez nazw własnych).</w:t>
      </w:r>
    </w:p>
    <w:p w14:paraId="05EF6150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4B74ED2A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Wymagana ilość projektów wykonawczych: 5 egzemplarzy w wersji papierowej.</w:t>
      </w:r>
    </w:p>
    <w:p w14:paraId="5FBB3973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2C97DEC6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Uzyskanie decyzji zatwierdzającej projekt budowlany i udzielającej prawomocnego pozwolenia na budowę.</w:t>
      </w:r>
    </w:p>
    <w:p w14:paraId="594A1E48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B788D85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Opracowanie dokumentacji w celu przygotowania postępowania o udzielenie zamówienia publicznego na realizację projektu.</w:t>
      </w:r>
    </w:p>
    <w:p w14:paraId="2AD9E73B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48899F4" w14:textId="77777777" w:rsidR="00CF65BD" w:rsidRDefault="00CF65BD" w:rsidP="00CF65BD">
      <w:pPr>
        <w:pStyle w:val="Teksttreci20"/>
        <w:numPr>
          <w:ilvl w:val="0"/>
          <w:numId w:val="1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opracowanie Specyfikacji Technicznych Wykonania i Odbioru Robót Budowlanych (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STWiORB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>) dla poszczególnych branż - wymagane 6 egzemplarzy w wersji papierowej (bez nazw własnych),</w:t>
      </w:r>
    </w:p>
    <w:p w14:paraId="0786DF1D" w14:textId="77777777" w:rsidR="00CF65BD" w:rsidRDefault="00CF65BD" w:rsidP="00CF65BD">
      <w:pPr>
        <w:pStyle w:val="Teksttreci20"/>
        <w:numPr>
          <w:ilvl w:val="0"/>
          <w:numId w:val="1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opracowanie przedmiarów robót - wymagane 2 egzemplarze w wersji papierowej (bez nazw własnych),</w:t>
      </w:r>
    </w:p>
    <w:p w14:paraId="5C2A1B39" w14:textId="77777777" w:rsidR="00CF65BD" w:rsidRDefault="00CF65BD" w:rsidP="00CF65BD">
      <w:pPr>
        <w:pStyle w:val="Teksttreci20"/>
        <w:numPr>
          <w:ilvl w:val="0"/>
          <w:numId w:val="1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opracowanie kosztorysu inwestorskiego z aktualnymi cenami i wykonany wg obowiązujących przepisów - wymagane 2 egzemplarze w wersji papierowej (bez nazw własnych)</w:t>
      </w:r>
    </w:p>
    <w:p w14:paraId="566342AE" w14:textId="77777777" w:rsidR="00CF65BD" w:rsidRPr="00493DA5" w:rsidRDefault="00CF65BD" w:rsidP="00CF65BD">
      <w:pPr>
        <w:pStyle w:val="Teksttreci20"/>
        <w:shd w:val="clear" w:color="auto" w:fill="auto"/>
        <w:spacing w:after="0" w:line="240" w:lineRule="auto"/>
        <w:ind w:left="1418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3901F968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Przekazanie Zamawiającemu oryginałów wszelkich uzyskanych decyzji administracyjnych, uzgodnień, warunków technicznych, opinii itp.</w:t>
      </w:r>
    </w:p>
    <w:bookmarkEnd w:id="1"/>
    <w:p w14:paraId="1BC9EFB6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2CFDE64B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  <w:bookmarkStart w:id="2" w:name="_Hlk33512658"/>
      <w:r>
        <w:rPr>
          <w:rFonts w:ascii="Times New Roman" w:hAnsi="Times New Roman"/>
          <w:sz w:val="22"/>
          <w:szCs w:val="22"/>
          <w:lang w:val="pl-PL"/>
        </w:rPr>
        <w:t xml:space="preserve">Przed złożeniem dokumentacji do zatwierdzenia w Starostwie Powiatowym należy uzyskać </w:t>
      </w:r>
      <w:r>
        <w:rPr>
          <w:rFonts w:ascii="Times New Roman" w:hAnsi="Times New Roman"/>
          <w:sz w:val="22"/>
          <w:szCs w:val="22"/>
          <w:lang w:val="pl-PL"/>
        </w:rPr>
        <w:br/>
        <w:t>pisemną pozytywną opinię Zamawiającego poprzedzoną konsultacjami na etapie realizacji projektu, aby sprawdzić czy dokumentacja odpowiada wymogom zawartym w opisie przedmiotu zamówienia.</w:t>
      </w:r>
    </w:p>
    <w:p w14:paraId="2378A889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Całość dokumentacji należy dostarczyć w wersji papierowej w ilościach wymaganych powyżej oraz w postaci cyfrowej (na nośniku CD - wersja CD musi być tożsama z wersją papierową) Dodatkowo należy umieścić na nośniku CD rysunki w wersji edytowalnej w formacie </w:t>
      </w:r>
      <w:proofErr w:type="spellStart"/>
      <w:r w:rsidRPr="000212D2">
        <w:rPr>
          <w:rFonts w:ascii="Times New Roman" w:hAnsi="Times New Roman"/>
          <w:i/>
          <w:iCs/>
          <w:sz w:val="22"/>
          <w:szCs w:val="22"/>
          <w:lang w:val="pl-PL"/>
        </w:rPr>
        <w:t>dwg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oraz kosztorysy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w formacie </w:t>
      </w:r>
      <w:proofErr w:type="spellStart"/>
      <w:r w:rsidRPr="000212D2">
        <w:rPr>
          <w:rFonts w:ascii="Times New Roman" w:hAnsi="Times New Roman"/>
          <w:i/>
          <w:iCs/>
          <w:sz w:val="22"/>
          <w:szCs w:val="22"/>
          <w:lang w:val="pl-PL"/>
        </w:rPr>
        <w:t>ath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>.</w:t>
      </w:r>
    </w:p>
    <w:p w14:paraId="66E648B7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2B80701F" w14:textId="77777777" w:rsidR="00CF65BD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  <w:r w:rsidRPr="003920A4">
        <w:rPr>
          <w:rFonts w:ascii="Times New Roman" w:hAnsi="Times New Roman"/>
          <w:sz w:val="22"/>
          <w:szCs w:val="22"/>
          <w:u w:val="single"/>
          <w:lang w:val="pl-PL"/>
        </w:rPr>
        <w:t>Udział w postępowaniu na wyłonienie wykonawcy robót budowlanych</w:t>
      </w:r>
    </w:p>
    <w:p w14:paraId="795A0E5B" w14:textId="77777777" w:rsidR="00CF65BD" w:rsidRPr="003920A4" w:rsidRDefault="00CF65BD" w:rsidP="00CF65BD">
      <w:pPr>
        <w:pStyle w:val="Teksttreci20"/>
        <w:shd w:val="clear" w:color="auto" w:fill="auto"/>
        <w:spacing w:after="0" w:line="240" w:lineRule="auto"/>
        <w:ind w:left="709" w:firstLine="0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</w:p>
    <w:p w14:paraId="0EE5A2A3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284" w:firstLine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Wykonawca w ramach udziału przygotuje wyjaśnienia, odpowiedzi do opracowanej dokumentacji podczas prowadzenia postępowania na wyłonienie wykonawcy robót budowlanych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(w przypadku wystąpienia takiej konieczności, np. zadawane pytania przez wykonawców przygotowujących się do składania ofert w postępowaniu na roboty budowlane w oparciu  </w:t>
      </w:r>
      <w:r>
        <w:rPr>
          <w:rFonts w:ascii="Times New Roman" w:hAnsi="Times New Roman"/>
          <w:sz w:val="22"/>
          <w:szCs w:val="22"/>
          <w:lang w:val="pl-PL"/>
        </w:rPr>
        <w:br/>
        <w:t>o przedmiotową dokumentację). Odpowiedzi na zapytania muszą być udzielane w terminie 2 dni roboczych od otrzymania pytań.</w:t>
      </w:r>
    </w:p>
    <w:p w14:paraId="1A9CF825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12E86E5F" w14:textId="77777777" w:rsidR="00CF65BD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  <w:r w:rsidRPr="003920A4">
        <w:rPr>
          <w:rFonts w:ascii="Times New Roman" w:hAnsi="Times New Roman"/>
          <w:sz w:val="22"/>
          <w:szCs w:val="22"/>
          <w:u w:val="single"/>
          <w:lang w:val="pl-PL"/>
        </w:rPr>
        <w:t>Pełnienie nadzoru autorskiego w trakcie realizacji inwestycji w oparciu o przygotowaną dokumentację projektową</w:t>
      </w:r>
      <w:r>
        <w:rPr>
          <w:rFonts w:ascii="Times New Roman" w:hAnsi="Times New Roman"/>
          <w:sz w:val="22"/>
          <w:szCs w:val="22"/>
          <w:u w:val="single"/>
          <w:lang w:val="pl-PL"/>
        </w:rPr>
        <w:t xml:space="preserve"> (wartość nadzoru należy wliczyć w kwotę oferty projektowej).</w:t>
      </w:r>
    </w:p>
    <w:p w14:paraId="79DEFE90" w14:textId="77777777" w:rsidR="00CF65BD" w:rsidRPr="003920A4" w:rsidRDefault="00CF65BD" w:rsidP="00CF65BD">
      <w:pPr>
        <w:pStyle w:val="Teksttreci20"/>
        <w:shd w:val="clear" w:color="auto" w:fill="auto"/>
        <w:spacing w:after="0" w:line="240" w:lineRule="auto"/>
        <w:ind w:left="709" w:firstLine="0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</w:p>
    <w:p w14:paraId="7AD8C229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Wykonawca będzie sprawować nadzór autorski stosownie do art. 20 ust. 1 pkt. 4 Prawa Budowlanego, w sposób zgodny z umową zawartą przez Zamawiającego z wykonawcą robót budowlanych oraz wynikający z zaistniałych potrzeb rozwiązywania problemów wynikłych na tle realizacji zadania.</w:t>
      </w:r>
    </w:p>
    <w:p w14:paraId="689D95CE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lastRenderedPageBreak/>
        <w:t xml:space="preserve">Zobowiązanie projektanta do pełnienia nadzoru autorskiego w czasie realizacji zadania powstaje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z chwilą zawarcia przez Zamawiającego umowy z wykonawcą na wykonanie robót budowlanych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i przekazania mu terenu budowy. Nadzór autorski Wykonawca będzie pełnił do zakończenia budowy </w:t>
      </w:r>
      <w:r>
        <w:rPr>
          <w:rFonts w:ascii="Times New Roman" w:hAnsi="Times New Roman"/>
          <w:sz w:val="22"/>
          <w:szCs w:val="22"/>
          <w:lang w:val="pl-PL"/>
        </w:rPr>
        <w:br/>
        <w:t>i przekazania inwestycji do użytkowania, tj. podpisania protokołu odbioru.</w:t>
      </w:r>
      <w:bookmarkEnd w:id="0"/>
    </w:p>
    <w:bookmarkEnd w:id="2"/>
    <w:p w14:paraId="0088E3DF" w14:textId="77777777" w:rsidR="00CF65BD" w:rsidRPr="009E41EC" w:rsidRDefault="00CF65BD" w:rsidP="00CF65BD">
      <w:pPr>
        <w:pStyle w:val="Teksttreci20"/>
        <w:shd w:val="clear" w:color="auto" w:fill="auto"/>
        <w:spacing w:after="0" w:line="240" w:lineRule="auto"/>
        <w:ind w:left="284" w:firstLine="425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</w:p>
    <w:p w14:paraId="1E9A81EF" w14:textId="77777777" w:rsidR="00CF65BD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  <w:bookmarkStart w:id="3" w:name="_Hlk33687944"/>
      <w:r w:rsidRPr="009E41EC">
        <w:rPr>
          <w:rFonts w:ascii="Times New Roman" w:hAnsi="Times New Roman"/>
          <w:sz w:val="22"/>
          <w:szCs w:val="22"/>
          <w:u w:val="single"/>
          <w:lang w:val="pl-PL"/>
        </w:rPr>
        <w:t>Zakres dokumentacji projektowej</w:t>
      </w:r>
      <w:r>
        <w:rPr>
          <w:rFonts w:ascii="Times New Roman" w:hAnsi="Times New Roman"/>
          <w:sz w:val="22"/>
          <w:szCs w:val="22"/>
          <w:u w:val="single"/>
          <w:lang w:val="pl-PL"/>
        </w:rPr>
        <w:t>:</w:t>
      </w:r>
    </w:p>
    <w:p w14:paraId="28776FD7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Rozbudowa ma polegać na zastosowaniu tego samego rozwiązania co w obecnie pracującej oczyszczalni (podziemne zbiorniki, technologia typu KOVONA) dla zaktualizowanego obciążenia oczyszczalni (stan obecny + planowane do połączenia obiekty + rezerwa wynikająca z możliwości dalszej zabudowy mieszkaniowej) na terenie Zebrzydowic </w:t>
      </w:r>
      <w:r>
        <w:rPr>
          <w:rFonts w:ascii="Times New Roman" w:hAnsi="Times New Roman"/>
          <w:sz w:val="22"/>
          <w:szCs w:val="22"/>
          <w:lang w:val="pl-PL"/>
        </w:rPr>
        <w:br/>
        <w:t>i Marklowic Górnych.</w:t>
      </w:r>
    </w:p>
    <w:p w14:paraId="090A4B0F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6AEE4644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Należy zaprojektować instalację fotowoltaiczną dla pokrycia potrzeb oczyszczalni.</w:t>
      </w:r>
    </w:p>
    <w:p w14:paraId="520A8FA8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7A36064E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Projekt rozbudowy i modernizacji musi uwzględniać możliwość prowadzenia robót budowlanych z zachowaniem ciągłości pracy istniejących urządzeń oraz całej oczyszczalni.</w:t>
      </w:r>
    </w:p>
    <w:p w14:paraId="059CDC38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6DB909D0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 istniejących obiektach należy:</w:t>
      </w:r>
    </w:p>
    <w:p w14:paraId="6EBA569D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wymienić dmuchawy (system z falownikiem współpracujący z sondami tlenu),</w:t>
      </w:r>
    </w:p>
    <w:p w14:paraId="7D99AE28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zmodernizować system napowietrzania</w:t>
      </w:r>
    </w:p>
    <w:p w14:paraId="0BBB2EBE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wymienić zasuwy na zasuwy z automatycznym sterowaniem z zachowaniem sterowania ręcznego (tam gdzie to możliwe),</w:t>
      </w:r>
    </w:p>
    <w:p w14:paraId="26FCEC64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przeprowadzić remont przepompowni wraz z wymianą osprzętu i pomp,</w:t>
      </w:r>
    </w:p>
    <w:p w14:paraId="5005891A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 zbiornikach wtórnych zlikwidować pompy mamutowe i zastosować pompy do osadu, zmodernizować system zgarniania osadu,</w:t>
      </w:r>
    </w:p>
    <w:p w14:paraId="7F697CF0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wymienić mieszadła,</w:t>
      </w:r>
    </w:p>
    <w:p w14:paraId="0CEB02DE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wymienić korytka</w:t>
      </w:r>
    </w:p>
    <w:p w14:paraId="2ED9C5E8" w14:textId="77777777" w:rsidR="00CF65BD" w:rsidRPr="00BF57AF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zastosować nowy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sitopiaskownik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(rodzaj i parametry do pisemnej akceptacji Zamawiającego)</w:t>
      </w:r>
    </w:p>
    <w:p w14:paraId="738A2527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zaprojektować </w:t>
      </w:r>
      <w:r w:rsidRPr="00BF57AF">
        <w:rPr>
          <w:rFonts w:ascii="Times New Roman" w:hAnsi="Times New Roman"/>
          <w:sz w:val="22"/>
          <w:szCs w:val="22"/>
          <w:lang w:val="pl-PL"/>
        </w:rPr>
        <w:t xml:space="preserve">dozowanie ścieków (dowożonych do stacji </w:t>
      </w:r>
      <w:proofErr w:type="spellStart"/>
      <w:r w:rsidRPr="00BF57AF">
        <w:rPr>
          <w:rFonts w:ascii="Times New Roman" w:hAnsi="Times New Roman"/>
          <w:sz w:val="22"/>
          <w:szCs w:val="22"/>
          <w:lang w:val="pl-PL"/>
        </w:rPr>
        <w:t>zlewczej</w:t>
      </w:r>
      <w:proofErr w:type="spellEnd"/>
      <w:r w:rsidRPr="00BF57AF">
        <w:rPr>
          <w:rFonts w:ascii="Times New Roman" w:hAnsi="Times New Roman"/>
          <w:sz w:val="22"/>
          <w:szCs w:val="22"/>
          <w:lang w:val="pl-PL"/>
        </w:rPr>
        <w:t>) na oczyszczalnię w sposób kontrolowany,</w:t>
      </w:r>
    </w:p>
    <w:p w14:paraId="15C03B23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wymienić urządzenia kontrolno-pomiarowych (pomiar zawartości tlenu, wymiana sond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i aparatury do pomiaru koncentracji osadu, uruchomienie poboru próbek ścieków oczyszczonych, pomiar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pH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>, itp.)</w:t>
      </w:r>
    </w:p>
    <w:p w14:paraId="0AA96BD5" w14:textId="77777777" w:rsidR="00CF65BD" w:rsidRPr="00BF57AF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209A941C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Dla całej oczyszczalni należy zaprojektować:</w:t>
      </w:r>
    </w:p>
    <w:p w14:paraId="6530C5D2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dodatkowy ciąg technologiczny (konieczność fundamentowania pod ciągiem technologicznym oceni Wykonawca)</w:t>
      </w:r>
    </w:p>
    <w:p w14:paraId="1B21E65A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zaplecze socjalne - dla 3 osób obsługujących oczyszczalnię (brak programu funkcjonalnego dla budynku, Zamawiający dopuszcza rozwiązanie typu kontener oraz murowanie tradycyjne),</w:t>
      </w:r>
    </w:p>
    <w:p w14:paraId="7E8ED518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nową rozdzielnię, pomieszczenia dmuchaw, pomieszczenie warsztatowe (Zamawiający dopuszcza wymienione obiekty w budynku dla obsługi lub w nowym obiekcie technicznym),</w:t>
      </w:r>
    </w:p>
    <w:p w14:paraId="48920815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oświetlenie zewnętrzne i monitoring,</w:t>
      </w:r>
    </w:p>
    <w:p w14:paraId="254CEBF7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komunikację wewnętrzną (należy uwzględnić projekt drogowy; rodzaj nawierzchni zostanie wskazany na etapie koncepcji),</w:t>
      </w:r>
    </w:p>
    <w:p w14:paraId="13053082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zadaszone miejsce na magazynowanie osadu po odwodnieniu (wiata, betonowe podłoże, odciek do oczyszczalni) - wymiary obiektu muszą pozwolić na rozładowanie i załadowanie samochodu wywrotki o masie 3,5 t,</w:t>
      </w:r>
    </w:p>
    <w:p w14:paraId="4922B388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zasilanie WLZ,</w:t>
      </w:r>
    </w:p>
    <w:p w14:paraId="534E4D1C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agregat (zasilanie awaryjne na </w:t>
      </w:r>
      <w:r w:rsidRPr="000612C6">
        <w:rPr>
          <w:rFonts w:ascii="Times New Roman" w:hAnsi="Times New Roman"/>
          <w:sz w:val="22"/>
          <w:szCs w:val="22"/>
          <w:lang w:val="pl-PL"/>
        </w:rPr>
        <w:t>potrzeby całej oczyszczalni)</w:t>
      </w:r>
    </w:p>
    <w:p w14:paraId="7DF109CE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system sterowania pracą oczyszczalni</w:t>
      </w:r>
    </w:p>
    <w:p w14:paraId="23120D7D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418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69C2C63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lastRenderedPageBreak/>
        <w:t xml:space="preserve">Modernizowana oczyszczalnia wyposażona jest w przestarzały system automatyki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i wizualizacji. W związku z tym konieczna jest wymiana szaf sterowniczych zbudowanych w oparciu o nowoczesne sterowniki PLC z komunikacją cyfrową po istniejącej sieci </w:t>
      </w:r>
      <w:r w:rsidRPr="00914B53">
        <w:rPr>
          <w:rFonts w:ascii="Times New Roman" w:hAnsi="Times New Roman"/>
          <w:sz w:val="22"/>
          <w:szCs w:val="22"/>
          <w:lang w:val="pl-PL"/>
        </w:rPr>
        <w:t>(do zapoznania się i wglądu na miejscu).</w:t>
      </w:r>
      <w:r>
        <w:rPr>
          <w:rFonts w:ascii="Times New Roman" w:hAnsi="Times New Roman"/>
          <w:sz w:val="22"/>
          <w:szCs w:val="22"/>
          <w:lang w:val="pl-PL"/>
        </w:rPr>
        <w:t xml:space="preserve"> Wizualizację należy zrealizować na stacji graficznej składającej się z komputera z dwoma monitorami 28”.</w:t>
      </w:r>
    </w:p>
    <w:p w14:paraId="305F7961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59C0468B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426" w:firstLine="426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Komputery muszą spełniać następujące, minimalne wymogi:</w:t>
      </w:r>
    </w:p>
    <w:p w14:paraId="405F2733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komputer stacjonarny wyposażony w aktualny system operacyjny</w:t>
      </w:r>
    </w:p>
    <w:p w14:paraId="1D6FAE2A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procesor 4-rdzeniowy, 4-wątkowy, częstotliwość rdzenia 3400 MHz,</w:t>
      </w:r>
    </w:p>
    <w:p w14:paraId="6079448B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dysk HDD min. 1TB, 7200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obr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>/min,</w:t>
      </w:r>
    </w:p>
    <w:p w14:paraId="274766AF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pamięć RAM min. 16 GB DDR4,</w:t>
      </w:r>
    </w:p>
    <w:p w14:paraId="793B0769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karta graficzna obsługująca min 2 monitory,</w:t>
      </w:r>
    </w:p>
    <w:p w14:paraId="68983E0E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mysz, klawiatura,</w:t>
      </w:r>
    </w:p>
    <w:p w14:paraId="3391831E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napęd optyczny DVD +/-RW,</w:t>
      </w:r>
    </w:p>
    <w:p w14:paraId="705FDC2E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karta Ethernet 1GBIT.</w:t>
      </w:r>
    </w:p>
    <w:p w14:paraId="288EB916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65F5BE2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Zadania systemu sterowania</w:t>
      </w:r>
    </w:p>
    <w:p w14:paraId="1354AD3E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System sterowania i nadzoru oczyszczalni ścieków musi zapewnić:</w:t>
      </w:r>
    </w:p>
    <w:p w14:paraId="3286E995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rejestrację, archiwizację pomiarów ciągłych oraz sygnałów dwustanowych,</w:t>
      </w:r>
    </w:p>
    <w:p w14:paraId="7CBBCC98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drukowanie zestawień godzinowych, zmianowych, dobowych, miesięcznych, wszystkich sygnałów pomiarowych istotnych dla kontroli przebiegu procesu oczyszczania,</w:t>
      </w:r>
    </w:p>
    <w:p w14:paraId="4BA4F0C2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rejestrację czasu pracy urządzeń elektrycznych,</w:t>
      </w:r>
    </w:p>
    <w:p w14:paraId="11B520F7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prezentację stanu wszystkich urządzeń technologicznych oraz wyników pomiarów na monitorze,</w:t>
      </w:r>
    </w:p>
    <w:p w14:paraId="6CBE5914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automatyczne sterowanie pracą urządzeń wykonawczych wg ustalonych algorytmów sterowania,</w:t>
      </w:r>
    </w:p>
    <w:p w14:paraId="5D6C3AB1" w14:textId="77777777" w:rsidR="00CF65BD" w:rsidRPr="00A17B84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zdalne sterowanie urządzeniami wykonawczymi z klawiatury komputera</w:t>
      </w:r>
      <w:r w:rsidRPr="00A17B84">
        <w:rPr>
          <w:rFonts w:ascii="Times New Roman" w:hAnsi="Times New Roman"/>
          <w:color w:val="FF0000"/>
          <w:sz w:val="22"/>
          <w:szCs w:val="22"/>
          <w:lang w:val="pl-PL"/>
        </w:rPr>
        <w:t xml:space="preserve"> </w:t>
      </w:r>
      <w:r w:rsidRPr="00914B53">
        <w:rPr>
          <w:rFonts w:ascii="Times New Roman" w:hAnsi="Times New Roman"/>
          <w:sz w:val="22"/>
          <w:szCs w:val="22"/>
          <w:lang w:val="pl-PL"/>
        </w:rPr>
        <w:t>oraz odczyty pomiarów</w:t>
      </w:r>
      <w:r>
        <w:rPr>
          <w:rFonts w:ascii="Times New Roman" w:hAnsi="Times New Roman"/>
          <w:sz w:val="22"/>
          <w:szCs w:val="22"/>
          <w:lang w:val="pl-PL"/>
        </w:rPr>
        <w:t>,</w:t>
      </w:r>
    </w:p>
    <w:p w14:paraId="1C147DD5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ręczne sterowanie z poziomu zabudowanego urządzenia,</w:t>
      </w:r>
    </w:p>
    <w:p w14:paraId="592C0C93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wysoką niezawodność,</w:t>
      </w:r>
    </w:p>
    <w:p w14:paraId="09EB4616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dokładność i powtarzalność wskazań i obliczeń wielkości przetworzonych,</w:t>
      </w:r>
    </w:p>
    <w:p w14:paraId="21EC75F0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możliwość zmiany algorytmów sterowania,</w:t>
      </w:r>
    </w:p>
    <w:p w14:paraId="077537A8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możliwość przyłączania dodatkowych urządzeń,</w:t>
      </w:r>
    </w:p>
    <w:p w14:paraId="36E4D5BD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poprawną pracę wszystkich urządzeń technologicznych.</w:t>
      </w:r>
    </w:p>
    <w:p w14:paraId="03E885DC" w14:textId="77777777" w:rsidR="00CF65BD" w:rsidRPr="00A17B84" w:rsidRDefault="00CF65BD" w:rsidP="00CF65BD">
      <w:pPr>
        <w:pStyle w:val="Teksttreci20"/>
        <w:shd w:val="clear" w:color="auto" w:fill="auto"/>
        <w:spacing w:after="0" w:line="240" w:lineRule="auto"/>
        <w:ind w:left="1418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A64065E" w14:textId="77777777" w:rsidR="00CF65BD" w:rsidRPr="000612C6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 w:rsidRPr="000612C6">
        <w:rPr>
          <w:rFonts w:ascii="Times New Roman" w:hAnsi="Times New Roman"/>
          <w:sz w:val="22"/>
          <w:szCs w:val="22"/>
          <w:lang w:val="pl-PL"/>
        </w:rPr>
        <w:t>Komunikacja</w:t>
      </w:r>
    </w:p>
    <w:p w14:paraId="3A54F587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sz w:val="22"/>
          <w:szCs w:val="22"/>
          <w:lang w:val="pl-PL"/>
        </w:rPr>
      </w:pPr>
      <w:r w:rsidRPr="000612C6">
        <w:rPr>
          <w:rFonts w:ascii="Times New Roman" w:hAnsi="Times New Roman"/>
          <w:sz w:val="22"/>
          <w:szCs w:val="22"/>
          <w:lang w:val="pl-PL"/>
        </w:rPr>
        <w:t xml:space="preserve">Komunikację pomiędzy obiektami technicznymi a pomieszczeniem obsługi </w:t>
      </w:r>
      <w:r>
        <w:rPr>
          <w:rFonts w:ascii="Times New Roman" w:hAnsi="Times New Roman"/>
          <w:sz w:val="22"/>
          <w:szCs w:val="22"/>
          <w:lang w:val="pl-PL"/>
        </w:rPr>
        <w:t xml:space="preserve">należy wykonać jako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ethernetową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po protokole sieci LAN. Wewnątrz obiektów komunikację wykonać kablem ekranowym dla sieci Ethernet LAN. Sterowniki są wyposażone w zintegrowane porty komunikacyjne dla istniejącej sieci dla podłączenia urządzeń pomiarowych. W obrębie jednej listwy sterowniczej dopuszcza się zastosowanie sygnału analogowego 0-20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mA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lub 4-20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mA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</w:t>
      </w:r>
      <w:r>
        <w:rPr>
          <w:rFonts w:ascii="Times New Roman" w:hAnsi="Times New Roman"/>
          <w:sz w:val="22"/>
          <w:szCs w:val="22"/>
          <w:lang w:val="pl-PL"/>
        </w:rPr>
        <w:br/>
        <w:t>w razie niemożliwości zastosowania rozwiązania sieciowego.</w:t>
      </w:r>
    </w:p>
    <w:p w14:paraId="685C0A6A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2E088490" w14:textId="77777777" w:rsidR="00CF65BD" w:rsidRPr="00914B53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 w:rsidRPr="00914B53">
        <w:rPr>
          <w:rFonts w:ascii="Times New Roman" w:hAnsi="Times New Roman"/>
          <w:sz w:val="22"/>
          <w:szCs w:val="22"/>
          <w:lang w:val="pl-PL"/>
        </w:rPr>
        <w:t>System wizualizacji</w:t>
      </w:r>
    </w:p>
    <w:p w14:paraId="17D24C0D" w14:textId="77777777" w:rsidR="00CF65BD" w:rsidRPr="00914B53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sz w:val="22"/>
          <w:szCs w:val="22"/>
          <w:lang w:val="pl-PL"/>
        </w:rPr>
      </w:pPr>
      <w:r w:rsidRPr="00914B53">
        <w:rPr>
          <w:rFonts w:ascii="Times New Roman" w:hAnsi="Times New Roman"/>
          <w:sz w:val="22"/>
          <w:szCs w:val="22"/>
          <w:lang w:val="pl-PL"/>
        </w:rPr>
        <w:t xml:space="preserve">Modernizowana oczyszczalnia wyposażona jest w przestarzały system automatyki </w:t>
      </w:r>
      <w:r w:rsidRPr="00914B53">
        <w:rPr>
          <w:rFonts w:ascii="Times New Roman" w:hAnsi="Times New Roman"/>
          <w:sz w:val="22"/>
          <w:szCs w:val="22"/>
          <w:lang w:val="pl-PL"/>
        </w:rPr>
        <w:br/>
        <w:t xml:space="preserve">i wizualizacji. W związku z tym konieczna jest wymiana szaf sterowniczych zbudowanych </w:t>
      </w:r>
      <w:r>
        <w:rPr>
          <w:rFonts w:ascii="Times New Roman" w:hAnsi="Times New Roman"/>
          <w:sz w:val="22"/>
          <w:szCs w:val="22"/>
          <w:lang w:val="pl-PL"/>
        </w:rPr>
        <w:br/>
      </w:r>
      <w:r w:rsidRPr="00914B53">
        <w:rPr>
          <w:rFonts w:ascii="Times New Roman" w:hAnsi="Times New Roman"/>
          <w:sz w:val="22"/>
          <w:szCs w:val="22"/>
          <w:lang w:val="pl-PL"/>
        </w:rPr>
        <w:t>w oparciu o nowoczesne sterowniki PLC z komunikacją cyfrową po sieci Ethernet LAN oraz istniejącej sieci dla podłączenia urządzeń pomiarowych.</w:t>
      </w:r>
    </w:p>
    <w:p w14:paraId="79BC49FD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color w:val="FF0000"/>
          <w:sz w:val="22"/>
          <w:szCs w:val="22"/>
          <w:lang w:val="pl-PL"/>
        </w:rPr>
      </w:pPr>
    </w:p>
    <w:p w14:paraId="476F62C0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Do wizualizacji centralnej konieczne jest zabudowanie systemu wizualizacji, w skład którego wchodzić będą 2 stacje operatorskie. W celu zapewnienia niezawodności systemu stacje będą redundantne co zapewni odtworzenie brakujących danych w przypadku uszkodzenia jednej z nich. Zadaniem stacji operatorskich będzie wizualizacja i sterowanie pracą urządzeń oczyszczalni ścieków. Dane pomiarowe będą wizualizowane i rejestrowane. Stacja operatorska </w:t>
      </w:r>
      <w:r>
        <w:rPr>
          <w:rFonts w:ascii="Times New Roman" w:hAnsi="Times New Roman"/>
          <w:sz w:val="22"/>
          <w:szCs w:val="22"/>
          <w:lang w:val="pl-PL"/>
        </w:rPr>
        <w:lastRenderedPageBreak/>
        <w:t xml:space="preserve">musi zapewnić rejestrację danych w okresie nie krótszym niż 24 miesiące. Stan urządzeń będzie rejestrowany w postaci zdarzeń systemowych. Zdarzenia powinny być oznaczone stemplem czasu ze sterownika centralnego, tak aby zapewnić właściwą hierarchię rejestracji danych (rzeczywisty czas wystąpienia zdarzenia). Umożliwiać to będzie analizę stanów awaryjnych w przypadku uszkodzenia systemu. Wszystkie projektowane urządzenia muszą komunikować się po jednym protokole komunikacyjnym Ethernet LAN lub istniejącej sieci, w przypadku urządzeń pomiarowych celem zapewnienia jednolitego standardu komunikacji na poziomie urządzeń. W związku z tym wszystkie urządzenia powinny mieć zintegrowany port </w:t>
      </w:r>
      <w:r w:rsidRPr="000612C6">
        <w:rPr>
          <w:rFonts w:ascii="Times New Roman" w:hAnsi="Times New Roman"/>
          <w:sz w:val="22"/>
          <w:szCs w:val="22"/>
          <w:lang w:val="pl-PL"/>
        </w:rPr>
        <w:t xml:space="preserve">komunikacyjny jak dla istniejącej sieci </w:t>
      </w:r>
      <w:r>
        <w:rPr>
          <w:rFonts w:ascii="Times New Roman" w:hAnsi="Times New Roman"/>
          <w:sz w:val="22"/>
          <w:szCs w:val="22"/>
          <w:lang w:val="pl-PL"/>
        </w:rPr>
        <w:t>oraz Ethernet LAN.</w:t>
      </w:r>
    </w:p>
    <w:p w14:paraId="172C32B3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15A1B36E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Dostarczone otwarte oprogramowanie wizualizacyjne powinno zapewnić:</w:t>
      </w:r>
    </w:p>
    <w:p w14:paraId="776D317D" w14:textId="77777777" w:rsidR="00CF65BD" w:rsidRDefault="00CF65BD" w:rsidP="00CF65BD">
      <w:pPr>
        <w:pStyle w:val="Teksttreci20"/>
        <w:numPr>
          <w:ilvl w:val="0"/>
          <w:numId w:val="25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zdalne sterowanie i zmianę parametrów pracy urządzeń wykonawczych poprzez indywidualne okna diagnostyczne,</w:t>
      </w:r>
    </w:p>
    <w:p w14:paraId="331080E5" w14:textId="77777777" w:rsidR="00CF65BD" w:rsidRDefault="00CF65BD" w:rsidP="00CF65BD">
      <w:pPr>
        <w:pStyle w:val="Teksttreci20"/>
        <w:numPr>
          <w:ilvl w:val="0"/>
          <w:numId w:val="25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obszar pomiarów technologicznych, podgląd i kontrola parametrów procesu technologicznego,</w:t>
      </w:r>
    </w:p>
    <w:p w14:paraId="1B2DAE08" w14:textId="77777777" w:rsidR="00CF65BD" w:rsidRDefault="00CF65BD" w:rsidP="00CF65BD">
      <w:pPr>
        <w:pStyle w:val="Teksttreci20"/>
        <w:numPr>
          <w:ilvl w:val="0"/>
          <w:numId w:val="25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pomiary wielkości fizycznych, np. poziom, przepływ, czas pracy i postoju,</w:t>
      </w:r>
    </w:p>
    <w:p w14:paraId="427A1E68" w14:textId="77777777" w:rsidR="00CF65BD" w:rsidRDefault="00CF65BD" w:rsidP="00CF65BD">
      <w:pPr>
        <w:pStyle w:val="Teksttreci20"/>
        <w:numPr>
          <w:ilvl w:val="0"/>
          <w:numId w:val="25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pomiary wielkości nie fizycznych, np. praca, awaria, odstawienie, otwarcie, zamknięcie,</w:t>
      </w:r>
    </w:p>
    <w:p w14:paraId="61ED49C8" w14:textId="77777777" w:rsidR="00CF65BD" w:rsidRDefault="00CF65BD" w:rsidP="00CF65BD">
      <w:pPr>
        <w:pStyle w:val="Teksttreci20"/>
        <w:numPr>
          <w:ilvl w:val="0"/>
          <w:numId w:val="25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pomiary wielkości chemicznych, np. zawartość tlenu.</w:t>
      </w:r>
    </w:p>
    <w:p w14:paraId="67345ADD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5E8ECEFD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System posiada następujące obszary nadzoru i rejestracji:</w:t>
      </w:r>
    </w:p>
    <w:p w14:paraId="27A79FAC" w14:textId="77777777" w:rsidR="00CF65BD" w:rsidRDefault="00CF65BD" w:rsidP="00CF65BD">
      <w:pPr>
        <w:pStyle w:val="Teksttreci20"/>
        <w:numPr>
          <w:ilvl w:val="0"/>
          <w:numId w:val="26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kontrola i sygnalizacja przekroczeń ustawionych progów alarmowych,</w:t>
      </w:r>
    </w:p>
    <w:p w14:paraId="64A54234" w14:textId="77777777" w:rsidR="00CF65BD" w:rsidRDefault="00CF65BD" w:rsidP="00CF65BD">
      <w:pPr>
        <w:pStyle w:val="Teksttreci20"/>
        <w:numPr>
          <w:ilvl w:val="0"/>
          <w:numId w:val="26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archiwizacja zdarzeń i przebiegów procesu technologicznego,</w:t>
      </w:r>
    </w:p>
    <w:p w14:paraId="32E9B1FD" w14:textId="77777777" w:rsidR="00CF65BD" w:rsidRDefault="00CF65BD" w:rsidP="00CF65BD">
      <w:pPr>
        <w:pStyle w:val="Teksttreci20"/>
        <w:numPr>
          <w:ilvl w:val="0"/>
          <w:numId w:val="26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przygotowanie zestawień i raportów dla Użytkownika.</w:t>
      </w:r>
    </w:p>
    <w:p w14:paraId="4A5DFC5E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12A78A9A" w14:textId="77777777" w:rsidR="00CF65BD" w:rsidRPr="00330373" w:rsidRDefault="00CF65BD" w:rsidP="00CF65BD">
      <w:pPr>
        <w:pStyle w:val="Teksttreci20"/>
        <w:shd w:val="clear" w:color="auto" w:fill="auto"/>
        <w:spacing w:after="0" w:line="240" w:lineRule="auto"/>
        <w:ind w:left="284" w:firstLine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Ponadto system zapewnia zdalny dostęp do pełnej funkcjonalności aplikacji wizualizacji poprzez dowolną przeglądarkę internetową.</w:t>
      </w:r>
    </w:p>
    <w:bookmarkEnd w:id="3"/>
    <w:p w14:paraId="407CF15D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14:paraId="14445833" w14:textId="77777777" w:rsidR="00CF65BD" w:rsidRPr="00F51F81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u w:val="single"/>
          <w:lang w:val="pl-PL"/>
        </w:rPr>
        <w:t>Dodatkowe warunki:</w:t>
      </w:r>
    </w:p>
    <w:p w14:paraId="1CF86715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Modernizację i rozbudowę oczyszczalni ścieków należy zlokalizować na działce nr 852/6 (załącznik mapowy). </w:t>
      </w:r>
    </w:p>
    <w:p w14:paraId="00976035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4A5280FC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Instalacja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fotowoltaiki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jest przewidziana na działce sąsiedniej od strony zachodniej i należy ją przygotować jako odrębne opracowanie. Szczegóły lokalizacji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fotowoltaiki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będą ustalane na etapie projektowania. Zamawiający jest w trakcie uzyskania prawa do dysponowania nieruchomością oraz zmiany MPZP.</w:t>
      </w:r>
    </w:p>
    <w:p w14:paraId="47DC52B0" w14:textId="77777777" w:rsidR="00742295" w:rsidRDefault="00742295" w:rsidP="00F97D79">
      <w:pPr>
        <w:rPr>
          <w:sz w:val="24"/>
        </w:rPr>
      </w:pPr>
    </w:p>
    <w:p w14:paraId="6A5D1828" w14:textId="77777777" w:rsidR="0064690E" w:rsidRDefault="0064690E">
      <w:pPr>
        <w:jc w:val="center"/>
        <w:rPr>
          <w:sz w:val="24"/>
        </w:rPr>
      </w:pPr>
      <w:r>
        <w:rPr>
          <w:sz w:val="24"/>
        </w:rPr>
        <w:t>§  2.</w:t>
      </w:r>
    </w:p>
    <w:p w14:paraId="107497CB" w14:textId="77777777" w:rsidR="0064690E" w:rsidRDefault="0064690E">
      <w:pPr>
        <w:jc w:val="center"/>
        <w:rPr>
          <w:sz w:val="24"/>
        </w:rPr>
      </w:pPr>
    </w:p>
    <w:p w14:paraId="63EFF161" w14:textId="77777777" w:rsidR="0064690E" w:rsidRDefault="0064690E" w:rsidP="00742295">
      <w:pPr>
        <w:jc w:val="both"/>
        <w:rPr>
          <w:b/>
          <w:sz w:val="24"/>
        </w:rPr>
      </w:pPr>
      <w:r>
        <w:rPr>
          <w:sz w:val="24"/>
        </w:rPr>
        <w:t xml:space="preserve">Termin rozpoczęcia realizacji przedmiotu </w:t>
      </w:r>
      <w:r w:rsidRPr="00306478">
        <w:rPr>
          <w:sz w:val="24"/>
        </w:rPr>
        <w:t>umowy -</w:t>
      </w:r>
      <w:r w:rsidRPr="00306478">
        <w:rPr>
          <w:b/>
          <w:sz w:val="24"/>
        </w:rPr>
        <w:t xml:space="preserve">  </w:t>
      </w:r>
      <w:r w:rsidR="00DA156D">
        <w:rPr>
          <w:b/>
          <w:sz w:val="24"/>
        </w:rPr>
        <w:t xml:space="preserve"> </w:t>
      </w:r>
      <w:r w:rsidR="00A151DB">
        <w:rPr>
          <w:b/>
          <w:sz w:val="24"/>
        </w:rPr>
        <w:t>.............................</w:t>
      </w:r>
      <w:r w:rsidR="00941FD8">
        <w:rPr>
          <w:b/>
          <w:sz w:val="24"/>
        </w:rPr>
        <w:t xml:space="preserve"> r.</w:t>
      </w:r>
    </w:p>
    <w:p w14:paraId="070BFDA5" w14:textId="77777777" w:rsidR="005B24F6" w:rsidRPr="00306478" w:rsidRDefault="005B24F6" w:rsidP="00742295">
      <w:pPr>
        <w:jc w:val="both"/>
        <w:rPr>
          <w:b/>
          <w:bCs/>
          <w:sz w:val="24"/>
        </w:rPr>
      </w:pPr>
    </w:p>
    <w:p w14:paraId="0FFF314D" w14:textId="77777777" w:rsidR="00CF65BD" w:rsidRDefault="0064690E" w:rsidP="00742295">
      <w:pPr>
        <w:jc w:val="both"/>
        <w:rPr>
          <w:sz w:val="24"/>
        </w:rPr>
      </w:pPr>
      <w:r>
        <w:rPr>
          <w:sz w:val="24"/>
        </w:rPr>
        <w:t xml:space="preserve">Termin zakończenia realizacji przedmiotu umowy </w:t>
      </w:r>
      <w:r w:rsidR="00290D61">
        <w:rPr>
          <w:sz w:val="24"/>
        </w:rPr>
        <w:t xml:space="preserve">wraz z </w:t>
      </w:r>
      <w:r w:rsidR="006D7089">
        <w:rPr>
          <w:sz w:val="24"/>
        </w:rPr>
        <w:t xml:space="preserve">uzyskaną </w:t>
      </w:r>
      <w:r w:rsidR="007D6383">
        <w:rPr>
          <w:sz w:val="24"/>
        </w:rPr>
        <w:t xml:space="preserve">decyzją o </w:t>
      </w:r>
      <w:r w:rsidR="00290D61">
        <w:rPr>
          <w:sz w:val="24"/>
        </w:rPr>
        <w:t>pozwoleni</w:t>
      </w:r>
      <w:r w:rsidR="007D6383">
        <w:rPr>
          <w:sz w:val="24"/>
        </w:rPr>
        <w:t>u</w:t>
      </w:r>
      <w:r w:rsidR="00290D61">
        <w:rPr>
          <w:sz w:val="24"/>
        </w:rPr>
        <w:t xml:space="preserve"> na </w:t>
      </w:r>
    </w:p>
    <w:p w14:paraId="10E3B6B2" w14:textId="77777777" w:rsidR="00CF65BD" w:rsidRDefault="00CF65BD" w:rsidP="00742295">
      <w:pPr>
        <w:jc w:val="both"/>
        <w:rPr>
          <w:sz w:val="24"/>
        </w:rPr>
      </w:pPr>
    </w:p>
    <w:p w14:paraId="720E4987" w14:textId="4C130641" w:rsidR="005B24F6" w:rsidRDefault="00290D61" w:rsidP="00742295">
      <w:pPr>
        <w:jc w:val="both"/>
        <w:rPr>
          <w:sz w:val="24"/>
        </w:rPr>
      </w:pPr>
      <w:r>
        <w:rPr>
          <w:sz w:val="24"/>
        </w:rPr>
        <w:t xml:space="preserve">budowę </w:t>
      </w:r>
      <w:r w:rsidR="00130C59">
        <w:rPr>
          <w:sz w:val="24"/>
        </w:rPr>
        <w:t>-</w:t>
      </w:r>
      <w:r>
        <w:rPr>
          <w:sz w:val="24"/>
        </w:rPr>
        <w:t xml:space="preserve"> </w:t>
      </w:r>
      <w:r w:rsidR="00130C59">
        <w:rPr>
          <w:sz w:val="24"/>
        </w:rPr>
        <w:t xml:space="preserve">do </w:t>
      </w:r>
      <w:r w:rsidR="00A151DB" w:rsidRPr="005B24F6">
        <w:rPr>
          <w:b/>
          <w:bCs/>
          <w:sz w:val="24"/>
        </w:rPr>
        <w:t>.............................</w:t>
      </w:r>
      <w:r w:rsidR="00941FD8" w:rsidRPr="005B24F6">
        <w:rPr>
          <w:b/>
          <w:bCs/>
          <w:sz w:val="24"/>
        </w:rPr>
        <w:t xml:space="preserve"> </w:t>
      </w:r>
      <w:r w:rsidR="00941FD8">
        <w:rPr>
          <w:b/>
          <w:sz w:val="24"/>
        </w:rPr>
        <w:t>r.</w:t>
      </w:r>
      <w:r w:rsidR="00DA156D">
        <w:rPr>
          <w:sz w:val="24"/>
        </w:rPr>
        <w:t xml:space="preserve"> </w:t>
      </w:r>
    </w:p>
    <w:p w14:paraId="2927AECA" w14:textId="77777777" w:rsidR="005B24F6" w:rsidRDefault="005B24F6">
      <w:pPr>
        <w:jc w:val="center"/>
        <w:rPr>
          <w:sz w:val="24"/>
        </w:rPr>
      </w:pPr>
    </w:p>
    <w:p w14:paraId="726940D7" w14:textId="77777777" w:rsidR="0064690E" w:rsidRDefault="0064690E">
      <w:pPr>
        <w:jc w:val="center"/>
        <w:rPr>
          <w:sz w:val="24"/>
        </w:rPr>
      </w:pPr>
      <w:r>
        <w:rPr>
          <w:sz w:val="24"/>
        </w:rPr>
        <w:t>§  3.</w:t>
      </w:r>
    </w:p>
    <w:p w14:paraId="4AE9608E" w14:textId="77777777" w:rsidR="0064690E" w:rsidRDefault="0064690E">
      <w:pPr>
        <w:jc w:val="center"/>
        <w:rPr>
          <w:sz w:val="24"/>
        </w:rPr>
      </w:pPr>
    </w:p>
    <w:p w14:paraId="762A0984" w14:textId="77777777" w:rsidR="0064690E" w:rsidRDefault="005B24F6" w:rsidP="00B42A00">
      <w:pPr>
        <w:numPr>
          <w:ilvl w:val="0"/>
          <w:numId w:val="7"/>
        </w:numPr>
        <w:ind w:left="426" w:hanging="426"/>
        <w:rPr>
          <w:sz w:val="24"/>
        </w:rPr>
      </w:pPr>
      <w:r>
        <w:rPr>
          <w:sz w:val="24"/>
        </w:rPr>
        <w:t xml:space="preserve">Koordynatorem </w:t>
      </w:r>
      <w:r w:rsidR="00290D61">
        <w:rPr>
          <w:sz w:val="24"/>
        </w:rPr>
        <w:t xml:space="preserve">w zakresie realizacji </w:t>
      </w:r>
      <w:r w:rsidR="006D7089">
        <w:rPr>
          <w:sz w:val="24"/>
        </w:rPr>
        <w:t>przedmiotu zamówienia</w:t>
      </w:r>
      <w:r w:rsidR="00290D61">
        <w:rPr>
          <w:sz w:val="24"/>
        </w:rPr>
        <w:t>:</w:t>
      </w:r>
    </w:p>
    <w:p w14:paraId="45BBF64D" w14:textId="77777777" w:rsidR="00290D61" w:rsidRDefault="00290D61" w:rsidP="00290D61">
      <w:pPr>
        <w:ind w:left="426"/>
        <w:rPr>
          <w:sz w:val="24"/>
        </w:rPr>
      </w:pPr>
    </w:p>
    <w:p w14:paraId="56E4D0CC" w14:textId="77777777" w:rsidR="00290D61" w:rsidRDefault="00290D61" w:rsidP="00290D61">
      <w:pPr>
        <w:ind w:left="426"/>
        <w:rPr>
          <w:sz w:val="24"/>
        </w:rPr>
      </w:pPr>
      <w:r>
        <w:rPr>
          <w:sz w:val="24"/>
        </w:rPr>
        <w:t>- ze strony Zamawiającego będzie:</w:t>
      </w:r>
    </w:p>
    <w:p w14:paraId="232B005F" w14:textId="77777777" w:rsidR="007B52E3" w:rsidRDefault="007B52E3" w:rsidP="00290D61">
      <w:pPr>
        <w:ind w:left="426"/>
        <w:rPr>
          <w:sz w:val="24"/>
        </w:rPr>
      </w:pPr>
    </w:p>
    <w:p w14:paraId="43BA0352" w14:textId="77777777" w:rsidR="00290D61" w:rsidRDefault="00290D61" w:rsidP="00290D61">
      <w:pPr>
        <w:pStyle w:val="Akapitzlist"/>
        <w:ind w:left="426"/>
        <w:rPr>
          <w:sz w:val="24"/>
        </w:rPr>
      </w:pPr>
      <w:r>
        <w:rPr>
          <w:sz w:val="24"/>
        </w:rPr>
        <w:t>………………………………………………………………………………………………</w:t>
      </w:r>
    </w:p>
    <w:p w14:paraId="521E2D37" w14:textId="77777777" w:rsidR="00290D61" w:rsidRDefault="00290D61" w:rsidP="00290D61">
      <w:pPr>
        <w:ind w:left="426"/>
        <w:rPr>
          <w:sz w:val="24"/>
        </w:rPr>
      </w:pPr>
    </w:p>
    <w:p w14:paraId="6AB97B4F" w14:textId="77777777" w:rsidR="005B24F6" w:rsidRDefault="00290D61" w:rsidP="00742295">
      <w:pPr>
        <w:ind w:left="426"/>
        <w:rPr>
          <w:sz w:val="24"/>
        </w:rPr>
      </w:pPr>
      <w:r>
        <w:rPr>
          <w:sz w:val="24"/>
        </w:rPr>
        <w:lastRenderedPageBreak/>
        <w:t>- ze strony Wykonawcy będzie:</w:t>
      </w:r>
    </w:p>
    <w:p w14:paraId="68BC67DA" w14:textId="77777777" w:rsidR="00290D61" w:rsidRDefault="00306478" w:rsidP="00290D61">
      <w:pPr>
        <w:pStyle w:val="Akapitzlist"/>
        <w:ind w:left="426"/>
        <w:rPr>
          <w:sz w:val="24"/>
        </w:rPr>
      </w:pPr>
      <w:r w:rsidRPr="00306478">
        <w:rPr>
          <w:b/>
          <w:sz w:val="24"/>
        </w:rPr>
        <w:t xml:space="preserve">    </w:t>
      </w:r>
      <w:r w:rsidR="00290D61">
        <w:rPr>
          <w:b/>
          <w:sz w:val="24"/>
        </w:rPr>
        <w:t xml:space="preserve">   </w:t>
      </w:r>
      <w:r w:rsidR="00290D61">
        <w:rPr>
          <w:sz w:val="24"/>
        </w:rPr>
        <w:t>………………………………………………………………………………………………</w:t>
      </w:r>
    </w:p>
    <w:p w14:paraId="1EE91474" w14:textId="77777777" w:rsidR="003E6D91" w:rsidRDefault="00013E03">
      <w:pPr>
        <w:rPr>
          <w:sz w:val="24"/>
        </w:rPr>
      </w:pPr>
      <w:r>
        <w:rPr>
          <w:sz w:val="24"/>
        </w:rPr>
        <w:t xml:space="preserve">                                 </w:t>
      </w:r>
      <w:r w:rsidR="00277AEA">
        <w:rPr>
          <w:sz w:val="24"/>
        </w:rPr>
        <w:t xml:space="preserve">   </w:t>
      </w:r>
    </w:p>
    <w:p w14:paraId="6EC25C16" w14:textId="77777777" w:rsidR="00277AEA" w:rsidRPr="00D651EF" w:rsidRDefault="00277AEA" w:rsidP="00D651EF">
      <w:pPr>
        <w:jc w:val="both"/>
        <w:rPr>
          <w:sz w:val="24"/>
        </w:rPr>
      </w:pPr>
      <w:r>
        <w:rPr>
          <w:sz w:val="24"/>
        </w:rPr>
        <w:t>Zamawiający przewiduje możliwość zmiany osób, o których mowa w ust. 1 i 2. Zmiana taka wymaga pisemnego oświadczenia odpowiednio Zamawiającego lub Wykonawcy pod rygorem nieważności.</w:t>
      </w:r>
    </w:p>
    <w:p w14:paraId="3153AFCE" w14:textId="77777777" w:rsidR="00572361" w:rsidRDefault="00572361">
      <w:pPr>
        <w:rPr>
          <w:b/>
          <w:sz w:val="24"/>
        </w:rPr>
      </w:pPr>
    </w:p>
    <w:p w14:paraId="728C3664" w14:textId="77777777" w:rsidR="0064690E" w:rsidRDefault="0064690E">
      <w:pPr>
        <w:jc w:val="center"/>
        <w:rPr>
          <w:sz w:val="24"/>
        </w:rPr>
      </w:pPr>
      <w:r>
        <w:rPr>
          <w:sz w:val="24"/>
        </w:rPr>
        <w:t>§  4.</w:t>
      </w:r>
    </w:p>
    <w:p w14:paraId="080FA240" w14:textId="77777777" w:rsidR="006D7089" w:rsidRDefault="006D7089">
      <w:pPr>
        <w:jc w:val="center"/>
        <w:rPr>
          <w:sz w:val="24"/>
        </w:rPr>
      </w:pPr>
    </w:p>
    <w:p w14:paraId="5AD037E8" w14:textId="6F8B4FE4" w:rsidR="006D7089" w:rsidRDefault="006D7089" w:rsidP="00B42A00">
      <w:pPr>
        <w:pStyle w:val="Tekstpodstawowy"/>
        <w:numPr>
          <w:ilvl w:val="0"/>
          <w:numId w:val="12"/>
        </w:numPr>
        <w:ind w:left="426" w:hanging="426"/>
        <w:jc w:val="both"/>
      </w:pPr>
      <w:r>
        <w:t xml:space="preserve">Za wykonanie przedmiotu umowy wykonawca otrzyma wynagrodzenie zgodne z ofertą, wynoszące </w:t>
      </w:r>
      <w:r>
        <w:rPr>
          <w:b/>
        </w:rPr>
        <w:t xml:space="preserve"> .................................</w:t>
      </w:r>
      <w:r w:rsidRPr="00306478">
        <w:rPr>
          <w:b/>
        </w:rPr>
        <w:t xml:space="preserve"> zł</w:t>
      </w:r>
      <w:r>
        <w:t>, (słownie: …………………………………………..)</w:t>
      </w:r>
    </w:p>
    <w:p w14:paraId="00FDA424" w14:textId="62734DBC" w:rsidR="006D7089" w:rsidRDefault="006D7089" w:rsidP="006D7089">
      <w:pPr>
        <w:pStyle w:val="Tekstpodstawowy"/>
        <w:ind w:left="426"/>
        <w:jc w:val="both"/>
        <w:rPr>
          <w:b/>
        </w:rPr>
      </w:pPr>
      <w:r>
        <w:t xml:space="preserve">w tym wysokość podatku od towarów i usług  VAT   </w:t>
      </w:r>
      <w:r w:rsidRPr="007D6383">
        <w:rPr>
          <w:b/>
          <w:bCs/>
        </w:rPr>
        <w:t>..............................</w:t>
      </w:r>
      <w:r w:rsidRPr="00F66EA8">
        <w:rPr>
          <w:b/>
        </w:rPr>
        <w:t xml:space="preserve"> zł</w:t>
      </w:r>
      <w:r w:rsidR="00F97D79">
        <w:rPr>
          <w:b/>
        </w:rPr>
        <w:t>,</w:t>
      </w:r>
    </w:p>
    <w:p w14:paraId="1D8E98ED" w14:textId="3F39CF99" w:rsidR="00FD6D44" w:rsidRPr="007D0894" w:rsidRDefault="00F97D79" w:rsidP="007D0894">
      <w:pPr>
        <w:pStyle w:val="Tekstpodstawowy"/>
        <w:ind w:left="426"/>
        <w:jc w:val="both"/>
        <w:rPr>
          <w:sz w:val="22"/>
          <w:szCs w:val="22"/>
        </w:rPr>
      </w:pPr>
      <w:r w:rsidRPr="00F97D79">
        <w:rPr>
          <w:bCs/>
          <w:sz w:val="22"/>
          <w:szCs w:val="22"/>
        </w:rPr>
        <w:t>w tym wartość opracowania koncepcji rozbudowy w 2 wariantach wynosi:</w:t>
      </w:r>
      <w:r>
        <w:rPr>
          <w:bCs/>
          <w:sz w:val="22"/>
          <w:szCs w:val="22"/>
        </w:rPr>
        <w:t xml:space="preserve"> </w:t>
      </w:r>
      <w:r>
        <w:rPr>
          <w:b/>
        </w:rPr>
        <w:t>..............................</w:t>
      </w:r>
      <w:r w:rsidRPr="00306478">
        <w:rPr>
          <w:b/>
        </w:rPr>
        <w:t xml:space="preserve"> zł</w:t>
      </w:r>
      <w:r>
        <w:t xml:space="preserve">, </w:t>
      </w:r>
      <w:r w:rsidRPr="00F97D79">
        <w:rPr>
          <w:sz w:val="22"/>
          <w:szCs w:val="22"/>
        </w:rPr>
        <w:t xml:space="preserve">(słownie: …………………………………………..), w tym wysokość podatku od towarów i usług  VAT   </w:t>
      </w:r>
      <w:r w:rsidRPr="00F97D79">
        <w:rPr>
          <w:b/>
          <w:bCs/>
          <w:sz w:val="22"/>
          <w:szCs w:val="22"/>
        </w:rPr>
        <w:t>..............................</w:t>
      </w:r>
      <w:r w:rsidRPr="00F97D79">
        <w:rPr>
          <w:b/>
          <w:sz w:val="22"/>
          <w:szCs w:val="22"/>
        </w:rPr>
        <w:t xml:space="preserve">  zł, </w:t>
      </w:r>
      <w:r w:rsidRPr="00F97D79">
        <w:rPr>
          <w:bCs/>
          <w:sz w:val="22"/>
          <w:szCs w:val="22"/>
        </w:rPr>
        <w:t xml:space="preserve">oraz wartość nadzoru autorskiego </w:t>
      </w:r>
      <w:r w:rsidRPr="00F97D79">
        <w:rPr>
          <w:b/>
          <w:sz w:val="22"/>
          <w:szCs w:val="22"/>
        </w:rPr>
        <w:t>................................. zł</w:t>
      </w:r>
      <w:r w:rsidRPr="00F97D79">
        <w:rPr>
          <w:sz w:val="22"/>
          <w:szCs w:val="22"/>
        </w:rPr>
        <w:t xml:space="preserve">, </w:t>
      </w:r>
      <w:r>
        <w:rPr>
          <w:sz w:val="22"/>
          <w:szCs w:val="22"/>
        </w:rPr>
        <w:br/>
      </w:r>
      <w:r w:rsidRPr="00F97D79">
        <w:rPr>
          <w:sz w:val="22"/>
          <w:szCs w:val="22"/>
        </w:rPr>
        <w:t>(słownie: …………………………………………..)</w:t>
      </w:r>
      <w:r>
        <w:rPr>
          <w:sz w:val="22"/>
          <w:szCs w:val="22"/>
        </w:rPr>
        <w:t xml:space="preserve"> </w:t>
      </w:r>
      <w:r w:rsidRPr="00F97D79">
        <w:rPr>
          <w:sz w:val="22"/>
          <w:szCs w:val="22"/>
        </w:rPr>
        <w:t xml:space="preserve">w tym wysokość podatku od towarów i usług  VAT   </w:t>
      </w:r>
      <w:r w:rsidRPr="00F97D79">
        <w:rPr>
          <w:b/>
          <w:bCs/>
          <w:sz w:val="22"/>
          <w:szCs w:val="22"/>
        </w:rPr>
        <w:t>..............................</w:t>
      </w:r>
      <w:r w:rsidRPr="00F97D79">
        <w:rPr>
          <w:b/>
          <w:sz w:val="22"/>
          <w:szCs w:val="22"/>
        </w:rPr>
        <w:t xml:space="preserve"> zł </w:t>
      </w:r>
      <w:r w:rsidRPr="00F97D79">
        <w:rPr>
          <w:bCs/>
          <w:sz w:val="22"/>
          <w:szCs w:val="22"/>
        </w:rPr>
        <w:t xml:space="preserve">(wartość nadzoru autorskiego </w:t>
      </w:r>
    </w:p>
    <w:p w14:paraId="028D7725" w14:textId="77777777" w:rsidR="006D7089" w:rsidRDefault="006D7089" w:rsidP="00B42A00">
      <w:pPr>
        <w:pStyle w:val="Tekstpodstawowy"/>
        <w:numPr>
          <w:ilvl w:val="0"/>
          <w:numId w:val="12"/>
        </w:numPr>
        <w:ind w:left="426" w:hanging="426"/>
        <w:jc w:val="both"/>
      </w:pPr>
      <w:r>
        <w:t>Wynagrodzenie nie podlega waloryzacji do końca realizacji umowy.</w:t>
      </w:r>
    </w:p>
    <w:p w14:paraId="08208A84" w14:textId="77777777" w:rsidR="006D7089" w:rsidRDefault="006D7089" w:rsidP="00B42A00">
      <w:pPr>
        <w:numPr>
          <w:ilvl w:val="0"/>
          <w:numId w:val="12"/>
        </w:numPr>
        <w:ind w:left="426" w:hanging="426"/>
        <w:jc w:val="both"/>
        <w:rPr>
          <w:sz w:val="24"/>
        </w:rPr>
      </w:pPr>
      <w:r>
        <w:rPr>
          <w:sz w:val="24"/>
        </w:rPr>
        <w:t>Wynagrodzenie płatne będzie przelewem z konta w Banku Spółdzielczym w Jastrzębiu-Zdroju na konto Wykonawcy wskazane na fakturze w terminie ……. dni od daty dostarczenia faktury.</w:t>
      </w:r>
    </w:p>
    <w:p w14:paraId="636EB166" w14:textId="77777777" w:rsidR="004F03D7" w:rsidRPr="004F03D7" w:rsidRDefault="004F03D7" w:rsidP="00B42A00">
      <w:pPr>
        <w:numPr>
          <w:ilvl w:val="0"/>
          <w:numId w:val="12"/>
        </w:numPr>
        <w:ind w:left="426" w:hanging="426"/>
        <w:jc w:val="both"/>
        <w:rPr>
          <w:sz w:val="24"/>
        </w:rPr>
      </w:pPr>
      <w:r>
        <w:rPr>
          <w:sz w:val="24"/>
        </w:rPr>
        <w:t>W przypadku zmiany przepisów o podatku od towarów i usług kwota wynagrodzenia zostanie zmieniona zgodnie ze zmianą stawki VAT. Zmiana wynagrodzenia zostanie wprowadzona aneksem do umowy.</w:t>
      </w:r>
    </w:p>
    <w:p w14:paraId="28987B2A" w14:textId="77777777" w:rsidR="00290D61" w:rsidRDefault="00290D61" w:rsidP="00290D61">
      <w:pPr>
        <w:pStyle w:val="Akapitzlist"/>
        <w:ind w:left="426"/>
        <w:jc w:val="center"/>
        <w:rPr>
          <w:sz w:val="24"/>
        </w:rPr>
      </w:pPr>
    </w:p>
    <w:p w14:paraId="7CB9B66C" w14:textId="77777777" w:rsidR="007D6383" w:rsidRDefault="007D6383" w:rsidP="007D6383">
      <w:pPr>
        <w:jc w:val="center"/>
        <w:rPr>
          <w:sz w:val="24"/>
        </w:rPr>
      </w:pPr>
      <w:r>
        <w:rPr>
          <w:sz w:val="24"/>
        </w:rPr>
        <w:t>§  5.</w:t>
      </w:r>
    </w:p>
    <w:p w14:paraId="7B9847F7" w14:textId="77777777" w:rsidR="009F142F" w:rsidRDefault="009F142F" w:rsidP="007D6383">
      <w:pPr>
        <w:jc w:val="center"/>
        <w:rPr>
          <w:sz w:val="24"/>
        </w:rPr>
      </w:pPr>
    </w:p>
    <w:p w14:paraId="7A25B77B" w14:textId="27DDFE18" w:rsidR="00B22F19" w:rsidRDefault="006D7089" w:rsidP="006D7089">
      <w:pPr>
        <w:jc w:val="both"/>
        <w:rPr>
          <w:sz w:val="24"/>
        </w:rPr>
      </w:pPr>
      <w:r>
        <w:rPr>
          <w:sz w:val="24"/>
        </w:rPr>
        <w:t>Wykonawca oświadcza, że zapoznał się z zakresem projektu  i uwzględnił to w wynagrodzeniu i nie wnosi zastrzeżeń.</w:t>
      </w:r>
    </w:p>
    <w:p w14:paraId="67ED837D" w14:textId="77777777" w:rsidR="00B22F19" w:rsidRDefault="00B22F19" w:rsidP="006D7089">
      <w:pPr>
        <w:jc w:val="both"/>
        <w:rPr>
          <w:sz w:val="24"/>
        </w:rPr>
      </w:pPr>
    </w:p>
    <w:p w14:paraId="1FBED077" w14:textId="77777777" w:rsidR="006D7089" w:rsidRDefault="006D7089" w:rsidP="006D7089">
      <w:pPr>
        <w:jc w:val="center"/>
        <w:rPr>
          <w:sz w:val="24"/>
        </w:rPr>
      </w:pPr>
      <w:r>
        <w:rPr>
          <w:sz w:val="24"/>
        </w:rPr>
        <w:t>§  6.</w:t>
      </w:r>
    </w:p>
    <w:p w14:paraId="76502A16" w14:textId="77777777" w:rsidR="006D7089" w:rsidRDefault="006D7089" w:rsidP="006D7089">
      <w:pPr>
        <w:jc w:val="center"/>
        <w:rPr>
          <w:sz w:val="24"/>
        </w:rPr>
      </w:pPr>
    </w:p>
    <w:p w14:paraId="44D08AC5" w14:textId="1136BFC2" w:rsidR="006D7089" w:rsidRPr="00E51692" w:rsidRDefault="006D7089" w:rsidP="00E51692">
      <w:pPr>
        <w:pStyle w:val="Akapitzlist"/>
        <w:numPr>
          <w:ilvl w:val="0"/>
          <w:numId w:val="14"/>
        </w:numPr>
        <w:ind w:left="426" w:hanging="426"/>
        <w:jc w:val="both"/>
        <w:rPr>
          <w:sz w:val="24"/>
        </w:rPr>
      </w:pPr>
      <w:r w:rsidRPr="004C31A2">
        <w:rPr>
          <w:sz w:val="24"/>
        </w:rPr>
        <w:t>Wykonawca oświadcza, że jest płatnikiem podatku VAT i posiada numer identyfikacji</w:t>
      </w:r>
      <w:r w:rsidR="00E51692">
        <w:rPr>
          <w:sz w:val="24"/>
        </w:rPr>
        <w:t xml:space="preserve"> </w:t>
      </w:r>
      <w:r w:rsidRPr="00E51692">
        <w:rPr>
          <w:sz w:val="24"/>
        </w:rPr>
        <w:t>podatkowej  NIP:   .................................</w:t>
      </w:r>
    </w:p>
    <w:p w14:paraId="391C2EBA" w14:textId="3D66692F" w:rsidR="006D7089" w:rsidRPr="00E51692" w:rsidRDefault="006D7089" w:rsidP="00E51692">
      <w:pPr>
        <w:pStyle w:val="Akapitzlist"/>
        <w:numPr>
          <w:ilvl w:val="0"/>
          <w:numId w:val="14"/>
        </w:numPr>
        <w:ind w:left="426" w:hanging="426"/>
        <w:jc w:val="both"/>
        <w:rPr>
          <w:sz w:val="24"/>
        </w:rPr>
      </w:pPr>
      <w:r w:rsidRPr="004C31A2">
        <w:rPr>
          <w:sz w:val="24"/>
        </w:rPr>
        <w:t xml:space="preserve">Zamawiający oświadcza, że jest płatnikiem podatku VAT i posiada numer identyfikacji  </w:t>
      </w:r>
      <w:r w:rsidR="00E51692">
        <w:rPr>
          <w:sz w:val="24"/>
        </w:rPr>
        <w:t xml:space="preserve"> </w:t>
      </w:r>
      <w:r w:rsidRPr="00E51692">
        <w:rPr>
          <w:sz w:val="24"/>
        </w:rPr>
        <w:t>podatkowej NIP :   .................................</w:t>
      </w:r>
    </w:p>
    <w:p w14:paraId="09396D2A" w14:textId="77777777" w:rsidR="006D7089" w:rsidRDefault="006D7089" w:rsidP="007D6383">
      <w:pPr>
        <w:jc w:val="center"/>
        <w:rPr>
          <w:sz w:val="24"/>
        </w:rPr>
      </w:pPr>
    </w:p>
    <w:p w14:paraId="7B1DA4B1" w14:textId="77777777" w:rsidR="009F142F" w:rsidRDefault="009F142F" w:rsidP="009F142F">
      <w:pPr>
        <w:jc w:val="center"/>
        <w:rPr>
          <w:sz w:val="24"/>
        </w:rPr>
      </w:pPr>
      <w:r>
        <w:rPr>
          <w:sz w:val="24"/>
        </w:rPr>
        <w:t xml:space="preserve">§  </w:t>
      </w:r>
      <w:r w:rsidR="00CC0683">
        <w:rPr>
          <w:sz w:val="24"/>
        </w:rPr>
        <w:t>7.</w:t>
      </w:r>
    </w:p>
    <w:p w14:paraId="3B442299" w14:textId="77777777" w:rsidR="007D6383" w:rsidRDefault="007D6383" w:rsidP="007D6383">
      <w:pPr>
        <w:jc w:val="center"/>
        <w:rPr>
          <w:sz w:val="24"/>
        </w:rPr>
      </w:pPr>
    </w:p>
    <w:p w14:paraId="3FF00AA5" w14:textId="77777777" w:rsidR="00E74927" w:rsidRPr="00CC0683" w:rsidRDefault="009F142F" w:rsidP="00B42A00">
      <w:pPr>
        <w:pStyle w:val="Akapitzlist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Zamawiający dokona odbioru dokumentacji w siedzibie Zamawiającego.</w:t>
      </w:r>
    </w:p>
    <w:p w14:paraId="76D52538" w14:textId="149472F2" w:rsidR="00CC0683" w:rsidRDefault="00CC0683" w:rsidP="00B42A00">
      <w:pPr>
        <w:pStyle w:val="Akapitzlist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 xml:space="preserve">Dokumentem potwierdzającym przyjęcie przez Zamawiającego wykonanych prac projektowych polegających na opracowaniu 2 wariantów koncepcji jest protokół zdawczo-odbiorczy zawierający wykaz prac oraz pisemna akceptacja Zamawiającego jednego </w:t>
      </w:r>
      <w:r w:rsidR="00B22F19">
        <w:rPr>
          <w:sz w:val="24"/>
        </w:rPr>
        <w:t xml:space="preserve">           </w:t>
      </w:r>
      <w:r>
        <w:rPr>
          <w:sz w:val="24"/>
        </w:rPr>
        <w:t>z zaproponowanych wariantów koncepcji.</w:t>
      </w:r>
      <w:r w:rsidR="00B22F19">
        <w:rPr>
          <w:sz w:val="24"/>
        </w:rPr>
        <w:t xml:space="preserve">  </w:t>
      </w:r>
    </w:p>
    <w:p w14:paraId="6A01C7E8" w14:textId="6545799F" w:rsidR="00CC0683" w:rsidRDefault="00CC0683" w:rsidP="00B42A00">
      <w:pPr>
        <w:pStyle w:val="Akapitzlist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 xml:space="preserve">Protokół podpisany przez obie strony oraz akceptacja, o których mowa powyżej stanowi podstawę do wystawienia faktury częściowej. </w:t>
      </w:r>
      <w:r w:rsidRPr="00A151DB">
        <w:rPr>
          <w:sz w:val="24"/>
          <w:szCs w:val="24"/>
        </w:rPr>
        <w:t>W 20</w:t>
      </w:r>
      <w:r>
        <w:rPr>
          <w:sz w:val="24"/>
          <w:szCs w:val="24"/>
        </w:rPr>
        <w:t>20</w:t>
      </w:r>
      <w:r w:rsidRPr="00A151DB">
        <w:rPr>
          <w:sz w:val="24"/>
          <w:szCs w:val="24"/>
        </w:rPr>
        <w:t xml:space="preserve"> r</w:t>
      </w:r>
      <w:r>
        <w:rPr>
          <w:sz w:val="24"/>
          <w:szCs w:val="24"/>
        </w:rPr>
        <w:t>.</w:t>
      </w:r>
      <w:r w:rsidRPr="00A151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 wykorzystania jest kwota </w:t>
      </w:r>
      <w:r w:rsidR="00B22F19">
        <w:rPr>
          <w:sz w:val="24"/>
          <w:szCs w:val="24"/>
        </w:rPr>
        <w:t xml:space="preserve">           </w:t>
      </w:r>
      <w:r>
        <w:rPr>
          <w:sz w:val="24"/>
          <w:szCs w:val="24"/>
        </w:rPr>
        <w:t>w wysokości 50 000,00 zł brutto.</w:t>
      </w:r>
    </w:p>
    <w:p w14:paraId="615F0524" w14:textId="73E09D6E" w:rsidR="00CC0683" w:rsidRDefault="00CC0683" w:rsidP="00B42A00">
      <w:pPr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lastRenderedPageBreak/>
        <w:t xml:space="preserve">Dokumentem potwierdzającym przyjęcie przez Zamawiającego wykonanych prac projektowych jest protokół zdawczo </w:t>
      </w:r>
      <w:r w:rsidR="00B22F19">
        <w:rPr>
          <w:sz w:val="24"/>
        </w:rPr>
        <w:t>-</w:t>
      </w:r>
      <w:r>
        <w:rPr>
          <w:sz w:val="24"/>
        </w:rPr>
        <w:t xml:space="preserve"> odbiorczy zawierający wykaz prac oraz</w:t>
      </w:r>
      <w:r w:rsidR="00B22F19">
        <w:rPr>
          <w:sz w:val="24"/>
        </w:rPr>
        <w:t xml:space="preserve"> </w:t>
      </w:r>
      <w:r>
        <w:rPr>
          <w:sz w:val="24"/>
        </w:rPr>
        <w:t>oświadczenie o kompletności umówionego zakresu usług.</w:t>
      </w:r>
    </w:p>
    <w:p w14:paraId="15552B92" w14:textId="28EF0421" w:rsidR="00DA75DC" w:rsidRPr="00CC0683" w:rsidRDefault="00A804EC" w:rsidP="00B42A00">
      <w:pPr>
        <w:pStyle w:val="Akapitzlist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 xml:space="preserve">Protokół, o którym mowa wyżej podpisany przez obie strony oraz uzyskanie decyzji </w:t>
      </w:r>
      <w:r w:rsidR="00B22F19">
        <w:rPr>
          <w:sz w:val="24"/>
        </w:rPr>
        <w:t xml:space="preserve">              </w:t>
      </w:r>
      <w:r>
        <w:rPr>
          <w:sz w:val="24"/>
        </w:rPr>
        <w:t xml:space="preserve">o pozwoleniu na budowę stanowi podstawę do zafakturowania </w:t>
      </w:r>
      <w:r w:rsidR="004C31A2">
        <w:rPr>
          <w:sz w:val="24"/>
        </w:rPr>
        <w:t xml:space="preserve">pozostałego </w:t>
      </w:r>
      <w:r>
        <w:rPr>
          <w:sz w:val="24"/>
        </w:rPr>
        <w:t>wynagrodzenia umownego za przekazany zamawiającemu przedmiot umowy.</w:t>
      </w:r>
    </w:p>
    <w:p w14:paraId="7F752C51" w14:textId="77777777" w:rsidR="007D6383" w:rsidRDefault="007D6383" w:rsidP="00CC0683">
      <w:pPr>
        <w:pStyle w:val="Akapitzlist"/>
        <w:ind w:left="426"/>
        <w:rPr>
          <w:sz w:val="24"/>
        </w:rPr>
      </w:pPr>
    </w:p>
    <w:p w14:paraId="4D322D0A" w14:textId="77777777" w:rsidR="00290D61" w:rsidRDefault="00290D61" w:rsidP="00290D61">
      <w:pPr>
        <w:pStyle w:val="Akapitzlist"/>
        <w:ind w:left="0"/>
        <w:jc w:val="center"/>
        <w:rPr>
          <w:sz w:val="24"/>
        </w:rPr>
      </w:pPr>
      <w:r>
        <w:rPr>
          <w:sz w:val="24"/>
        </w:rPr>
        <w:t>§</w:t>
      </w:r>
      <w:r w:rsidR="007D6383">
        <w:rPr>
          <w:sz w:val="24"/>
        </w:rPr>
        <w:t xml:space="preserve"> </w:t>
      </w:r>
      <w:r>
        <w:rPr>
          <w:sz w:val="24"/>
        </w:rPr>
        <w:t xml:space="preserve"> </w:t>
      </w:r>
      <w:r w:rsidR="00CC0683">
        <w:rPr>
          <w:sz w:val="24"/>
        </w:rPr>
        <w:t>8</w:t>
      </w:r>
      <w:r>
        <w:rPr>
          <w:sz w:val="24"/>
        </w:rPr>
        <w:t>.</w:t>
      </w:r>
    </w:p>
    <w:p w14:paraId="18F6BE2A" w14:textId="77777777" w:rsidR="00290D61" w:rsidRDefault="00290D61" w:rsidP="00290D61">
      <w:pPr>
        <w:pStyle w:val="Akapitzlist"/>
        <w:ind w:left="0"/>
        <w:jc w:val="center"/>
        <w:rPr>
          <w:sz w:val="24"/>
        </w:rPr>
      </w:pPr>
    </w:p>
    <w:p w14:paraId="4CEA0974" w14:textId="77777777" w:rsidR="00290D61" w:rsidRDefault="00290D61" w:rsidP="00B42A00">
      <w:pPr>
        <w:pStyle w:val="Akapitzlist"/>
        <w:numPr>
          <w:ilvl w:val="0"/>
          <w:numId w:val="8"/>
        </w:numPr>
        <w:ind w:left="426" w:hanging="426"/>
        <w:rPr>
          <w:sz w:val="24"/>
        </w:rPr>
      </w:pPr>
      <w:r>
        <w:rPr>
          <w:sz w:val="24"/>
        </w:rPr>
        <w:t>Wykonawca wykona następujące usługi za pomocą podwykonawców:</w:t>
      </w:r>
    </w:p>
    <w:p w14:paraId="497989D2" w14:textId="77777777" w:rsidR="00290D61" w:rsidRDefault="00290D61" w:rsidP="00290D61">
      <w:pPr>
        <w:pStyle w:val="Akapitzlist"/>
        <w:ind w:left="426"/>
        <w:rPr>
          <w:sz w:val="24"/>
        </w:rPr>
      </w:pPr>
    </w:p>
    <w:p w14:paraId="56A91F98" w14:textId="77777777" w:rsidR="00290D61" w:rsidRDefault="00290D61" w:rsidP="00290D61">
      <w:pPr>
        <w:pStyle w:val="Akapitzlist"/>
        <w:ind w:left="426"/>
        <w:rPr>
          <w:sz w:val="24"/>
        </w:rPr>
      </w:pPr>
      <w:r>
        <w:rPr>
          <w:sz w:val="24"/>
        </w:rPr>
        <w:t>………………………………………………………………………………………………</w:t>
      </w:r>
    </w:p>
    <w:p w14:paraId="312DF00C" w14:textId="77777777" w:rsidR="007B52E3" w:rsidRDefault="007B52E3" w:rsidP="00290D61">
      <w:pPr>
        <w:pStyle w:val="Akapitzlist"/>
        <w:ind w:left="426"/>
        <w:rPr>
          <w:sz w:val="24"/>
        </w:rPr>
      </w:pPr>
    </w:p>
    <w:p w14:paraId="4A5ED06E" w14:textId="77777777" w:rsidR="00742295" w:rsidRDefault="00742295" w:rsidP="00290D61">
      <w:pPr>
        <w:pStyle w:val="Akapitzlist"/>
        <w:ind w:left="426"/>
        <w:rPr>
          <w:sz w:val="24"/>
        </w:rPr>
      </w:pPr>
      <w:r>
        <w:rPr>
          <w:sz w:val="24"/>
        </w:rPr>
        <w:t>Pozostały zakres przedmiotu zamówienia Wykonawca wykona samodzielnie.</w:t>
      </w:r>
    </w:p>
    <w:p w14:paraId="326EDE29" w14:textId="77777777" w:rsidR="00742295" w:rsidRDefault="00742295" w:rsidP="00290D61">
      <w:pPr>
        <w:pStyle w:val="Akapitzlist"/>
        <w:ind w:left="426"/>
        <w:rPr>
          <w:sz w:val="24"/>
        </w:rPr>
      </w:pPr>
    </w:p>
    <w:p w14:paraId="624D8855" w14:textId="77777777" w:rsidR="00290D61" w:rsidRPr="00CC0683" w:rsidRDefault="00742295" w:rsidP="00B42A00">
      <w:pPr>
        <w:pStyle w:val="Akapitzlist"/>
        <w:numPr>
          <w:ilvl w:val="0"/>
          <w:numId w:val="8"/>
        </w:numPr>
        <w:ind w:left="426" w:hanging="426"/>
        <w:jc w:val="both"/>
        <w:rPr>
          <w:sz w:val="24"/>
        </w:rPr>
      </w:pPr>
      <w:r>
        <w:rPr>
          <w:sz w:val="24"/>
        </w:rPr>
        <w:t>W przypadku, gdy Wykonawca będzie wykonywał umowę przy udziale podwykonawców, odpowiada on za ich działanie jak za własne. Wykonawca ma obowiązek uregulowania wszystkich płatności wobec podwykonawców we własnym zakresie.</w:t>
      </w:r>
    </w:p>
    <w:p w14:paraId="537422FB" w14:textId="77777777" w:rsidR="008C72B8" w:rsidRDefault="008C72B8" w:rsidP="008C72B8">
      <w:pPr>
        <w:ind w:left="426"/>
        <w:jc w:val="both"/>
        <w:rPr>
          <w:sz w:val="24"/>
        </w:rPr>
      </w:pPr>
    </w:p>
    <w:p w14:paraId="296EEBEC" w14:textId="77777777" w:rsidR="0099765D" w:rsidRDefault="0099765D" w:rsidP="0099765D">
      <w:pPr>
        <w:jc w:val="center"/>
        <w:rPr>
          <w:sz w:val="24"/>
        </w:rPr>
      </w:pPr>
      <w:r>
        <w:rPr>
          <w:sz w:val="24"/>
        </w:rPr>
        <w:t>§ 9.</w:t>
      </w:r>
    </w:p>
    <w:p w14:paraId="1F5D966D" w14:textId="77777777" w:rsidR="0099765D" w:rsidRDefault="0099765D" w:rsidP="00437EC5">
      <w:pPr>
        <w:jc w:val="both"/>
        <w:rPr>
          <w:sz w:val="24"/>
        </w:rPr>
      </w:pPr>
    </w:p>
    <w:p w14:paraId="64609755" w14:textId="63AF9A97" w:rsidR="00437EC5" w:rsidRPr="00437EC5" w:rsidRDefault="00437EC5" w:rsidP="00B42A00">
      <w:pPr>
        <w:numPr>
          <w:ilvl w:val="0"/>
          <w:numId w:val="16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rFonts w:eastAsia="Arial"/>
          <w:bCs/>
          <w:color w:val="000000"/>
          <w:sz w:val="24"/>
          <w:szCs w:val="24"/>
          <w:lang w:eastAsia="zh-CN"/>
        </w:rPr>
      </w:pPr>
      <w:r w:rsidRPr="00437EC5">
        <w:rPr>
          <w:rFonts w:eastAsia="Arial"/>
          <w:bCs/>
          <w:color w:val="000000"/>
          <w:sz w:val="24"/>
          <w:szCs w:val="24"/>
          <w:lang w:eastAsia="zh-CN"/>
        </w:rPr>
        <w:t xml:space="preserve">Wykonawca udzieli gwarancji jakości dla przedmiotu zamówienia na okres </w:t>
      </w:r>
      <w:r w:rsidR="00B22F19">
        <w:rPr>
          <w:rFonts w:eastAsia="Arial"/>
          <w:b/>
          <w:color w:val="000000"/>
          <w:sz w:val="24"/>
          <w:szCs w:val="24"/>
          <w:lang w:eastAsia="zh-CN"/>
        </w:rPr>
        <w:t>36</w:t>
      </w:r>
      <w:r w:rsidRPr="00437EC5">
        <w:rPr>
          <w:rFonts w:eastAsia="Arial"/>
          <w:b/>
          <w:color w:val="000000"/>
          <w:sz w:val="24"/>
          <w:szCs w:val="24"/>
          <w:lang w:eastAsia="zh-CN"/>
        </w:rPr>
        <w:t xml:space="preserve"> miesięcy, </w:t>
      </w:r>
      <w:r w:rsidRPr="00437EC5">
        <w:rPr>
          <w:rFonts w:eastAsia="Arial"/>
          <w:bCs/>
          <w:color w:val="000000"/>
          <w:sz w:val="24"/>
          <w:szCs w:val="24"/>
          <w:lang w:eastAsia="zh-CN"/>
        </w:rPr>
        <w:t>licząc od daty podpisania protokołu końcowego odbioru przedmiotu zamówienia.</w:t>
      </w:r>
    </w:p>
    <w:p w14:paraId="689A7982" w14:textId="77777777" w:rsidR="00437EC5" w:rsidRPr="00437EC5" w:rsidRDefault="00437EC5" w:rsidP="00437EC5">
      <w:pPr>
        <w:ind w:left="426"/>
        <w:rPr>
          <w:rFonts w:eastAsia="Arial"/>
          <w:bCs/>
          <w:color w:val="000000"/>
          <w:sz w:val="24"/>
          <w:szCs w:val="24"/>
          <w:lang w:eastAsia="zh-CN"/>
        </w:rPr>
      </w:pPr>
    </w:p>
    <w:p w14:paraId="09346412" w14:textId="77777777" w:rsidR="00437EC5" w:rsidRPr="00437EC5" w:rsidRDefault="00437EC5" w:rsidP="00B42A00">
      <w:pPr>
        <w:numPr>
          <w:ilvl w:val="0"/>
          <w:numId w:val="16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sz w:val="24"/>
          <w:szCs w:val="24"/>
          <w:lang w:eastAsia="zh-CN"/>
        </w:rPr>
      </w:pPr>
      <w:r w:rsidRPr="00437EC5">
        <w:rPr>
          <w:sz w:val="24"/>
          <w:szCs w:val="24"/>
          <w:lang w:eastAsia="zh-CN"/>
        </w:rPr>
        <w:t>Okres gwarancyjny nie zostanie uznany za zakończony, dopóki nie zostaną usunięte przez Wykonawcę wady i usterki zgłoszone do czasu upływu terminu gwarancyjnego oraz nie  wygaśnie bieg gwarancji zgodnie z art. 581 par.1 Kodeksu cywilnego, a potwierdzeniem  zakończenia będzie podpisany przez obie strony protokół  odbioru pogwarancyjnego.</w:t>
      </w:r>
    </w:p>
    <w:p w14:paraId="39EFB2F9" w14:textId="77777777" w:rsidR="00437EC5" w:rsidRPr="00437EC5" w:rsidRDefault="00437EC5" w:rsidP="00437EC5">
      <w:pPr>
        <w:rPr>
          <w:sz w:val="24"/>
          <w:szCs w:val="2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BB1C948" w14:textId="35F29862" w:rsidR="00437EC5" w:rsidRPr="00437EC5" w:rsidRDefault="00437EC5" w:rsidP="00B42A00">
      <w:pPr>
        <w:numPr>
          <w:ilvl w:val="0"/>
          <w:numId w:val="16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sz w:val="24"/>
          <w:szCs w:val="24"/>
          <w:lang w:eastAsia="zh-CN"/>
        </w:rPr>
      </w:pPr>
      <w:r w:rsidRPr="00437EC5">
        <w:rPr>
          <w:sz w:val="24"/>
          <w:szCs w:val="24"/>
          <w:lang w:eastAsia="zh-CN"/>
        </w:rPr>
        <w:t xml:space="preserve">Na wykonane usługi Wykonawca udziela rękojmi za wady. Okres rękojmi </w:t>
      </w:r>
      <w:r w:rsidR="00B22F19">
        <w:rPr>
          <w:sz w:val="24"/>
          <w:szCs w:val="24"/>
          <w:lang w:eastAsia="zh-CN"/>
        </w:rPr>
        <w:t>obowi</w:t>
      </w:r>
      <w:r w:rsidR="009F2EFE">
        <w:rPr>
          <w:sz w:val="24"/>
          <w:szCs w:val="24"/>
          <w:lang w:eastAsia="zh-CN"/>
        </w:rPr>
        <w:t>ąz</w:t>
      </w:r>
      <w:r w:rsidR="00B22F19">
        <w:rPr>
          <w:sz w:val="24"/>
          <w:szCs w:val="24"/>
          <w:lang w:eastAsia="zh-CN"/>
        </w:rPr>
        <w:t>uje do zakończenia realizacji zadania (uzyskania pozwolenia na użytkowanie)</w:t>
      </w:r>
    </w:p>
    <w:p w14:paraId="2E83AC4B" w14:textId="77777777" w:rsidR="00437EC5" w:rsidRPr="00437EC5" w:rsidRDefault="00437EC5" w:rsidP="00437EC5">
      <w:pPr>
        <w:rPr>
          <w:sz w:val="24"/>
          <w:szCs w:val="24"/>
          <w:lang w:eastAsia="zh-CN"/>
        </w:rPr>
      </w:pPr>
    </w:p>
    <w:p w14:paraId="0C758A9F" w14:textId="77777777" w:rsidR="00437EC5" w:rsidRPr="00437EC5" w:rsidRDefault="00437EC5" w:rsidP="00B42A00">
      <w:pPr>
        <w:numPr>
          <w:ilvl w:val="0"/>
          <w:numId w:val="16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sz w:val="24"/>
          <w:szCs w:val="24"/>
        </w:rPr>
      </w:pPr>
      <w:r w:rsidRPr="00437EC5">
        <w:rPr>
          <w:sz w:val="24"/>
          <w:szCs w:val="24"/>
        </w:rPr>
        <w:t xml:space="preserve">Jeżeli Wykonawca nie usunie wad lub usterek w okresie gwarancji lub rękojmi </w:t>
      </w:r>
      <w:r w:rsidR="00E927D7">
        <w:rPr>
          <w:sz w:val="24"/>
          <w:szCs w:val="24"/>
        </w:rPr>
        <w:t xml:space="preserve">                       </w:t>
      </w:r>
      <w:r w:rsidRPr="00437EC5">
        <w:rPr>
          <w:sz w:val="24"/>
          <w:szCs w:val="24"/>
        </w:rPr>
        <w:t xml:space="preserve">w wyznaczonym  na piśmie przez Zamawiającego terminie, </w:t>
      </w:r>
      <w:r w:rsidRPr="00437EC5">
        <w:rPr>
          <w:sz w:val="24"/>
          <w:szCs w:val="24"/>
          <w:lang w:eastAsia="zh-CN"/>
        </w:rPr>
        <w:t>Zamawiający, po uprzednim zawiadomieniu  Wykonawcy, może zlecić ich usunięcie osobie trzeciej na koszt i ryzyko Wykonawcy, bez  konieczności uzyskania uprzedniej zgody Sądu - tzw. wykonanie zastępcze.</w:t>
      </w:r>
    </w:p>
    <w:p w14:paraId="1453B348" w14:textId="77777777" w:rsidR="0099765D" w:rsidRDefault="0099765D" w:rsidP="00437EC5">
      <w:pPr>
        <w:rPr>
          <w:sz w:val="24"/>
        </w:rPr>
      </w:pPr>
    </w:p>
    <w:p w14:paraId="6A118980" w14:textId="77777777" w:rsidR="00437EC5" w:rsidRDefault="00437EC5" w:rsidP="00437EC5">
      <w:pPr>
        <w:jc w:val="center"/>
        <w:rPr>
          <w:sz w:val="24"/>
        </w:rPr>
      </w:pPr>
      <w:r>
        <w:rPr>
          <w:sz w:val="24"/>
        </w:rPr>
        <w:t xml:space="preserve">§ </w:t>
      </w:r>
      <w:r w:rsidR="00E927D7">
        <w:rPr>
          <w:sz w:val="24"/>
        </w:rPr>
        <w:t>10.</w:t>
      </w:r>
    </w:p>
    <w:p w14:paraId="3DD4E41E" w14:textId="213883AB" w:rsidR="00E927D7" w:rsidRDefault="00E927D7" w:rsidP="00437EC5">
      <w:pPr>
        <w:jc w:val="center"/>
        <w:rPr>
          <w:sz w:val="24"/>
        </w:rPr>
      </w:pPr>
    </w:p>
    <w:p w14:paraId="101FF2FE" w14:textId="3C8BA5E5" w:rsidR="007D0894" w:rsidRDefault="007D0894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>Przed podpisaniem umowy Wykonawca dokona wniesienia zabezpieczenia należytego wykonania umowy w wysokości 10% ceny oferty tj. kwotę ………………. zł.</w:t>
      </w:r>
    </w:p>
    <w:p w14:paraId="4C13D05E" w14:textId="09B3B235" w:rsidR="007D0894" w:rsidRDefault="007D0894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>Zabezpieczenie wniesione w pieniądzu Zamawiający zdeponuje na koncie depozytów lub lokat terminowych.</w:t>
      </w:r>
    </w:p>
    <w:p w14:paraId="4DC8533A" w14:textId="3E6F1747" w:rsidR="007D0894" w:rsidRDefault="007D0894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>Zabezpieczenie wniesione w pieniądzu Zamawiający zwraca wraz z odsetkami wynikającymi z umowy rachunku bankowego, na którym ono było przechowywane, pomniejszone o koszty prowadzenia rachunku.</w:t>
      </w:r>
    </w:p>
    <w:p w14:paraId="46DCD988" w14:textId="42F5D55A" w:rsidR="007D0894" w:rsidRDefault="007D0894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 xml:space="preserve">70% wartości zabezpieczenia należytego wykonania zamówienia </w:t>
      </w:r>
      <w:proofErr w:type="spellStart"/>
      <w:r>
        <w:rPr>
          <w:sz w:val="24"/>
        </w:rPr>
        <w:t>zamówi</w:t>
      </w:r>
      <w:r w:rsidR="0022387E">
        <w:rPr>
          <w:sz w:val="24"/>
        </w:rPr>
        <w:t>e</w:t>
      </w:r>
      <w:r>
        <w:rPr>
          <w:sz w:val="24"/>
        </w:rPr>
        <w:t>nia</w:t>
      </w:r>
      <w:proofErr w:type="spellEnd"/>
      <w:r>
        <w:rPr>
          <w:sz w:val="24"/>
        </w:rPr>
        <w:t xml:space="preserve"> zostanie</w:t>
      </w:r>
      <w:r w:rsidR="0022387E">
        <w:rPr>
          <w:sz w:val="24"/>
        </w:rPr>
        <w:t xml:space="preserve"> zwrócone Wykonawcy w ciągu 30 dni od daty podpisania protokołu odbioru końcowego</w:t>
      </w:r>
      <w:r w:rsidR="003F1A53">
        <w:rPr>
          <w:sz w:val="24"/>
        </w:rPr>
        <w:t>.</w:t>
      </w:r>
    </w:p>
    <w:p w14:paraId="6C06B3EF" w14:textId="16969334" w:rsidR="003F1A53" w:rsidRDefault="003F1A53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lastRenderedPageBreak/>
        <w:t xml:space="preserve">30% wartości zabezpieczenia należytego wykonania zamówienia zostanie zwrócone </w:t>
      </w:r>
      <w:r w:rsidR="001F5758">
        <w:rPr>
          <w:sz w:val="24"/>
        </w:rPr>
        <w:br/>
      </w:r>
      <w:r>
        <w:rPr>
          <w:sz w:val="24"/>
        </w:rPr>
        <w:t xml:space="preserve">w ciągu </w:t>
      </w:r>
      <w:r w:rsidR="000B4928">
        <w:rPr>
          <w:sz w:val="24"/>
        </w:rPr>
        <w:t>15</w:t>
      </w:r>
      <w:r>
        <w:rPr>
          <w:sz w:val="24"/>
        </w:rPr>
        <w:t xml:space="preserve"> dni </w:t>
      </w:r>
      <w:r w:rsidR="000B4928">
        <w:rPr>
          <w:sz w:val="24"/>
        </w:rPr>
        <w:t>po upływie okresu gwarancji.</w:t>
      </w:r>
    </w:p>
    <w:p w14:paraId="7ED08929" w14:textId="733D1A58" w:rsidR="000B4928" w:rsidRDefault="000B4928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>Zabezpieczone może być wykorzystane przez Zamawiającego na pokrycie zobowiązań Wykonawcy wynikających z tytułu kar umownych.</w:t>
      </w:r>
    </w:p>
    <w:p w14:paraId="0A288F98" w14:textId="77777777" w:rsidR="000B4928" w:rsidRPr="007D0894" w:rsidRDefault="000B4928" w:rsidP="000B4928">
      <w:pPr>
        <w:pStyle w:val="Akapitzlist"/>
        <w:ind w:left="426"/>
        <w:rPr>
          <w:sz w:val="24"/>
        </w:rPr>
      </w:pPr>
    </w:p>
    <w:p w14:paraId="64986DF3" w14:textId="250D045D" w:rsidR="007D0894" w:rsidRDefault="007D0894" w:rsidP="007D0894">
      <w:pPr>
        <w:jc w:val="center"/>
        <w:rPr>
          <w:sz w:val="24"/>
        </w:rPr>
      </w:pPr>
      <w:r>
        <w:rPr>
          <w:sz w:val="24"/>
        </w:rPr>
        <w:t>§ 11.</w:t>
      </w:r>
    </w:p>
    <w:p w14:paraId="130E2C51" w14:textId="77777777" w:rsidR="007D0894" w:rsidRDefault="007D0894" w:rsidP="00437EC5">
      <w:pPr>
        <w:jc w:val="center"/>
        <w:rPr>
          <w:sz w:val="24"/>
        </w:rPr>
      </w:pPr>
    </w:p>
    <w:p w14:paraId="2B402CF7" w14:textId="6C8EFC1A" w:rsidR="00E927D7" w:rsidRDefault="00E927D7" w:rsidP="00B42A00">
      <w:pPr>
        <w:pStyle w:val="Akapitzlist"/>
        <w:numPr>
          <w:ilvl w:val="0"/>
          <w:numId w:val="18"/>
        </w:numPr>
        <w:ind w:left="426" w:hanging="426"/>
        <w:jc w:val="both"/>
        <w:rPr>
          <w:sz w:val="24"/>
        </w:rPr>
      </w:pPr>
      <w:r w:rsidRPr="00D91907">
        <w:rPr>
          <w:sz w:val="24"/>
        </w:rPr>
        <w:t>Zamawiający przewiduje możliwość istotnych zmian postanowień zawartej umowy                      w stosunku do treści oferty, na podstawie której dokonano wyboru Wykonawcy                               w następujących przypadkach:</w:t>
      </w:r>
    </w:p>
    <w:p w14:paraId="325D3A69" w14:textId="77777777" w:rsidR="00E51692" w:rsidRPr="00D91907" w:rsidRDefault="00E51692" w:rsidP="00E51692">
      <w:pPr>
        <w:pStyle w:val="Akapitzlist"/>
        <w:ind w:left="426"/>
        <w:jc w:val="both"/>
        <w:rPr>
          <w:sz w:val="24"/>
        </w:rPr>
      </w:pPr>
    </w:p>
    <w:p w14:paraId="5809BFF1" w14:textId="77777777" w:rsidR="00E927D7" w:rsidRDefault="00E927D7" w:rsidP="00B42A00">
      <w:pPr>
        <w:pStyle w:val="Akapitzlist"/>
        <w:numPr>
          <w:ilvl w:val="1"/>
          <w:numId w:val="18"/>
        </w:numPr>
        <w:ind w:left="851" w:hanging="425"/>
        <w:jc w:val="both"/>
        <w:rPr>
          <w:sz w:val="24"/>
        </w:rPr>
      </w:pPr>
      <w:bookmarkStart w:id="4" w:name="_Hlk39496004"/>
      <w:r>
        <w:rPr>
          <w:b/>
          <w:bCs/>
          <w:sz w:val="24"/>
          <w:u w:val="single"/>
        </w:rPr>
        <w:t>Zmiana wynagrodzenia</w:t>
      </w:r>
      <w:r>
        <w:rPr>
          <w:sz w:val="24"/>
        </w:rPr>
        <w:t xml:space="preserve"> Wykonawcy może nastąpić w przypadku:</w:t>
      </w:r>
    </w:p>
    <w:p w14:paraId="091573F2" w14:textId="50028F00" w:rsidR="00E927D7" w:rsidRDefault="00E927D7" w:rsidP="00B42A00">
      <w:pPr>
        <w:pStyle w:val="Akapitzlist"/>
        <w:numPr>
          <w:ilvl w:val="0"/>
          <w:numId w:val="19"/>
        </w:numPr>
        <w:ind w:left="1134" w:hanging="283"/>
        <w:jc w:val="both"/>
        <w:rPr>
          <w:sz w:val="24"/>
        </w:rPr>
      </w:pPr>
      <w:r>
        <w:rPr>
          <w:sz w:val="24"/>
        </w:rPr>
        <w:t>Działań organów państwowych - ustawowa zmiana obowiązującej stawki podatku VAT</w:t>
      </w:r>
      <w:r w:rsidR="009F6B82">
        <w:rPr>
          <w:sz w:val="24"/>
        </w:rPr>
        <w:t xml:space="preserve"> od towarów i usług. W przypadku zmiany stawki VAT cena netto nie ulegnie zmianie. Do ceny netto zostanie doliczony podatek VAT w obowiązującej wysokości</w:t>
      </w:r>
      <w:r w:rsidR="001F5758">
        <w:rPr>
          <w:sz w:val="24"/>
        </w:rPr>
        <w:t>,</w:t>
      </w:r>
    </w:p>
    <w:p w14:paraId="5B59529A" w14:textId="2E7BD5D9" w:rsidR="00CF65BD" w:rsidRDefault="001F5758" w:rsidP="00B42A00">
      <w:pPr>
        <w:pStyle w:val="Akapitzlist"/>
        <w:numPr>
          <w:ilvl w:val="0"/>
          <w:numId w:val="19"/>
        </w:numPr>
        <w:ind w:left="1134" w:hanging="283"/>
        <w:jc w:val="both"/>
        <w:rPr>
          <w:sz w:val="24"/>
        </w:rPr>
      </w:pPr>
      <w:r>
        <w:rPr>
          <w:sz w:val="24"/>
        </w:rPr>
        <w:t>Zmiany wysokości minimalnego wynagrodzenia za pracę lub wysokości minimalnej stawki godzinowej ustalonych na podstawie Ustawy z dnia 10 października 2002</w:t>
      </w:r>
      <w:r w:rsidR="002709F0">
        <w:rPr>
          <w:sz w:val="24"/>
        </w:rPr>
        <w:t xml:space="preserve"> </w:t>
      </w:r>
      <w:r>
        <w:rPr>
          <w:sz w:val="24"/>
        </w:rPr>
        <w:t>r.  o minimalnym wynagrodzeniu za pracę (tekst jednolity Dz. U. z 2019 poz. 1564),</w:t>
      </w:r>
    </w:p>
    <w:p w14:paraId="0AF715C3" w14:textId="543E528A" w:rsidR="001F5758" w:rsidRDefault="001F5758" w:rsidP="001F5758">
      <w:pPr>
        <w:pStyle w:val="Akapitzlist"/>
        <w:numPr>
          <w:ilvl w:val="0"/>
          <w:numId w:val="19"/>
        </w:numPr>
        <w:ind w:left="1134" w:hanging="283"/>
        <w:jc w:val="both"/>
        <w:rPr>
          <w:sz w:val="24"/>
        </w:rPr>
      </w:pPr>
      <w:r>
        <w:rPr>
          <w:sz w:val="24"/>
        </w:rPr>
        <w:t>Zmiany zasad podlegania ubezpieczeniom społecznym lub ubezpieczeniu zdrowotnemu lub wysokości stawki składki na ubezpieczenie społeczne lub zdrowotne,</w:t>
      </w:r>
    </w:p>
    <w:p w14:paraId="75F166A6" w14:textId="0D4F51F6" w:rsidR="001F5758" w:rsidRPr="001F5758" w:rsidRDefault="001F5758" w:rsidP="001F5758">
      <w:pPr>
        <w:ind w:left="851"/>
        <w:jc w:val="both"/>
        <w:rPr>
          <w:sz w:val="24"/>
        </w:rPr>
      </w:pPr>
      <w:r>
        <w:rPr>
          <w:sz w:val="24"/>
        </w:rPr>
        <w:t>- jeżeli zmiany te będą miały wpływ na koszty wykonania przedmiotu zamówienia przez Wykonawcę.</w:t>
      </w:r>
    </w:p>
    <w:p w14:paraId="170DB3E7" w14:textId="77777777" w:rsidR="00D91907" w:rsidRDefault="00D91907" w:rsidP="00D91907">
      <w:pPr>
        <w:pStyle w:val="Akapitzlist"/>
        <w:ind w:left="851"/>
        <w:jc w:val="both"/>
        <w:rPr>
          <w:sz w:val="24"/>
        </w:rPr>
      </w:pPr>
    </w:p>
    <w:p w14:paraId="03BB661C" w14:textId="77777777" w:rsidR="00E927D7" w:rsidRDefault="00E927D7" w:rsidP="00B42A00">
      <w:pPr>
        <w:pStyle w:val="Akapitzlist"/>
        <w:numPr>
          <w:ilvl w:val="1"/>
          <w:numId w:val="18"/>
        </w:numPr>
        <w:ind w:left="851" w:hanging="425"/>
        <w:jc w:val="both"/>
        <w:rPr>
          <w:sz w:val="24"/>
        </w:rPr>
      </w:pPr>
      <w:r>
        <w:rPr>
          <w:b/>
          <w:bCs/>
          <w:sz w:val="24"/>
          <w:u w:val="single"/>
        </w:rPr>
        <w:t>Zmiana terminu zakończenia</w:t>
      </w:r>
      <w:r>
        <w:rPr>
          <w:b/>
          <w:bCs/>
          <w:sz w:val="24"/>
        </w:rPr>
        <w:t xml:space="preserve"> </w:t>
      </w:r>
      <w:r w:rsidRPr="00E927D7">
        <w:rPr>
          <w:sz w:val="24"/>
        </w:rPr>
        <w:t>realizacji przedmiotu zamówienia</w:t>
      </w:r>
      <w:r>
        <w:rPr>
          <w:sz w:val="24"/>
        </w:rPr>
        <w:t xml:space="preserve"> może nastąpić                   w przypadku:</w:t>
      </w:r>
    </w:p>
    <w:p w14:paraId="4748F4B2" w14:textId="7D7CE911" w:rsidR="00E927D7" w:rsidRDefault="009F2EFE" w:rsidP="00B42A00">
      <w:pPr>
        <w:pStyle w:val="Akapitzlist"/>
        <w:numPr>
          <w:ilvl w:val="0"/>
          <w:numId w:val="20"/>
        </w:numPr>
        <w:ind w:left="1134" w:hanging="283"/>
        <w:jc w:val="both"/>
        <w:rPr>
          <w:sz w:val="24"/>
        </w:rPr>
      </w:pPr>
      <w:r>
        <w:rPr>
          <w:sz w:val="24"/>
        </w:rPr>
        <w:t>k</w:t>
      </w:r>
      <w:r w:rsidR="00E927D7">
        <w:rPr>
          <w:sz w:val="24"/>
        </w:rPr>
        <w:t xml:space="preserve">onieczności uzyskania dodatkowych uzgodnień, decyzji itp. </w:t>
      </w:r>
      <w:r w:rsidR="004612AC">
        <w:rPr>
          <w:sz w:val="24"/>
        </w:rPr>
        <w:t xml:space="preserve">nie ujęte </w:t>
      </w:r>
      <w:r>
        <w:rPr>
          <w:sz w:val="24"/>
        </w:rPr>
        <w:t xml:space="preserve">                        </w:t>
      </w:r>
      <w:r w:rsidR="004612AC">
        <w:rPr>
          <w:sz w:val="24"/>
        </w:rPr>
        <w:t>w</w:t>
      </w:r>
      <w:r>
        <w:rPr>
          <w:sz w:val="24"/>
        </w:rPr>
        <w:t xml:space="preserve"> </w:t>
      </w:r>
      <w:r w:rsidR="004612AC">
        <w:rPr>
          <w:sz w:val="24"/>
        </w:rPr>
        <w:t>przedmiocie zamówienia, wynikające z realizacji zadania</w:t>
      </w:r>
      <w:r w:rsidR="00D91907">
        <w:rPr>
          <w:sz w:val="24"/>
        </w:rPr>
        <w:t>.</w:t>
      </w:r>
    </w:p>
    <w:p w14:paraId="3C06241E" w14:textId="64EC7F6B" w:rsidR="00CF65BD" w:rsidRDefault="00CF65BD" w:rsidP="00B42A00">
      <w:pPr>
        <w:pStyle w:val="Akapitzlist"/>
        <w:numPr>
          <w:ilvl w:val="0"/>
          <w:numId w:val="20"/>
        </w:numPr>
        <w:ind w:left="1134" w:hanging="283"/>
        <w:jc w:val="both"/>
        <w:rPr>
          <w:sz w:val="24"/>
        </w:rPr>
      </w:pPr>
      <w:r>
        <w:rPr>
          <w:sz w:val="24"/>
        </w:rPr>
        <w:t>wystąpienia tzw. siły wyższej uniemożliwiającej wykonanie przedmiotu zamówienia w ustalonym terminie</w:t>
      </w:r>
    </w:p>
    <w:bookmarkEnd w:id="4"/>
    <w:p w14:paraId="54E0372A" w14:textId="77777777" w:rsidR="00D91907" w:rsidRPr="009F2EFE" w:rsidRDefault="00D91907" w:rsidP="009F2EFE">
      <w:pPr>
        <w:jc w:val="both"/>
        <w:rPr>
          <w:sz w:val="24"/>
        </w:rPr>
      </w:pPr>
    </w:p>
    <w:p w14:paraId="38B132AE" w14:textId="77777777" w:rsidR="00E927D7" w:rsidRDefault="004612AC" w:rsidP="00B42A00">
      <w:pPr>
        <w:pStyle w:val="Akapitzlist"/>
        <w:numPr>
          <w:ilvl w:val="1"/>
          <w:numId w:val="18"/>
        </w:numPr>
        <w:ind w:left="851" w:hanging="425"/>
        <w:jc w:val="both"/>
        <w:rPr>
          <w:sz w:val="24"/>
        </w:rPr>
      </w:pPr>
      <w:r>
        <w:rPr>
          <w:b/>
          <w:bCs/>
          <w:sz w:val="24"/>
          <w:u w:val="single"/>
        </w:rPr>
        <w:t>Zmiany osobowe</w:t>
      </w:r>
      <w:r>
        <w:rPr>
          <w:sz w:val="24"/>
        </w:rPr>
        <w:t xml:space="preserve"> – zmiana projektanta lub osoby/osób koordynujących wykonanie obowiązków umownych ze strony Zamawiającego czy Wykonawcy - mogą nastąpić przez pisemne zgłoszenie tego faktu drugiej stronie i nie wymaga zawarcia aneksu do umowy.</w:t>
      </w:r>
    </w:p>
    <w:p w14:paraId="00F210AF" w14:textId="77777777" w:rsidR="00D91907" w:rsidRDefault="00D91907" w:rsidP="00D91907">
      <w:pPr>
        <w:pStyle w:val="Akapitzlist"/>
        <w:ind w:left="426"/>
        <w:jc w:val="both"/>
        <w:rPr>
          <w:sz w:val="24"/>
        </w:rPr>
      </w:pPr>
    </w:p>
    <w:p w14:paraId="6176CA63" w14:textId="13F67283" w:rsidR="004612AC" w:rsidRDefault="004612AC" w:rsidP="00B42A00">
      <w:pPr>
        <w:pStyle w:val="Akapitzlist"/>
        <w:numPr>
          <w:ilvl w:val="1"/>
          <w:numId w:val="18"/>
        </w:numPr>
        <w:ind w:left="851" w:hanging="425"/>
        <w:jc w:val="both"/>
        <w:rPr>
          <w:sz w:val="24"/>
        </w:rPr>
      </w:pPr>
      <w:r>
        <w:rPr>
          <w:b/>
          <w:bCs/>
          <w:sz w:val="24"/>
          <w:u w:val="single"/>
        </w:rPr>
        <w:t>Zmiana lub rezygnacja z podwykonawcy</w:t>
      </w:r>
      <w:r>
        <w:rPr>
          <w:sz w:val="24"/>
        </w:rPr>
        <w:t xml:space="preserve"> lub wprowadzenie nowego podwykonawc</w:t>
      </w:r>
      <w:r w:rsidR="00D91907">
        <w:rPr>
          <w:sz w:val="24"/>
        </w:rPr>
        <w:t>y</w:t>
      </w:r>
      <w:r>
        <w:rPr>
          <w:sz w:val="24"/>
        </w:rPr>
        <w:t xml:space="preserve"> w zakresie nieprzewidzianym w formularzu ofertowym - jeżeli zmiana lub rezygnacja z podwykonawcy dotyczy podmiotu, na którego zasoby Wykonawca powoływał się na zasadach określonych w art. 22a ust. 1 ustawy w celu wykazania spełniania warunków udziału w postępowaniu, o których mowa w art. 22 ust. 1b ustawy Wykonawca zobowiązany jest wykazać zamawiającemu, że</w:t>
      </w:r>
      <w:r w:rsidR="009F2EFE">
        <w:rPr>
          <w:sz w:val="24"/>
        </w:rPr>
        <w:t xml:space="preserve"> </w:t>
      </w:r>
      <w:r>
        <w:rPr>
          <w:sz w:val="24"/>
        </w:rPr>
        <w:t xml:space="preserve">proponowany inny podwykonawca (lub wykonawca samodzielnie) spełnia warunki udziału określone w postepowaniu w  stopniu nie mniejszym niż wymagany w trakcie postępowania o udzielenie zamówienia, które swoimi zasobami potwierdził poprzedni podwykonawca. Ponadto podmiot ten (inny podwykonawca) nie może podlegać wykluczeniu z postepowania w oparciu o przesłanki zawarte w art. 24 ust. 1 lub w art. </w:t>
      </w:r>
      <w:r>
        <w:rPr>
          <w:sz w:val="24"/>
        </w:rPr>
        <w:lastRenderedPageBreak/>
        <w:t>24 ust. 5 ustawy wskazane w SIWZ. W tym celu zobowiązany jest przedłożyć</w:t>
      </w:r>
      <w:r w:rsidR="009F2EFE">
        <w:rPr>
          <w:sz w:val="24"/>
        </w:rPr>
        <w:t xml:space="preserve"> </w:t>
      </w:r>
      <w:r>
        <w:rPr>
          <w:sz w:val="24"/>
        </w:rPr>
        <w:t>stosowne oświadczenie i dokumenty wymagane w postanowieniach SIWZ.</w:t>
      </w:r>
    </w:p>
    <w:p w14:paraId="253F1661" w14:textId="77777777" w:rsidR="00CF1BD0" w:rsidRPr="00CF1BD0" w:rsidRDefault="00CF1BD0" w:rsidP="00CF1BD0">
      <w:pPr>
        <w:pStyle w:val="Akapitzlist"/>
        <w:rPr>
          <w:sz w:val="24"/>
        </w:rPr>
      </w:pPr>
    </w:p>
    <w:p w14:paraId="004A4116" w14:textId="77777777" w:rsidR="00CF1BD0" w:rsidRPr="00CF1BD0" w:rsidRDefault="00CF1BD0" w:rsidP="00CF1BD0">
      <w:pPr>
        <w:numPr>
          <w:ilvl w:val="1"/>
          <w:numId w:val="18"/>
        </w:numPr>
        <w:suppressAutoHyphens w:val="0"/>
        <w:ind w:left="851" w:right="68" w:hanging="425"/>
        <w:jc w:val="both"/>
        <w:rPr>
          <w:sz w:val="24"/>
          <w:szCs w:val="24"/>
          <w:lang w:eastAsia="x-none"/>
        </w:rPr>
      </w:pPr>
      <w:r w:rsidRPr="00CF1BD0">
        <w:rPr>
          <w:b/>
          <w:sz w:val="24"/>
          <w:szCs w:val="24"/>
          <w:u w:val="single"/>
          <w:lang w:eastAsia="x-none"/>
        </w:rPr>
        <w:t>Zmiany danych</w:t>
      </w:r>
      <w:r w:rsidRPr="00CF1BD0">
        <w:rPr>
          <w:sz w:val="24"/>
          <w:szCs w:val="24"/>
          <w:lang w:eastAsia="x-none"/>
        </w:rPr>
        <w:t xml:space="preserve"> związanych z obsługą administracyjno-organizacyjną umowy (np. danych teleadresowych Wykonawcy/Zamawiającego itp.) - zmiana może nastąpić poprzez pisemne zgłoszenie tego faktu drugiej stronie i nie wymaga zawarcia aneksu do umowy.</w:t>
      </w:r>
    </w:p>
    <w:p w14:paraId="3BAFA529" w14:textId="77777777" w:rsidR="00D91907" w:rsidRPr="00D91907" w:rsidRDefault="00D91907" w:rsidP="00D91907">
      <w:pPr>
        <w:pStyle w:val="Akapitzlist"/>
        <w:rPr>
          <w:sz w:val="24"/>
        </w:rPr>
      </w:pPr>
    </w:p>
    <w:p w14:paraId="5C5FEA44" w14:textId="77777777" w:rsidR="00D91907" w:rsidRDefault="00D91907" w:rsidP="00B42A00">
      <w:pPr>
        <w:pStyle w:val="Akapitzlist"/>
        <w:numPr>
          <w:ilvl w:val="0"/>
          <w:numId w:val="18"/>
        </w:numPr>
        <w:ind w:left="426" w:hanging="426"/>
        <w:jc w:val="both"/>
        <w:rPr>
          <w:sz w:val="24"/>
        </w:rPr>
      </w:pPr>
      <w:r w:rsidRPr="00D91907">
        <w:rPr>
          <w:sz w:val="24"/>
        </w:rPr>
        <w:t>Zmiana postanowień umowy z naruszeniem ust. 1 podlega unieważnieniu.</w:t>
      </w:r>
    </w:p>
    <w:p w14:paraId="66AB08CB" w14:textId="77777777" w:rsidR="00D91907" w:rsidRDefault="00D91907" w:rsidP="00B42A00">
      <w:pPr>
        <w:pStyle w:val="Akapitzlist"/>
        <w:numPr>
          <w:ilvl w:val="0"/>
          <w:numId w:val="18"/>
        </w:numPr>
        <w:ind w:left="426" w:hanging="426"/>
        <w:jc w:val="both"/>
        <w:rPr>
          <w:sz w:val="24"/>
        </w:rPr>
      </w:pPr>
      <w:r>
        <w:rPr>
          <w:sz w:val="24"/>
        </w:rPr>
        <w:t>Zmiana postanowień niniejszej umowy może nastąpić jedynie wtedy, gdy nie jest ona sprzeczna z ustawa Prawo Zamówień Publicznych i wymaga zachowania formy pisemnej pod rygorem nieważności.</w:t>
      </w:r>
    </w:p>
    <w:p w14:paraId="4A7D48A2" w14:textId="77777777" w:rsidR="00D91907" w:rsidRDefault="00D91907" w:rsidP="00D91907">
      <w:pPr>
        <w:jc w:val="both"/>
        <w:rPr>
          <w:sz w:val="24"/>
        </w:rPr>
      </w:pPr>
    </w:p>
    <w:p w14:paraId="4358567A" w14:textId="77777777" w:rsidR="00D91907" w:rsidRPr="00D91907" w:rsidRDefault="00D91907" w:rsidP="00D91907">
      <w:pPr>
        <w:jc w:val="both"/>
        <w:rPr>
          <w:sz w:val="24"/>
        </w:rPr>
      </w:pPr>
      <w:r>
        <w:rPr>
          <w:sz w:val="24"/>
        </w:rPr>
        <w:t>Wszystkie powyższe postanowienia stanowią katalog zmian, na które Zamawiający może wyrazić zgodę, lecz nie stanowią jednocześnie zobowiązania do wyrażenia takiej zgody.</w:t>
      </w:r>
    </w:p>
    <w:p w14:paraId="2EFA682E" w14:textId="77777777" w:rsidR="00E927D7" w:rsidRDefault="00E927D7" w:rsidP="00D91907">
      <w:pPr>
        <w:rPr>
          <w:sz w:val="24"/>
        </w:rPr>
      </w:pPr>
    </w:p>
    <w:p w14:paraId="577B68BA" w14:textId="19445E71" w:rsidR="00E927D7" w:rsidRDefault="00E927D7" w:rsidP="00E927D7">
      <w:pPr>
        <w:jc w:val="center"/>
        <w:rPr>
          <w:sz w:val="24"/>
        </w:rPr>
      </w:pPr>
      <w:r>
        <w:rPr>
          <w:sz w:val="24"/>
        </w:rPr>
        <w:t>§ 1</w:t>
      </w:r>
      <w:r w:rsidR="007D0894">
        <w:rPr>
          <w:sz w:val="24"/>
        </w:rPr>
        <w:t>2</w:t>
      </w:r>
      <w:r>
        <w:rPr>
          <w:sz w:val="24"/>
        </w:rPr>
        <w:t>.</w:t>
      </w:r>
    </w:p>
    <w:p w14:paraId="346D945E" w14:textId="77777777" w:rsidR="0099765D" w:rsidRDefault="0099765D" w:rsidP="0099765D">
      <w:pPr>
        <w:jc w:val="center"/>
        <w:rPr>
          <w:sz w:val="24"/>
        </w:rPr>
      </w:pPr>
    </w:p>
    <w:p w14:paraId="6AE1AA18" w14:textId="77777777" w:rsidR="00F507BF" w:rsidRPr="00F507BF" w:rsidRDefault="00437EC5" w:rsidP="00F507BF">
      <w:pPr>
        <w:jc w:val="both"/>
        <w:rPr>
          <w:sz w:val="24"/>
        </w:rPr>
      </w:pPr>
      <w:r w:rsidRPr="00F507BF">
        <w:rPr>
          <w:sz w:val="24"/>
        </w:rPr>
        <w:t xml:space="preserve">Zamawiającemu przysługuje prawo odstąpienia od umowy </w:t>
      </w:r>
      <w:r w:rsidR="00E927D7">
        <w:rPr>
          <w:sz w:val="24"/>
        </w:rPr>
        <w:t xml:space="preserve">w terminie 30 dni </w:t>
      </w:r>
      <w:r w:rsidR="00F507BF" w:rsidRPr="00F507BF">
        <w:rPr>
          <w:sz w:val="24"/>
        </w:rPr>
        <w:t>w przypadku:</w:t>
      </w:r>
    </w:p>
    <w:p w14:paraId="6E4753A7" w14:textId="77777777" w:rsidR="00437EC5" w:rsidRDefault="00F507BF" w:rsidP="00B42A00">
      <w:pPr>
        <w:pStyle w:val="Akapitzlist"/>
        <w:numPr>
          <w:ilvl w:val="0"/>
          <w:numId w:val="17"/>
        </w:numPr>
        <w:ind w:left="426" w:hanging="426"/>
        <w:jc w:val="both"/>
        <w:rPr>
          <w:sz w:val="24"/>
        </w:rPr>
      </w:pPr>
      <w:r>
        <w:rPr>
          <w:sz w:val="24"/>
        </w:rPr>
        <w:t>Opóźnienia dostarczenia 2 wariantów koncepcji przedmiotu zamówienia, jeśli opóźnienie nastąpiło z przyczyn, za które odpowiedzialność ponosi Wykonawca.</w:t>
      </w:r>
    </w:p>
    <w:p w14:paraId="41610E1A" w14:textId="77777777" w:rsidR="00F507BF" w:rsidRDefault="00F507BF" w:rsidP="00B42A00">
      <w:pPr>
        <w:pStyle w:val="Akapitzlist"/>
        <w:numPr>
          <w:ilvl w:val="0"/>
          <w:numId w:val="17"/>
        </w:numPr>
        <w:ind w:left="426" w:hanging="426"/>
        <w:jc w:val="both"/>
        <w:rPr>
          <w:sz w:val="24"/>
        </w:rPr>
      </w:pPr>
      <w:r>
        <w:rPr>
          <w:sz w:val="24"/>
        </w:rPr>
        <w:t>Braku akceptacji  przez Zamawiającego koncepcji przedmiotu zamówienia.</w:t>
      </w:r>
    </w:p>
    <w:p w14:paraId="4366CC98" w14:textId="77777777" w:rsidR="00437EC5" w:rsidRDefault="00F507BF" w:rsidP="00B42A00">
      <w:pPr>
        <w:pStyle w:val="Akapitzlist"/>
        <w:numPr>
          <w:ilvl w:val="0"/>
          <w:numId w:val="17"/>
        </w:numPr>
        <w:ind w:left="426" w:hanging="426"/>
        <w:jc w:val="both"/>
        <w:rPr>
          <w:sz w:val="24"/>
        </w:rPr>
      </w:pPr>
      <w:r>
        <w:rPr>
          <w:sz w:val="24"/>
        </w:rPr>
        <w:t xml:space="preserve">Opóźnienia dostarczenia kompletnej dokumentacji projektowej wraz z decyzją </w:t>
      </w:r>
      <w:r w:rsidR="00E927D7">
        <w:rPr>
          <w:sz w:val="24"/>
        </w:rPr>
        <w:t xml:space="preserve">                             </w:t>
      </w:r>
      <w:r>
        <w:rPr>
          <w:sz w:val="24"/>
        </w:rPr>
        <w:t>o pozwoleniu na budowę jeśli opóźnienie nastąpiło z przyczyn, za które odpowiedzialność ponosi Wykonawca.</w:t>
      </w:r>
    </w:p>
    <w:p w14:paraId="59C3B231" w14:textId="77777777" w:rsidR="00E927D7" w:rsidRPr="00F507BF" w:rsidRDefault="00E927D7" w:rsidP="00B42A00">
      <w:pPr>
        <w:pStyle w:val="Akapitzlist"/>
        <w:numPr>
          <w:ilvl w:val="0"/>
          <w:numId w:val="17"/>
        </w:numPr>
        <w:ind w:left="426" w:hanging="426"/>
        <w:jc w:val="both"/>
        <w:rPr>
          <w:sz w:val="24"/>
        </w:rPr>
      </w:pPr>
      <w:r>
        <w:rPr>
          <w:sz w:val="24"/>
        </w:rPr>
        <w:t>Odstąpienie od umowy powinno nastąpić w formie pisemnej pod rygorem nieważności.</w:t>
      </w:r>
    </w:p>
    <w:p w14:paraId="4397ECE0" w14:textId="77777777" w:rsidR="00437EC5" w:rsidRDefault="00437EC5" w:rsidP="0099765D">
      <w:pPr>
        <w:jc w:val="center"/>
        <w:rPr>
          <w:sz w:val="24"/>
        </w:rPr>
      </w:pPr>
    </w:p>
    <w:p w14:paraId="36671682" w14:textId="50578E6F" w:rsidR="0099765D" w:rsidRDefault="0099765D" w:rsidP="0099765D">
      <w:pPr>
        <w:jc w:val="center"/>
        <w:rPr>
          <w:sz w:val="24"/>
        </w:rPr>
      </w:pPr>
      <w:r>
        <w:rPr>
          <w:sz w:val="24"/>
        </w:rPr>
        <w:t>§ 1</w:t>
      </w:r>
      <w:r w:rsidR="007D0894">
        <w:rPr>
          <w:sz w:val="24"/>
        </w:rPr>
        <w:t>3</w:t>
      </w:r>
      <w:r>
        <w:rPr>
          <w:sz w:val="24"/>
        </w:rPr>
        <w:t>.</w:t>
      </w:r>
    </w:p>
    <w:p w14:paraId="2BD7377E" w14:textId="77777777" w:rsidR="005E1D27" w:rsidRDefault="005E1D27" w:rsidP="00F0015D">
      <w:pPr>
        <w:jc w:val="both"/>
        <w:rPr>
          <w:sz w:val="24"/>
        </w:rPr>
      </w:pPr>
    </w:p>
    <w:p w14:paraId="7A78B470" w14:textId="77777777" w:rsidR="004F03D7" w:rsidRDefault="004F03D7" w:rsidP="00F0015D">
      <w:pPr>
        <w:jc w:val="both"/>
        <w:rPr>
          <w:sz w:val="24"/>
        </w:rPr>
      </w:pPr>
      <w:r>
        <w:rPr>
          <w:sz w:val="24"/>
        </w:rPr>
        <w:t>Strony ustalają odpowiedzialność za nienależyte wykonanie zobowiązań umownych przez zapłatę kar pieniężnych w następujących przypadkach i wysokościach:</w:t>
      </w:r>
    </w:p>
    <w:p w14:paraId="03AF1A76" w14:textId="77777777" w:rsidR="004F03D7" w:rsidRDefault="004F03D7" w:rsidP="00B42A00">
      <w:pPr>
        <w:pStyle w:val="Akapitzlist"/>
        <w:numPr>
          <w:ilvl w:val="0"/>
          <w:numId w:val="15"/>
        </w:numPr>
        <w:ind w:left="426" w:hanging="426"/>
        <w:jc w:val="both"/>
        <w:rPr>
          <w:sz w:val="24"/>
        </w:rPr>
      </w:pPr>
      <w:r>
        <w:rPr>
          <w:sz w:val="24"/>
        </w:rPr>
        <w:t>Wykonawca zapłaci Zamawiającemu naliczone kary umowne:</w:t>
      </w:r>
    </w:p>
    <w:p w14:paraId="6F96D863" w14:textId="77777777" w:rsidR="004F03D7" w:rsidRDefault="004F03D7" w:rsidP="00B42A00">
      <w:pPr>
        <w:pStyle w:val="Akapitzlist"/>
        <w:numPr>
          <w:ilvl w:val="1"/>
          <w:numId w:val="15"/>
        </w:numPr>
        <w:ind w:left="851" w:hanging="425"/>
        <w:jc w:val="both"/>
        <w:rPr>
          <w:sz w:val="24"/>
        </w:rPr>
      </w:pPr>
      <w:r>
        <w:rPr>
          <w:sz w:val="24"/>
        </w:rPr>
        <w:t>Za odstąpienie od umowy przez którąkolwiek ze stron z przyczyn, za które ponosi odpowiedzialność Wykonawca w wysokości 10% wynagrodzenia umownego.</w:t>
      </w:r>
    </w:p>
    <w:p w14:paraId="08F83EA9" w14:textId="77777777" w:rsidR="004F03D7" w:rsidRDefault="004F03D7" w:rsidP="00B42A00">
      <w:pPr>
        <w:pStyle w:val="Akapitzlist"/>
        <w:numPr>
          <w:ilvl w:val="1"/>
          <w:numId w:val="15"/>
        </w:numPr>
        <w:ind w:left="851" w:hanging="425"/>
        <w:jc w:val="both"/>
        <w:rPr>
          <w:sz w:val="24"/>
        </w:rPr>
      </w:pPr>
      <w:r>
        <w:rPr>
          <w:sz w:val="24"/>
        </w:rPr>
        <w:t>Za zwłokę w oddaniu dokumentacji w wysokości 1% wynagrodzenia umownego za każdy dzień opóźnienia.</w:t>
      </w:r>
    </w:p>
    <w:p w14:paraId="36889410" w14:textId="77777777" w:rsidR="004F03D7" w:rsidRDefault="0099765D" w:rsidP="00B42A00">
      <w:pPr>
        <w:pStyle w:val="Akapitzlist"/>
        <w:numPr>
          <w:ilvl w:val="0"/>
          <w:numId w:val="15"/>
        </w:numPr>
        <w:ind w:left="426" w:hanging="426"/>
        <w:jc w:val="both"/>
        <w:rPr>
          <w:sz w:val="24"/>
        </w:rPr>
      </w:pPr>
      <w:r>
        <w:rPr>
          <w:sz w:val="24"/>
        </w:rPr>
        <w:t>Realizacja zapłaty kar umownych naliczonych przez Zamawiającego może nastąpić poprzez potrącenie wysokości kary z kwoty należnej do zapłaty Wykonawcy wynikającej z wystawionej przez niego faktury.</w:t>
      </w:r>
    </w:p>
    <w:p w14:paraId="30A50C45" w14:textId="77777777" w:rsidR="0099765D" w:rsidRDefault="0099765D" w:rsidP="00B42A00">
      <w:pPr>
        <w:pStyle w:val="Akapitzlist"/>
        <w:numPr>
          <w:ilvl w:val="0"/>
          <w:numId w:val="15"/>
        </w:numPr>
        <w:ind w:left="426" w:hanging="426"/>
        <w:jc w:val="both"/>
        <w:rPr>
          <w:sz w:val="24"/>
        </w:rPr>
      </w:pPr>
      <w:r>
        <w:rPr>
          <w:sz w:val="24"/>
        </w:rPr>
        <w:t>Zamawiający uprawniony jest do żądania kar umownych zarówno z tytułu opóźnienia jak i odstąpienia od realizacji przedmiotu zamówienia.</w:t>
      </w:r>
    </w:p>
    <w:p w14:paraId="46D48078" w14:textId="77777777" w:rsidR="00981CB6" w:rsidRPr="00D91907" w:rsidRDefault="0099765D" w:rsidP="00B42A00">
      <w:pPr>
        <w:pStyle w:val="Akapitzlist"/>
        <w:numPr>
          <w:ilvl w:val="0"/>
          <w:numId w:val="15"/>
        </w:numPr>
        <w:ind w:left="426" w:hanging="426"/>
        <w:jc w:val="both"/>
        <w:rPr>
          <w:sz w:val="24"/>
        </w:rPr>
      </w:pPr>
      <w:r>
        <w:rPr>
          <w:sz w:val="24"/>
        </w:rPr>
        <w:t>Strony mają prawo do dochodzenia odszkodowania uzupełniającego, na zasadach ogólnych w przypadkach gdy szkoda przewyższy wysokość kar umownych, bądź wystąpiła z innego tytułu.</w:t>
      </w:r>
    </w:p>
    <w:p w14:paraId="6151476B" w14:textId="77777777" w:rsidR="00384CAD" w:rsidRPr="00082FA4" w:rsidRDefault="00384CAD" w:rsidP="00981CB6">
      <w:pPr>
        <w:jc w:val="both"/>
        <w:rPr>
          <w:sz w:val="24"/>
        </w:rPr>
      </w:pPr>
    </w:p>
    <w:p w14:paraId="062DCD2F" w14:textId="00E51A00" w:rsidR="00025D01" w:rsidRDefault="00025D01" w:rsidP="00025D01">
      <w:pPr>
        <w:jc w:val="center"/>
        <w:rPr>
          <w:sz w:val="24"/>
        </w:rPr>
      </w:pPr>
      <w:r>
        <w:rPr>
          <w:sz w:val="24"/>
        </w:rPr>
        <w:t xml:space="preserve">§ </w:t>
      </w:r>
      <w:r w:rsidR="00453CB7">
        <w:rPr>
          <w:sz w:val="24"/>
        </w:rPr>
        <w:t>1</w:t>
      </w:r>
      <w:r w:rsidR="007D0894">
        <w:rPr>
          <w:sz w:val="24"/>
        </w:rPr>
        <w:t>4</w:t>
      </w:r>
      <w:r w:rsidR="00384CAD">
        <w:rPr>
          <w:sz w:val="24"/>
        </w:rPr>
        <w:t>.</w:t>
      </w:r>
    </w:p>
    <w:p w14:paraId="26253A79" w14:textId="77777777" w:rsidR="00025D01" w:rsidRDefault="00025D01" w:rsidP="00025D01">
      <w:pPr>
        <w:pStyle w:val="Tekstpodstawowy"/>
        <w:jc w:val="center"/>
      </w:pPr>
    </w:p>
    <w:p w14:paraId="7D4108D9" w14:textId="77777777" w:rsidR="00A80DFE" w:rsidRDefault="00384CAD" w:rsidP="00384CAD">
      <w:pPr>
        <w:jc w:val="both"/>
        <w:rPr>
          <w:sz w:val="24"/>
        </w:rPr>
      </w:pPr>
      <w:r>
        <w:rPr>
          <w:sz w:val="24"/>
        </w:rPr>
        <w:t>W sprawach nieuregulowanych niniejszą umową mają zastosowania przypisy kodeksu cywilnego.</w:t>
      </w:r>
    </w:p>
    <w:p w14:paraId="42FD6551" w14:textId="77777777" w:rsidR="00384CAD" w:rsidRPr="00384CAD" w:rsidRDefault="00384CAD" w:rsidP="00384CAD">
      <w:pPr>
        <w:ind w:left="360"/>
        <w:jc w:val="both"/>
        <w:rPr>
          <w:sz w:val="24"/>
        </w:rPr>
      </w:pPr>
    </w:p>
    <w:p w14:paraId="0E24B144" w14:textId="10CBBAB4" w:rsidR="00775FDB" w:rsidRDefault="00775FDB" w:rsidP="00775FDB">
      <w:pPr>
        <w:jc w:val="center"/>
        <w:rPr>
          <w:sz w:val="24"/>
        </w:rPr>
      </w:pPr>
      <w:r>
        <w:rPr>
          <w:sz w:val="24"/>
        </w:rPr>
        <w:lastRenderedPageBreak/>
        <w:t>§ 1</w:t>
      </w:r>
      <w:r w:rsidR="007D0894">
        <w:rPr>
          <w:sz w:val="24"/>
        </w:rPr>
        <w:t>5</w:t>
      </w:r>
      <w:r>
        <w:rPr>
          <w:sz w:val="24"/>
        </w:rPr>
        <w:t>.</w:t>
      </w:r>
    </w:p>
    <w:p w14:paraId="30B13334" w14:textId="77777777" w:rsidR="00BE1EDB" w:rsidRDefault="00BE1EDB" w:rsidP="00484FD1">
      <w:pPr>
        <w:rPr>
          <w:sz w:val="24"/>
        </w:rPr>
      </w:pPr>
    </w:p>
    <w:p w14:paraId="19061FE5" w14:textId="77777777" w:rsidR="00384CAD" w:rsidRDefault="00384CAD" w:rsidP="004F30CF">
      <w:pPr>
        <w:jc w:val="both"/>
        <w:rPr>
          <w:sz w:val="24"/>
        </w:rPr>
      </w:pPr>
      <w:r>
        <w:rPr>
          <w:sz w:val="24"/>
        </w:rPr>
        <w:t>Wszelkie zmiany do niniejszej umowy wymagają formy pisemnej pod rygorem nieważności.</w:t>
      </w:r>
    </w:p>
    <w:p w14:paraId="1B024B0B" w14:textId="77777777" w:rsidR="004F30CF" w:rsidRDefault="004F30CF" w:rsidP="004F30CF">
      <w:pPr>
        <w:jc w:val="both"/>
        <w:rPr>
          <w:sz w:val="24"/>
        </w:rPr>
      </w:pPr>
    </w:p>
    <w:p w14:paraId="420596F9" w14:textId="38FC6C9E" w:rsidR="003D194F" w:rsidRDefault="003D194F" w:rsidP="003D194F">
      <w:pPr>
        <w:jc w:val="center"/>
        <w:rPr>
          <w:sz w:val="24"/>
        </w:rPr>
      </w:pPr>
      <w:r>
        <w:rPr>
          <w:sz w:val="24"/>
        </w:rPr>
        <w:t>§ 1</w:t>
      </w:r>
      <w:r w:rsidR="007D0894">
        <w:rPr>
          <w:sz w:val="24"/>
        </w:rPr>
        <w:t>6</w:t>
      </w:r>
      <w:r w:rsidR="004F30CF">
        <w:rPr>
          <w:sz w:val="24"/>
        </w:rPr>
        <w:t>.</w:t>
      </w:r>
    </w:p>
    <w:p w14:paraId="6B7DAE37" w14:textId="77777777" w:rsidR="004F30CF" w:rsidRDefault="004F30CF" w:rsidP="003D194F">
      <w:pPr>
        <w:jc w:val="center"/>
        <w:rPr>
          <w:sz w:val="24"/>
        </w:rPr>
      </w:pPr>
    </w:p>
    <w:p w14:paraId="4F915310" w14:textId="77777777" w:rsidR="004F30CF" w:rsidRDefault="004F30CF" w:rsidP="004F30CF">
      <w:pPr>
        <w:jc w:val="both"/>
        <w:rPr>
          <w:sz w:val="24"/>
        </w:rPr>
      </w:pPr>
      <w:r>
        <w:rPr>
          <w:sz w:val="24"/>
        </w:rPr>
        <w:t>W sprawach spornych niniejszej umowy rozstrzyga Sąd Powszechny właściwy ze względu na siedzibę Zamawiającego.</w:t>
      </w:r>
    </w:p>
    <w:p w14:paraId="152C79FC" w14:textId="77777777" w:rsidR="00A63CE7" w:rsidRDefault="00A63CE7" w:rsidP="00B177B5">
      <w:pPr>
        <w:rPr>
          <w:sz w:val="24"/>
        </w:rPr>
      </w:pPr>
    </w:p>
    <w:p w14:paraId="665084F9" w14:textId="0E946C64" w:rsidR="0064690E" w:rsidRDefault="0064690E">
      <w:pPr>
        <w:jc w:val="center"/>
        <w:rPr>
          <w:sz w:val="24"/>
        </w:rPr>
      </w:pPr>
      <w:r>
        <w:rPr>
          <w:sz w:val="24"/>
        </w:rPr>
        <w:t xml:space="preserve">§  </w:t>
      </w:r>
      <w:r w:rsidR="004F30CF">
        <w:rPr>
          <w:sz w:val="24"/>
        </w:rPr>
        <w:t>1</w:t>
      </w:r>
      <w:r w:rsidR="007D0894">
        <w:rPr>
          <w:sz w:val="24"/>
        </w:rPr>
        <w:t>7</w:t>
      </w:r>
      <w:r>
        <w:rPr>
          <w:sz w:val="24"/>
        </w:rPr>
        <w:t>.</w:t>
      </w:r>
    </w:p>
    <w:p w14:paraId="3A0A28C9" w14:textId="77777777" w:rsidR="007E4DB1" w:rsidRDefault="007E4DB1">
      <w:pPr>
        <w:jc w:val="center"/>
        <w:rPr>
          <w:sz w:val="24"/>
        </w:rPr>
      </w:pPr>
    </w:p>
    <w:p w14:paraId="32CB892D" w14:textId="3B3A3451" w:rsidR="0099765D" w:rsidRPr="00EF7B51" w:rsidRDefault="0099765D" w:rsidP="0099765D">
      <w:pPr>
        <w:spacing w:line="276" w:lineRule="auto"/>
        <w:ind w:firstLine="567"/>
        <w:jc w:val="both"/>
        <w:rPr>
          <w:sz w:val="22"/>
          <w:szCs w:val="22"/>
        </w:rPr>
      </w:pPr>
      <w:r w:rsidRPr="00EF7B51">
        <w:rPr>
          <w:sz w:val="22"/>
          <w:szCs w:val="22"/>
        </w:rPr>
        <w:t xml:space="preserve"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55A5B3D" w14:textId="77777777" w:rsidR="0099765D" w:rsidRPr="00524515" w:rsidRDefault="0099765D" w:rsidP="00B42A00">
      <w:pPr>
        <w:pStyle w:val="Akapitzlist2"/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i/>
          <w:sz w:val="22"/>
          <w:szCs w:val="22"/>
        </w:rPr>
      </w:pPr>
      <w:r w:rsidRPr="00524515">
        <w:rPr>
          <w:sz w:val="22"/>
          <w:szCs w:val="22"/>
        </w:rPr>
        <w:t xml:space="preserve">Administratorami Pani/Pana danych osobowych są: </w:t>
      </w:r>
    </w:p>
    <w:p w14:paraId="366B0F79" w14:textId="77777777" w:rsidR="0099765D" w:rsidRPr="00524515" w:rsidRDefault="0099765D" w:rsidP="0099765D">
      <w:pPr>
        <w:pStyle w:val="Akapitzlist2"/>
        <w:spacing w:line="276" w:lineRule="auto"/>
        <w:ind w:left="426"/>
        <w:contextualSpacing/>
        <w:jc w:val="both"/>
        <w:rPr>
          <w:i/>
          <w:sz w:val="22"/>
          <w:szCs w:val="22"/>
        </w:rPr>
      </w:pPr>
      <w:r w:rsidRPr="00524515">
        <w:rPr>
          <w:sz w:val="22"/>
          <w:szCs w:val="22"/>
        </w:rPr>
        <w:t xml:space="preserve">1. Wójt Gminy Zebrzydowice, z siedzibą w Urzędzie Gminy Zebrzydowice,  43-410 Zebrzydowice ul. ks. A . Janusza 6, tel.  +48 32 4755100, adres e-mail: </w:t>
      </w:r>
      <w:hyperlink r:id="rId7" w:history="1">
        <w:r w:rsidRPr="00524515">
          <w:rPr>
            <w:rStyle w:val="Hipercze"/>
            <w:sz w:val="22"/>
            <w:szCs w:val="22"/>
          </w:rPr>
          <w:t>ug@zebrzydowice.pl</w:t>
        </w:r>
      </w:hyperlink>
      <w:r w:rsidRPr="00524515">
        <w:rPr>
          <w:i/>
          <w:sz w:val="22"/>
          <w:szCs w:val="22"/>
        </w:rPr>
        <w:t>;</w:t>
      </w:r>
    </w:p>
    <w:p w14:paraId="443D6667" w14:textId="77777777" w:rsidR="0099765D" w:rsidRPr="00524515" w:rsidRDefault="0099765D" w:rsidP="0099765D">
      <w:pPr>
        <w:pStyle w:val="Akapitzlist2"/>
        <w:spacing w:line="276" w:lineRule="auto"/>
        <w:ind w:left="426"/>
        <w:contextualSpacing/>
        <w:jc w:val="both"/>
        <w:rPr>
          <w:sz w:val="22"/>
          <w:szCs w:val="22"/>
        </w:rPr>
      </w:pPr>
      <w:r w:rsidRPr="00524515">
        <w:rPr>
          <w:sz w:val="22"/>
          <w:szCs w:val="22"/>
        </w:rPr>
        <w:t>2. Dyrektor Gminnego Zakładu Wodociągów i Kanalizacji , z siedzibą w Gminnym Zakładzie Wodociągów i Kanalizacji, 43-410 Zebrzydowice ul. Ks. A. Janusza 6 tel. +48 32 4693654, adres e-mail: gzwik@zebrzydowice.pl</w:t>
      </w:r>
    </w:p>
    <w:p w14:paraId="028E6845" w14:textId="77777777" w:rsidR="0099765D" w:rsidRPr="00524515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524515">
        <w:rPr>
          <w:sz w:val="22"/>
          <w:szCs w:val="22"/>
        </w:rPr>
        <w:t xml:space="preserve">Inspektor ochrony danych  w Urzędzie Gminy Zebrzydowice, 43-410 Zebrzydowice ul. Ks. A. Janusza 6, adres e-mail: </w:t>
      </w:r>
      <w:hyperlink r:id="rId8" w:history="1">
        <w:r w:rsidRPr="00524515">
          <w:rPr>
            <w:rStyle w:val="Hipercze"/>
            <w:sz w:val="22"/>
            <w:szCs w:val="22"/>
          </w:rPr>
          <w:t>iod@zebrzydowice.pl</w:t>
        </w:r>
      </w:hyperlink>
      <w:r w:rsidRPr="00524515">
        <w:rPr>
          <w:sz w:val="22"/>
          <w:szCs w:val="22"/>
        </w:rPr>
        <w:t>;</w:t>
      </w:r>
    </w:p>
    <w:p w14:paraId="2C42D34B" w14:textId="77777777" w:rsidR="0099765D" w:rsidRPr="00524515" w:rsidRDefault="0099765D" w:rsidP="0099765D">
      <w:pPr>
        <w:pStyle w:val="Akapitzlist2"/>
        <w:spacing w:line="276" w:lineRule="auto"/>
        <w:ind w:left="426"/>
        <w:contextualSpacing/>
        <w:jc w:val="both"/>
        <w:rPr>
          <w:sz w:val="22"/>
          <w:szCs w:val="22"/>
          <w:lang w:val="en-US"/>
        </w:rPr>
      </w:pPr>
      <w:r w:rsidRPr="00524515">
        <w:rPr>
          <w:sz w:val="22"/>
          <w:szCs w:val="22"/>
        </w:rPr>
        <w:t xml:space="preserve">Inspektor ochrony danych w </w:t>
      </w:r>
      <w:proofErr w:type="spellStart"/>
      <w:r w:rsidRPr="00524515">
        <w:rPr>
          <w:sz w:val="22"/>
          <w:szCs w:val="22"/>
        </w:rPr>
        <w:t>GZWiK</w:t>
      </w:r>
      <w:proofErr w:type="spellEnd"/>
      <w:r w:rsidRPr="00524515">
        <w:rPr>
          <w:sz w:val="22"/>
          <w:szCs w:val="22"/>
        </w:rPr>
        <w:t xml:space="preserve">, 43-410 Zebrzydowice ul. </w:t>
      </w:r>
      <w:r w:rsidRPr="00524515">
        <w:rPr>
          <w:sz w:val="22"/>
          <w:szCs w:val="22"/>
          <w:lang w:val="en-US"/>
        </w:rPr>
        <w:t xml:space="preserve">Ks. A. </w:t>
      </w:r>
      <w:proofErr w:type="spellStart"/>
      <w:r w:rsidRPr="00524515">
        <w:rPr>
          <w:sz w:val="22"/>
          <w:szCs w:val="22"/>
          <w:lang w:val="en-US"/>
        </w:rPr>
        <w:t>Janusza</w:t>
      </w:r>
      <w:proofErr w:type="spellEnd"/>
      <w:r w:rsidRPr="00524515">
        <w:rPr>
          <w:sz w:val="22"/>
          <w:szCs w:val="22"/>
          <w:lang w:val="en-US"/>
        </w:rPr>
        <w:t xml:space="preserve"> 6, </w:t>
      </w:r>
      <w:proofErr w:type="spellStart"/>
      <w:r w:rsidRPr="00524515">
        <w:rPr>
          <w:sz w:val="22"/>
          <w:szCs w:val="22"/>
          <w:lang w:val="en-US"/>
        </w:rPr>
        <w:t>adres</w:t>
      </w:r>
      <w:proofErr w:type="spellEnd"/>
      <w:r w:rsidRPr="00524515">
        <w:rPr>
          <w:sz w:val="22"/>
          <w:szCs w:val="22"/>
          <w:lang w:val="en-US"/>
        </w:rPr>
        <w:t xml:space="preserve"> e-mail: marcin@informatics.jaworzno.pl</w:t>
      </w:r>
    </w:p>
    <w:p w14:paraId="0731B4ED" w14:textId="08C40CB1" w:rsidR="0099765D" w:rsidRPr="009F2EFE" w:rsidRDefault="0099765D" w:rsidP="009F2EFE">
      <w:pPr>
        <w:pStyle w:val="Tekstpodstawowy"/>
        <w:spacing w:line="276" w:lineRule="auto"/>
        <w:rPr>
          <w:sz w:val="22"/>
          <w:szCs w:val="22"/>
        </w:rPr>
      </w:pPr>
      <w:r w:rsidRPr="007B53EE">
        <w:rPr>
          <w:sz w:val="22"/>
          <w:szCs w:val="22"/>
        </w:rPr>
        <w:t>Pani/Pana dane osobowe przetwarzane będą na podstawie art. 6 ust. 1 lit. c</w:t>
      </w:r>
      <w:r w:rsidRPr="007B53EE">
        <w:rPr>
          <w:i/>
          <w:sz w:val="22"/>
          <w:szCs w:val="22"/>
        </w:rPr>
        <w:t xml:space="preserve"> </w:t>
      </w:r>
      <w:r w:rsidRPr="007B53EE">
        <w:rPr>
          <w:sz w:val="22"/>
          <w:szCs w:val="22"/>
        </w:rPr>
        <w:t>RODO w celu związanym z postępowaniem o udzielenie zamówienia publicznego  przetarg GZWiK-271.</w:t>
      </w:r>
      <w:r w:rsidR="002709F0">
        <w:rPr>
          <w:sz w:val="22"/>
          <w:szCs w:val="22"/>
        </w:rPr>
        <w:t>3</w:t>
      </w:r>
      <w:r w:rsidRPr="007B53EE">
        <w:rPr>
          <w:sz w:val="22"/>
          <w:szCs w:val="22"/>
        </w:rPr>
        <w:t>.20</w:t>
      </w:r>
      <w:r>
        <w:rPr>
          <w:sz w:val="22"/>
          <w:szCs w:val="22"/>
        </w:rPr>
        <w:t>20</w:t>
      </w:r>
      <w:r w:rsidRPr="007B53EE">
        <w:rPr>
          <w:sz w:val="22"/>
          <w:szCs w:val="22"/>
        </w:rPr>
        <w:t xml:space="preserve"> </w:t>
      </w:r>
      <w:r w:rsidRPr="007B53EE">
        <w:rPr>
          <w:b/>
          <w:sz w:val="22"/>
          <w:szCs w:val="22"/>
        </w:rPr>
        <w:t>„</w:t>
      </w:r>
      <w:r>
        <w:rPr>
          <w:b/>
          <w:sz w:val="22"/>
          <w:szCs w:val="22"/>
        </w:rPr>
        <w:t xml:space="preserve">Projekt modernizacji oczyszczalni w Zebrzydowicach wraz z elementami </w:t>
      </w:r>
      <w:proofErr w:type="spellStart"/>
      <w:r>
        <w:rPr>
          <w:b/>
          <w:sz w:val="22"/>
          <w:szCs w:val="22"/>
        </w:rPr>
        <w:t>fotowoltaiki</w:t>
      </w:r>
      <w:proofErr w:type="spellEnd"/>
      <w:r w:rsidRPr="007B53EE">
        <w:rPr>
          <w:b/>
          <w:sz w:val="22"/>
          <w:szCs w:val="22"/>
        </w:rPr>
        <w:t>” -</w:t>
      </w:r>
      <w:r w:rsidRPr="007B53EE">
        <w:rPr>
          <w:sz w:val="22"/>
          <w:szCs w:val="22"/>
        </w:rPr>
        <w:t xml:space="preserve"> prowadzonym </w:t>
      </w:r>
      <w:r>
        <w:rPr>
          <w:sz w:val="22"/>
          <w:szCs w:val="22"/>
        </w:rPr>
        <w:br/>
      </w:r>
      <w:r w:rsidRPr="007B53EE">
        <w:rPr>
          <w:sz w:val="22"/>
          <w:szCs w:val="22"/>
        </w:rPr>
        <w:t>w trybie przetargu nieograniczonego.</w:t>
      </w:r>
    </w:p>
    <w:p w14:paraId="18F68AA4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color w:val="00B0F0"/>
          <w:sz w:val="22"/>
          <w:szCs w:val="22"/>
        </w:rPr>
      </w:pPr>
      <w:r>
        <w:rPr>
          <w:sz w:val="22"/>
          <w:szCs w:val="22"/>
        </w:rPr>
        <w:t>O</w:t>
      </w:r>
      <w:r w:rsidRPr="00EF7B51">
        <w:rPr>
          <w:sz w:val="22"/>
          <w:szCs w:val="22"/>
        </w:rPr>
        <w:t xml:space="preserve">dbiorcami Pani/Pana danych osobowych będą osoby lub podmioty, którym udostępniona zostanie dokumentacja postępowania w oparciu o art. 8 oraz art. 96 ust. 3 ustawy z dnia 29 stycznia 2004 r. </w:t>
      </w:r>
      <w:r>
        <w:rPr>
          <w:sz w:val="22"/>
          <w:szCs w:val="22"/>
        </w:rPr>
        <w:t>-</w:t>
      </w:r>
      <w:r w:rsidRPr="00EF7B51">
        <w:rPr>
          <w:sz w:val="22"/>
          <w:szCs w:val="22"/>
        </w:rPr>
        <w:t xml:space="preserve"> Prawo zamówień publicznych (Dz. U. z 201</w:t>
      </w:r>
      <w:r>
        <w:rPr>
          <w:sz w:val="22"/>
          <w:szCs w:val="22"/>
        </w:rPr>
        <w:t>8</w:t>
      </w:r>
      <w:r w:rsidRPr="00EF7B51">
        <w:rPr>
          <w:sz w:val="22"/>
          <w:szCs w:val="22"/>
        </w:rPr>
        <w:t xml:space="preserve"> r. poz. 1</w:t>
      </w:r>
      <w:r>
        <w:rPr>
          <w:sz w:val="22"/>
          <w:szCs w:val="22"/>
        </w:rPr>
        <w:t>986 z późniejszymi zmianami</w:t>
      </w:r>
      <w:r w:rsidRPr="00EF7B51">
        <w:rPr>
          <w:sz w:val="22"/>
          <w:szCs w:val="22"/>
        </w:rPr>
        <w:t xml:space="preserve">), dalej „ustawa </w:t>
      </w:r>
      <w:proofErr w:type="spellStart"/>
      <w:r w:rsidRPr="00EF7B51">
        <w:rPr>
          <w:sz w:val="22"/>
          <w:szCs w:val="22"/>
        </w:rPr>
        <w:t>Pzp</w:t>
      </w:r>
      <w:proofErr w:type="spellEnd"/>
      <w:r w:rsidRPr="00EF7B51">
        <w:rPr>
          <w:sz w:val="22"/>
          <w:szCs w:val="22"/>
        </w:rPr>
        <w:t xml:space="preserve">”;  </w:t>
      </w:r>
    </w:p>
    <w:p w14:paraId="4531854D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color w:val="00B0F0"/>
          <w:sz w:val="22"/>
          <w:szCs w:val="22"/>
        </w:rPr>
      </w:pPr>
      <w:r w:rsidRPr="00EF7B51">
        <w:rPr>
          <w:sz w:val="22"/>
          <w:szCs w:val="22"/>
        </w:rPr>
        <w:t xml:space="preserve">Pani/Pana dane osobowe będą przechowywane, zgodnie z art. 97 ust. 1 ustawy </w:t>
      </w:r>
      <w:proofErr w:type="spellStart"/>
      <w:r w:rsidRPr="00EF7B51">
        <w:rPr>
          <w:sz w:val="22"/>
          <w:szCs w:val="22"/>
        </w:rPr>
        <w:t>Pzp</w:t>
      </w:r>
      <w:proofErr w:type="spellEnd"/>
      <w:r w:rsidRPr="00EF7B51">
        <w:rPr>
          <w:sz w:val="22"/>
          <w:szCs w:val="22"/>
        </w:rPr>
        <w:t>, przez okres 4 lat od dnia zakończenia postępowania o udzielenie zamówienia, a jeżeli czas trwania umowy przekracza 4 lata, okres przechowywania obejmuje cały czas trwania umowy</w:t>
      </w:r>
      <w:r>
        <w:rPr>
          <w:sz w:val="22"/>
          <w:szCs w:val="22"/>
        </w:rPr>
        <w:t xml:space="preserve"> oraz przez okres obowiązujący zgodnie z zapisami Rozporządzenia Parlamentu Europejskiego i Rady / UE / Nr 1303/2013 z dnia 17 grudnia 2013 r </w:t>
      </w:r>
      <w:r w:rsidRPr="00EF7B51">
        <w:rPr>
          <w:sz w:val="22"/>
          <w:szCs w:val="22"/>
        </w:rPr>
        <w:t>;</w:t>
      </w:r>
    </w:p>
    <w:p w14:paraId="17D3BF01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O</w:t>
      </w:r>
      <w:r w:rsidRPr="00EF7B51">
        <w:rPr>
          <w:sz w:val="22"/>
          <w:szCs w:val="22"/>
        </w:rPr>
        <w:t xml:space="preserve">bowiązek podania przez Panią/Pana danych osobowych bezpośrednio Pani/Pana dotyczących jest wymogiem ustawowym określonym w przepisach ustawy </w:t>
      </w:r>
      <w:proofErr w:type="spellStart"/>
      <w:r w:rsidRPr="00EF7B51">
        <w:rPr>
          <w:sz w:val="22"/>
          <w:szCs w:val="22"/>
        </w:rPr>
        <w:t>Pzp</w:t>
      </w:r>
      <w:proofErr w:type="spellEnd"/>
      <w:r w:rsidRPr="00EF7B51">
        <w:rPr>
          <w:sz w:val="22"/>
          <w:szCs w:val="22"/>
        </w:rPr>
        <w:t xml:space="preserve">, związanym z udziałem </w:t>
      </w:r>
      <w:r>
        <w:rPr>
          <w:sz w:val="22"/>
          <w:szCs w:val="22"/>
        </w:rPr>
        <w:br/>
      </w:r>
      <w:r w:rsidRPr="00EF7B51">
        <w:rPr>
          <w:sz w:val="22"/>
          <w:szCs w:val="22"/>
        </w:rPr>
        <w:t xml:space="preserve">w postępowaniu o udzielenie zamówienia publicznego; konsekwencje niepodania określonych danych wynikają z ustawy </w:t>
      </w:r>
      <w:proofErr w:type="spellStart"/>
      <w:r w:rsidRPr="00EF7B51">
        <w:rPr>
          <w:sz w:val="22"/>
          <w:szCs w:val="22"/>
        </w:rPr>
        <w:t>Pzp</w:t>
      </w:r>
      <w:proofErr w:type="spellEnd"/>
      <w:r w:rsidRPr="00EF7B51">
        <w:rPr>
          <w:sz w:val="22"/>
          <w:szCs w:val="22"/>
        </w:rPr>
        <w:t xml:space="preserve">;  </w:t>
      </w:r>
    </w:p>
    <w:p w14:paraId="31534FA6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EF7B51">
        <w:rPr>
          <w:sz w:val="22"/>
          <w:szCs w:val="22"/>
        </w:rPr>
        <w:t xml:space="preserve"> odniesieniu do Pani/Pana danych osobowych decyzje nie będą podejmowane w sposób zautomatyzowany, stosowanie do art. 22 RODO;</w:t>
      </w:r>
    </w:p>
    <w:p w14:paraId="64235551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color w:val="00B0F0"/>
          <w:sz w:val="22"/>
          <w:szCs w:val="22"/>
        </w:rPr>
      </w:pPr>
      <w:r>
        <w:rPr>
          <w:sz w:val="22"/>
          <w:szCs w:val="22"/>
        </w:rPr>
        <w:t>P</w:t>
      </w:r>
      <w:r w:rsidRPr="00EF7B51">
        <w:rPr>
          <w:sz w:val="22"/>
          <w:szCs w:val="22"/>
        </w:rPr>
        <w:t>osiada Pani/Pan:</w:t>
      </w:r>
    </w:p>
    <w:p w14:paraId="3A8CDF3D" w14:textId="77777777" w:rsidR="0099765D" w:rsidRPr="00EF7B51" w:rsidRDefault="0099765D" w:rsidP="00B42A00">
      <w:pPr>
        <w:pStyle w:val="Akapitzlist2"/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color w:val="00B0F0"/>
          <w:sz w:val="22"/>
          <w:szCs w:val="22"/>
        </w:rPr>
      </w:pPr>
      <w:r w:rsidRPr="00EF7B51">
        <w:rPr>
          <w:sz w:val="22"/>
          <w:szCs w:val="22"/>
        </w:rPr>
        <w:t>na podstawie art. 15 RODO prawo dostępu do danych osobowych Pani/Pana dotyczących;</w:t>
      </w:r>
    </w:p>
    <w:p w14:paraId="495D06B2" w14:textId="77777777" w:rsidR="0099765D" w:rsidRDefault="0099765D" w:rsidP="009F2EFE">
      <w:pPr>
        <w:pStyle w:val="Akapitzlist2"/>
        <w:numPr>
          <w:ilvl w:val="0"/>
          <w:numId w:val="4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EF7B51">
        <w:rPr>
          <w:sz w:val="22"/>
          <w:szCs w:val="22"/>
        </w:rPr>
        <w:t xml:space="preserve">na podstawie art. 16 RODO prawo do sprostowania Pani/Pana danych osobowych </w:t>
      </w:r>
    </w:p>
    <w:p w14:paraId="10D6A4D9" w14:textId="77777777" w:rsidR="0099765D" w:rsidRDefault="0099765D" w:rsidP="0099765D">
      <w:pPr>
        <w:pStyle w:val="Akapitzlist2"/>
        <w:spacing w:line="276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sz w:val="22"/>
          <w:szCs w:val="22"/>
        </w:rPr>
        <w:lastRenderedPageBreak/>
        <w:t xml:space="preserve">   (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skorzystanie z prawa do sprostowania nie może skutkować zmianą wyniku postępowania</w:t>
      </w:r>
      <w:r>
        <w:rPr>
          <w:rFonts w:ascii="Arial" w:hAnsi="Arial" w:cs="Arial"/>
          <w:i/>
          <w:sz w:val="18"/>
          <w:szCs w:val="18"/>
        </w:rPr>
        <w:br/>
        <w:t xml:space="preserve">   </w:t>
      </w:r>
      <w:r w:rsidRPr="006E3EEE">
        <w:rPr>
          <w:rFonts w:ascii="Arial" w:hAnsi="Arial" w:cs="Arial"/>
          <w:i/>
          <w:sz w:val="18"/>
          <w:szCs w:val="18"/>
        </w:rPr>
        <w:t xml:space="preserve">o udzielenie zamówienia publicznego ani zmianą postanowień umowy w zakresie niezgodnym z ustawą </w:t>
      </w:r>
      <w:r>
        <w:rPr>
          <w:rFonts w:ascii="Arial" w:hAnsi="Arial" w:cs="Arial"/>
          <w:i/>
          <w:sz w:val="18"/>
          <w:szCs w:val="18"/>
        </w:rPr>
        <w:t xml:space="preserve">   </w:t>
      </w:r>
    </w:p>
    <w:p w14:paraId="157EC591" w14:textId="77777777" w:rsidR="0099765D" w:rsidRPr="00EF7B51" w:rsidRDefault="0099765D" w:rsidP="0099765D">
      <w:pPr>
        <w:pStyle w:val="Akapitzlist2"/>
        <w:spacing w:line="276" w:lineRule="auto"/>
        <w:ind w:left="426"/>
        <w:jc w:val="both"/>
        <w:rPr>
          <w:sz w:val="22"/>
          <w:szCs w:val="22"/>
        </w:rPr>
      </w:pPr>
      <w:r>
        <w:rPr>
          <w:rFonts w:ascii="Arial" w:hAnsi="Arial" w:cs="Arial"/>
          <w:i/>
          <w:sz w:val="18"/>
          <w:szCs w:val="18"/>
        </w:rPr>
        <w:t xml:space="preserve">   </w:t>
      </w:r>
      <w:proofErr w:type="spellStart"/>
      <w:r w:rsidRPr="006E3EEE"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załączników) </w:t>
      </w:r>
      <w:r w:rsidRPr="00EF7B51">
        <w:rPr>
          <w:sz w:val="22"/>
          <w:szCs w:val="22"/>
        </w:rPr>
        <w:t>;</w:t>
      </w:r>
    </w:p>
    <w:p w14:paraId="3B6E1003" w14:textId="77777777" w:rsidR="0099765D" w:rsidRDefault="0099765D" w:rsidP="00B42A00">
      <w:pPr>
        <w:pStyle w:val="Akapitzlist2"/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sz w:val="22"/>
          <w:szCs w:val="22"/>
        </w:rPr>
      </w:pPr>
      <w:r w:rsidRPr="00EF7B51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</w:t>
      </w:r>
    </w:p>
    <w:p w14:paraId="08690FBF" w14:textId="77777777" w:rsidR="0099765D" w:rsidRDefault="0099765D" w:rsidP="0099765D">
      <w:pPr>
        <w:pStyle w:val="Akapitzlist2"/>
        <w:spacing w:line="276" w:lineRule="auto"/>
        <w:ind w:left="709"/>
        <w:jc w:val="both"/>
        <w:rPr>
          <w:rFonts w:ascii="Arial" w:hAnsi="Arial" w:cs="Arial"/>
          <w:i/>
          <w:sz w:val="18"/>
          <w:szCs w:val="18"/>
        </w:rPr>
      </w:pPr>
      <w:r>
        <w:rPr>
          <w:sz w:val="22"/>
          <w:szCs w:val="22"/>
        </w:rPr>
        <w:t>(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>
        <w:rPr>
          <w:rFonts w:ascii="Arial" w:hAnsi="Arial" w:cs="Arial"/>
          <w:i/>
          <w:sz w:val="18"/>
          <w:szCs w:val="18"/>
        </w:rPr>
        <w:t xml:space="preserve">    </w:t>
      </w:r>
    </w:p>
    <w:p w14:paraId="418DBEE5" w14:textId="77777777" w:rsidR="0099765D" w:rsidRDefault="0099765D" w:rsidP="0099765D">
      <w:pPr>
        <w:pStyle w:val="Akapitzlist2"/>
        <w:spacing w:line="276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</w:t>
      </w:r>
      <w:r w:rsidRPr="006E3EEE">
        <w:rPr>
          <w:rFonts w:ascii="Arial" w:hAnsi="Arial" w:cs="Arial"/>
          <w:i/>
          <w:sz w:val="18"/>
          <w:szCs w:val="18"/>
        </w:rPr>
        <w:t xml:space="preserve">przechowywania, </w:t>
      </w:r>
      <w:r>
        <w:rPr>
          <w:rFonts w:ascii="Arial" w:hAnsi="Arial" w:cs="Arial"/>
          <w:i/>
          <w:sz w:val="18"/>
          <w:szCs w:val="18"/>
        </w:rPr>
        <w:t xml:space="preserve">w celu zapewnienia </w:t>
      </w:r>
      <w:r w:rsidRPr="006E3EEE">
        <w:rPr>
          <w:rFonts w:ascii="Arial" w:hAnsi="Arial" w:cs="Arial"/>
          <w:i/>
          <w:sz w:val="18"/>
          <w:szCs w:val="18"/>
        </w:rPr>
        <w:t xml:space="preserve">korzystania ze środków ochrony prawnej lub w celu ochrony praw </w:t>
      </w:r>
      <w:r>
        <w:rPr>
          <w:rFonts w:ascii="Arial" w:hAnsi="Arial" w:cs="Arial"/>
          <w:i/>
          <w:sz w:val="18"/>
          <w:szCs w:val="18"/>
        </w:rPr>
        <w:t xml:space="preserve"> </w:t>
      </w:r>
    </w:p>
    <w:p w14:paraId="75E12CFB" w14:textId="77777777" w:rsidR="0099765D" w:rsidRDefault="0099765D" w:rsidP="0099765D">
      <w:pPr>
        <w:pStyle w:val="Akapitzlist2"/>
        <w:spacing w:line="276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</w:t>
      </w:r>
      <w:r w:rsidRPr="006E3EEE">
        <w:rPr>
          <w:rFonts w:ascii="Arial" w:hAnsi="Arial" w:cs="Arial"/>
          <w:i/>
          <w:sz w:val="18"/>
          <w:szCs w:val="18"/>
        </w:rPr>
        <w:t>innej osoby fizycznej lub prawnej, lub z uwagi na ważne względy interesu publicznego U</w:t>
      </w:r>
      <w:r>
        <w:rPr>
          <w:rFonts w:ascii="Arial" w:hAnsi="Arial" w:cs="Arial"/>
          <w:i/>
          <w:sz w:val="18"/>
          <w:szCs w:val="18"/>
        </w:rPr>
        <w:t xml:space="preserve">nii </w:t>
      </w:r>
      <w:r w:rsidRPr="006E3EEE">
        <w:rPr>
          <w:rFonts w:ascii="Arial" w:hAnsi="Arial" w:cs="Arial"/>
          <w:i/>
          <w:sz w:val="18"/>
          <w:szCs w:val="18"/>
        </w:rPr>
        <w:t>E</w:t>
      </w:r>
      <w:r>
        <w:rPr>
          <w:rFonts w:ascii="Arial" w:hAnsi="Arial" w:cs="Arial"/>
          <w:i/>
          <w:sz w:val="18"/>
          <w:szCs w:val="18"/>
        </w:rPr>
        <w:t>uropejskiej</w:t>
      </w:r>
      <w:r w:rsidRPr="006E3EEE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 </w:t>
      </w:r>
    </w:p>
    <w:p w14:paraId="5A87988F" w14:textId="77777777" w:rsidR="0099765D" w:rsidRPr="00EF7B51" w:rsidRDefault="0099765D" w:rsidP="0099765D">
      <w:pPr>
        <w:pStyle w:val="Akapitzlist2"/>
        <w:spacing w:line="276" w:lineRule="auto"/>
        <w:ind w:left="426"/>
        <w:jc w:val="both"/>
        <w:rPr>
          <w:sz w:val="22"/>
          <w:szCs w:val="22"/>
        </w:rPr>
      </w:pPr>
      <w:r>
        <w:t xml:space="preserve">     </w:t>
      </w:r>
      <w:r w:rsidRPr="00474205">
        <w:rPr>
          <w:i/>
        </w:rPr>
        <w:t>lub państwa członkowskiego</w:t>
      </w:r>
      <w:r>
        <w:t>)</w:t>
      </w:r>
      <w:r w:rsidRPr="00EF7B51">
        <w:rPr>
          <w:sz w:val="22"/>
          <w:szCs w:val="22"/>
        </w:rPr>
        <w:t xml:space="preserve">;  </w:t>
      </w:r>
    </w:p>
    <w:p w14:paraId="1EF49E10" w14:textId="77777777" w:rsidR="0099765D" w:rsidRPr="00EF7B51" w:rsidRDefault="0099765D" w:rsidP="00B42A00">
      <w:pPr>
        <w:pStyle w:val="Akapitzlist2"/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EF7B51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296085CF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i/>
          <w:color w:val="00B0F0"/>
          <w:sz w:val="22"/>
          <w:szCs w:val="22"/>
        </w:rPr>
      </w:pPr>
      <w:r>
        <w:rPr>
          <w:sz w:val="22"/>
          <w:szCs w:val="22"/>
        </w:rPr>
        <w:t>N</w:t>
      </w:r>
      <w:r w:rsidRPr="00EF7B51">
        <w:rPr>
          <w:sz w:val="22"/>
          <w:szCs w:val="22"/>
        </w:rPr>
        <w:t>ie przysługuje Pani/Panu:</w:t>
      </w:r>
    </w:p>
    <w:p w14:paraId="76FA204D" w14:textId="77777777" w:rsidR="0099765D" w:rsidRPr="00EF7B51" w:rsidRDefault="0099765D" w:rsidP="00B42A00">
      <w:pPr>
        <w:pStyle w:val="Akapitzlist2"/>
        <w:numPr>
          <w:ilvl w:val="0"/>
          <w:numId w:val="5"/>
        </w:numPr>
        <w:spacing w:line="276" w:lineRule="auto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EF7B51">
        <w:rPr>
          <w:sz w:val="22"/>
          <w:szCs w:val="22"/>
        </w:rPr>
        <w:t>w związku z art. 17 ust. 3 lit. b, d lub e RODO prawo do usunięcia danych osobowych;</w:t>
      </w:r>
    </w:p>
    <w:p w14:paraId="74B61C76" w14:textId="77777777" w:rsidR="0099765D" w:rsidRPr="00EF7B51" w:rsidRDefault="0099765D" w:rsidP="00B42A00">
      <w:pPr>
        <w:pStyle w:val="Akapitzlist2"/>
        <w:numPr>
          <w:ilvl w:val="0"/>
          <w:numId w:val="5"/>
        </w:numPr>
        <w:spacing w:line="276" w:lineRule="auto"/>
        <w:ind w:left="709" w:hanging="283"/>
        <w:contextualSpacing/>
        <w:jc w:val="both"/>
        <w:rPr>
          <w:b/>
          <w:i/>
          <w:sz w:val="22"/>
          <w:szCs w:val="22"/>
        </w:rPr>
      </w:pPr>
      <w:r w:rsidRPr="00EF7B51">
        <w:rPr>
          <w:sz w:val="22"/>
          <w:szCs w:val="22"/>
        </w:rPr>
        <w:t>prawo do przenoszenia danych osobowych, o którym mowa w art. 20 RODO;</w:t>
      </w:r>
    </w:p>
    <w:p w14:paraId="7A3C3149" w14:textId="539B6F5F" w:rsidR="0099765D" w:rsidRPr="00E51692" w:rsidRDefault="0099765D" w:rsidP="00E51692">
      <w:pPr>
        <w:pStyle w:val="Akapitzlist2"/>
        <w:numPr>
          <w:ilvl w:val="0"/>
          <w:numId w:val="5"/>
        </w:numPr>
        <w:spacing w:line="276" w:lineRule="auto"/>
        <w:ind w:left="709" w:hanging="283"/>
        <w:contextualSpacing/>
        <w:jc w:val="both"/>
        <w:rPr>
          <w:b/>
          <w:i/>
          <w:sz w:val="22"/>
          <w:szCs w:val="22"/>
        </w:rPr>
      </w:pPr>
      <w:r w:rsidRPr="00EF7B51">
        <w:rPr>
          <w:b/>
          <w:sz w:val="22"/>
          <w:szCs w:val="22"/>
        </w:rPr>
        <w:t>na podstawie art. 21 RODO prawo sprzeciwu, wobec przetwarzania danych osobowych, gdyż podstawą prawną przetwarzania Pani/Pana danych osobowych jest art. 6 ust.</w:t>
      </w:r>
      <w:r>
        <w:t xml:space="preserve"> </w:t>
      </w:r>
      <w:r w:rsidRPr="00EF7B51">
        <w:t xml:space="preserve">1 lit. c RODO. </w:t>
      </w:r>
    </w:p>
    <w:p w14:paraId="723BC13E" w14:textId="77777777" w:rsidR="00D91907" w:rsidRDefault="00D91907" w:rsidP="0099765D">
      <w:pPr>
        <w:pStyle w:val="Akapitzlist2"/>
        <w:spacing w:line="276" w:lineRule="auto"/>
        <w:ind w:left="426"/>
        <w:contextualSpacing/>
        <w:jc w:val="both"/>
      </w:pPr>
    </w:p>
    <w:p w14:paraId="79714DF2" w14:textId="2B9E4251" w:rsidR="007E4DB1" w:rsidRDefault="007E4DB1" w:rsidP="007E4DB1">
      <w:pPr>
        <w:jc w:val="center"/>
        <w:rPr>
          <w:sz w:val="24"/>
        </w:rPr>
      </w:pPr>
      <w:r>
        <w:rPr>
          <w:sz w:val="24"/>
        </w:rPr>
        <w:t xml:space="preserve">§  </w:t>
      </w:r>
      <w:r w:rsidR="004F30CF">
        <w:rPr>
          <w:sz w:val="24"/>
        </w:rPr>
        <w:t>1</w:t>
      </w:r>
      <w:r w:rsidR="007D0894">
        <w:rPr>
          <w:sz w:val="24"/>
        </w:rPr>
        <w:t>8</w:t>
      </w:r>
      <w:r>
        <w:rPr>
          <w:sz w:val="24"/>
        </w:rPr>
        <w:t>.</w:t>
      </w:r>
    </w:p>
    <w:p w14:paraId="0AC848CF" w14:textId="77777777" w:rsidR="0064690E" w:rsidRDefault="0064690E">
      <w:pPr>
        <w:jc w:val="center"/>
        <w:rPr>
          <w:sz w:val="24"/>
        </w:rPr>
      </w:pPr>
    </w:p>
    <w:p w14:paraId="409DE578" w14:textId="77777777" w:rsidR="0064690E" w:rsidRDefault="0064690E" w:rsidP="004F30CF">
      <w:pPr>
        <w:pStyle w:val="Tekstpodstawowy"/>
        <w:jc w:val="both"/>
      </w:pPr>
      <w:r>
        <w:t>Integralną częścią niniejszej umowy jest specyfikacja istotnych warunków zamówienia.</w:t>
      </w:r>
    </w:p>
    <w:p w14:paraId="0479163F" w14:textId="77777777" w:rsidR="00A63CE7" w:rsidRDefault="00A63CE7">
      <w:pPr>
        <w:jc w:val="center"/>
        <w:rPr>
          <w:sz w:val="24"/>
        </w:rPr>
      </w:pPr>
    </w:p>
    <w:p w14:paraId="345726B6" w14:textId="7CE2BB4D" w:rsidR="0064690E" w:rsidRDefault="0064690E">
      <w:pPr>
        <w:jc w:val="center"/>
        <w:rPr>
          <w:sz w:val="24"/>
        </w:rPr>
      </w:pPr>
      <w:r>
        <w:rPr>
          <w:sz w:val="24"/>
        </w:rPr>
        <w:t xml:space="preserve">§  </w:t>
      </w:r>
      <w:r w:rsidR="004F30CF">
        <w:rPr>
          <w:sz w:val="24"/>
        </w:rPr>
        <w:t>1</w:t>
      </w:r>
      <w:r w:rsidR="007D0894">
        <w:rPr>
          <w:sz w:val="24"/>
        </w:rPr>
        <w:t>9</w:t>
      </w:r>
      <w:r>
        <w:rPr>
          <w:sz w:val="24"/>
        </w:rPr>
        <w:t>.</w:t>
      </w:r>
    </w:p>
    <w:p w14:paraId="0E74D3F6" w14:textId="77777777" w:rsidR="0064690E" w:rsidRDefault="0064690E">
      <w:pPr>
        <w:jc w:val="center"/>
        <w:rPr>
          <w:sz w:val="24"/>
        </w:rPr>
      </w:pPr>
    </w:p>
    <w:p w14:paraId="6F0544F7" w14:textId="77777777" w:rsidR="002709F0" w:rsidRDefault="004F30CF" w:rsidP="000B4928">
      <w:pPr>
        <w:jc w:val="both"/>
        <w:rPr>
          <w:sz w:val="24"/>
          <w:szCs w:val="24"/>
          <w:lang w:eastAsia="x-none"/>
        </w:rPr>
      </w:pPr>
      <w:r>
        <w:rPr>
          <w:sz w:val="24"/>
        </w:rPr>
        <w:t xml:space="preserve">Umowę sporządzono w </w:t>
      </w:r>
      <w:r w:rsidR="0099765D">
        <w:rPr>
          <w:sz w:val="24"/>
        </w:rPr>
        <w:t xml:space="preserve">trzech </w:t>
      </w:r>
      <w:r>
        <w:rPr>
          <w:sz w:val="24"/>
        </w:rPr>
        <w:t>jednobrzmiących egzemplarzach.</w:t>
      </w:r>
      <w:r>
        <w:rPr>
          <w:sz w:val="24"/>
          <w:szCs w:val="24"/>
          <w:lang w:eastAsia="x-none"/>
        </w:rPr>
        <w:t xml:space="preserve">   </w:t>
      </w:r>
    </w:p>
    <w:p w14:paraId="30022194" w14:textId="77777777" w:rsidR="002709F0" w:rsidRDefault="002709F0" w:rsidP="000B4928">
      <w:pPr>
        <w:jc w:val="both"/>
        <w:rPr>
          <w:sz w:val="24"/>
          <w:szCs w:val="24"/>
          <w:lang w:eastAsia="x-none"/>
        </w:rPr>
      </w:pPr>
    </w:p>
    <w:p w14:paraId="1CDB9307" w14:textId="3833A307" w:rsidR="00E66C4A" w:rsidRDefault="004F30CF" w:rsidP="000B4928">
      <w:pPr>
        <w:jc w:val="both"/>
        <w:rPr>
          <w:sz w:val="24"/>
        </w:rPr>
      </w:pPr>
      <w:r>
        <w:rPr>
          <w:sz w:val="24"/>
          <w:szCs w:val="24"/>
          <w:lang w:eastAsia="x-none"/>
        </w:rPr>
        <w:t xml:space="preserve">             </w:t>
      </w:r>
    </w:p>
    <w:p w14:paraId="08BFF140" w14:textId="77777777" w:rsidR="009F2EFE" w:rsidRDefault="009F2EFE">
      <w:pPr>
        <w:rPr>
          <w:sz w:val="24"/>
        </w:rPr>
      </w:pPr>
    </w:p>
    <w:p w14:paraId="2EA439AD" w14:textId="77777777" w:rsidR="0064690E" w:rsidRDefault="0064690E">
      <w:pPr>
        <w:rPr>
          <w:sz w:val="24"/>
        </w:rPr>
      </w:pPr>
      <w:r>
        <w:rPr>
          <w:sz w:val="24"/>
        </w:rPr>
        <w:t>ZAMAWIAJĄCY :                                                                        WYKONAWCA :</w:t>
      </w:r>
    </w:p>
    <w:p w14:paraId="6D457C49" w14:textId="5616A868" w:rsidR="00F276D7" w:rsidRDefault="00F276D7">
      <w:pPr>
        <w:rPr>
          <w:sz w:val="24"/>
        </w:rPr>
      </w:pPr>
    </w:p>
    <w:p w14:paraId="3E477E11" w14:textId="57BC154F" w:rsidR="000B4928" w:rsidRDefault="000B4928">
      <w:pPr>
        <w:rPr>
          <w:sz w:val="24"/>
        </w:rPr>
      </w:pPr>
    </w:p>
    <w:p w14:paraId="658A6E4F" w14:textId="77777777" w:rsidR="000B4928" w:rsidRDefault="000B4928">
      <w:pPr>
        <w:rPr>
          <w:sz w:val="24"/>
        </w:rPr>
      </w:pPr>
    </w:p>
    <w:p w14:paraId="1DBDDF94" w14:textId="77777777" w:rsidR="00F276D7" w:rsidRDefault="00F276D7">
      <w:pPr>
        <w:rPr>
          <w:sz w:val="24"/>
        </w:rPr>
      </w:pPr>
    </w:p>
    <w:p w14:paraId="1836E957" w14:textId="77777777" w:rsidR="00F276D7" w:rsidRDefault="00F276D7">
      <w:pPr>
        <w:rPr>
          <w:sz w:val="24"/>
        </w:rPr>
      </w:pPr>
    </w:p>
    <w:p w14:paraId="0DA26768" w14:textId="77777777" w:rsidR="00F276D7" w:rsidRDefault="00F276D7">
      <w:pPr>
        <w:rPr>
          <w:sz w:val="24"/>
        </w:rPr>
      </w:pPr>
    </w:p>
    <w:p w14:paraId="2A65A81F" w14:textId="5CCF0308" w:rsidR="00F276D7" w:rsidRDefault="00F276D7">
      <w:pPr>
        <w:rPr>
          <w:sz w:val="24"/>
        </w:rPr>
      </w:pPr>
    </w:p>
    <w:p w14:paraId="0CB422B3" w14:textId="75A3E9DE" w:rsidR="002709F0" w:rsidRDefault="002709F0">
      <w:pPr>
        <w:rPr>
          <w:sz w:val="24"/>
        </w:rPr>
      </w:pPr>
    </w:p>
    <w:p w14:paraId="2C4FD65F" w14:textId="0DDFC392" w:rsidR="002709F0" w:rsidRDefault="002709F0">
      <w:pPr>
        <w:rPr>
          <w:sz w:val="24"/>
        </w:rPr>
      </w:pPr>
    </w:p>
    <w:p w14:paraId="5C5E6F56" w14:textId="2DE21208" w:rsidR="002709F0" w:rsidRDefault="002709F0">
      <w:pPr>
        <w:rPr>
          <w:sz w:val="24"/>
        </w:rPr>
      </w:pPr>
    </w:p>
    <w:p w14:paraId="54DA83F0" w14:textId="5E046F85" w:rsidR="002709F0" w:rsidRDefault="002709F0">
      <w:pPr>
        <w:rPr>
          <w:sz w:val="24"/>
        </w:rPr>
      </w:pPr>
    </w:p>
    <w:p w14:paraId="6B371948" w14:textId="3BD1C270" w:rsidR="002709F0" w:rsidRDefault="002709F0">
      <w:pPr>
        <w:rPr>
          <w:sz w:val="24"/>
        </w:rPr>
      </w:pPr>
    </w:p>
    <w:p w14:paraId="791D1016" w14:textId="6AFF0E2E" w:rsidR="002709F0" w:rsidRDefault="002709F0">
      <w:pPr>
        <w:rPr>
          <w:sz w:val="24"/>
        </w:rPr>
      </w:pPr>
    </w:p>
    <w:p w14:paraId="55CFF405" w14:textId="25D140A8" w:rsidR="002709F0" w:rsidRDefault="002709F0">
      <w:pPr>
        <w:rPr>
          <w:sz w:val="24"/>
        </w:rPr>
      </w:pPr>
    </w:p>
    <w:p w14:paraId="67AA2287" w14:textId="04FB8969" w:rsidR="002709F0" w:rsidRDefault="002709F0">
      <w:pPr>
        <w:rPr>
          <w:sz w:val="24"/>
        </w:rPr>
      </w:pPr>
    </w:p>
    <w:p w14:paraId="40D337FE" w14:textId="0217E39E" w:rsidR="002709F0" w:rsidRDefault="002709F0">
      <w:pPr>
        <w:rPr>
          <w:sz w:val="24"/>
        </w:rPr>
      </w:pPr>
    </w:p>
    <w:p w14:paraId="6983DDCB" w14:textId="02E093D6" w:rsidR="002709F0" w:rsidRDefault="002709F0">
      <w:pPr>
        <w:rPr>
          <w:sz w:val="24"/>
        </w:rPr>
      </w:pPr>
    </w:p>
    <w:p w14:paraId="7C94301C" w14:textId="77777777" w:rsidR="002709F0" w:rsidRDefault="002709F0">
      <w:pPr>
        <w:rPr>
          <w:sz w:val="24"/>
        </w:rPr>
      </w:pPr>
      <w:bookmarkStart w:id="5" w:name="_GoBack"/>
      <w:bookmarkEnd w:id="5"/>
    </w:p>
    <w:p w14:paraId="5E6A5C4C" w14:textId="3163C7CC" w:rsidR="002709F0" w:rsidRDefault="002709F0">
      <w:pPr>
        <w:rPr>
          <w:sz w:val="24"/>
        </w:rPr>
      </w:pPr>
    </w:p>
    <w:p w14:paraId="5BF49E12" w14:textId="77777777" w:rsidR="002709F0" w:rsidRDefault="002709F0">
      <w:pPr>
        <w:rPr>
          <w:sz w:val="24"/>
        </w:rPr>
      </w:pPr>
    </w:p>
    <w:p w14:paraId="6FB19469" w14:textId="77777777" w:rsidR="00E66C4A" w:rsidRDefault="00E66C4A">
      <w:pPr>
        <w:rPr>
          <w:sz w:val="24"/>
        </w:rPr>
      </w:pPr>
    </w:p>
    <w:p w14:paraId="7057912F" w14:textId="77777777" w:rsidR="00F276D7" w:rsidRDefault="00F276D7" w:rsidP="004F30CF">
      <w:pPr>
        <w:jc w:val="right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                    </w:t>
      </w:r>
      <w:r w:rsidRPr="00F276D7">
        <w:rPr>
          <w:sz w:val="24"/>
          <w:u w:val="single"/>
        </w:rPr>
        <w:t>Załącznik do umowy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</w:t>
      </w:r>
    </w:p>
    <w:p w14:paraId="6A69A983" w14:textId="77777777" w:rsidR="00F276D7" w:rsidRDefault="00F276D7">
      <w:pPr>
        <w:rPr>
          <w:sz w:val="24"/>
        </w:rPr>
      </w:pPr>
    </w:p>
    <w:p w14:paraId="72990717" w14:textId="77777777" w:rsidR="00F276D7" w:rsidRDefault="00F276D7">
      <w:pPr>
        <w:rPr>
          <w:sz w:val="24"/>
        </w:rPr>
      </w:pPr>
    </w:p>
    <w:p w14:paraId="73B1EAE6" w14:textId="77777777" w:rsidR="00F276D7" w:rsidRDefault="00F276D7">
      <w:pPr>
        <w:rPr>
          <w:sz w:val="24"/>
        </w:rPr>
      </w:pPr>
    </w:p>
    <w:p w14:paraId="0B8D68FA" w14:textId="77777777" w:rsidR="00F276D7" w:rsidRDefault="00F276D7">
      <w:pPr>
        <w:rPr>
          <w:sz w:val="24"/>
        </w:rPr>
      </w:pPr>
    </w:p>
    <w:p w14:paraId="4B00F631" w14:textId="77777777" w:rsidR="00F276D7" w:rsidRDefault="00F276D7" w:rsidP="00F276D7">
      <w:pPr>
        <w:jc w:val="center"/>
        <w:rPr>
          <w:b/>
          <w:sz w:val="28"/>
          <w:szCs w:val="28"/>
        </w:rPr>
      </w:pPr>
      <w:r w:rsidRPr="00F276D7">
        <w:rPr>
          <w:b/>
          <w:sz w:val="28"/>
          <w:szCs w:val="28"/>
        </w:rPr>
        <w:t>Oświadczenie podwykonawcy</w:t>
      </w:r>
    </w:p>
    <w:p w14:paraId="7EF1988E" w14:textId="77777777" w:rsidR="00F276D7" w:rsidRDefault="00F276D7" w:rsidP="00F276D7">
      <w:pPr>
        <w:jc w:val="center"/>
        <w:rPr>
          <w:b/>
          <w:sz w:val="28"/>
          <w:szCs w:val="28"/>
        </w:rPr>
      </w:pPr>
    </w:p>
    <w:p w14:paraId="157668DD" w14:textId="77777777" w:rsidR="00F276D7" w:rsidRDefault="00F276D7" w:rsidP="00F276D7">
      <w:pPr>
        <w:rPr>
          <w:sz w:val="24"/>
          <w:szCs w:val="24"/>
        </w:rPr>
      </w:pPr>
    </w:p>
    <w:p w14:paraId="7AA1A1B3" w14:textId="5CDB7D9A" w:rsidR="00F276D7" w:rsidRDefault="00F276D7" w:rsidP="00F276D7">
      <w:pPr>
        <w:rPr>
          <w:sz w:val="24"/>
          <w:szCs w:val="24"/>
        </w:rPr>
      </w:pPr>
      <w:r>
        <w:rPr>
          <w:sz w:val="24"/>
          <w:szCs w:val="24"/>
        </w:rPr>
        <w:t xml:space="preserve">Ja/my* niżej podpisany/i  .......................................................... działając jako właściciel / osoba/y  uprawniona/e do reprezentacji podmiotu </w:t>
      </w:r>
      <w:r w:rsidR="00E51692">
        <w:rPr>
          <w:sz w:val="24"/>
          <w:szCs w:val="24"/>
        </w:rPr>
        <w:t>(</w:t>
      </w:r>
      <w:r>
        <w:rPr>
          <w:sz w:val="24"/>
          <w:szCs w:val="24"/>
        </w:rPr>
        <w:t>zgodnie z KRS</w:t>
      </w:r>
      <w:r w:rsidR="00E51692">
        <w:rPr>
          <w:sz w:val="24"/>
          <w:szCs w:val="24"/>
        </w:rPr>
        <w:t>)</w:t>
      </w:r>
      <w:r>
        <w:rPr>
          <w:sz w:val="24"/>
          <w:szCs w:val="24"/>
        </w:rPr>
        <w:t>:*</w:t>
      </w:r>
    </w:p>
    <w:p w14:paraId="25C551CE" w14:textId="77777777" w:rsidR="00F276D7" w:rsidRDefault="00F276D7" w:rsidP="00F276D7">
      <w:pPr>
        <w:rPr>
          <w:sz w:val="24"/>
          <w:szCs w:val="24"/>
        </w:rPr>
      </w:pPr>
    </w:p>
    <w:p w14:paraId="1DE01664" w14:textId="77777777" w:rsidR="00F276D7" w:rsidRDefault="00F276D7" w:rsidP="00F276D7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8C7C9E7" w14:textId="77777777" w:rsidR="00F276D7" w:rsidRDefault="00F276D7" w:rsidP="00F276D7">
      <w:pPr>
        <w:rPr>
          <w:sz w:val="24"/>
          <w:szCs w:val="24"/>
        </w:rPr>
      </w:pPr>
    </w:p>
    <w:p w14:paraId="63997902" w14:textId="77777777" w:rsidR="00F276D7" w:rsidRDefault="00F276D7" w:rsidP="00F276D7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1C4369E" w14:textId="77777777" w:rsidR="00F276D7" w:rsidRDefault="00F276D7" w:rsidP="00F276D7">
      <w:pPr>
        <w:rPr>
          <w:sz w:val="24"/>
          <w:szCs w:val="24"/>
        </w:rPr>
      </w:pPr>
    </w:p>
    <w:p w14:paraId="2F700CAA" w14:textId="77777777" w:rsidR="00F276D7" w:rsidRDefault="00F276D7" w:rsidP="00F276D7">
      <w:pPr>
        <w:rPr>
          <w:sz w:val="24"/>
          <w:szCs w:val="24"/>
        </w:rPr>
      </w:pPr>
    </w:p>
    <w:p w14:paraId="78A2913F" w14:textId="77777777" w:rsidR="00F276D7" w:rsidRDefault="00F276D7" w:rsidP="00F276D7">
      <w:pPr>
        <w:rPr>
          <w:sz w:val="24"/>
          <w:szCs w:val="24"/>
        </w:rPr>
      </w:pPr>
      <w:r>
        <w:rPr>
          <w:sz w:val="24"/>
          <w:szCs w:val="24"/>
        </w:rPr>
        <w:t xml:space="preserve">będący podwykonawcą robót dla zadania pn.: </w:t>
      </w:r>
      <w:r w:rsidR="004F30CF">
        <w:rPr>
          <w:b/>
          <w:bCs/>
          <w:sz w:val="28"/>
          <w:szCs w:val="28"/>
        </w:rPr>
        <w:t>„</w:t>
      </w:r>
      <w:r w:rsidR="00D91907">
        <w:rPr>
          <w:b/>
          <w:w w:val="105"/>
          <w:sz w:val="28"/>
          <w:szCs w:val="28"/>
        </w:rPr>
        <w:t xml:space="preserve">Projekt modernizacji oczyszczalni w Zebrzydowicach wraz z elementami </w:t>
      </w:r>
      <w:proofErr w:type="spellStart"/>
      <w:r w:rsidR="00D91907">
        <w:rPr>
          <w:b/>
          <w:w w:val="105"/>
          <w:sz w:val="28"/>
          <w:szCs w:val="28"/>
        </w:rPr>
        <w:t>fotowoltaiki</w:t>
      </w:r>
      <w:proofErr w:type="spellEnd"/>
      <w:r w:rsidR="00D91907">
        <w:rPr>
          <w:b/>
          <w:w w:val="105"/>
          <w:sz w:val="28"/>
          <w:szCs w:val="28"/>
        </w:rPr>
        <w:t>”</w:t>
      </w:r>
      <w:r w:rsidR="004F30CF" w:rsidRPr="004F30CF">
        <w:rPr>
          <w:b/>
          <w:w w:val="105"/>
          <w:sz w:val="28"/>
          <w:szCs w:val="28"/>
        </w:rPr>
        <w:t xml:space="preserve"> </w:t>
      </w:r>
      <w:r>
        <w:rPr>
          <w:sz w:val="24"/>
          <w:szCs w:val="24"/>
        </w:rPr>
        <w:t>oświadczamy, że:</w:t>
      </w:r>
    </w:p>
    <w:p w14:paraId="0FAB26A2" w14:textId="77777777" w:rsidR="00F276D7" w:rsidRDefault="00F276D7" w:rsidP="00F276D7">
      <w:pPr>
        <w:rPr>
          <w:sz w:val="24"/>
          <w:szCs w:val="24"/>
        </w:rPr>
      </w:pPr>
    </w:p>
    <w:p w14:paraId="33F5DB5C" w14:textId="77777777" w:rsidR="00F276D7" w:rsidRDefault="00F276D7" w:rsidP="00F276D7">
      <w:pPr>
        <w:rPr>
          <w:sz w:val="24"/>
          <w:szCs w:val="24"/>
        </w:rPr>
      </w:pPr>
    </w:p>
    <w:p w14:paraId="79ED2F56" w14:textId="77777777" w:rsidR="00F276D7" w:rsidRDefault="00F276D7" w:rsidP="00B42A00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Wykonawca w/w inwestycji tj. ............................................................ nie posiada żadnych zobowiązań finansowych wynikających z faktury/ faktur* nr .... z dnia .... do umowy.... nr z dnia ..... względem mnie/naszej firmy*, z tytułu realizacji zadania inwestycyjnego </w:t>
      </w:r>
      <w:proofErr w:type="spellStart"/>
      <w:r>
        <w:rPr>
          <w:sz w:val="24"/>
          <w:szCs w:val="24"/>
        </w:rPr>
        <w:t>j.w</w:t>
      </w:r>
      <w:proofErr w:type="spellEnd"/>
      <w:r>
        <w:rPr>
          <w:sz w:val="24"/>
          <w:szCs w:val="24"/>
        </w:rPr>
        <w:t>.</w:t>
      </w:r>
    </w:p>
    <w:p w14:paraId="1B3DEB0F" w14:textId="77777777" w:rsidR="00F276D7" w:rsidRDefault="00F276D7" w:rsidP="00B42A00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ogół nale</w:t>
      </w:r>
      <w:r w:rsidR="00094FF3">
        <w:rPr>
          <w:sz w:val="24"/>
          <w:szCs w:val="24"/>
        </w:rPr>
        <w:t>ż</w:t>
      </w:r>
      <w:r>
        <w:rPr>
          <w:sz w:val="24"/>
          <w:szCs w:val="24"/>
        </w:rPr>
        <w:t>no</w:t>
      </w:r>
      <w:r w:rsidR="00094FF3">
        <w:rPr>
          <w:sz w:val="24"/>
          <w:szCs w:val="24"/>
        </w:rPr>
        <w:t>ś</w:t>
      </w:r>
      <w:r>
        <w:rPr>
          <w:sz w:val="24"/>
          <w:szCs w:val="24"/>
        </w:rPr>
        <w:t>ci został zapłacony w terminie umownym.</w:t>
      </w:r>
    </w:p>
    <w:p w14:paraId="316F58D2" w14:textId="77777777" w:rsidR="00F276D7" w:rsidRDefault="00F276D7" w:rsidP="00F276D7">
      <w:pPr>
        <w:rPr>
          <w:sz w:val="24"/>
          <w:szCs w:val="24"/>
        </w:rPr>
      </w:pPr>
    </w:p>
    <w:p w14:paraId="17AF36E0" w14:textId="77777777" w:rsidR="00F276D7" w:rsidRDefault="00F276D7" w:rsidP="00F276D7">
      <w:pPr>
        <w:rPr>
          <w:sz w:val="24"/>
          <w:szCs w:val="24"/>
        </w:rPr>
      </w:pPr>
    </w:p>
    <w:p w14:paraId="37D8E6E6" w14:textId="18645F6E" w:rsidR="00F276D7" w:rsidRPr="00094FF3" w:rsidRDefault="00F276D7" w:rsidP="00E51692">
      <w:pPr>
        <w:jc w:val="both"/>
        <w:rPr>
          <w:b/>
          <w:sz w:val="24"/>
          <w:szCs w:val="24"/>
          <w:u w:val="single"/>
        </w:rPr>
      </w:pPr>
      <w:r w:rsidRPr="00094FF3">
        <w:rPr>
          <w:b/>
          <w:sz w:val="24"/>
          <w:szCs w:val="24"/>
          <w:u w:val="single"/>
        </w:rPr>
        <w:t>W zwi</w:t>
      </w:r>
      <w:r w:rsidR="00094FF3" w:rsidRPr="00094FF3">
        <w:rPr>
          <w:b/>
          <w:sz w:val="24"/>
          <w:szCs w:val="24"/>
          <w:u w:val="single"/>
        </w:rPr>
        <w:t>ą</w:t>
      </w:r>
      <w:r w:rsidRPr="00094FF3">
        <w:rPr>
          <w:b/>
          <w:sz w:val="24"/>
          <w:szCs w:val="24"/>
          <w:u w:val="single"/>
        </w:rPr>
        <w:t>zku z powy</w:t>
      </w:r>
      <w:r w:rsidR="00094FF3" w:rsidRPr="00094FF3">
        <w:rPr>
          <w:b/>
          <w:sz w:val="24"/>
          <w:szCs w:val="24"/>
          <w:u w:val="single"/>
        </w:rPr>
        <w:t>ż</w:t>
      </w:r>
      <w:r w:rsidRPr="00094FF3">
        <w:rPr>
          <w:b/>
          <w:sz w:val="24"/>
          <w:szCs w:val="24"/>
          <w:u w:val="single"/>
        </w:rPr>
        <w:t>szym o</w:t>
      </w:r>
      <w:r w:rsidR="00094FF3" w:rsidRPr="00094FF3">
        <w:rPr>
          <w:b/>
          <w:sz w:val="24"/>
          <w:szCs w:val="24"/>
          <w:u w:val="single"/>
        </w:rPr>
        <w:t>ś</w:t>
      </w:r>
      <w:r w:rsidRPr="00094FF3">
        <w:rPr>
          <w:b/>
          <w:sz w:val="24"/>
          <w:szCs w:val="24"/>
          <w:u w:val="single"/>
        </w:rPr>
        <w:t xml:space="preserve">wiadczam/y, </w:t>
      </w:r>
      <w:r w:rsidR="00094FF3" w:rsidRPr="00094FF3">
        <w:rPr>
          <w:b/>
          <w:sz w:val="24"/>
          <w:szCs w:val="24"/>
          <w:u w:val="single"/>
        </w:rPr>
        <w:t>ż</w:t>
      </w:r>
      <w:r w:rsidRPr="00094FF3">
        <w:rPr>
          <w:b/>
          <w:sz w:val="24"/>
          <w:szCs w:val="24"/>
          <w:u w:val="single"/>
        </w:rPr>
        <w:t>e w stosunku do kwot za roboty podwykonawcze wynikaj</w:t>
      </w:r>
      <w:r w:rsidR="00094FF3" w:rsidRPr="00094FF3">
        <w:rPr>
          <w:b/>
          <w:sz w:val="24"/>
          <w:szCs w:val="24"/>
          <w:u w:val="single"/>
        </w:rPr>
        <w:t>ą</w:t>
      </w:r>
      <w:r w:rsidRPr="00094FF3">
        <w:rPr>
          <w:b/>
          <w:sz w:val="24"/>
          <w:szCs w:val="24"/>
          <w:u w:val="single"/>
        </w:rPr>
        <w:t>ce z w/w faktury/faktur* zrzekam/y si</w:t>
      </w:r>
      <w:r w:rsidR="00094FF3" w:rsidRPr="00094FF3">
        <w:rPr>
          <w:b/>
          <w:sz w:val="24"/>
          <w:szCs w:val="24"/>
          <w:u w:val="single"/>
        </w:rPr>
        <w:t>ę</w:t>
      </w:r>
      <w:r w:rsidRPr="00094FF3">
        <w:rPr>
          <w:b/>
          <w:sz w:val="24"/>
          <w:szCs w:val="24"/>
          <w:u w:val="single"/>
        </w:rPr>
        <w:t xml:space="preserve"> wszelkich roszczeń wobec </w:t>
      </w:r>
      <w:r w:rsidR="00094FF3" w:rsidRPr="00094FF3">
        <w:rPr>
          <w:b/>
          <w:sz w:val="24"/>
          <w:szCs w:val="24"/>
          <w:u w:val="single"/>
        </w:rPr>
        <w:t>Z</w:t>
      </w:r>
      <w:r w:rsidRPr="00094FF3">
        <w:rPr>
          <w:b/>
          <w:sz w:val="24"/>
          <w:szCs w:val="24"/>
          <w:u w:val="single"/>
        </w:rPr>
        <w:t xml:space="preserve">amawiającego </w:t>
      </w:r>
      <w:r w:rsidR="00E51692">
        <w:rPr>
          <w:b/>
          <w:sz w:val="24"/>
          <w:szCs w:val="24"/>
          <w:u w:val="single"/>
        </w:rPr>
        <w:t>-</w:t>
      </w:r>
      <w:r w:rsidRPr="00094FF3">
        <w:rPr>
          <w:b/>
          <w:sz w:val="24"/>
          <w:szCs w:val="24"/>
          <w:u w:val="single"/>
        </w:rPr>
        <w:t xml:space="preserve"> Gmina Zebrzydowice </w:t>
      </w:r>
      <w:r w:rsidR="00E51692">
        <w:rPr>
          <w:b/>
          <w:sz w:val="24"/>
          <w:szCs w:val="24"/>
          <w:u w:val="single"/>
        </w:rPr>
        <w:t>-</w:t>
      </w:r>
      <w:r w:rsidRPr="00094FF3">
        <w:rPr>
          <w:b/>
          <w:sz w:val="24"/>
          <w:szCs w:val="24"/>
          <w:u w:val="single"/>
        </w:rPr>
        <w:t xml:space="preserve"> Gminny Zakład Wodociągów</w:t>
      </w:r>
      <w:r w:rsidR="00E51692">
        <w:rPr>
          <w:b/>
          <w:sz w:val="24"/>
          <w:szCs w:val="24"/>
          <w:u w:val="single"/>
        </w:rPr>
        <w:t xml:space="preserve"> </w:t>
      </w:r>
      <w:r w:rsidRPr="00094FF3">
        <w:rPr>
          <w:b/>
          <w:sz w:val="24"/>
          <w:szCs w:val="24"/>
          <w:u w:val="single"/>
        </w:rPr>
        <w:t xml:space="preserve">i Kanalizacji </w:t>
      </w:r>
      <w:r w:rsidR="000F44C0">
        <w:rPr>
          <w:b/>
          <w:sz w:val="24"/>
          <w:szCs w:val="24"/>
          <w:u w:val="single"/>
        </w:rPr>
        <w:t xml:space="preserve">                 </w:t>
      </w:r>
      <w:r w:rsidRPr="00094FF3">
        <w:rPr>
          <w:b/>
          <w:sz w:val="24"/>
          <w:szCs w:val="24"/>
          <w:u w:val="single"/>
        </w:rPr>
        <w:t>w Zebrzydowicach, z tytułu wykonanych prac podwykonawczych.</w:t>
      </w:r>
    </w:p>
    <w:p w14:paraId="171ECFE3" w14:textId="77777777" w:rsidR="00F276D7" w:rsidRPr="00094FF3" w:rsidRDefault="00F276D7" w:rsidP="00F276D7">
      <w:pPr>
        <w:rPr>
          <w:b/>
          <w:sz w:val="24"/>
          <w:szCs w:val="24"/>
          <w:u w:val="single"/>
        </w:rPr>
      </w:pPr>
    </w:p>
    <w:p w14:paraId="1419F223" w14:textId="77777777" w:rsidR="00F276D7" w:rsidRDefault="00F276D7" w:rsidP="00F276D7">
      <w:pPr>
        <w:rPr>
          <w:sz w:val="24"/>
          <w:szCs w:val="24"/>
        </w:rPr>
      </w:pPr>
    </w:p>
    <w:p w14:paraId="426AE4CF" w14:textId="77777777" w:rsidR="0002216D" w:rsidRDefault="0002216D" w:rsidP="00F276D7">
      <w:pPr>
        <w:rPr>
          <w:sz w:val="24"/>
          <w:szCs w:val="24"/>
        </w:rPr>
      </w:pPr>
    </w:p>
    <w:p w14:paraId="19D8A69A" w14:textId="77777777" w:rsidR="0002216D" w:rsidRPr="00F276D7" w:rsidRDefault="0002216D" w:rsidP="00F276D7">
      <w:pPr>
        <w:rPr>
          <w:sz w:val="24"/>
          <w:szCs w:val="24"/>
        </w:rPr>
      </w:pPr>
    </w:p>
    <w:p w14:paraId="277C2DC6" w14:textId="77777777" w:rsidR="00F276D7" w:rsidRDefault="0002216D">
      <w:pPr>
        <w:rPr>
          <w:sz w:val="24"/>
        </w:rPr>
      </w:pPr>
      <w:r>
        <w:rPr>
          <w:sz w:val="24"/>
        </w:rPr>
        <w:t>.........................................                                                 ....................................................</w:t>
      </w:r>
    </w:p>
    <w:p w14:paraId="61F4D7E0" w14:textId="77777777" w:rsidR="0002216D" w:rsidRPr="0002216D" w:rsidRDefault="0002216D">
      <w:pPr>
        <w:rPr>
          <w:sz w:val="18"/>
          <w:szCs w:val="18"/>
        </w:rPr>
      </w:pPr>
      <w:r>
        <w:rPr>
          <w:sz w:val="18"/>
          <w:szCs w:val="18"/>
        </w:rPr>
        <w:t xml:space="preserve">      /miejscowość i data /                                                                                    / pieczątka i podpis podwykonawcy /</w:t>
      </w:r>
    </w:p>
    <w:p w14:paraId="090A8924" w14:textId="77777777" w:rsidR="00F276D7" w:rsidRDefault="00F276D7">
      <w:pPr>
        <w:rPr>
          <w:sz w:val="24"/>
        </w:rPr>
      </w:pPr>
    </w:p>
    <w:p w14:paraId="743BD89B" w14:textId="77777777" w:rsidR="00F276D7" w:rsidRDefault="00F276D7">
      <w:pPr>
        <w:rPr>
          <w:sz w:val="24"/>
        </w:rPr>
      </w:pPr>
    </w:p>
    <w:p w14:paraId="36F1AACB" w14:textId="77777777" w:rsidR="00F276D7" w:rsidRDefault="00F276D7">
      <w:pPr>
        <w:rPr>
          <w:sz w:val="24"/>
        </w:rPr>
      </w:pPr>
    </w:p>
    <w:p w14:paraId="70320A94" w14:textId="77777777" w:rsidR="0002216D" w:rsidRDefault="0002216D" w:rsidP="0002216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....................................................</w:t>
      </w:r>
    </w:p>
    <w:p w14:paraId="4ACCD1FE" w14:textId="77777777" w:rsidR="0002216D" w:rsidRPr="0002216D" w:rsidRDefault="0002216D" w:rsidP="0002216D">
      <w:pPr>
        <w:rPr>
          <w:sz w:val="18"/>
          <w:szCs w:val="18"/>
        </w:rPr>
      </w:pPr>
      <w:r>
        <w:rPr>
          <w:sz w:val="24"/>
        </w:rPr>
        <w:t xml:space="preserve">                                                                                                </w:t>
      </w:r>
      <w:r>
        <w:rPr>
          <w:sz w:val="18"/>
          <w:szCs w:val="18"/>
        </w:rPr>
        <w:t>/ pieczątka i podpis Wykonawcy /</w:t>
      </w:r>
    </w:p>
    <w:p w14:paraId="2EA0CB6D" w14:textId="77777777" w:rsidR="0002216D" w:rsidRDefault="0002216D" w:rsidP="0002216D">
      <w:pPr>
        <w:rPr>
          <w:sz w:val="24"/>
        </w:rPr>
      </w:pPr>
    </w:p>
    <w:p w14:paraId="69A8D961" w14:textId="77777777" w:rsidR="00F276D7" w:rsidRDefault="00F276D7">
      <w:pPr>
        <w:rPr>
          <w:sz w:val="24"/>
        </w:rPr>
      </w:pPr>
    </w:p>
    <w:p w14:paraId="0DA854B4" w14:textId="77777777" w:rsidR="00F276D7" w:rsidRDefault="00F276D7">
      <w:pPr>
        <w:rPr>
          <w:sz w:val="24"/>
        </w:rPr>
      </w:pPr>
    </w:p>
    <w:p w14:paraId="0DC6378A" w14:textId="77777777" w:rsidR="0064690E" w:rsidRDefault="0002216D" w:rsidP="00003CB0">
      <w:pPr>
        <w:rPr>
          <w:sz w:val="24"/>
        </w:rPr>
      </w:pPr>
      <w:r>
        <w:rPr>
          <w:sz w:val="24"/>
        </w:rPr>
        <w:t>* niepotrzebne skreślić</w:t>
      </w:r>
      <w:r w:rsidR="0064690E">
        <w:rPr>
          <w:sz w:val="24"/>
        </w:rPr>
        <w:t xml:space="preserve"> </w:t>
      </w:r>
    </w:p>
    <w:sectPr w:rsidR="0064690E">
      <w:footerReference w:type="even" r:id="rId9"/>
      <w:footerReference w:type="default" r:id="rId10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58902" w14:textId="77777777" w:rsidR="00FF507A" w:rsidRDefault="00FF507A">
      <w:r>
        <w:separator/>
      </w:r>
    </w:p>
  </w:endnote>
  <w:endnote w:type="continuationSeparator" w:id="0">
    <w:p w14:paraId="662BD3A0" w14:textId="77777777" w:rsidR="00FF507A" w:rsidRDefault="00FF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MS Mincho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C1763" w14:textId="77777777" w:rsidR="00A63CE7" w:rsidRDefault="00A63CE7" w:rsidP="00656AE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FA016F" w14:textId="77777777" w:rsidR="00A63CE7" w:rsidRDefault="00A63CE7" w:rsidP="00751DA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16A5B" w14:textId="77777777" w:rsidR="00A63CE7" w:rsidRDefault="00A63CE7" w:rsidP="00656AE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040A1827" w14:textId="77777777" w:rsidR="00A63CE7" w:rsidRDefault="00A63CE7" w:rsidP="00EC6615">
    <w:pPr>
      <w:pStyle w:val="Stopka"/>
      <w:ind w:right="360"/>
      <w:rPr>
        <w:sz w:val="16"/>
        <w:szCs w:val="16"/>
      </w:rPr>
    </w:pPr>
    <w:r>
      <w:rPr>
        <w:sz w:val="16"/>
        <w:szCs w:val="16"/>
      </w:rPr>
      <w:t>-------------------------------------------------------------------------------------------------------------------------------------------------------------------</w:t>
    </w:r>
    <w:r w:rsidR="005B24F6">
      <w:rPr>
        <w:sz w:val="16"/>
        <w:szCs w:val="16"/>
      </w:rPr>
      <w:br/>
    </w:r>
  </w:p>
  <w:p w14:paraId="124D43A6" w14:textId="77777777" w:rsidR="00A63CE7" w:rsidRPr="00290D61" w:rsidRDefault="00A63CE7" w:rsidP="00EC6615">
    <w:pPr>
      <w:pStyle w:val="Stopka"/>
      <w:ind w:right="360"/>
      <w:rPr>
        <w:sz w:val="18"/>
        <w:szCs w:val="18"/>
      </w:rPr>
    </w:pPr>
    <w:r w:rsidRPr="00290D61">
      <w:rPr>
        <w:sz w:val="18"/>
        <w:szCs w:val="18"/>
      </w:rPr>
      <w:t xml:space="preserve">Nazwa zamówienia :  </w:t>
    </w:r>
    <w:r w:rsidR="00290D61" w:rsidRPr="00290D61">
      <w:rPr>
        <w:w w:val="105"/>
        <w:sz w:val="18"/>
        <w:szCs w:val="18"/>
      </w:rPr>
      <w:t xml:space="preserve">Projekt modernizacji oczyszczalni w Zebrzydowicach wraz z elementami </w:t>
    </w:r>
    <w:proofErr w:type="spellStart"/>
    <w:r w:rsidR="00290D61" w:rsidRPr="00290D61">
      <w:rPr>
        <w:w w:val="105"/>
        <w:sz w:val="18"/>
        <w:szCs w:val="18"/>
      </w:rPr>
      <w:t>fotowoltaiki</w:t>
    </w:r>
    <w:proofErr w:type="spellEnd"/>
    <w:r w:rsidR="00290D61" w:rsidRPr="00290D61">
      <w:rPr>
        <w:w w:val="105"/>
        <w:sz w:val="18"/>
        <w:szCs w:val="18"/>
      </w:rPr>
      <w:t>.</w:t>
    </w:r>
  </w:p>
  <w:p w14:paraId="3928E29D" w14:textId="1F1B82FD" w:rsidR="00A63CE7" w:rsidRPr="00290D61" w:rsidRDefault="00A63CE7">
    <w:pPr>
      <w:pStyle w:val="Stopka"/>
      <w:rPr>
        <w:sz w:val="18"/>
        <w:szCs w:val="18"/>
      </w:rPr>
    </w:pPr>
    <w:r w:rsidRPr="00290D61">
      <w:rPr>
        <w:sz w:val="18"/>
        <w:szCs w:val="18"/>
      </w:rPr>
      <w:t xml:space="preserve">Numer zamówienia :  przetarg  </w:t>
    </w:r>
    <w:proofErr w:type="spellStart"/>
    <w:r w:rsidRPr="00290D61">
      <w:rPr>
        <w:sz w:val="18"/>
        <w:szCs w:val="18"/>
      </w:rPr>
      <w:t>GZWiK</w:t>
    </w:r>
    <w:proofErr w:type="spellEnd"/>
    <w:r w:rsidRPr="00290D61">
      <w:rPr>
        <w:sz w:val="18"/>
        <w:szCs w:val="18"/>
      </w:rPr>
      <w:t xml:space="preserve">  - 271.</w:t>
    </w:r>
    <w:r w:rsidR="00CF65BD">
      <w:rPr>
        <w:sz w:val="18"/>
        <w:szCs w:val="18"/>
      </w:rPr>
      <w:t>3.</w:t>
    </w:r>
    <w:r w:rsidRPr="00290D61">
      <w:rPr>
        <w:sz w:val="18"/>
        <w:szCs w:val="18"/>
      </w:rPr>
      <w:t>20</w:t>
    </w:r>
    <w:r w:rsidR="005B24F6" w:rsidRPr="00290D61">
      <w:rPr>
        <w:sz w:val="18"/>
        <w:szCs w:val="18"/>
      </w:rPr>
      <w:t>20</w:t>
    </w:r>
    <w:r w:rsidRPr="00290D61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37EAD" w14:textId="77777777" w:rsidR="00FF507A" w:rsidRDefault="00FF507A">
      <w:r>
        <w:separator/>
      </w:r>
    </w:p>
  </w:footnote>
  <w:footnote w:type="continuationSeparator" w:id="0">
    <w:p w14:paraId="31EED7A4" w14:textId="77777777" w:rsidR="00FF507A" w:rsidRDefault="00FF5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4" w15:restartNumberingAfterBreak="0">
    <w:nsid w:val="081709DE"/>
    <w:multiLevelType w:val="hybridMultilevel"/>
    <w:tmpl w:val="DA5C9CB0"/>
    <w:lvl w:ilvl="0" w:tplc="9DD6A686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25746B7"/>
    <w:multiLevelType w:val="hybridMultilevel"/>
    <w:tmpl w:val="4664E5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24AAE"/>
    <w:multiLevelType w:val="hybridMultilevel"/>
    <w:tmpl w:val="9190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F3D0F"/>
    <w:multiLevelType w:val="hybridMultilevel"/>
    <w:tmpl w:val="AC664092"/>
    <w:lvl w:ilvl="0" w:tplc="BA26D55C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4C67816"/>
    <w:multiLevelType w:val="multilevel"/>
    <w:tmpl w:val="CDDC1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bCs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  <w:u w:val="single"/>
      </w:rPr>
    </w:lvl>
  </w:abstractNum>
  <w:abstractNum w:abstractNumId="10" w15:restartNumberingAfterBreak="0">
    <w:nsid w:val="25B255CD"/>
    <w:multiLevelType w:val="multilevel"/>
    <w:tmpl w:val="447CB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E0597"/>
    <w:multiLevelType w:val="hybridMultilevel"/>
    <w:tmpl w:val="214CA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E451C"/>
    <w:multiLevelType w:val="hybridMultilevel"/>
    <w:tmpl w:val="FDDCA128"/>
    <w:lvl w:ilvl="0" w:tplc="C3341BB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042482"/>
    <w:multiLevelType w:val="multilevel"/>
    <w:tmpl w:val="A95A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2EAA5EAF"/>
    <w:multiLevelType w:val="multilevel"/>
    <w:tmpl w:val="EC8AEE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4EB541D"/>
    <w:multiLevelType w:val="hybridMultilevel"/>
    <w:tmpl w:val="A026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D7EC8"/>
    <w:multiLevelType w:val="hybridMultilevel"/>
    <w:tmpl w:val="921840A4"/>
    <w:lvl w:ilvl="0" w:tplc="A6C20CE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7037790"/>
    <w:multiLevelType w:val="hybridMultilevel"/>
    <w:tmpl w:val="08620C18"/>
    <w:lvl w:ilvl="0" w:tplc="226E5A2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8D424F6"/>
    <w:multiLevelType w:val="hybridMultilevel"/>
    <w:tmpl w:val="9DCAE580"/>
    <w:lvl w:ilvl="0" w:tplc="C2387B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1153B"/>
    <w:multiLevelType w:val="hybridMultilevel"/>
    <w:tmpl w:val="1C264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34539"/>
    <w:multiLevelType w:val="hybridMultilevel"/>
    <w:tmpl w:val="A1CE0A58"/>
    <w:lvl w:ilvl="0" w:tplc="702CAFA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61413F0C"/>
    <w:multiLevelType w:val="hybridMultilevel"/>
    <w:tmpl w:val="ED86DAC2"/>
    <w:lvl w:ilvl="0" w:tplc="619C24CC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9AA6CD0"/>
    <w:multiLevelType w:val="hybridMultilevel"/>
    <w:tmpl w:val="2BD85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65A62"/>
    <w:multiLevelType w:val="hybridMultilevel"/>
    <w:tmpl w:val="1CC4FE76"/>
    <w:lvl w:ilvl="0" w:tplc="01C09B1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57E454E"/>
    <w:multiLevelType w:val="hybridMultilevel"/>
    <w:tmpl w:val="188C0D0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5FC0AE2"/>
    <w:multiLevelType w:val="hybridMultilevel"/>
    <w:tmpl w:val="3EE8D58A"/>
    <w:lvl w:ilvl="0" w:tplc="82EAB8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CA51EB"/>
    <w:multiLevelType w:val="hybridMultilevel"/>
    <w:tmpl w:val="F17246D0"/>
    <w:lvl w:ilvl="0" w:tplc="1E38CE90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21"/>
  </w:num>
  <w:num w:numId="3">
    <w:abstractNumId w:val="11"/>
  </w:num>
  <w:num w:numId="4">
    <w:abstractNumId w:val="8"/>
  </w:num>
  <w:num w:numId="5">
    <w:abstractNumId w:val="16"/>
  </w:num>
  <w:num w:numId="6">
    <w:abstractNumId w:val="5"/>
  </w:num>
  <w:num w:numId="7">
    <w:abstractNumId w:val="6"/>
  </w:num>
  <w:num w:numId="8">
    <w:abstractNumId w:val="20"/>
  </w:num>
  <w:num w:numId="9">
    <w:abstractNumId w:val="15"/>
  </w:num>
  <w:num w:numId="10">
    <w:abstractNumId w:val="7"/>
  </w:num>
  <w:num w:numId="11">
    <w:abstractNumId w:val="13"/>
  </w:num>
  <w:num w:numId="12">
    <w:abstractNumId w:val="22"/>
  </w:num>
  <w:num w:numId="13">
    <w:abstractNumId w:val="25"/>
  </w:num>
  <w:num w:numId="14">
    <w:abstractNumId w:val="12"/>
  </w:num>
  <w:num w:numId="15">
    <w:abstractNumId w:val="10"/>
  </w:num>
  <w:num w:numId="16">
    <w:abstractNumId w:val="14"/>
  </w:num>
  <w:num w:numId="17">
    <w:abstractNumId w:val="28"/>
  </w:num>
  <w:num w:numId="18">
    <w:abstractNumId w:val="9"/>
  </w:num>
  <w:num w:numId="19">
    <w:abstractNumId w:val="26"/>
  </w:num>
  <w:num w:numId="20">
    <w:abstractNumId w:val="19"/>
  </w:num>
  <w:num w:numId="21">
    <w:abstractNumId w:val="18"/>
  </w:num>
  <w:num w:numId="22">
    <w:abstractNumId w:val="4"/>
  </w:num>
  <w:num w:numId="23">
    <w:abstractNumId w:val="27"/>
  </w:num>
  <w:num w:numId="24">
    <w:abstractNumId w:val="29"/>
  </w:num>
  <w:num w:numId="25">
    <w:abstractNumId w:val="23"/>
  </w:num>
  <w:num w:numId="26">
    <w:abstractNumId w:val="24"/>
  </w:num>
  <w:num w:numId="27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54"/>
    <w:rsid w:val="00003492"/>
    <w:rsid w:val="00003CB0"/>
    <w:rsid w:val="00005B91"/>
    <w:rsid w:val="00007B39"/>
    <w:rsid w:val="00013E03"/>
    <w:rsid w:val="0002216D"/>
    <w:rsid w:val="0002540B"/>
    <w:rsid w:val="00025D01"/>
    <w:rsid w:val="00027044"/>
    <w:rsid w:val="00030E32"/>
    <w:rsid w:val="000325DA"/>
    <w:rsid w:val="00040347"/>
    <w:rsid w:val="00046588"/>
    <w:rsid w:val="000478FD"/>
    <w:rsid w:val="00052BB2"/>
    <w:rsid w:val="0005352E"/>
    <w:rsid w:val="00053727"/>
    <w:rsid w:val="00057D50"/>
    <w:rsid w:val="00064F89"/>
    <w:rsid w:val="0007014E"/>
    <w:rsid w:val="000819E4"/>
    <w:rsid w:val="00082FA4"/>
    <w:rsid w:val="000875C8"/>
    <w:rsid w:val="00094FF3"/>
    <w:rsid w:val="000972CF"/>
    <w:rsid w:val="000A276C"/>
    <w:rsid w:val="000A6F0A"/>
    <w:rsid w:val="000B4928"/>
    <w:rsid w:val="000B6C59"/>
    <w:rsid w:val="000B71E8"/>
    <w:rsid w:val="000C1520"/>
    <w:rsid w:val="000C32E8"/>
    <w:rsid w:val="000C349A"/>
    <w:rsid w:val="000D52DF"/>
    <w:rsid w:val="000D59D5"/>
    <w:rsid w:val="000E144A"/>
    <w:rsid w:val="000E24DE"/>
    <w:rsid w:val="000F3836"/>
    <w:rsid w:val="000F44C0"/>
    <w:rsid w:val="000F498D"/>
    <w:rsid w:val="000F4E54"/>
    <w:rsid w:val="000F5202"/>
    <w:rsid w:val="001010B3"/>
    <w:rsid w:val="00101E21"/>
    <w:rsid w:val="00116A67"/>
    <w:rsid w:val="0012336D"/>
    <w:rsid w:val="00126D72"/>
    <w:rsid w:val="0012776A"/>
    <w:rsid w:val="00130C59"/>
    <w:rsid w:val="00143852"/>
    <w:rsid w:val="00146E9F"/>
    <w:rsid w:val="0015575E"/>
    <w:rsid w:val="00156F47"/>
    <w:rsid w:val="001576FB"/>
    <w:rsid w:val="00170631"/>
    <w:rsid w:val="00175557"/>
    <w:rsid w:val="00180DF9"/>
    <w:rsid w:val="00197479"/>
    <w:rsid w:val="001A68A7"/>
    <w:rsid w:val="001B0720"/>
    <w:rsid w:val="001C535B"/>
    <w:rsid w:val="001C6B4C"/>
    <w:rsid w:val="001D6C45"/>
    <w:rsid w:val="001E0512"/>
    <w:rsid w:val="001E2B7A"/>
    <w:rsid w:val="001E3278"/>
    <w:rsid w:val="001E422F"/>
    <w:rsid w:val="001F1C00"/>
    <w:rsid w:val="001F4A12"/>
    <w:rsid w:val="001F5758"/>
    <w:rsid w:val="001F5F0A"/>
    <w:rsid w:val="001F64AB"/>
    <w:rsid w:val="001F74BA"/>
    <w:rsid w:val="001F7BC1"/>
    <w:rsid w:val="002024FA"/>
    <w:rsid w:val="00206EA3"/>
    <w:rsid w:val="00211B61"/>
    <w:rsid w:val="00211FEE"/>
    <w:rsid w:val="00214D89"/>
    <w:rsid w:val="00214EA7"/>
    <w:rsid w:val="00217F46"/>
    <w:rsid w:val="002214B9"/>
    <w:rsid w:val="0022387E"/>
    <w:rsid w:val="00223AB5"/>
    <w:rsid w:val="00234622"/>
    <w:rsid w:val="00237837"/>
    <w:rsid w:val="00237D30"/>
    <w:rsid w:val="002450D3"/>
    <w:rsid w:val="00247DA4"/>
    <w:rsid w:val="0025122D"/>
    <w:rsid w:val="002700E8"/>
    <w:rsid w:val="002709F0"/>
    <w:rsid w:val="00274705"/>
    <w:rsid w:val="00277AEA"/>
    <w:rsid w:val="00283F5C"/>
    <w:rsid w:val="002905B4"/>
    <w:rsid w:val="00290D61"/>
    <w:rsid w:val="0029198C"/>
    <w:rsid w:val="002A09B0"/>
    <w:rsid w:val="002B1702"/>
    <w:rsid w:val="002C2F8C"/>
    <w:rsid w:val="002F35BF"/>
    <w:rsid w:val="002F5075"/>
    <w:rsid w:val="002F6599"/>
    <w:rsid w:val="00300E42"/>
    <w:rsid w:val="00301DC7"/>
    <w:rsid w:val="00303DA9"/>
    <w:rsid w:val="00304EFF"/>
    <w:rsid w:val="0030520D"/>
    <w:rsid w:val="00306478"/>
    <w:rsid w:val="00316394"/>
    <w:rsid w:val="003356D6"/>
    <w:rsid w:val="00335A81"/>
    <w:rsid w:val="00345BE7"/>
    <w:rsid w:val="00354006"/>
    <w:rsid w:val="003553ED"/>
    <w:rsid w:val="00372859"/>
    <w:rsid w:val="00375C52"/>
    <w:rsid w:val="0037648A"/>
    <w:rsid w:val="003768B0"/>
    <w:rsid w:val="003773F6"/>
    <w:rsid w:val="00384CAD"/>
    <w:rsid w:val="00391C44"/>
    <w:rsid w:val="003972B9"/>
    <w:rsid w:val="003A2356"/>
    <w:rsid w:val="003A4F04"/>
    <w:rsid w:val="003B39CD"/>
    <w:rsid w:val="003B5C48"/>
    <w:rsid w:val="003C004B"/>
    <w:rsid w:val="003C7703"/>
    <w:rsid w:val="003D194F"/>
    <w:rsid w:val="003E2EF2"/>
    <w:rsid w:val="003E6D91"/>
    <w:rsid w:val="003F1A53"/>
    <w:rsid w:val="003F2FFF"/>
    <w:rsid w:val="00406EC4"/>
    <w:rsid w:val="00413700"/>
    <w:rsid w:val="00415120"/>
    <w:rsid w:val="004152D8"/>
    <w:rsid w:val="00421ED4"/>
    <w:rsid w:val="00431542"/>
    <w:rsid w:val="00437EC5"/>
    <w:rsid w:val="004422BB"/>
    <w:rsid w:val="00445D6B"/>
    <w:rsid w:val="0044620F"/>
    <w:rsid w:val="00451893"/>
    <w:rsid w:val="00453CB7"/>
    <w:rsid w:val="00456349"/>
    <w:rsid w:val="004612AC"/>
    <w:rsid w:val="00466ABD"/>
    <w:rsid w:val="004714CE"/>
    <w:rsid w:val="00473972"/>
    <w:rsid w:val="00474205"/>
    <w:rsid w:val="00481CB7"/>
    <w:rsid w:val="0048354D"/>
    <w:rsid w:val="00484FD1"/>
    <w:rsid w:val="004919CB"/>
    <w:rsid w:val="004934A1"/>
    <w:rsid w:val="00494DDF"/>
    <w:rsid w:val="00496EE7"/>
    <w:rsid w:val="004A11B8"/>
    <w:rsid w:val="004A2FB0"/>
    <w:rsid w:val="004B0599"/>
    <w:rsid w:val="004B31D3"/>
    <w:rsid w:val="004C1620"/>
    <w:rsid w:val="004C2951"/>
    <w:rsid w:val="004C31A2"/>
    <w:rsid w:val="004D1354"/>
    <w:rsid w:val="004D2BBB"/>
    <w:rsid w:val="004D376A"/>
    <w:rsid w:val="004D4917"/>
    <w:rsid w:val="004D6C4E"/>
    <w:rsid w:val="004E7419"/>
    <w:rsid w:val="004F03D7"/>
    <w:rsid w:val="004F30CF"/>
    <w:rsid w:val="004F4A8F"/>
    <w:rsid w:val="004F7EE9"/>
    <w:rsid w:val="00501EEB"/>
    <w:rsid w:val="005069E2"/>
    <w:rsid w:val="005108F4"/>
    <w:rsid w:val="00513E96"/>
    <w:rsid w:val="0051561F"/>
    <w:rsid w:val="00522B5E"/>
    <w:rsid w:val="0053031A"/>
    <w:rsid w:val="00534493"/>
    <w:rsid w:val="00536ED2"/>
    <w:rsid w:val="00537A4B"/>
    <w:rsid w:val="00552BEE"/>
    <w:rsid w:val="00553ABD"/>
    <w:rsid w:val="00572361"/>
    <w:rsid w:val="00575457"/>
    <w:rsid w:val="005765F4"/>
    <w:rsid w:val="005A09DD"/>
    <w:rsid w:val="005A1362"/>
    <w:rsid w:val="005B039B"/>
    <w:rsid w:val="005B24F6"/>
    <w:rsid w:val="005B45A3"/>
    <w:rsid w:val="005B46E6"/>
    <w:rsid w:val="005B4D30"/>
    <w:rsid w:val="005B505F"/>
    <w:rsid w:val="005B536D"/>
    <w:rsid w:val="005B5ABF"/>
    <w:rsid w:val="005B6640"/>
    <w:rsid w:val="005C178D"/>
    <w:rsid w:val="005C5524"/>
    <w:rsid w:val="005D694E"/>
    <w:rsid w:val="005E0336"/>
    <w:rsid w:val="005E0DF7"/>
    <w:rsid w:val="005E1D27"/>
    <w:rsid w:val="005E2D6E"/>
    <w:rsid w:val="005F1710"/>
    <w:rsid w:val="005F6A20"/>
    <w:rsid w:val="00601A84"/>
    <w:rsid w:val="00602A7E"/>
    <w:rsid w:val="006131B3"/>
    <w:rsid w:val="00620A79"/>
    <w:rsid w:val="00621AD8"/>
    <w:rsid w:val="00623CF2"/>
    <w:rsid w:val="00635468"/>
    <w:rsid w:val="006373D9"/>
    <w:rsid w:val="0064690E"/>
    <w:rsid w:val="00646D72"/>
    <w:rsid w:val="00650542"/>
    <w:rsid w:val="006506D4"/>
    <w:rsid w:val="00655A37"/>
    <w:rsid w:val="00656AE5"/>
    <w:rsid w:val="00660542"/>
    <w:rsid w:val="006735BF"/>
    <w:rsid w:val="00674135"/>
    <w:rsid w:val="00676250"/>
    <w:rsid w:val="00676877"/>
    <w:rsid w:val="00685457"/>
    <w:rsid w:val="006874A6"/>
    <w:rsid w:val="00696A24"/>
    <w:rsid w:val="00696B68"/>
    <w:rsid w:val="006A40B2"/>
    <w:rsid w:val="006A5C1B"/>
    <w:rsid w:val="006B57EC"/>
    <w:rsid w:val="006C2A87"/>
    <w:rsid w:val="006C3B35"/>
    <w:rsid w:val="006C4806"/>
    <w:rsid w:val="006C58ED"/>
    <w:rsid w:val="006D13B6"/>
    <w:rsid w:val="006D3233"/>
    <w:rsid w:val="006D7089"/>
    <w:rsid w:val="006E5D4D"/>
    <w:rsid w:val="006F002D"/>
    <w:rsid w:val="006F2F87"/>
    <w:rsid w:val="006F62E2"/>
    <w:rsid w:val="007078EB"/>
    <w:rsid w:val="00710BD1"/>
    <w:rsid w:val="00717B26"/>
    <w:rsid w:val="00717FCE"/>
    <w:rsid w:val="00723EAE"/>
    <w:rsid w:val="00724152"/>
    <w:rsid w:val="00727421"/>
    <w:rsid w:val="00727428"/>
    <w:rsid w:val="0073040D"/>
    <w:rsid w:val="00742295"/>
    <w:rsid w:val="00744B8F"/>
    <w:rsid w:val="00751DAF"/>
    <w:rsid w:val="00753B11"/>
    <w:rsid w:val="0075582C"/>
    <w:rsid w:val="00765D63"/>
    <w:rsid w:val="00775FDB"/>
    <w:rsid w:val="00776815"/>
    <w:rsid w:val="00782AD3"/>
    <w:rsid w:val="007832F8"/>
    <w:rsid w:val="00783A59"/>
    <w:rsid w:val="0079140C"/>
    <w:rsid w:val="00793D71"/>
    <w:rsid w:val="00796C0F"/>
    <w:rsid w:val="007A3574"/>
    <w:rsid w:val="007B4B81"/>
    <w:rsid w:val="007B52E3"/>
    <w:rsid w:val="007C545C"/>
    <w:rsid w:val="007C5859"/>
    <w:rsid w:val="007C75FF"/>
    <w:rsid w:val="007D0631"/>
    <w:rsid w:val="007D0894"/>
    <w:rsid w:val="007D6383"/>
    <w:rsid w:val="007E0838"/>
    <w:rsid w:val="007E4DB1"/>
    <w:rsid w:val="007E57B9"/>
    <w:rsid w:val="007E76DE"/>
    <w:rsid w:val="007F2466"/>
    <w:rsid w:val="007F4165"/>
    <w:rsid w:val="007F55C7"/>
    <w:rsid w:val="00801EE5"/>
    <w:rsid w:val="0080777A"/>
    <w:rsid w:val="00815D76"/>
    <w:rsid w:val="00817089"/>
    <w:rsid w:val="00821C5B"/>
    <w:rsid w:val="0083226E"/>
    <w:rsid w:val="0083317C"/>
    <w:rsid w:val="00836A4B"/>
    <w:rsid w:val="00836C56"/>
    <w:rsid w:val="00845073"/>
    <w:rsid w:val="00847878"/>
    <w:rsid w:val="008509AE"/>
    <w:rsid w:val="00857ED9"/>
    <w:rsid w:val="008634C5"/>
    <w:rsid w:val="00867E7D"/>
    <w:rsid w:val="008706F3"/>
    <w:rsid w:val="0087355D"/>
    <w:rsid w:val="00877715"/>
    <w:rsid w:val="00881681"/>
    <w:rsid w:val="00882D38"/>
    <w:rsid w:val="00882ED0"/>
    <w:rsid w:val="00883FE0"/>
    <w:rsid w:val="0089538D"/>
    <w:rsid w:val="008A174A"/>
    <w:rsid w:val="008A35E5"/>
    <w:rsid w:val="008A64DF"/>
    <w:rsid w:val="008C72B8"/>
    <w:rsid w:val="008C7D26"/>
    <w:rsid w:val="008D4D82"/>
    <w:rsid w:val="008E41BF"/>
    <w:rsid w:val="008E4756"/>
    <w:rsid w:val="008F0861"/>
    <w:rsid w:val="008F19C4"/>
    <w:rsid w:val="0092798D"/>
    <w:rsid w:val="009400CB"/>
    <w:rsid w:val="00941FD8"/>
    <w:rsid w:val="0095713B"/>
    <w:rsid w:val="00962573"/>
    <w:rsid w:val="00962F4E"/>
    <w:rsid w:val="00963AE4"/>
    <w:rsid w:val="00964B4A"/>
    <w:rsid w:val="009709D2"/>
    <w:rsid w:val="00980CEC"/>
    <w:rsid w:val="00981CB6"/>
    <w:rsid w:val="009917B5"/>
    <w:rsid w:val="009938B8"/>
    <w:rsid w:val="0099765D"/>
    <w:rsid w:val="009A080F"/>
    <w:rsid w:val="009A2918"/>
    <w:rsid w:val="009A4FED"/>
    <w:rsid w:val="009A786D"/>
    <w:rsid w:val="009B2778"/>
    <w:rsid w:val="009B436A"/>
    <w:rsid w:val="009B5B36"/>
    <w:rsid w:val="009B5E78"/>
    <w:rsid w:val="009B786D"/>
    <w:rsid w:val="009C703B"/>
    <w:rsid w:val="009C7F35"/>
    <w:rsid w:val="009D37B0"/>
    <w:rsid w:val="009D5431"/>
    <w:rsid w:val="009E33A7"/>
    <w:rsid w:val="009E4554"/>
    <w:rsid w:val="009F0A68"/>
    <w:rsid w:val="009F142F"/>
    <w:rsid w:val="009F233D"/>
    <w:rsid w:val="009F2EFE"/>
    <w:rsid w:val="009F6B82"/>
    <w:rsid w:val="00A022AB"/>
    <w:rsid w:val="00A026AE"/>
    <w:rsid w:val="00A12912"/>
    <w:rsid w:val="00A15038"/>
    <w:rsid w:val="00A151DB"/>
    <w:rsid w:val="00A15F04"/>
    <w:rsid w:val="00A16245"/>
    <w:rsid w:val="00A16E5D"/>
    <w:rsid w:val="00A17A41"/>
    <w:rsid w:val="00A25F4A"/>
    <w:rsid w:val="00A36175"/>
    <w:rsid w:val="00A37BBA"/>
    <w:rsid w:val="00A458AD"/>
    <w:rsid w:val="00A501CB"/>
    <w:rsid w:val="00A52105"/>
    <w:rsid w:val="00A5222E"/>
    <w:rsid w:val="00A6210F"/>
    <w:rsid w:val="00A62CDE"/>
    <w:rsid w:val="00A63CE7"/>
    <w:rsid w:val="00A76900"/>
    <w:rsid w:val="00A804EC"/>
    <w:rsid w:val="00A805F2"/>
    <w:rsid w:val="00A80DFE"/>
    <w:rsid w:val="00A81F64"/>
    <w:rsid w:val="00A926DB"/>
    <w:rsid w:val="00A9320D"/>
    <w:rsid w:val="00A949CA"/>
    <w:rsid w:val="00A977F6"/>
    <w:rsid w:val="00AA33A5"/>
    <w:rsid w:val="00AA381E"/>
    <w:rsid w:val="00AA3AAC"/>
    <w:rsid w:val="00AB534A"/>
    <w:rsid w:val="00AB585F"/>
    <w:rsid w:val="00AB6AAA"/>
    <w:rsid w:val="00AC57A6"/>
    <w:rsid w:val="00AC5F31"/>
    <w:rsid w:val="00AD26DB"/>
    <w:rsid w:val="00AE0FA5"/>
    <w:rsid w:val="00AE549D"/>
    <w:rsid w:val="00AE5B9A"/>
    <w:rsid w:val="00AF55A3"/>
    <w:rsid w:val="00B0222A"/>
    <w:rsid w:val="00B03650"/>
    <w:rsid w:val="00B10065"/>
    <w:rsid w:val="00B14603"/>
    <w:rsid w:val="00B169BB"/>
    <w:rsid w:val="00B177B5"/>
    <w:rsid w:val="00B20CE5"/>
    <w:rsid w:val="00B22655"/>
    <w:rsid w:val="00B22F19"/>
    <w:rsid w:val="00B25A71"/>
    <w:rsid w:val="00B330DD"/>
    <w:rsid w:val="00B35FD4"/>
    <w:rsid w:val="00B42A00"/>
    <w:rsid w:val="00B44D05"/>
    <w:rsid w:val="00B47B33"/>
    <w:rsid w:val="00B53AAD"/>
    <w:rsid w:val="00B53BA9"/>
    <w:rsid w:val="00B61D0C"/>
    <w:rsid w:val="00B6262F"/>
    <w:rsid w:val="00B63B53"/>
    <w:rsid w:val="00B71049"/>
    <w:rsid w:val="00B71766"/>
    <w:rsid w:val="00B73B73"/>
    <w:rsid w:val="00BA0BE3"/>
    <w:rsid w:val="00BA14CA"/>
    <w:rsid w:val="00BA157B"/>
    <w:rsid w:val="00BA60A2"/>
    <w:rsid w:val="00BB091C"/>
    <w:rsid w:val="00BB2535"/>
    <w:rsid w:val="00BB342C"/>
    <w:rsid w:val="00BB3A12"/>
    <w:rsid w:val="00BB450D"/>
    <w:rsid w:val="00BC2CD8"/>
    <w:rsid w:val="00BC3DDA"/>
    <w:rsid w:val="00BD44FC"/>
    <w:rsid w:val="00BD4535"/>
    <w:rsid w:val="00BD5A87"/>
    <w:rsid w:val="00BD714B"/>
    <w:rsid w:val="00BD7826"/>
    <w:rsid w:val="00BE1EDB"/>
    <w:rsid w:val="00BE3690"/>
    <w:rsid w:val="00BE3C8D"/>
    <w:rsid w:val="00BE5A21"/>
    <w:rsid w:val="00BF562D"/>
    <w:rsid w:val="00C05043"/>
    <w:rsid w:val="00C05D84"/>
    <w:rsid w:val="00C073FB"/>
    <w:rsid w:val="00C12486"/>
    <w:rsid w:val="00C1582C"/>
    <w:rsid w:val="00C22FD9"/>
    <w:rsid w:val="00C25A33"/>
    <w:rsid w:val="00C278F6"/>
    <w:rsid w:val="00C30729"/>
    <w:rsid w:val="00C321BD"/>
    <w:rsid w:val="00C37E55"/>
    <w:rsid w:val="00C40BBF"/>
    <w:rsid w:val="00C53BB1"/>
    <w:rsid w:val="00C73CFD"/>
    <w:rsid w:val="00C849B4"/>
    <w:rsid w:val="00C90462"/>
    <w:rsid w:val="00C91CD8"/>
    <w:rsid w:val="00C96919"/>
    <w:rsid w:val="00CA5780"/>
    <w:rsid w:val="00CA6E01"/>
    <w:rsid w:val="00CB0BCB"/>
    <w:rsid w:val="00CB3559"/>
    <w:rsid w:val="00CC0683"/>
    <w:rsid w:val="00CC5D90"/>
    <w:rsid w:val="00CC5F07"/>
    <w:rsid w:val="00CD1249"/>
    <w:rsid w:val="00CD3890"/>
    <w:rsid w:val="00CE1632"/>
    <w:rsid w:val="00CE2E5D"/>
    <w:rsid w:val="00CE31CD"/>
    <w:rsid w:val="00CE44AF"/>
    <w:rsid w:val="00CF1982"/>
    <w:rsid w:val="00CF1BD0"/>
    <w:rsid w:val="00CF291F"/>
    <w:rsid w:val="00CF2F6F"/>
    <w:rsid w:val="00CF4870"/>
    <w:rsid w:val="00CF65BD"/>
    <w:rsid w:val="00CF6E52"/>
    <w:rsid w:val="00D045D9"/>
    <w:rsid w:val="00D06658"/>
    <w:rsid w:val="00D174E6"/>
    <w:rsid w:val="00D33609"/>
    <w:rsid w:val="00D339D4"/>
    <w:rsid w:val="00D45434"/>
    <w:rsid w:val="00D463F3"/>
    <w:rsid w:val="00D53786"/>
    <w:rsid w:val="00D56703"/>
    <w:rsid w:val="00D57394"/>
    <w:rsid w:val="00D619F8"/>
    <w:rsid w:val="00D633BC"/>
    <w:rsid w:val="00D63AE8"/>
    <w:rsid w:val="00D651EF"/>
    <w:rsid w:val="00D66906"/>
    <w:rsid w:val="00D67AB8"/>
    <w:rsid w:val="00D71538"/>
    <w:rsid w:val="00D75D67"/>
    <w:rsid w:val="00D828DF"/>
    <w:rsid w:val="00D86CAC"/>
    <w:rsid w:val="00D91907"/>
    <w:rsid w:val="00D92EAC"/>
    <w:rsid w:val="00DA0EF5"/>
    <w:rsid w:val="00DA156D"/>
    <w:rsid w:val="00DA23D3"/>
    <w:rsid w:val="00DA55F0"/>
    <w:rsid w:val="00DA75DC"/>
    <w:rsid w:val="00DC1827"/>
    <w:rsid w:val="00DC2F92"/>
    <w:rsid w:val="00DC5438"/>
    <w:rsid w:val="00DC6A17"/>
    <w:rsid w:val="00DE2159"/>
    <w:rsid w:val="00DF38CC"/>
    <w:rsid w:val="00DF4CA8"/>
    <w:rsid w:val="00E03D11"/>
    <w:rsid w:val="00E050EF"/>
    <w:rsid w:val="00E055CF"/>
    <w:rsid w:val="00E12573"/>
    <w:rsid w:val="00E22D21"/>
    <w:rsid w:val="00E23D88"/>
    <w:rsid w:val="00E2495E"/>
    <w:rsid w:val="00E26DB5"/>
    <w:rsid w:val="00E4081C"/>
    <w:rsid w:val="00E42548"/>
    <w:rsid w:val="00E50700"/>
    <w:rsid w:val="00E51692"/>
    <w:rsid w:val="00E54EE8"/>
    <w:rsid w:val="00E55EEF"/>
    <w:rsid w:val="00E605BF"/>
    <w:rsid w:val="00E6469E"/>
    <w:rsid w:val="00E64854"/>
    <w:rsid w:val="00E66C4A"/>
    <w:rsid w:val="00E7216F"/>
    <w:rsid w:val="00E73C63"/>
    <w:rsid w:val="00E74927"/>
    <w:rsid w:val="00E74B16"/>
    <w:rsid w:val="00E81E57"/>
    <w:rsid w:val="00E86E1A"/>
    <w:rsid w:val="00E87DCB"/>
    <w:rsid w:val="00E913DE"/>
    <w:rsid w:val="00E927D7"/>
    <w:rsid w:val="00EA45D2"/>
    <w:rsid w:val="00EA5509"/>
    <w:rsid w:val="00EB2814"/>
    <w:rsid w:val="00EB601E"/>
    <w:rsid w:val="00EC4520"/>
    <w:rsid w:val="00EC6615"/>
    <w:rsid w:val="00EE04D8"/>
    <w:rsid w:val="00EE60A5"/>
    <w:rsid w:val="00EF00DA"/>
    <w:rsid w:val="00EF1DC3"/>
    <w:rsid w:val="00EF3C02"/>
    <w:rsid w:val="00EF4377"/>
    <w:rsid w:val="00EF4ED3"/>
    <w:rsid w:val="00EF5EC5"/>
    <w:rsid w:val="00F0015D"/>
    <w:rsid w:val="00F03355"/>
    <w:rsid w:val="00F0516A"/>
    <w:rsid w:val="00F07426"/>
    <w:rsid w:val="00F13703"/>
    <w:rsid w:val="00F16720"/>
    <w:rsid w:val="00F17B8B"/>
    <w:rsid w:val="00F276D7"/>
    <w:rsid w:val="00F27885"/>
    <w:rsid w:val="00F27B84"/>
    <w:rsid w:val="00F328D3"/>
    <w:rsid w:val="00F330F4"/>
    <w:rsid w:val="00F403F5"/>
    <w:rsid w:val="00F41159"/>
    <w:rsid w:val="00F43359"/>
    <w:rsid w:val="00F4489E"/>
    <w:rsid w:val="00F45271"/>
    <w:rsid w:val="00F479B4"/>
    <w:rsid w:val="00F507BF"/>
    <w:rsid w:val="00F533BD"/>
    <w:rsid w:val="00F70C72"/>
    <w:rsid w:val="00F74DED"/>
    <w:rsid w:val="00F8735B"/>
    <w:rsid w:val="00F924B9"/>
    <w:rsid w:val="00F931A6"/>
    <w:rsid w:val="00F96A41"/>
    <w:rsid w:val="00F97A1A"/>
    <w:rsid w:val="00F97D79"/>
    <w:rsid w:val="00FB0FEE"/>
    <w:rsid w:val="00FB23B9"/>
    <w:rsid w:val="00FB4242"/>
    <w:rsid w:val="00FB7640"/>
    <w:rsid w:val="00FB7BD0"/>
    <w:rsid w:val="00FD2504"/>
    <w:rsid w:val="00FD319B"/>
    <w:rsid w:val="00FD3D65"/>
    <w:rsid w:val="00FD6D44"/>
    <w:rsid w:val="00FD7844"/>
    <w:rsid w:val="00FE08C3"/>
    <w:rsid w:val="00FE1D44"/>
    <w:rsid w:val="00FF507A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B6C0C2"/>
  <w15:chartTrackingRefBased/>
  <w15:docId w15:val="{4DFD0B20-B2ED-48FC-857C-574CA26A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b w:val="0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Pr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rPr>
      <w:b/>
      <w:sz w:val="24"/>
    </w:rPr>
  </w:style>
  <w:style w:type="paragraph" w:styleId="Nagwek">
    <w:name w:val="header"/>
    <w:basedOn w:val="Normalny"/>
    <w:rsid w:val="00C25A3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25A3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51DAF"/>
  </w:style>
  <w:style w:type="paragraph" w:styleId="Tekstpodstawowywcity">
    <w:name w:val="Body Text Indent"/>
    <w:basedOn w:val="Normalny"/>
    <w:rsid w:val="00B73B73"/>
    <w:pPr>
      <w:spacing w:after="120"/>
      <w:ind w:left="283"/>
    </w:pPr>
  </w:style>
  <w:style w:type="paragraph" w:customStyle="1" w:styleId="Styl">
    <w:name w:val="Styl"/>
    <w:rsid w:val="00B73B73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Standard">
    <w:name w:val="Standard"/>
    <w:rsid w:val="007E4DB1"/>
    <w:pPr>
      <w:widowControl w:val="0"/>
      <w:suppressAutoHyphens/>
    </w:pPr>
    <w:rPr>
      <w:rFonts w:cs="Calibri"/>
      <w:sz w:val="24"/>
      <w:lang w:eastAsia="zh-CN"/>
    </w:rPr>
  </w:style>
  <w:style w:type="paragraph" w:customStyle="1" w:styleId="Akapitzlist1">
    <w:name w:val="Akapit z listą1"/>
    <w:basedOn w:val="Normalny"/>
    <w:qFormat/>
    <w:rsid w:val="007E4DB1"/>
    <w:pPr>
      <w:suppressAutoHyphens w:val="0"/>
      <w:ind w:left="708"/>
    </w:pPr>
  </w:style>
  <w:style w:type="character" w:styleId="Hipercze">
    <w:name w:val="Hyperlink"/>
    <w:rsid w:val="001576FB"/>
    <w:rPr>
      <w:color w:val="0000FF"/>
      <w:u w:val="single"/>
    </w:rPr>
  </w:style>
  <w:style w:type="paragraph" w:styleId="Tekstprzypisudolnego">
    <w:name w:val="footnote text"/>
    <w:basedOn w:val="Normalny"/>
    <w:semiHidden/>
    <w:rsid w:val="00BB3A12"/>
  </w:style>
  <w:style w:type="character" w:styleId="Odwoanieprzypisudolnego">
    <w:name w:val="footnote reference"/>
    <w:semiHidden/>
    <w:rsid w:val="00BB3A12"/>
    <w:rPr>
      <w:vertAlign w:val="superscript"/>
    </w:rPr>
  </w:style>
  <w:style w:type="character" w:customStyle="1" w:styleId="Teksttreci2">
    <w:name w:val="Tekst treści (2)_"/>
    <w:link w:val="Teksttreci20"/>
    <w:locked/>
    <w:rsid w:val="00D06658"/>
    <w:rPr>
      <w:rFonts w:ascii="Arial" w:eastAsia="Arial" w:hAnsi="Arial"/>
      <w:lang w:val="x-none" w:eastAsia="x-none" w:bidi="ar-SA"/>
    </w:rPr>
  </w:style>
  <w:style w:type="paragraph" w:customStyle="1" w:styleId="Teksttreci20">
    <w:name w:val="Tekst treści (2)"/>
    <w:basedOn w:val="Normalny"/>
    <w:link w:val="Teksttreci2"/>
    <w:rsid w:val="00D06658"/>
    <w:pPr>
      <w:widowControl w:val="0"/>
      <w:shd w:val="clear" w:color="auto" w:fill="FFFFFF"/>
      <w:suppressAutoHyphens w:val="0"/>
      <w:spacing w:after="300" w:line="278" w:lineRule="exact"/>
      <w:ind w:hanging="400"/>
    </w:pPr>
    <w:rPr>
      <w:rFonts w:ascii="Arial" w:eastAsia="Arial" w:hAnsi="Arial"/>
      <w:lang w:val="x-none" w:eastAsia="x-none"/>
    </w:rPr>
  </w:style>
  <w:style w:type="table" w:styleId="Tabela-Siatka">
    <w:name w:val="Table Grid"/>
    <w:basedOn w:val="Standardowy"/>
    <w:uiPriority w:val="39"/>
    <w:rsid w:val="0046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0D61"/>
    <w:pPr>
      <w:ind w:left="720"/>
      <w:contextualSpacing/>
    </w:pPr>
  </w:style>
  <w:style w:type="paragraph" w:customStyle="1" w:styleId="Akapitzlist2">
    <w:name w:val="Akapit z listą2"/>
    <w:basedOn w:val="Normalny"/>
    <w:rsid w:val="0099765D"/>
    <w:pPr>
      <w:suppressAutoHyphens w:val="0"/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9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9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4303</Words>
  <Characters>25822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   NR   ......................</vt:lpstr>
    </vt:vector>
  </TitlesOfParts>
  <Company>UG Zebrzydowice</Company>
  <LinksUpToDate>false</LinksUpToDate>
  <CharactersWithSpaces>30065</CharactersWithSpaces>
  <SharedDoc>false</SharedDoc>
  <HLinks>
    <vt:vector size="12" baseType="variant">
      <vt:variant>
        <vt:i4>4128792</vt:i4>
      </vt:variant>
      <vt:variant>
        <vt:i4>3</vt:i4>
      </vt:variant>
      <vt:variant>
        <vt:i4>0</vt:i4>
      </vt:variant>
      <vt:variant>
        <vt:i4>5</vt:i4>
      </vt:variant>
      <vt:variant>
        <vt:lpwstr>mailto:iod@zebrzydowice.pl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>mailto:ug@zebrzydowice.pl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   NR   ......................</dc:title>
  <dc:subject/>
  <dc:creator>Inwestycje i Remonty Kapitalne</dc:creator>
  <cp:keywords/>
  <cp:lastModifiedBy>Natalia Frogowska</cp:lastModifiedBy>
  <cp:revision>13</cp:revision>
  <cp:lastPrinted>2020-05-04T12:56:00Z</cp:lastPrinted>
  <dcterms:created xsi:type="dcterms:W3CDTF">2020-02-18T06:48:00Z</dcterms:created>
  <dcterms:modified xsi:type="dcterms:W3CDTF">2020-05-04T13:10:00Z</dcterms:modified>
</cp:coreProperties>
</file>