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484EC8" w14:textId="77777777" w:rsidR="00343217" w:rsidRPr="00343217" w:rsidRDefault="00343217" w:rsidP="00815FBB">
      <w:pPr>
        <w:pStyle w:val="Tekstpodstawowywcity"/>
        <w:ind w:left="0"/>
        <w:jc w:val="center"/>
        <w:rPr>
          <w:rFonts w:ascii="Arial" w:hAnsi="Arial"/>
          <w:b/>
          <w:color w:val="FF0000"/>
          <w:sz w:val="22"/>
          <w:szCs w:val="22"/>
          <w:u w:val="single"/>
        </w:rPr>
      </w:pPr>
    </w:p>
    <w:p w14:paraId="751F936A" w14:textId="77777777" w:rsidR="00343217" w:rsidRPr="00343217" w:rsidRDefault="00343217" w:rsidP="00815FBB">
      <w:pPr>
        <w:pStyle w:val="Tekstpodstawowywcity"/>
        <w:ind w:left="0"/>
        <w:jc w:val="center"/>
        <w:rPr>
          <w:rFonts w:ascii="Arial" w:hAnsi="Arial"/>
          <w:b/>
          <w:color w:val="FF0000"/>
          <w:sz w:val="22"/>
          <w:szCs w:val="22"/>
          <w:u w:val="single"/>
        </w:rPr>
      </w:pPr>
    </w:p>
    <w:p w14:paraId="7832DF90" w14:textId="0802F938" w:rsidR="00815FBB" w:rsidRPr="003B25C2" w:rsidRDefault="00815FBB" w:rsidP="00815FBB">
      <w:pPr>
        <w:pStyle w:val="Tekstpodstawowywcity"/>
        <w:ind w:left="0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3B25C2">
        <w:rPr>
          <w:rFonts w:ascii="Times New Roman" w:hAnsi="Times New Roman"/>
          <w:b/>
          <w:sz w:val="24"/>
          <w:szCs w:val="24"/>
          <w:u w:val="single"/>
        </w:rPr>
        <w:t>G. WYKAZ WYKONANYCH USŁUG</w:t>
      </w:r>
    </w:p>
    <w:p w14:paraId="62ED7ECF" w14:textId="77777777" w:rsidR="00343217" w:rsidRPr="00343217" w:rsidRDefault="00343217" w:rsidP="00815FBB">
      <w:pPr>
        <w:pStyle w:val="Tekstpodstawowywcity"/>
        <w:ind w:left="0"/>
        <w:jc w:val="center"/>
        <w:rPr>
          <w:rFonts w:ascii="Arial" w:hAnsi="Arial"/>
          <w:b/>
          <w:sz w:val="22"/>
        </w:rPr>
      </w:pPr>
    </w:p>
    <w:p w14:paraId="52B790FF" w14:textId="77777777" w:rsidR="00815FBB" w:rsidRPr="00343217" w:rsidRDefault="00815FBB" w:rsidP="00815FBB">
      <w:pPr>
        <w:pStyle w:val="Tekstpodstawowywcity"/>
        <w:ind w:left="0"/>
        <w:rPr>
          <w:rFonts w:ascii="Arial" w:hAnsi="Arial"/>
          <w:b/>
          <w:sz w:val="22"/>
        </w:rPr>
      </w:pPr>
    </w:p>
    <w:p w14:paraId="67425FE0" w14:textId="77777777" w:rsidR="00815FBB" w:rsidRPr="00343217" w:rsidRDefault="00815FBB" w:rsidP="00815FBB">
      <w:pPr>
        <w:pStyle w:val="Tekstpodstawowywcity"/>
        <w:ind w:left="0"/>
        <w:rPr>
          <w:rFonts w:ascii="Arial" w:hAnsi="Arial"/>
          <w:sz w:val="22"/>
        </w:rPr>
      </w:pPr>
      <w:r w:rsidRPr="00343217">
        <w:rPr>
          <w:rFonts w:ascii="Arial" w:hAnsi="Arial"/>
          <w:sz w:val="22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70"/>
        <w:gridCol w:w="6442"/>
      </w:tblGrid>
      <w:tr w:rsidR="00815FBB" w:rsidRPr="00343217" w14:paraId="29924D38" w14:textId="77777777" w:rsidTr="004A0D23">
        <w:tc>
          <w:tcPr>
            <w:tcW w:w="2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864FB06" w14:textId="77777777" w:rsidR="00815FBB" w:rsidRPr="00343217" w:rsidRDefault="00815FBB" w:rsidP="004A0D23">
            <w:pPr>
              <w:pStyle w:val="Tekstpodstawowywcity"/>
              <w:ind w:left="0"/>
              <w:jc w:val="center"/>
              <w:rPr>
                <w:rFonts w:ascii="Times New Roman" w:hAnsi="Times New Roman"/>
                <w:b/>
              </w:rPr>
            </w:pPr>
            <w:r w:rsidRPr="00343217">
              <w:rPr>
                <w:rFonts w:ascii="Times New Roman" w:hAnsi="Times New Roman"/>
                <w:b/>
              </w:rPr>
              <w:t>Nazwa zamówienia</w:t>
            </w:r>
          </w:p>
        </w:tc>
        <w:tc>
          <w:tcPr>
            <w:tcW w:w="6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F0F89" w14:textId="77777777" w:rsidR="00815FBB" w:rsidRPr="00343217" w:rsidRDefault="00815FBB" w:rsidP="004A0D23">
            <w:pPr>
              <w:pStyle w:val="tyt"/>
              <w:keepNext w:val="0"/>
              <w:spacing w:before="0" w:after="0"/>
              <w:rPr>
                <w:w w:val="105"/>
                <w:sz w:val="20"/>
              </w:rPr>
            </w:pPr>
            <w:r w:rsidRPr="00343217">
              <w:rPr>
                <w:w w:val="105"/>
                <w:sz w:val="20"/>
              </w:rPr>
              <w:t xml:space="preserve">Projekt modernizacji oczyszczalni w Zebrzydowicach </w:t>
            </w:r>
          </w:p>
          <w:p w14:paraId="5803EC6F" w14:textId="77777777" w:rsidR="00815FBB" w:rsidRPr="00343217" w:rsidRDefault="00815FBB" w:rsidP="004A0D23">
            <w:pPr>
              <w:pStyle w:val="tyt"/>
              <w:keepNext w:val="0"/>
              <w:spacing w:before="0" w:after="0"/>
              <w:rPr>
                <w:w w:val="105"/>
                <w:sz w:val="20"/>
              </w:rPr>
            </w:pPr>
            <w:r w:rsidRPr="00343217">
              <w:rPr>
                <w:w w:val="105"/>
                <w:sz w:val="20"/>
              </w:rPr>
              <w:t xml:space="preserve">wraz z elementami </w:t>
            </w:r>
            <w:proofErr w:type="spellStart"/>
            <w:r w:rsidRPr="00343217">
              <w:rPr>
                <w:w w:val="105"/>
                <w:sz w:val="20"/>
              </w:rPr>
              <w:t>fotowoltaiki</w:t>
            </w:r>
            <w:proofErr w:type="spellEnd"/>
            <w:r w:rsidRPr="00343217">
              <w:rPr>
                <w:w w:val="105"/>
                <w:sz w:val="20"/>
              </w:rPr>
              <w:t>.</w:t>
            </w:r>
          </w:p>
        </w:tc>
      </w:tr>
      <w:tr w:rsidR="00815FBB" w:rsidRPr="00343217" w14:paraId="5DC249D7" w14:textId="77777777" w:rsidTr="004A0D23">
        <w:tc>
          <w:tcPr>
            <w:tcW w:w="2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CA93096" w14:textId="77777777" w:rsidR="00815FBB" w:rsidRPr="00343217" w:rsidRDefault="00815FBB" w:rsidP="004A0D23">
            <w:pPr>
              <w:pStyle w:val="Tekstpodstawowywcity"/>
              <w:ind w:left="0"/>
              <w:jc w:val="center"/>
              <w:rPr>
                <w:rFonts w:ascii="Times New Roman" w:hAnsi="Times New Roman"/>
                <w:b/>
              </w:rPr>
            </w:pPr>
          </w:p>
          <w:p w14:paraId="31B9E321" w14:textId="77777777" w:rsidR="00815FBB" w:rsidRPr="00343217" w:rsidRDefault="00815FBB" w:rsidP="004A0D23">
            <w:pPr>
              <w:pStyle w:val="Tekstpodstawowywcity"/>
              <w:ind w:left="0"/>
              <w:jc w:val="center"/>
              <w:rPr>
                <w:rFonts w:ascii="Times New Roman" w:hAnsi="Times New Roman"/>
                <w:b/>
              </w:rPr>
            </w:pPr>
            <w:r w:rsidRPr="00343217">
              <w:rPr>
                <w:rFonts w:ascii="Times New Roman" w:hAnsi="Times New Roman"/>
                <w:b/>
              </w:rPr>
              <w:t>Nazwa Wykonawcy</w:t>
            </w:r>
          </w:p>
          <w:p w14:paraId="434B2D8C" w14:textId="77777777" w:rsidR="00815FBB" w:rsidRPr="00343217" w:rsidRDefault="00815FBB" w:rsidP="004A0D23">
            <w:pPr>
              <w:pStyle w:val="Tekstpodstawowywcity"/>
              <w:ind w:left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6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F356B" w14:textId="77777777" w:rsidR="00815FBB" w:rsidRPr="00343217" w:rsidRDefault="00815FBB" w:rsidP="004A0D23">
            <w:pPr>
              <w:pStyle w:val="Tekstpodstawowywcity"/>
              <w:ind w:left="0"/>
              <w:jc w:val="center"/>
              <w:rPr>
                <w:rFonts w:ascii="Times New Roman" w:hAnsi="Times New Roman"/>
                <w:b/>
              </w:rPr>
            </w:pPr>
          </w:p>
          <w:p w14:paraId="66511060" w14:textId="77777777" w:rsidR="00815FBB" w:rsidRPr="00343217" w:rsidRDefault="00815FBB" w:rsidP="004A0D23">
            <w:pPr>
              <w:pStyle w:val="Tekstpodstawowywcity"/>
              <w:ind w:left="0"/>
              <w:jc w:val="center"/>
              <w:rPr>
                <w:rFonts w:ascii="Times New Roman" w:hAnsi="Times New Roman"/>
                <w:b/>
              </w:rPr>
            </w:pPr>
          </w:p>
          <w:p w14:paraId="4EEE3028" w14:textId="77777777" w:rsidR="00815FBB" w:rsidRPr="00343217" w:rsidRDefault="00815FBB" w:rsidP="004A0D23">
            <w:pPr>
              <w:pStyle w:val="Tekstpodstawowywcity"/>
              <w:ind w:left="0"/>
              <w:jc w:val="center"/>
              <w:rPr>
                <w:rFonts w:ascii="Times New Roman" w:hAnsi="Times New Roman"/>
                <w:b/>
              </w:rPr>
            </w:pPr>
          </w:p>
          <w:p w14:paraId="22BA3CFC" w14:textId="77777777" w:rsidR="00815FBB" w:rsidRPr="00343217" w:rsidRDefault="00815FBB" w:rsidP="004A0D23">
            <w:pPr>
              <w:pStyle w:val="Tekstpodstawowywcity"/>
              <w:ind w:left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815FBB" w:rsidRPr="00343217" w14:paraId="25936E32" w14:textId="77777777" w:rsidTr="004A0D23">
        <w:tc>
          <w:tcPr>
            <w:tcW w:w="2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197A316" w14:textId="77777777" w:rsidR="00815FBB" w:rsidRPr="00343217" w:rsidRDefault="00815FBB" w:rsidP="004A0D23">
            <w:pPr>
              <w:pStyle w:val="Tekstpodstawowywcity"/>
              <w:ind w:left="0"/>
              <w:jc w:val="center"/>
              <w:rPr>
                <w:rFonts w:ascii="Times New Roman" w:hAnsi="Times New Roman"/>
                <w:b/>
              </w:rPr>
            </w:pPr>
          </w:p>
          <w:p w14:paraId="31583EA3" w14:textId="77777777" w:rsidR="00815FBB" w:rsidRPr="00343217" w:rsidRDefault="00815FBB" w:rsidP="004A0D23">
            <w:pPr>
              <w:pStyle w:val="Tekstpodstawowywcity"/>
              <w:ind w:left="0"/>
              <w:jc w:val="center"/>
              <w:rPr>
                <w:rFonts w:ascii="Times New Roman" w:hAnsi="Times New Roman"/>
                <w:b/>
              </w:rPr>
            </w:pPr>
            <w:r w:rsidRPr="00343217">
              <w:rPr>
                <w:rFonts w:ascii="Times New Roman" w:hAnsi="Times New Roman"/>
                <w:b/>
              </w:rPr>
              <w:t>Adres Wykonawcy</w:t>
            </w:r>
          </w:p>
          <w:p w14:paraId="2167BD2C" w14:textId="77777777" w:rsidR="00815FBB" w:rsidRPr="00343217" w:rsidRDefault="00815FBB" w:rsidP="004A0D23">
            <w:pPr>
              <w:pStyle w:val="Tekstpodstawowywcity"/>
              <w:ind w:left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6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10AAE" w14:textId="77777777" w:rsidR="00815FBB" w:rsidRPr="00343217" w:rsidRDefault="00815FBB" w:rsidP="004A0D23">
            <w:pPr>
              <w:pStyle w:val="Tekstpodstawowywcity"/>
              <w:ind w:left="0"/>
              <w:jc w:val="center"/>
              <w:rPr>
                <w:rFonts w:ascii="Times New Roman" w:hAnsi="Times New Roman"/>
                <w:b/>
              </w:rPr>
            </w:pPr>
          </w:p>
        </w:tc>
      </w:tr>
    </w:tbl>
    <w:p w14:paraId="23F7401B" w14:textId="77777777" w:rsidR="00815FBB" w:rsidRPr="00BC53E9" w:rsidRDefault="00815FBB" w:rsidP="00815FBB">
      <w:pPr>
        <w:pStyle w:val="Tekstpodstawowywcity"/>
        <w:ind w:left="0"/>
        <w:rPr>
          <w:rFonts w:ascii="Arial" w:hAnsi="Arial"/>
          <w:b/>
          <w:color w:val="FF0000"/>
          <w:sz w:val="22"/>
        </w:rPr>
      </w:pPr>
      <w:r w:rsidRPr="00BC53E9">
        <w:rPr>
          <w:rFonts w:ascii="Arial" w:hAnsi="Arial"/>
          <w:color w:val="FF0000"/>
          <w:sz w:val="22"/>
        </w:rPr>
        <w:t xml:space="preserve"> </w:t>
      </w:r>
    </w:p>
    <w:p w14:paraId="5F631606" w14:textId="77777777" w:rsidR="00815FBB" w:rsidRPr="00BC53E9" w:rsidRDefault="00815FBB" w:rsidP="00815FBB">
      <w:pPr>
        <w:pStyle w:val="Tekstpodstawowywcity"/>
        <w:ind w:left="0"/>
        <w:rPr>
          <w:rFonts w:ascii="Arial" w:hAnsi="Arial"/>
          <w:b/>
          <w:color w:val="FF0000"/>
          <w:sz w:val="22"/>
        </w:rPr>
      </w:pPr>
    </w:p>
    <w:tbl>
      <w:tblPr>
        <w:tblW w:w="10568" w:type="dxa"/>
        <w:tblInd w:w="-7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568"/>
      </w:tblGrid>
      <w:tr w:rsidR="00815FBB" w:rsidRPr="00BC53E9" w14:paraId="0D280E71" w14:textId="77777777" w:rsidTr="004A0D23">
        <w:tc>
          <w:tcPr>
            <w:tcW w:w="10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0CDF0" w14:textId="77777777" w:rsidR="00815FBB" w:rsidRPr="00BC53E9" w:rsidRDefault="00815FBB" w:rsidP="004A0D23">
            <w:pPr>
              <w:pStyle w:val="Tekstpodstawowywcity"/>
              <w:ind w:left="0"/>
              <w:rPr>
                <w:rFonts w:ascii="Arial Narrow" w:hAnsi="Arial Narrow"/>
                <w:b/>
                <w:color w:val="FF0000"/>
                <w:sz w:val="22"/>
              </w:rPr>
            </w:pPr>
          </w:p>
          <w:p w14:paraId="71F96BF7" w14:textId="77777777" w:rsidR="00815FBB" w:rsidRPr="00343217" w:rsidRDefault="00815FBB" w:rsidP="004A0D23">
            <w:pPr>
              <w:pStyle w:val="Tekstpodstawowywcity"/>
              <w:ind w:left="0"/>
              <w:rPr>
                <w:rFonts w:ascii="Arial Narrow" w:hAnsi="Arial Narrow"/>
                <w:b/>
                <w:sz w:val="22"/>
              </w:rPr>
            </w:pPr>
            <w:r w:rsidRPr="00343217">
              <w:rPr>
                <w:rFonts w:ascii="Arial Narrow" w:hAnsi="Arial Narrow"/>
                <w:b/>
                <w:sz w:val="22"/>
              </w:rPr>
              <w:t>Świadom odpowiedzialności karnej za fałszywe oświadczenia, oświadczam, że:</w:t>
            </w:r>
          </w:p>
          <w:p w14:paraId="08AFE5A2" w14:textId="77777777" w:rsidR="00815FBB" w:rsidRPr="00343217" w:rsidRDefault="00815FBB" w:rsidP="004A0D23">
            <w:pPr>
              <w:pStyle w:val="Tekstpodstawowywcity"/>
              <w:ind w:left="0"/>
              <w:rPr>
                <w:rFonts w:ascii="Arial Narrow" w:hAnsi="Arial Narrow"/>
              </w:rPr>
            </w:pPr>
            <w:r w:rsidRPr="00343217">
              <w:rPr>
                <w:rFonts w:ascii="Arial Narrow" w:hAnsi="Arial Narrow"/>
              </w:rPr>
              <w:t>-spełniam warunki udziału w postępowaniu określone przez Zamawiającego poniżej.</w:t>
            </w:r>
          </w:p>
          <w:p w14:paraId="5F0937EA" w14:textId="77777777" w:rsidR="00815FBB" w:rsidRPr="00343217" w:rsidRDefault="00815FBB" w:rsidP="004A0D23">
            <w:pPr>
              <w:pStyle w:val="Tekstpodstawowywcity"/>
              <w:ind w:left="0"/>
              <w:rPr>
                <w:rFonts w:ascii="Arial Narrow" w:hAnsi="Arial Narrow"/>
                <w:b/>
                <w:bCs/>
                <w:u w:val="single"/>
              </w:rPr>
            </w:pPr>
          </w:p>
          <w:p w14:paraId="7FB2F175" w14:textId="77777777" w:rsidR="00815FBB" w:rsidRPr="00343217" w:rsidRDefault="00815FBB" w:rsidP="00815FBB">
            <w:pPr>
              <w:pStyle w:val="Tekstpodstawowywcity"/>
              <w:numPr>
                <w:ilvl w:val="0"/>
                <w:numId w:val="52"/>
              </w:numPr>
              <w:rPr>
                <w:rFonts w:ascii="Arial Narrow" w:hAnsi="Arial Narrow"/>
                <w:b/>
                <w:bCs/>
                <w:u w:val="single"/>
              </w:rPr>
            </w:pPr>
            <w:r w:rsidRPr="00343217">
              <w:rPr>
                <w:rFonts w:ascii="Arial Narrow" w:hAnsi="Arial Narrow"/>
                <w:b/>
                <w:u w:val="single"/>
              </w:rPr>
              <w:t>Zdolność techniczna i zawodowa:</w:t>
            </w:r>
          </w:p>
          <w:p w14:paraId="0EE61376" w14:textId="3876EF85" w:rsidR="00815FBB" w:rsidRPr="00343217" w:rsidRDefault="00815FBB" w:rsidP="004A0D23">
            <w:pPr>
              <w:pStyle w:val="Tekstpodstawowywcity"/>
              <w:ind w:left="709"/>
              <w:rPr>
                <w:rFonts w:ascii="Arial Narrow" w:hAnsi="Arial Narrow"/>
                <w:u w:val="single"/>
              </w:rPr>
            </w:pPr>
            <w:r w:rsidRPr="00343217">
              <w:rPr>
                <w:rFonts w:ascii="Arial Narrow" w:hAnsi="Arial Narrow"/>
                <w:u w:val="single"/>
              </w:rPr>
              <w:t xml:space="preserve">Zestawienie wykonanych </w:t>
            </w:r>
            <w:r w:rsidR="00343217" w:rsidRPr="00343217">
              <w:rPr>
                <w:rFonts w:ascii="Arial Narrow" w:hAnsi="Arial Narrow"/>
                <w:u w:val="single"/>
              </w:rPr>
              <w:t>usług</w:t>
            </w:r>
            <w:r w:rsidRPr="00343217">
              <w:rPr>
                <w:rFonts w:ascii="Arial Narrow" w:hAnsi="Arial Narrow"/>
                <w:u w:val="single"/>
              </w:rPr>
              <w:t xml:space="preserve">  w okresie ostatnich </w:t>
            </w:r>
            <w:r w:rsidR="00E2799D">
              <w:rPr>
                <w:rFonts w:ascii="Arial Narrow" w:hAnsi="Arial Narrow"/>
                <w:u w:val="single"/>
              </w:rPr>
              <w:t>siedmiu</w:t>
            </w:r>
            <w:r w:rsidR="00343217" w:rsidRPr="00343217">
              <w:rPr>
                <w:rFonts w:ascii="Arial Narrow" w:hAnsi="Arial Narrow"/>
                <w:u w:val="single"/>
              </w:rPr>
              <w:t xml:space="preserve"> </w:t>
            </w:r>
            <w:r w:rsidRPr="00343217">
              <w:rPr>
                <w:rFonts w:ascii="Arial Narrow" w:hAnsi="Arial Narrow"/>
                <w:u w:val="single"/>
              </w:rPr>
              <w:t xml:space="preserve">lat </w:t>
            </w:r>
            <w:r w:rsidRPr="00343217">
              <w:rPr>
                <w:rFonts w:ascii="Arial Narrow" w:hAnsi="Arial Narrow"/>
                <w:i/>
                <w:iCs/>
                <w:u w:val="single"/>
              </w:rPr>
              <w:t>(a jeżeli okres prowadzenia działalności jest krótszy – w tym okresie)</w:t>
            </w:r>
            <w:r w:rsidRPr="00343217">
              <w:rPr>
                <w:rFonts w:ascii="Arial Narrow" w:hAnsi="Arial Narrow"/>
                <w:u w:val="single"/>
              </w:rPr>
              <w:t xml:space="preserve"> w zakresie: określonym </w:t>
            </w:r>
            <w:r w:rsidR="00343217" w:rsidRPr="00343217">
              <w:rPr>
                <w:rFonts w:ascii="Arial Narrow" w:hAnsi="Arial Narrow"/>
                <w:u w:val="single"/>
              </w:rPr>
              <w:t>w części XII pkt. 3.2.SIWZ</w:t>
            </w:r>
            <w:r w:rsidRPr="00343217">
              <w:rPr>
                <w:rFonts w:ascii="Arial Narrow" w:hAnsi="Arial Narrow"/>
                <w:u w:val="single"/>
              </w:rPr>
              <w:t xml:space="preserve"> </w:t>
            </w:r>
          </w:p>
          <w:p w14:paraId="2B855662" w14:textId="77777777" w:rsidR="00815FBB" w:rsidRPr="00343217" w:rsidRDefault="00815FBB" w:rsidP="004A0D23">
            <w:pPr>
              <w:pStyle w:val="Tekstpodstawowywcity"/>
              <w:ind w:left="0"/>
              <w:rPr>
                <w:rFonts w:ascii="Arial Narrow" w:hAnsi="Arial Narrow"/>
                <w:b/>
                <w:u w:val="single"/>
              </w:rPr>
            </w:pPr>
          </w:p>
          <w:tbl>
            <w:tblPr>
              <w:tblW w:w="10005" w:type="dxa"/>
              <w:tblInd w:w="7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540"/>
              <w:gridCol w:w="1728"/>
              <w:gridCol w:w="1985"/>
              <w:gridCol w:w="1984"/>
              <w:gridCol w:w="1701"/>
              <w:gridCol w:w="2067"/>
            </w:tblGrid>
            <w:tr w:rsidR="00343217" w:rsidRPr="00343217" w14:paraId="3D9A1275" w14:textId="77777777" w:rsidTr="00343217">
              <w:trPr>
                <w:trHeight w:val="1308"/>
              </w:trPr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0E0E0"/>
                  <w:vAlign w:val="center"/>
                </w:tcPr>
                <w:p w14:paraId="354FB024" w14:textId="77777777" w:rsidR="00815FBB" w:rsidRPr="00343217" w:rsidRDefault="00815FBB" w:rsidP="00343217">
                  <w:pPr>
                    <w:pStyle w:val="Tekstpodstawowywcity"/>
                    <w:ind w:left="0"/>
                    <w:jc w:val="center"/>
                    <w:rPr>
                      <w:rFonts w:ascii="Arial Narrow" w:hAnsi="Arial Narrow"/>
                      <w:b/>
                      <w:sz w:val="18"/>
                      <w:szCs w:val="18"/>
                    </w:rPr>
                  </w:pPr>
                </w:p>
                <w:p w14:paraId="4D2513F1" w14:textId="77777777" w:rsidR="00815FBB" w:rsidRPr="00343217" w:rsidRDefault="00815FBB" w:rsidP="00343217">
                  <w:pPr>
                    <w:pStyle w:val="Tekstpodstawowywcity"/>
                    <w:ind w:left="0"/>
                    <w:jc w:val="center"/>
                    <w:rPr>
                      <w:rFonts w:ascii="Arial Narrow" w:hAnsi="Arial Narrow"/>
                      <w:b/>
                      <w:sz w:val="18"/>
                      <w:szCs w:val="18"/>
                    </w:rPr>
                  </w:pPr>
                  <w:r w:rsidRPr="00343217">
                    <w:rPr>
                      <w:rFonts w:ascii="Arial Narrow" w:hAnsi="Arial Narrow"/>
                      <w:b/>
                      <w:sz w:val="18"/>
                      <w:szCs w:val="18"/>
                    </w:rPr>
                    <w:t>L.p.</w:t>
                  </w:r>
                </w:p>
              </w:tc>
              <w:tc>
                <w:tcPr>
                  <w:tcW w:w="17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0E0E0"/>
                  <w:vAlign w:val="center"/>
                </w:tcPr>
                <w:p w14:paraId="227AED9A" w14:textId="77777777" w:rsidR="00815FBB" w:rsidRPr="00343217" w:rsidRDefault="00815FBB" w:rsidP="00343217">
                  <w:pPr>
                    <w:pStyle w:val="Tekstpodstawowywcity"/>
                    <w:ind w:left="0"/>
                    <w:jc w:val="center"/>
                    <w:rPr>
                      <w:rFonts w:ascii="Arial Narrow" w:hAnsi="Arial Narrow"/>
                      <w:b/>
                      <w:sz w:val="18"/>
                      <w:szCs w:val="18"/>
                    </w:rPr>
                  </w:pPr>
                </w:p>
                <w:p w14:paraId="60F9F9BF" w14:textId="77777777" w:rsidR="00815FBB" w:rsidRPr="00343217" w:rsidRDefault="00815FBB" w:rsidP="00343217">
                  <w:pPr>
                    <w:pStyle w:val="Tekstpodstawowywcity"/>
                    <w:ind w:left="0"/>
                    <w:jc w:val="center"/>
                    <w:rPr>
                      <w:rFonts w:ascii="Arial Narrow" w:hAnsi="Arial Narrow"/>
                      <w:b/>
                      <w:sz w:val="18"/>
                      <w:szCs w:val="18"/>
                    </w:rPr>
                  </w:pPr>
                  <w:r w:rsidRPr="00343217">
                    <w:rPr>
                      <w:rFonts w:ascii="Arial Narrow" w:hAnsi="Arial Narrow"/>
                      <w:b/>
                      <w:sz w:val="18"/>
                      <w:szCs w:val="18"/>
                    </w:rPr>
                    <w:t>Rodzaj / Nazwa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0E0E0"/>
                  <w:vAlign w:val="center"/>
                </w:tcPr>
                <w:p w14:paraId="70EEF531" w14:textId="77777777" w:rsidR="00815FBB" w:rsidRPr="00343217" w:rsidRDefault="00815FBB" w:rsidP="00343217">
                  <w:pPr>
                    <w:pStyle w:val="Tekstpodstawowywcity"/>
                    <w:ind w:left="0"/>
                    <w:jc w:val="center"/>
                    <w:rPr>
                      <w:rFonts w:ascii="Arial Narrow" w:hAnsi="Arial Narrow"/>
                      <w:b/>
                      <w:sz w:val="18"/>
                      <w:szCs w:val="18"/>
                    </w:rPr>
                  </w:pPr>
                </w:p>
                <w:p w14:paraId="1A414CB8" w14:textId="77777777" w:rsidR="00815FBB" w:rsidRPr="00343217" w:rsidRDefault="00815FBB" w:rsidP="00343217">
                  <w:pPr>
                    <w:pStyle w:val="Tekstpodstawowywcity"/>
                    <w:ind w:left="0"/>
                    <w:jc w:val="center"/>
                    <w:rPr>
                      <w:rFonts w:ascii="Arial Narrow" w:hAnsi="Arial Narrow"/>
                      <w:b/>
                      <w:sz w:val="18"/>
                      <w:szCs w:val="18"/>
                    </w:rPr>
                  </w:pPr>
                  <w:r w:rsidRPr="00343217">
                    <w:rPr>
                      <w:rFonts w:ascii="Arial Narrow" w:hAnsi="Arial Narrow"/>
                      <w:b/>
                      <w:sz w:val="18"/>
                      <w:szCs w:val="18"/>
                    </w:rPr>
                    <w:t>Data wykonania:</w:t>
                  </w:r>
                </w:p>
                <w:p w14:paraId="5628E252" w14:textId="77777777" w:rsidR="00815FBB" w:rsidRPr="00343217" w:rsidRDefault="00815FBB" w:rsidP="00343217">
                  <w:pPr>
                    <w:pStyle w:val="Tekstpodstawowywcity"/>
                    <w:ind w:left="0"/>
                    <w:jc w:val="center"/>
                    <w:rPr>
                      <w:rFonts w:ascii="Arial Narrow" w:hAnsi="Arial Narrow"/>
                      <w:b/>
                      <w:sz w:val="18"/>
                      <w:szCs w:val="18"/>
                    </w:rPr>
                  </w:pPr>
                  <w:proofErr w:type="spellStart"/>
                  <w:r w:rsidRPr="00343217">
                    <w:rPr>
                      <w:rFonts w:ascii="Arial Narrow" w:hAnsi="Arial Narrow"/>
                      <w:b/>
                      <w:sz w:val="18"/>
                      <w:szCs w:val="18"/>
                    </w:rPr>
                    <w:t>dd</w:t>
                  </w:r>
                  <w:proofErr w:type="spellEnd"/>
                  <w:r w:rsidRPr="00343217">
                    <w:rPr>
                      <w:rFonts w:ascii="Arial Narrow" w:hAnsi="Arial Narrow"/>
                      <w:b/>
                      <w:sz w:val="18"/>
                      <w:szCs w:val="18"/>
                    </w:rPr>
                    <w:t>/mm/</w:t>
                  </w:r>
                  <w:proofErr w:type="spellStart"/>
                  <w:r w:rsidRPr="00343217">
                    <w:rPr>
                      <w:rFonts w:ascii="Arial Narrow" w:hAnsi="Arial Narrow"/>
                      <w:b/>
                      <w:sz w:val="18"/>
                      <w:szCs w:val="18"/>
                    </w:rPr>
                    <w:t>rrrr</w:t>
                  </w:r>
                  <w:proofErr w:type="spellEnd"/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0E0E0"/>
                  <w:vAlign w:val="center"/>
                </w:tcPr>
                <w:p w14:paraId="797F3575" w14:textId="77777777" w:rsidR="00815FBB" w:rsidRPr="00343217" w:rsidRDefault="00815FBB" w:rsidP="00343217">
                  <w:pPr>
                    <w:pStyle w:val="Tekstpodstawowywcity"/>
                    <w:ind w:left="0"/>
                    <w:jc w:val="center"/>
                    <w:rPr>
                      <w:rFonts w:ascii="Arial Narrow" w:hAnsi="Arial Narrow"/>
                      <w:b/>
                      <w:sz w:val="18"/>
                      <w:szCs w:val="18"/>
                    </w:rPr>
                  </w:pPr>
                </w:p>
                <w:p w14:paraId="2032C942" w14:textId="542EAAD6" w:rsidR="00815FBB" w:rsidRPr="00343217" w:rsidRDefault="00815FBB" w:rsidP="00343217">
                  <w:pPr>
                    <w:pStyle w:val="Tekstpodstawowywcity"/>
                    <w:ind w:left="0"/>
                    <w:jc w:val="center"/>
                    <w:rPr>
                      <w:rFonts w:ascii="Arial Narrow" w:hAnsi="Arial Narrow"/>
                      <w:b/>
                      <w:sz w:val="18"/>
                      <w:szCs w:val="18"/>
                    </w:rPr>
                  </w:pPr>
                  <w:r w:rsidRPr="00343217">
                    <w:rPr>
                      <w:rFonts w:ascii="Arial Narrow" w:hAnsi="Arial Narrow"/>
                      <w:b/>
                      <w:sz w:val="18"/>
                      <w:szCs w:val="18"/>
                    </w:rPr>
                    <w:t>Miejsce wykonania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0E0E0"/>
                  <w:vAlign w:val="center"/>
                </w:tcPr>
                <w:p w14:paraId="575FB747" w14:textId="77777777" w:rsidR="00815FBB" w:rsidRPr="00343217" w:rsidRDefault="00815FBB" w:rsidP="00343217">
                  <w:pPr>
                    <w:pStyle w:val="Tekstpodstawowywcity"/>
                    <w:ind w:left="0"/>
                    <w:jc w:val="center"/>
                    <w:rPr>
                      <w:rFonts w:ascii="Arial Narrow" w:hAnsi="Arial Narrow"/>
                      <w:b/>
                      <w:sz w:val="18"/>
                      <w:szCs w:val="18"/>
                    </w:rPr>
                  </w:pPr>
                </w:p>
                <w:p w14:paraId="0E06F184" w14:textId="1D5CAF62" w:rsidR="00815FBB" w:rsidRPr="00343217" w:rsidRDefault="00815FBB" w:rsidP="00343217">
                  <w:pPr>
                    <w:pStyle w:val="Tekstpodstawowywcity"/>
                    <w:ind w:left="0"/>
                    <w:jc w:val="center"/>
                    <w:rPr>
                      <w:rFonts w:ascii="Arial Narrow" w:hAnsi="Arial Narrow"/>
                      <w:b/>
                      <w:sz w:val="18"/>
                      <w:szCs w:val="18"/>
                    </w:rPr>
                  </w:pPr>
                  <w:r w:rsidRPr="00343217">
                    <w:rPr>
                      <w:rFonts w:ascii="Arial Narrow" w:hAnsi="Arial Narrow"/>
                      <w:b/>
                      <w:sz w:val="18"/>
                      <w:szCs w:val="18"/>
                    </w:rPr>
                    <w:t>Zakres projektu:</w:t>
                  </w:r>
                </w:p>
              </w:tc>
              <w:tc>
                <w:tcPr>
                  <w:tcW w:w="20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0E0E0"/>
                  <w:vAlign w:val="center"/>
                </w:tcPr>
                <w:p w14:paraId="3B6C1CCF" w14:textId="77777777" w:rsidR="00815FBB" w:rsidRPr="00343217" w:rsidRDefault="00815FBB" w:rsidP="00343217">
                  <w:pPr>
                    <w:pStyle w:val="Tekstpodstawowywcity"/>
                    <w:ind w:left="0"/>
                    <w:jc w:val="center"/>
                    <w:rPr>
                      <w:rFonts w:ascii="Arial Narrow" w:hAnsi="Arial Narrow"/>
                      <w:b/>
                      <w:sz w:val="18"/>
                      <w:szCs w:val="18"/>
                    </w:rPr>
                  </w:pPr>
                  <w:r w:rsidRPr="00343217">
                    <w:rPr>
                      <w:rFonts w:ascii="Arial Narrow" w:hAnsi="Arial Narrow"/>
                      <w:b/>
                      <w:sz w:val="18"/>
                      <w:szCs w:val="18"/>
                    </w:rPr>
                    <w:t>Określić czy usługa została wykonana/jest wykonywana należycie czy też została niewykonana lub wykonana nienależycie</w:t>
                  </w:r>
                </w:p>
              </w:tc>
            </w:tr>
            <w:tr w:rsidR="00815FBB" w:rsidRPr="00343217" w14:paraId="07F27329" w14:textId="77777777" w:rsidTr="004A0D23">
              <w:trPr>
                <w:trHeight w:val="963"/>
              </w:trPr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AC2E380" w14:textId="77777777" w:rsidR="00815FBB" w:rsidRPr="00343217" w:rsidRDefault="00815FBB" w:rsidP="004A0D23">
                  <w:pPr>
                    <w:pStyle w:val="Tekstpodstawowywcity"/>
                    <w:ind w:left="0"/>
                    <w:jc w:val="center"/>
                    <w:rPr>
                      <w:rFonts w:ascii="Arial Narrow" w:hAnsi="Arial Narrow"/>
                      <w:sz w:val="18"/>
                      <w:szCs w:val="18"/>
                    </w:rPr>
                  </w:pPr>
                </w:p>
                <w:p w14:paraId="019E8CE8" w14:textId="77777777" w:rsidR="00815FBB" w:rsidRPr="00343217" w:rsidRDefault="00815FBB" w:rsidP="004A0D23">
                  <w:pPr>
                    <w:pStyle w:val="Tekstpodstawowywcity"/>
                    <w:ind w:left="0"/>
                    <w:jc w:val="center"/>
                    <w:rPr>
                      <w:rFonts w:ascii="Arial Narrow" w:hAnsi="Arial Narrow"/>
                      <w:sz w:val="18"/>
                      <w:szCs w:val="18"/>
                    </w:rPr>
                  </w:pPr>
                  <w:r w:rsidRPr="00343217">
                    <w:rPr>
                      <w:rFonts w:ascii="Arial Narrow" w:hAnsi="Arial Narrow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7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A9046DF" w14:textId="77777777" w:rsidR="00815FBB" w:rsidRPr="00343217" w:rsidRDefault="00815FBB" w:rsidP="004A0D23">
                  <w:pPr>
                    <w:pStyle w:val="Tekstpodstawowywcity"/>
                    <w:ind w:left="0"/>
                    <w:rPr>
                      <w:rFonts w:ascii="Arial Narrow" w:hAnsi="Arial Narrow"/>
                      <w:sz w:val="18"/>
                      <w:szCs w:val="18"/>
                    </w:rPr>
                  </w:pPr>
                </w:p>
                <w:p w14:paraId="4BFBA165" w14:textId="77777777" w:rsidR="00815FBB" w:rsidRPr="00343217" w:rsidRDefault="00815FBB" w:rsidP="004A0D23">
                  <w:pPr>
                    <w:pStyle w:val="Tekstpodstawowywcity"/>
                    <w:ind w:left="0"/>
                    <w:rPr>
                      <w:rFonts w:ascii="Arial Narrow" w:hAnsi="Arial Narrow"/>
                      <w:sz w:val="18"/>
                      <w:szCs w:val="18"/>
                    </w:rPr>
                  </w:pP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F6B7078" w14:textId="77777777" w:rsidR="00815FBB" w:rsidRPr="00343217" w:rsidRDefault="00815FBB" w:rsidP="004A0D23">
                  <w:pPr>
                    <w:pStyle w:val="Tekstpodstawowywcity"/>
                    <w:ind w:left="0"/>
                    <w:rPr>
                      <w:rFonts w:ascii="Arial Narrow" w:hAnsi="Arial Narrow"/>
                      <w:sz w:val="18"/>
                      <w:szCs w:val="18"/>
                    </w:rPr>
                  </w:pP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C657BA" w14:textId="77777777" w:rsidR="00815FBB" w:rsidRPr="00343217" w:rsidRDefault="00815FBB" w:rsidP="004A0D23">
                  <w:pPr>
                    <w:pStyle w:val="Tekstpodstawowywcity"/>
                    <w:ind w:left="0"/>
                    <w:rPr>
                      <w:rFonts w:ascii="Arial Narrow" w:hAnsi="Arial Narrow"/>
                      <w:sz w:val="18"/>
                      <w:szCs w:val="18"/>
                    </w:rPr>
                  </w:pP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2053E2" w14:textId="77777777" w:rsidR="00815FBB" w:rsidRPr="00343217" w:rsidRDefault="00815FBB" w:rsidP="004A0D23">
                  <w:pPr>
                    <w:pStyle w:val="Tekstpodstawowywcity"/>
                    <w:ind w:left="0"/>
                    <w:rPr>
                      <w:rFonts w:ascii="Arial Narrow" w:hAnsi="Arial Narrow"/>
                      <w:sz w:val="18"/>
                      <w:szCs w:val="18"/>
                    </w:rPr>
                  </w:pPr>
                </w:p>
              </w:tc>
              <w:tc>
                <w:tcPr>
                  <w:tcW w:w="20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3EF2B9" w14:textId="77777777" w:rsidR="00815FBB" w:rsidRPr="00343217" w:rsidRDefault="00815FBB" w:rsidP="004A0D23">
                  <w:pPr>
                    <w:pStyle w:val="Tekstpodstawowywcity"/>
                    <w:ind w:left="0"/>
                    <w:rPr>
                      <w:rFonts w:ascii="Arial Narrow" w:hAnsi="Arial Narrow"/>
                      <w:sz w:val="18"/>
                      <w:szCs w:val="18"/>
                    </w:rPr>
                  </w:pPr>
                </w:p>
              </w:tc>
            </w:tr>
            <w:tr w:rsidR="00815FBB" w:rsidRPr="00343217" w14:paraId="2CBF0E4F" w14:textId="77777777" w:rsidTr="004A0D23">
              <w:trPr>
                <w:trHeight w:val="963"/>
              </w:trPr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389819" w14:textId="77777777" w:rsidR="00815FBB" w:rsidRPr="00343217" w:rsidRDefault="00815FBB" w:rsidP="004A0D23">
                  <w:pPr>
                    <w:pStyle w:val="Tekstpodstawowywcity"/>
                    <w:ind w:left="0"/>
                    <w:jc w:val="center"/>
                    <w:rPr>
                      <w:rFonts w:ascii="Arial Narrow" w:hAnsi="Arial Narrow"/>
                      <w:sz w:val="18"/>
                      <w:szCs w:val="18"/>
                    </w:rPr>
                  </w:pPr>
                </w:p>
                <w:p w14:paraId="452FFDBA" w14:textId="77777777" w:rsidR="00815FBB" w:rsidRPr="00343217" w:rsidRDefault="00815FBB" w:rsidP="004A0D23">
                  <w:pPr>
                    <w:pStyle w:val="Tekstpodstawowywcity"/>
                    <w:ind w:left="0"/>
                    <w:jc w:val="center"/>
                    <w:rPr>
                      <w:rFonts w:ascii="Arial Narrow" w:hAnsi="Arial Narrow"/>
                      <w:sz w:val="18"/>
                      <w:szCs w:val="18"/>
                    </w:rPr>
                  </w:pPr>
                  <w:r w:rsidRPr="00343217">
                    <w:rPr>
                      <w:rFonts w:ascii="Arial Narrow" w:hAnsi="Arial Narrow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17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25B225" w14:textId="77777777" w:rsidR="00815FBB" w:rsidRPr="00343217" w:rsidRDefault="00815FBB" w:rsidP="004A0D23">
                  <w:pPr>
                    <w:pStyle w:val="Tekstpodstawowywcity"/>
                    <w:ind w:left="0"/>
                    <w:rPr>
                      <w:rFonts w:ascii="Arial Narrow" w:hAnsi="Arial Narrow"/>
                      <w:sz w:val="18"/>
                      <w:szCs w:val="18"/>
                    </w:rPr>
                  </w:pP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300CA9" w14:textId="77777777" w:rsidR="00815FBB" w:rsidRPr="00343217" w:rsidRDefault="00815FBB" w:rsidP="004A0D23">
                  <w:pPr>
                    <w:pStyle w:val="Tekstpodstawowywcity"/>
                    <w:ind w:left="0"/>
                    <w:rPr>
                      <w:rFonts w:ascii="Arial Narrow" w:hAnsi="Arial Narrow"/>
                      <w:sz w:val="18"/>
                      <w:szCs w:val="18"/>
                    </w:rPr>
                  </w:pP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062735A" w14:textId="77777777" w:rsidR="00815FBB" w:rsidRPr="00343217" w:rsidRDefault="00815FBB" w:rsidP="004A0D23">
                  <w:pPr>
                    <w:pStyle w:val="Tekstpodstawowywcity"/>
                    <w:ind w:left="0"/>
                    <w:rPr>
                      <w:rFonts w:ascii="Arial Narrow" w:hAnsi="Arial Narrow"/>
                      <w:sz w:val="18"/>
                      <w:szCs w:val="18"/>
                    </w:rPr>
                  </w:pP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BF03A3C" w14:textId="77777777" w:rsidR="00815FBB" w:rsidRPr="00343217" w:rsidRDefault="00815FBB" w:rsidP="004A0D23">
                  <w:pPr>
                    <w:pStyle w:val="Tekstpodstawowywcity"/>
                    <w:ind w:left="0"/>
                    <w:rPr>
                      <w:rFonts w:ascii="Arial Narrow" w:hAnsi="Arial Narrow"/>
                      <w:sz w:val="18"/>
                      <w:szCs w:val="18"/>
                    </w:rPr>
                  </w:pPr>
                </w:p>
              </w:tc>
              <w:tc>
                <w:tcPr>
                  <w:tcW w:w="20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F6D110" w14:textId="77777777" w:rsidR="00815FBB" w:rsidRPr="00343217" w:rsidRDefault="00815FBB" w:rsidP="004A0D23">
                  <w:pPr>
                    <w:pStyle w:val="Tekstpodstawowywcity"/>
                    <w:ind w:left="0"/>
                    <w:rPr>
                      <w:rFonts w:ascii="Arial Narrow" w:hAnsi="Arial Narrow"/>
                      <w:sz w:val="18"/>
                      <w:szCs w:val="18"/>
                    </w:rPr>
                  </w:pPr>
                </w:p>
              </w:tc>
            </w:tr>
          </w:tbl>
          <w:p w14:paraId="3894A8B8" w14:textId="77777777" w:rsidR="00815FBB" w:rsidRPr="00343217" w:rsidRDefault="00815FBB" w:rsidP="004A0D23">
            <w:pPr>
              <w:rPr>
                <w:rFonts w:ascii="Arial Narrow" w:hAnsi="Arial Narrow"/>
              </w:rPr>
            </w:pPr>
            <w:r w:rsidRPr="00343217">
              <w:rPr>
                <w:rFonts w:ascii="Arial Narrow" w:hAnsi="Arial Narrow"/>
              </w:rPr>
              <w:t xml:space="preserve">Oświadczam , że </w:t>
            </w:r>
            <w:r w:rsidRPr="00343217">
              <w:rPr>
                <w:rFonts w:ascii="Arial Narrow" w:hAnsi="Arial Narrow"/>
                <w:b/>
                <w:bCs/>
                <w:vertAlign w:val="superscript"/>
              </w:rPr>
              <w:t>*</w:t>
            </w:r>
            <w:r w:rsidRPr="00343217">
              <w:rPr>
                <w:rFonts w:ascii="Arial Narrow" w:hAnsi="Arial Narrow"/>
              </w:rPr>
              <w:t xml:space="preserve"> :</w:t>
            </w:r>
          </w:p>
          <w:p w14:paraId="3A196147" w14:textId="37441E36" w:rsidR="00815FBB" w:rsidRPr="00343217" w:rsidRDefault="00815FBB" w:rsidP="004A0D23">
            <w:pPr>
              <w:jc w:val="both"/>
              <w:rPr>
                <w:rFonts w:ascii="Arial Narrow" w:hAnsi="Arial Narrow"/>
              </w:rPr>
            </w:pPr>
            <w:r w:rsidRPr="00343217">
              <w:rPr>
                <w:rFonts w:ascii="Arial Narrow" w:hAnsi="Arial Narrow"/>
              </w:rPr>
              <w:t xml:space="preserve">1).    </w:t>
            </w:r>
            <w:r w:rsidRPr="00343217">
              <w:rPr>
                <w:rFonts w:ascii="Arial Narrow" w:hAnsi="Arial Narrow"/>
                <w:b/>
                <w:bCs/>
                <w:u w:val="single"/>
              </w:rPr>
              <w:t>nie posiadam</w:t>
            </w:r>
            <w:r w:rsidRPr="00343217">
              <w:rPr>
                <w:rFonts w:ascii="Arial Narrow" w:hAnsi="Arial Narrow"/>
              </w:rPr>
              <w:t xml:space="preserve"> żadnych </w:t>
            </w:r>
            <w:r w:rsidR="00343217" w:rsidRPr="00343217">
              <w:rPr>
                <w:rFonts w:ascii="Arial Narrow" w:hAnsi="Arial Narrow"/>
              </w:rPr>
              <w:t>usług</w:t>
            </w:r>
            <w:r w:rsidRPr="00343217">
              <w:rPr>
                <w:rFonts w:ascii="Arial Narrow" w:hAnsi="Arial Narrow"/>
              </w:rPr>
              <w:t xml:space="preserve"> niewykonanych lub wykonanych nienależycie, w ramach </w:t>
            </w:r>
            <w:r w:rsidR="00343217" w:rsidRPr="00343217">
              <w:rPr>
                <w:rFonts w:ascii="Arial Narrow" w:hAnsi="Arial Narrow"/>
              </w:rPr>
              <w:t>usług</w:t>
            </w:r>
            <w:r w:rsidRPr="00343217">
              <w:rPr>
                <w:rFonts w:ascii="Arial Narrow" w:hAnsi="Arial Narrow"/>
              </w:rPr>
              <w:t xml:space="preserve">  wykonanych w okresie ostatnich </w:t>
            </w:r>
            <w:r w:rsidR="00343217" w:rsidRPr="00343217">
              <w:rPr>
                <w:rFonts w:ascii="Arial Narrow" w:hAnsi="Arial Narrow"/>
              </w:rPr>
              <w:t>3</w:t>
            </w:r>
            <w:r w:rsidRPr="00343217">
              <w:rPr>
                <w:rFonts w:ascii="Arial Narrow" w:hAnsi="Arial Narrow"/>
              </w:rPr>
              <w:t xml:space="preserve"> lat  (a nie wyłącznie, odpowiadających sformułowanemu przez Zamawiającego warunkowi) przedstawionych w powyższym wykazie, gdzie przez nienależyte wykonanie rozumie się nieosiągnięcie parametrów gwarantowanych i poniesienie z tego tytułu kar umownych lub przekroczenie terminu realizacji o 30 dni w stosunku do uzgodnionego terminu w okresie pięciu lat przed upływem terminu składania ofert.</w:t>
            </w:r>
          </w:p>
          <w:p w14:paraId="7AB5B0BD" w14:textId="1289CDA7" w:rsidR="00815FBB" w:rsidRPr="00343217" w:rsidRDefault="00815FBB" w:rsidP="004A0D23">
            <w:pPr>
              <w:jc w:val="both"/>
              <w:rPr>
                <w:rFonts w:ascii="Arial Narrow" w:hAnsi="Arial Narrow"/>
              </w:rPr>
            </w:pPr>
            <w:r w:rsidRPr="00343217">
              <w:rPr>
                <w:rFonts w:ascii="Arial Narrow" w:hAnsi="Arial Narrow"/>
              </w:rPr>
              <w:t xml:space="preserve">2).    </w:t>
            </w:r>
            <w:r w:rsidRPr="00343217">
              <w:rPr>
                <w:rFonts w:ascii="Arial Narrow" w:hAnsi="Arial Narrow"/>
                <w:b/>
                <w:bCs/>
                <w:u w:val="single"/>
              </w:rPr>
              <w:t>posiadam</w:t>
            </w:r>
            <w:r w:rsidRPr="00343217">
              <w:rPr>
                <w:rFonts w:ascii="Arial Narrow" w:hAnsi="Arial Narrow"/>
              </w:rPr>
              <w:t xml:space="preserve"> </w:t>
            </w:r>
            <w:r w:rsidR="00343217" w:rsidRPr="00343217">
              <w:rPr>
                <w:rFonts w:ascii="Arial Narrow" w:hAnsi="Arial Narrow"/>
              </w:rPr>
              <w:t>usługi</w:t>
            </w:r>
            <w:r w:rsidRPr="00343217">
              <w:rPr>
                <w:rFonts w:ascii="Arial Narrow" w:hAnsi="Arial Narrow"/>
              </w:rPr>
              <w:t xml:space="preserve"> niewykonane lub wykonane nienależycie, gdzie przez nienależyte  wykonanie rozumie się nieosiągnięcie parametrów gwarantowanych i poniesienie z tego tytułu kar umownych lub przekroczenie terminu realizacji o 30 dni w stosunku do uzgodnionego terminu </w:t>
            </w:r>
            <w:r w:rsidR="00A22768">
              <w:rPr>
                <w:rFonts w:ascii="Arial Narrow" w:hAnsi="Arial Narrow"/>
              </w:rPr>
              <w:br/>
            </w:r>
            <w:r w:rsidRPr="00343217">
              <w:rPr>
                <w:rFonts w:ascii="Arial Narrow" w:hAnsi="Arial Narrow"/>
              </w:rPr>
              <w:t xml:space="preserve">w okresie </w:t>
            </w:r>
            <w:r w:rsidR="00343217" w:rsidRPr="00343217">
              <w:rPr>
                <w:rFonts w:ascii="Arial Narrow" w:hAnsi="Arial Narrow"/>
              </w:rPr>
              <w:t>trzech</w:t>
            </w:r>
            <w:r w:rsidRPr="00343217">
              <w:rPr>
                <w:rFonts w:ascii="Arial Narrow" w:hAnsi="Arial Narrow"/>
              </w:rPr>
              <w:t xml:space="preserve"> lat przed upływem terminu składania ofert.</w:t>
            </w:r>
          </w:p>
          <w:p w14:paraId="274A3B99" w14:textId="77777777" w:rsidR="00815FBB" w:rsidRPr="00343217" w:rsidRDefault="00815FBB" w:rsidP="004A0D23">
            <w:pPr>
              <w:jc w:val="both"/>
              <w:rPr>
                <w:rFonts w:ascii="Arial Narrow" w:hAnsi="Arial Narrow"/>
              </w:rPr>
            </w:pPr>
          </w:p>
          <w:p w14:paraId="65DD16A6" w14:textId="77777777" w:rsidR="00815FBB" w:rsidRPr="00343217" w:rsidRDefault="00815FBB" w:rsidP="004A0D23">
            <w:pPr>
              <w:contextualSpacing/>
              <w:rPr>
                <w:rFonts w:ascii="Arial Narrow" w:hAnsi="Arial Narrow"/>
              </w:rPr>
            </w:pPr>
            <w:r w:rsidRPr="00343217">
              <w:rPr>
                <w:rFonts w:ascii="Arial Narrow" w:hAnsi="Arial Narrow"/>
                <w:b/>
                <w:bCs/>
                <w:vertAlign w:val="superscript"/>
              </w:rPr>
              <w:t xml:space="preserve">* </w:t>
            </w:r>
            <w:r w:rsidRPr="00343217">
              <w:rPr>
                <w:rFonts w:ascii="Arial Narrow" w:hAnsi="Arial Narrow"/>
              </w:rPr>
              <w:t xml:space="preserve"> niepotrzebne skreślić </w:t>
            </w:r>
          </w:p>
          <w:p w14:paraId="6DBAD5BD" w14:textId="77777777" w:rsidR="00815FBB" w:rsidRPr="00343217" w:rsidRDefault="00815FBB" w:rsidP="004A0D23">
            <w:pPr>
              <w:contextualSpacing/>
              <w:rPr>
                <w:rFonts w:ascii="Arial Narrow" w:hAnsi="Arial Narrow"/>
              </w:rPr>
            </w:pPr>
          </w:p>
          <w:p w14:paraId="33A6A208" w14:textId="77777777" w:rsidR="00815FBB" w:rsidRPr="00343217" w:rsidRDefault="00815FBB" w:rsidP="004A0D23">
            <w:pPr>
              <w:pStyle w:val="Tekstpodstawowywcity"/>
              <w:ind w:left="0"/>
              <w:rPr>
                <w:rFonts w:ascii="Arial Narrow" w:hAnsi="Arial Narrow"/>
              </w:rPr>
            </w:pPr>
          </w:p>
          <w:p w14:paraId="1AA2D5D0" w14:textId="77777777" w:rsidR="00815FBB" w:rsidRPr="00343217" w:rsidRDefault="00815FBB" w:rsidP="004A0D23">
            <w:pPr>
              <w:pStyle w:val="Tekstpodstawowywcity"/>
              <w:ind w:left="0"/>
              <w:rPr>
                <w:rFonts w:ascii="Arial Narrow" w:hAnsi="Arial Narrow"/>
              </w:rPr>
            </w:pPr>
          </w:p>
          <w:p w14:paraId="73F15C49" w14:textId="77777777" w:rsidR="00815FBB" w:rsidRPr="00343217" w:rsidRDefault="00815FBB" w:rsidP="004A0D23">
            <w:pPr>
              <w:pStyle w:val="Tekstpodstawowywcity"/>
              <w:ind w:left="0"/>
              <w:rPr>
                <w:rFonts w:ascii="Arial Narrow" w:hAnsi="Arial Narrow"/>
              </w:rPr>
            </w:pPr>
          </w:p>
          <w:p w14:paraId="0D6E408D" w14:textId="0F9B5607" w:rsidR="00815FBB" w:rsidRPr="00343217" w:rsidRDefault="00343217" w:rsidP="00343217">
            <w:pPr>
              <w:pStyle w:val="Tekstpodstawowywcity"/>
              <w:ind w:left="533"/>
              <w:rPr>
                <w:rFonts w:ascii="Arial Narrow" w:hAnsi="Arial Narrow"/>
              </w:rPr>
            </w:pPr>
            <w:r w:rsidRPr="00343217">
              <w:rPr>
                <w:rFonts w:ascii="Arial Narrow" w:hAnsi="Arial Narrow"/>
              </w:rPr>
              <w:t>………………dnia, ……………</w:t>
            </w:r>
            <w:r w:rsidRPr="00343217">
              <w:rPr>
                <w:rFonts w:ascii="Arial Narrow" w:hAnsi="Arial Narrow"/>
              </w:rPr>
              <w:tab/>
            </w:r>
            <w:r w:rsidRPr="00343217">
              <w:rPr>
                <w:rFonts w:ascii="Arial Narrow" w:hAnsi="Arial Narrow"/>
              </w:rPr>
              <w:tab/>
            </w:r>
            <w:r w:rsidRPr="00343217">
              <w:rPr>
                <w:rFonts w:ascii="Arial Narrow" w:hAnsi="Arial Narrow"/>
              </w:rPr>
              <w:tab/>
              <w:t xml:space="preserve">                                </w:t>
            </w:r>
            <w:r w:rsidRPr="00343217">
              <w:rPr>
                <w:rFonts w:ascii="Arial Narrow" w:hAnsi="Arial Narrow"/>
              </w:rPr>
              <w:tab/>
              <w:t>………………………………………</w:t>
            </w:r>
            <w:r w:rsidRPr="00343217">
              <w:rPr>
                <w:rFonts w:ascii="Arial Narrow" w:hAnsi="Arial Narrow"/>
              </w:rPr>
              <w:br/>
            </w:r>
            <w:r w:rsidRPr="00343217">
              <w:rPr>
                <w:rFonts w:ascii="Arial Narrow" w:hAnsi="Arial Narrow"/>
              </w:rPr>
              <w:tab/>
            </w:r>
            <w:r w:rsidRPr="00343217">
              <w:rPr>
                <w:rFonts w:ascii="Arial Narrow" w:hAnsi="Arial Narrow"/>
              </w:rPr>
              <w:tab/>
            </w:r>
            <w:r w:rsidRPr="00343217">
              <w:rPr>
                <w:rFonts w:ascii="Arial Narrow" w:hAnsi="Arial Narrow"/>
              </w:rPr>
              <w:tab/>
            </w:r>
            <w:r w:rsidRPr="00343217">
              <w:rPr>
                <w:rFonts w:ascii="Arial Narrow" w:hAnsi="Arial Narrow"/>
              </w:rPr>
              <w:tab/>
            </w:r>
            <w:r w:rsidRPr="00343217">
              <w:rPr>
                <w:rFonts w:ascii="Arial Narrow" w:hAnsi="Arial Narrow"/>
              </w:rPr>
              <w:tab/>
            </w:r>
            <w:r w:rsidRPr="00343217">
              <w:rPr>
                <w:rFonts w:ascii="Arial Narrow" w:hAnsi="Arial Narrow"/>
              </w:rPr>
              <w:tab/>
            </w:r>
            <w:r w:rsidRPr="00343217">
              <w:rPr>
                <w:rFonts w:ascii="Arial Narrow" w:hAnsi="Arial Narrow"/>
              </w:rPr>
              <w:tab/>
            </w:r>
            <w:r w:rsidRPr="00343217">
              <w:rPr>
                <w:rFonts w:ascii="Arial Narrow" w:hAnsi="Arial Narrow"/>
              </w:rPr>
              <w:tab/>
              <w:t xml:space="preserve">                   podpis i pieczątka Wykonawcy</w:t>
            </w:r>
          </w:p>
          <w:p w14:paraId="59AF2794" w14:textId="77777777" w:rsidR="00815FBB" w:rsidRPr="00343217" w:rsidRDefault="00815FBB" w:rsidP="004A0D23">
            <w:pPr>
              <w:pStyle w:val="Tekstpodstawowywcity"/>
              <w:ind w:left="0"/>
              <w:rPr>
                <w:rFonts w:ascii="Arial Narrow" w:hAnsi="Arial Narrow"/>
              </w:rPr>
            </w:pPr>
          </w:p>
          <w:p w14:paraId="2F8E481C" w14:textId="77777777" w:rsidR="00815FBB" w:rsidRPr="00BC53E9" w:rsidRDefault="00815FBB" w:rsidP="004A0D23">
            <w:pPr>
              <w:pStyle w:val="Tekstpodstawowywcity"/>
              <w:ind w:left="0"/>
              <w:rPr>
                <w:rFonts w:ascii="Arial Narrow" w:hAnsi="Arial Narrow"/>
                <w:color w:val="FF0000"/>
              </w:rPr>
            </w:pPr>
          </w:p>
          <w:p w14:paraId="0EF0F568" w14:textId="77777777" w:rsidR="00815FBB" w:rsidRDefault="00815FBB" w:rsidP="004A0D23">
            <w:pPr>
              <w:pStyle w:val="Tekstpodstawowywcity"/>
              <w:ind w:left="0"/>
              <w:rPr>
                <w:rFonts w:ascii="Arial Narrow" w:hAnsi="Arial Narrow"/>
                <w:b/>
                <w:color w:val="FF0000"/>
                <w:sz w:val="22"/>
              </w:rPr>
            </w:pPr>
          </w:p>
          <w:p w14:paraId="38B4DA50" w14:textId="1C7D534A" w:rsidR="00343217" w:rsidRPr="00BC53E9" w:rsidRDefault="00343217" w:rsidP="004A0D23">
            <w:pPr>
              <w:pStyle w:val="Tekstpodstawowywcity"/>
              <w:ind w:left="0"/>
              <w:rPr>
                <w:rFonts w:ascii="Arial Narrow" w:hAnsi="Arial Narrow"/>
                <w:b/>
                <w:color w:val="FF0000"/>
                <w:sz w:val="22"/>
              </w:rPr>
            </w:pPr>
          </w:p>
        </w:tc>
      </w:tr>
    </w:tbl>
    <w:p w14:paraId="376DF93D" w14:textId="77777777" w:rsidR="00F43975" w:rsidRDefault="00F43975" w:rsidP="00901D21">
      <w:pPr>
        <w:pStyle w:val="Tekstpodstawowywcity"/>
        <w:ind w:left="0"/>
        <w:rPr>
          <w:rFonts w:ascii="Arial" w:hAnsi="Arial"/>
          <w:b/>
          <w:sz w:val="24"/>
          <w:szCs w:val="24"/>
          <w:u w:val="single"/>
        </w:rPr>
      </w:pPr>
    </w:p>
    <w:p w14:paraId="2FC99CC1" w14:textId="3C877F6B" w:rsidR="00F43975" w:rsidRDefault="00F43975" w:rsidP="00F43975">
      <w:pPr>
        <w:pStyle w:val="Tekstpodstawowywcity"/>
        <w:ind w:left="0"/>
        <w:jc w:val="center"/>
        <w:rPr>
          <w:rFonts w:ascii="Arial" w:hAnsi="Arial"/>
          <w:b/>
          <w:sz w:val="24"/>
          <w:szCs w:val="24"/>
          <w:u w:val="single"/>
        </w:rPr>
      </w:pPr>
      <w:bookmarkStart w:id="0" w:name="_GoBack"/>
      <w:bookmarkEnd w:id="0"/>
    </w:p>
    <w:sectPr w:rsidR="00F43975" w:rsidSect="00640EAC">
      <w:headerReference w:type="default" r:id="rId7"/>
      <w:footerReference w:type="default" r:id="rId8"/>
      <w:pgSz w:w="11906" w:h="16838"/>
      <w:pgMar w:top="1134" w:right="1417" w:bottom="993" w:left="1417" w:header="708" w:footer="443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0A3A3A" w14:textId="77777777" w:rsidR="009A7830" w:rsidRDefault="009A7830">
      <w:r>
        <w:separator/>
      </w:r>
    </w:p>
  </w:endnote>
  <w:endnote w:type="continuationSeparator" w:id="0">
    <w:p w14:paraId="783F6307" w14:textId="77777777" w:rsidR="009A7830" w:rsidRDefault="009A78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  <w:font w:name="inherit">
    <w:altName w:val="Times New Roman"/>
    <w:charset w:val="00"/>
    <w:family w:val="roman"/>
    <w:pitch w:val="default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5E72EB" w14:textId="77777777" w:rsidR="00EA365F" w:rsidRDefault="00EA365F" w:rsidP="002470F1">
    <w:pPr>
      <w:pStyle w:val="Nagwek"/>
      <w:jc w:val="right"/>
      <w:rPr>
        <w:rFonts w:ascii="Tahoma" w:hAnsi="Tahoma" w:cs="Tahoma"/>
        <w:b/>
        <w:bCs/>
        <w:sz w:val="2"/>
      </w:rPr>
    </w:pPr>
  </w:p>
  <w:tbl>
    <w:tblPr>
      <w:tblW w:w="0" w:type="auto"/>
      <w:tblBorders>
        <w:top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072"/>
    </w:tblGrid>
    <w:tr w:rsidR="00EA365F" w14:paraId="02C58477" w14:textId="77777777" w:rsidTr="001534DF">
      <w:tc>
        <w:tcPr>
          <w:tcW w:w="9212" w:type="dxa"/>
        </w:tcPr>
        <w:p w14:paraId="6F6B4F13" w14:textId="77777777" w:rsidR="00EA365F" w:rsidRDefault="00EA365F" w:rsidP="002470F1">
          <w:pPr>
            <w:pStyle w:val="Nagwek"/>
            <w:rPr>
              <w:rFonts w:ascii="Tahoma" w:hAnsi="Tahoma" w:cs="Tahoma"/>
              <w:b/>
              <w:bCs/>
              <w:sz w:val="2"/>
            </w:rPr>
          </w:pPr>
        </w:p>
      </w:tc>
    </w:tr>
  </w:tbl>
  <w:p w14:paraId="6E7786BE" w14:textId="77777777" w:rsidR="00EA365F" w:rsidRDefault="00EA365F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>
      <w:t>2</w:t>
    </w:r>
    <w:r>
      <w:fldChar w:fldCharType="end"/>
    </w:r>
  </w:p>
  <w:p w14:paraId="7A792C18" w14:textId="77777777" w:rsidR="00EA365F" w:rsidRDefault="00EA365F">
    <w:pPr>
      <w:jc w:val="center"/>
      <w:rPr>
        <w:rFonts w:ascii="Tahoma" w:hAnsi="Tahoma" w:cs="Tahoma"/>
        <w:i/>
        <w:iCs/>
        <w:sz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1D72C3" w14:textId="77777777" w:rsidR="009A7830" w:rsidRDefault="009A7830">
      <w:r>
        <w:separator/>
      </w:r>
    </w:p>
  </w:footnote>
  <w:footnote w:type="continuationSeparator" w:id="0">
    <w:p w14:paraId="220BAE72" w14:textId="77777777" w:rsidR="009A7830" w:rsidRDefault="009A78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91DD30" w14:textId="77777777" w:rsidR="00EA365F" w:rsidRPr="00AA077A" w:rsidRDefault="00EA365F" w:rsidP="007B13AC">
    <w:pPr>
      <w:pStyle w:val="Nagwek"/>
      <w:jc w:val="center"/>
      <w:rPr>
        <w:rFonts w:ascii="Arial Narrow" w:hAnsi="Arial Narrow"/>
        <w:i/>
        <w:noProof/>
        <w:sz w:val="24"/>
        <w:szCs w:val="24"/>
      </w:rPr>
    </w:pPr>
    <w:r>
      <w:rPr>
        <w:rFonts w:ascii="Arial Narrow" w:hAnsi="Arial Narrow"/>
        <w:i/>
        <w:noProof/>
        <w:sz w:val="24"/>
        <w:szCs w:val="24"/>
      </w:rPr>
      <w:t>Projekt modernizacji oczyszczalni w Zebrzydowicach wraz z elementami fotowoltaiki.</w:t>
    </w:r>
  </w:p>
  <w:tbl>
    <w:tblPr>
      <w:tblW w:w="0" w:type="auto"/>
      <w:tblBorders>
        <w:top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072"/>
    </w:tblGrid>
    <w:tr w:rsidR="00EA365F" w14:paraId="4F06DEA4" w14:textId="77777777">
      <w:tc>
        <w:tcPr>
          <w:tcW w:w="9212" w:type="dxa"/>
        </w:tcPr>
        <w:p w14:paraId="02DF63DE" w14:textId="77777777" w:rsidR="00EA365F" w:rsidRDefault="00EA365F">
          <w:pPr>
            <w:pStyle w:val="Nagwek"/>
            <w:rPr>
              <w:rFonts w:ascii="Tahoma" w:hAnsi="Tahoma" w:cs="Tahoma"/>
              <w:b/>
              <w:bCs/>
              <w:sz w:val="2"/>
            </w:rPr>
          </w:pPr>
          <w:bookmarkStart w:id="1" w:name="_Hlk32570884"/>
        </w:p>
      </w:tc>
    </w:tr>
    <w:bookmarkEnd w:id="1"/>
  </w:tbl>
  <w:p w14:paraId="55980CC0" w14:textId="77777777" w:rsidR="00EA365F" w:rsidRDefault="00EA365F">
    <w:pPr>
      <w:pStyle w:val="Nagwek"/>
      <w:rPr>
        <w:rFonts w:ascii="Tahoma" w:hAnsi="Tahoma" w:cs="Tahoma"/>
        <w:sz w:val="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"/>
      <w:lvlJc w:val="right"/>
      <w:pPr>
        <w:tabs>
          <w:tab w:val="num" w:pos="340"/>
        </w:tabs>
        <w:ind w:left="340" w:hanging="340"/>
      </w:pPr>
      <w:rPr>
        <w:rFonts w:ascii="Arial" w:hAnsi="Arial" w:cs="Arial"/>
        <w:b/>
        <w:sz w:val="16"/>
        <w:szCs w:val="16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Arial" w:hAnsi="Arial" w:cs="Arial"/>
        <w:sz w:val="18"/>
        <w:szCs w:val="18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0000004"/>
    <w:multiLevelType w:val="multilevel"/>
    <w:tmpl w:val="00000004"/>
    <w:name w:val="WW8Num4"/>
    <w:lvl w:ilvl="0">
      <w:start w:val="12"/>
      <w:numFmt w:val="decimal"/>
      <w:lvlText w:val="%1."/>
      <w:lvlJc w:val="left"/>
      <w:pPr>
        <w:tabs>
          <w:tab w:val="num" w:pos="495"/>
        </w:tabs>
        <w:ind w:left="495" w:hanging="495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495"/>
        </w:tabs>
        <w:ind w:left="495" w:hanging="495"/>
      </w:pPr>
      <w:rPr>
        <w:rFonts w:ascii="Arial" w:hAnsi="Arial" w:cs="Arial"/>
        <w:b w:val="0"/>
        <w:bCs/>
        <w:i w:val="0"/>
        <w:sz w:val="18"/>
        <w:szCs w:val="18"/>
        <w:lang w:val="en-US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</w:lvl>
  </w:abstractNum>
  <w:abstractNum w:abstractNumId="3" w15:restartNumberingAfterBreak="0">
    <w:nsid w:val="00000009"/>
    <w:multiLevelType w:val="multilevel"/>
    <w:tmpl w:val="4D4CB712"/>
    <w:name w:val="WW8Num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/>
        <w:bCs/>
        <w:color w:val="000000"/>
        <w:sz w:val="18"/>
        <w:szCs w:val="18"/>
        <w:lang w:eastAsia="pl-PL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4" w15:restartNumberingAfterBreak="0">
    <w:nsid w:val="0000000E"/>
    <w:multiLevelType w:val="multilevel"/>
    <w:tmpl w:val="DB363A4E"/>
    <w:name w:val="WW8Num15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Arial" w:hAnsi="Arial" w:cs="Arial" w:hint="default"/>
      </w:rPr>
    </w:lvl>
    <w:lvl w:ilvl="1">
      <w:start w:val="1"/>
      <w:numFmt w:val="decimal"/>
      <w:lvlText w:val="%2."/>
      <w:lvlJc w:val="left"/>
      <w:pPr>
        <w:tabs>
          <w:tab w:val="num" w:pos="1004"/>
        </w:tabs>
        <w:ind w:left="1004" w:hanging="360"/>
      </w:pPr>
      <w:rPr>
        <w:rFonts w:ascii="OpenSymbol" w:hAnsi="OpenSymbol" w:cs="OpenSymbol"/>
      </w:rPr>
    </w:lvl>
    <w:lvl w:ilvl="2">
      <w:start w:val="1"/>
      <w:numFmt w:val="decimal"/>
      <w:lvlText w:val="%3."/>
      <w:lvlJc w:val="left"/>
      <w:pPr>
        <w:tabs>
          <w:tab w:val="num" w:pos="1364"/>
        </w:tabs>
        <w:ind w:left="1364" w:hanging="360"/>
      </w:pPr>
      <w:rPr>
        <w:rFonts w:ascii="OpenSymbol" w:hAnsi="OpenSymbol" w:cs="OpenSymbol"/>
      </w:rPr>
    </w:lvl>
    <w:lvl w:ilvl="3">
      <w:start w:val="1"/>
      <w:numFmt w:val="decimal"/>
      <w:lvlText w:val="%4."/>
      <w:lvlJc w:val="left"/>
      <w:pPr>
        <w:tabs>
          <w:tab w:val="num" w:pos="1724"/>
        </w:tabs>
        <w:ind w:left="1724" w:hanging="360"/>
      </w:pPr>
      <w:rPr>
        <w:rFonts w:ascii="OpenSymbol" w:hAnsi="OpenSymbol" w:cs="OpenSymbol"/>
      </w:rPr>
    </w:lvl>
    <w:lvl w:ilvl="4">
      <w:start w:val="1"/>
      <w:numFmt w:val="decimal"/>
      <w:lvlText w:val="%5."/>
      <w:lvlJc w:val="left"/>
      <w:pPr>
        <w:tabs>
          <w:tab w:val="num" w:pos="2084"/>
        </w:tabs>
        <w:ind w:left="2084" w:hanging="360"/>
      </w:pPr>
      <w:rPr>
        <w:rFonts w:ascii="OpenSymbol" w:hAnsi="OpenSymbol" w:cs="OpenSymbol"/>
      </w:rPr>
    </w:lvl>
    <w:lvl w:ilvl="5">
      <w:start w:val="1"/>
      <w:numFmt w:val="decimal"/>
      <w:lvlText w:val="%6."/>
      <w:lvlJc w:val="left"/>
      <w:pPr>
        <w:tabs>
          <w:tab w:val="num" w:pos="2444"/>
        </w:tabs>
        <w:ind w:left="2444" w:hanging="360"/>
      </w:pPr>
      <w:rPr>
        <w:rFonts w:ascii="OpenSymbol" w:hAnsi="OpenSymbol" w:cs="OpenSymbol"/>
      </w:rPr>
    </w:lvl>
    <w:lvl w:ilvl="6">
      <w:start w:val="1"/>
      <w:numFmt w:val="decimal"/>
      <w:lvlText w:val="%7."/>
      <w:lvlJc w:val="left"/>
      <w:pPr>
        <w:tabs>
          <w:tab w:val="num" w:pos="2804"/>
        </w:tabs>
        <w:ind w:left="2804" w:hanging="360"/>
      </w:pPr>
      <w:rPr>
        <w:rFonts w:ascii="OpenSymbol" w:hAnsi="OpenSymbol" w:cs="OpenSymbol"/>
      </w:rPr>
    </w:lvl>
    <w:lvl w:ilvl="7">
      <w:start w:val="1"/>
      <w:numFmt w:val="decimal"/>
      <w:lvlText w:val="%8."/>
      <w:lvlJc w:val="left"/>
      <w:pPr>
        <w:tabs>
          <w:tab w:val="num" w:pos="3164"/>
        </w:tabs>
        <w:ind w:left="3164" w:hanging="360"/>
      </w:pPr>
      <w:rPr>
        <w:rFonts w:ascii="OpenSymbol" w:hAnsi="OpenSymbol" w:cs="OpenSymbol"/>
      </w:rPr>
    </w:lvl>
    <w:lvl w:ilvl="8">
      <w:start w:val="1"/>
      <w:numFmt w:val="decimal"/>
      <w:lvlText w:val="%9."/>
      <w:lvlJc w:val="left"/>
      <w:pPr>
        <w:tabs>
          <w:tab w:val="num" w:pos="3524"/>
        </w:tabs>
        <w:ind w:left="3524" w:hanging="360"/>
      </w:pPr>
      <w:rPr>
        <w:rFonts w:ascii="OpenSymbol" w:hAnsi="OpenSymbol" w:cs="OpenSymbol"/>
      </w:rPr>
    </w:lvl>
  </w:abstractNum>
  <w:abstractNum w:abstractNumId="5" w15:restartNumberingAfterBreak="0">
    <w:nsid w:val="00000017"/>
    <w:multiLevelType w:val="multilevel"/>
    <w:tmpl w:val="00000017"/>
    <w:name w:val="WW8Num2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/>
        <w:color w:val="000000"/>
        <w:sz w:val="16"/>
        <w:szCs w:val="16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Arial" w:hAnsi="Arial" w:cs="Arial"/>
        <w:color w:val="000000"/>
        <w:sz w:val="16"/>
        <w:szCs w:val="16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Arial" w:hAnsi="Arial" w:cs="Arial"/>
        <w:color w:val="000000"/>
        <w:sz w:val="16"/>
        <w:szCs w:val="16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Arial" w:hAnsi="Arial" w:cs="Arial"/>
        <w:color w:val="000000"/>
        <w:sz w:val="16"/>
        <w:szCs w:val="16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ascii="Arial" w:hAnsi="Arial" w:cs="Arial"/>
        <w:color w:val="000000"/>
        <w:sz w:val="16"/>
        <w:szCs w:val="16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ascii="Arial" w:hAnsi="Arial" w:cs="Arial"/>
        <w:color w:val="000000"/>
        <w:sz w:val="16"/>
        <w:szCs w:val="16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ascii="Arial" w:hAnsi="Arial" w:cs="Arial"/>
        <w:color w:val="000000"/>
        <w:sz w:val="16"/>
        <w:szCs w:val="16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ascii="Arial" w:hAnsi="Arial" w:cs="Arial"/>
        <w:color w:val="000000"/>
        <w:sz w:val="16"/>
        <w:szCs w:val="16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ascii="Arial" w:hAnsi="Arial" w:cs="Arial"/>
        <w:color w:val="000000"/>
        <w:sz w:val="16"/>
        <w:szCs w:val="16"/>
      </w:rPr>
    </w:lvl>
  </w:abstractNum>
  <w:abstractNum w:abstractNumId="6" w15:restartNumberingAfterBreak="0">
    <w:nsid w:val="00000018"/>
    <w:multiLevelType w:val="multilevel"/>
    <w:tmpl w:val="00000018"/>
    <w:name w:val="WW8Num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/>
        <w:color w:val="000000"/>
        <w:sz w:val="16"/>
        <w:szCs w:val="1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Arial" w:hAnsi="Arial" w:cs="Arial"/>
        <w:sz w:val="16"/>
        <w:szCs w:val="16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Arial" w:hAnsi="Arial" w:cs="Arial"/>
        <w:sz w:val="16"/>
        <w:szCs w:val="16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Arial" w:hAnsi="Arial" w:cs="Arial"/>
        <w:sz w:val="16"/>
        <w:szCs w:val="16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ascii="Arial" w:hAnsi="Arial" w:cs="Arial"/>
        <w:sz w:val="16"/>
        <w:szCs w:val="16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ascii="Arial" w:hAnsi="Arial" w:cs="Arial"/>
        <w:sz w:val="16"/>
        <w:szCs w:val="16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ascii="Arial" w:hAnsi="Arial" w:cs="Arial"/>
        <w:sz w:val="16"/>
        <w:szCs w:val="16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ascii="Arial" w:hAnsi="Arial" w:cs="Arial"/>
        <w:sz w:val="16"/>
        <w:szCs w:val="16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ascii="Arial" w:hAnsi="Arial" w:cs="Arial"/>
        <w:sz w:val="16"/>
        <w:szCs w:val="16"/>
      </w:rPr>
    </w:lvl>
  </w:abstractNum>
  <w:abstractNum w:abstractNumId="7" w15:restartNumberingAfterBreak="0">
    <w:nsid w:val="0000001A"/>
    <w:multiLevelType w:val="singleLevel"/>
    <w:tmpl w:val="0000001A"/>
    <w:name w:val="WW8Num2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/>
        <w:bCs/>
        <w:color w:val="auto"/>
        <w:sz w:val="18"/>
        <w:szCs w:val="18"/>
      </w:rPr>
    </w:lvl>
  </w:abstractNum>
  <w:abstractNum w:abstractNumId="8" w15:restartNumberingAfterBreak="0">
    <w:nsid w:val="0000001D"/>
    <w:multiLevelType w:val="singleLevel"/>
    <w:tmpl w:val="0000001D"/>
    <w:name w:val="WW8Num30"/>
    <w:lvl w:ilvl="0">
      <w:start w:val="1"/>
      <w:numFmt w:val="bullet"/>
      <w:lvlText w:val=""/>
      <w:lvlJc w:val="left"/>
      <w:pPr>
        <w:tabs>
          <w:tab w:val="num" w:pos="0"/>
        </w:tabs>
        <w:ind w:left="774" w:hanging="360"/>
      </w:pPr>
      <w:rPr>
        <w:rFonts w:ascii="Symbol" w:hAnsi="Symbol" w:cs="Symbol"/>
        <w:color w:val="000000"/>
        <w:sz w:val="18"/>
        <w:szCs w:val="18"/>
      </w:rPr>
    </w:lvl>
  </w:abstractNum>
  <w:abstractNum w:abstractNumId="9" w15:restartNumberingAfterBreak="0">
    <w:nsid w:val="0000001F"/>
    <w:multiLevelType w:val="singleLevel"/>
    <w:tmpl w:val="33107A08"/>
    <w:name w:val="WW8Num3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/>
        <w:b w:val="0"/>
        <w:sz w:val="18"/>
        <w:szCs w:val="18"/>
      </w:rPr>
    </w:lvl>
  </w:abstractNum>
  <w:abstractNum w:abstractNumId="10" w15:restartNumberingAfterBreak="0">
    <w:nsid w:val="00000032"/>
    <w:multiLevelType w:val="multilevel"/>
    <w:tmpl w:val="00000032"/>
    <w:name w:val="WW8Num5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/>
        <w:b w:val="0"/>
        <w:bCs/>
        <w:color w:val="auto"/>
        <w:sz w:val="18"/>
        <w:szCs w:val="18"/>
        <w:lang w:eastAsia="pl-PL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1" w15:restartNumberingAfterBreak="0">
    <w:nsid w:val="04C94695"/>
    <w:multiLevelType w:val="multilevel"/>
    <w:tmpl w:val="953466CE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1098"/>
        </w:tabs>
        <w:ind w:left="1098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788"/>
        </w:tabs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788"/>
        </w:tabs>
        <w:ind w:left="178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48"/>
        </w:tabs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48"/>
        </w:tabs>
        <w:ind w:left="214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08"/>
        </w:tabs>
        <w:ind w:left="2508" w:hanging="1800"/>
      </w:pPr>
      <w:rPr>
        <w:rFonts w:hint="default"/>
      </w:rPr>
    </w:lvl>
  </w:abstractNum>
  <w:abstractNum w:abstractNumId="12" w15:restartNumberingAfterBreak="0">
    <w:nsid w:val="081709DE"/>
    <w:multiLevelType w:val="hybridMultilevel"/>
    <w:tmpl w:val="DA5C9CB0"/>
    <w:lvl w:ilvl="0" w:tplc="9DD6A686">
      <w:start w:val="1"/>
      <w:numFmt w:val="lowerLetter"/>
      <w:lvlText w:val="%1."/>
      <w:lvlJc w:val="left"/>
      <w:pPr>
        <w:ind w:left="14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3" w15:restartNumberingAfterBreak="0">
    <w:nsid w:val="08B35E10"/>
    <w:multiLevelType w:val="hybridMultilevel"/>
    <w:tmpl w:val="2AA8D4C8"/>
    <w:lvl w:ilvl="0" w:tplc="1C0C6DD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08AE86C" w:tentative="1">
      <w:start w:val="1"/>
      <w:numFmt w:val="lowerLetter"/>
      <w:lvlText w:val="%2."/>
      <w:lvlJc w:val="left"/>
      <w:pPr>
        <w:ind w:left="1440" w:hanging="360"/>
      </w:pPr>
    </w:lvl>
    <w:lvl w:ilvl="2" w:tplc="1C64749A" w:tentative="1">
      <w:start w:val="1"/>
      <w:numFmt w:val="lowerRoman"/>
      <w:lvlText w:val="%3."/>
      <w:lvlJc w:val="right"/>
      <w:pPr>
        <w:ind w:left="2160" w:hanging="180"/>
      </w:pPr>
    </w:lvl>
    <w:lvl w:ilvl="3" w:tplc="CB587C78" w:tentative="1">
      <w:start w:val="1"/>
      <w:numFmt w:val="decimal"/>
      <w:lvlText w:val="%4."/>
      <w:lvlJc w:val="left"/>
      <w:pPr>
        <w:ind w:left="2880" w:hanging="360"/>
      </w:pPr>
    </w:lvl>
    <w:lvl w:ilvl="4" w:tplc="ABD47450" w:tentative="1">
      <w:start w:val="1"/>
      <w:numFmt w:val="lowerLetter"/>
      <w:lvlText w:val="%5."/>
      <w:lvlJc w:val="left"/>
      <w:pPr>
        <w:ind w:left="3600" w:hanging="360"/>
      </w:pPr>
    </w:lvl>
    <w:lvl w:ilvl="5" w:tplc="85688CA0" w:tentative="1">
      <w:start w:val="1"/>
      <w:numFmt w:val="lowerRoman"/>
      <w:lvlText w:val="%6."/>
      <w:lvlJc w:val="right"/>
      <w:pPr>
        <w:ind w:left="4320" w:hanging="180"/>
      </w:pPr>
    </w:lvl>
    <w:lvl w:ilvl="6" w:tplc="5D60B860" w:tentative="1">
      <w:start w:val="1"/>
      <w:numFmt w:val="decimal"/>
      <w:lvlText w:val="%7."/>
      <w:lvlJc w:val="left"/>
      <w:pPr>
        <w:ind w:left="5040" w:hanging="360"/>
      </w:pPr>
    </w:lvl>
    <w:lvl w:ilvl="7" w:tplc="EE16460E" w:tentative="1">
      <w:start w:val="1"/>
      <w:numFmt w:val="lowerLetter"/>
      <w:lvlText w:val="%8."/>
      <w:lvlJc w:val="left"/>
      <w:pPr>
        <w:ind w:left="5760" w:hanging="360"/>
      </w:pPr>
    </w:lvl>
    <w:lvl w:ilvl="8" w:tplc="DB7EF19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A9E0889"/>
    <w:multiLevelType w:val="hybridMultilevel"/>
    <w:tmpl w:val="9AA427D6"/>
    <w:lvl w:ilvl="0" w:tplc="A7701A34">
      <w:start w:val="1"/>
      <w:numFmt w:val="lowerLetter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AF51D58"/>
    <w:multiLevelType w:val="multilevel"/>
    <w:tmpl w:val="0000003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/>
        <w:b w:val="0"/>
        <w:bCs/>
        <w:color w:val="auto"/>
        <w:sz w:val="18"/>
        <w:szCs w:val="18"/>
        <w:lang w:eastAsia="pl-PL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6" w15:restartNumberingAfterBreak="0">
    <w:nsid w:val="0E534A87"/>
    <w:multiLevelType w:val="multilevel"/>
    <w:tmpl w:val="D4F69A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85" w:hanging="51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51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72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3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51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90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03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880" w:hanging="1800"/>
      </w:pPr>
      <w:rPr>
        <w:rFonts w:hint="default"/>
      </w:rPr>
    </w:lvl>
  </w:abstractNum>
  <w:abstractNum w:abstractNumId="17" w15:restartNumberingAfterBreak="0">
    <w:nsid w:val="138764D2"/>
    <w:multiLevelType w:val="multilevel"/>
    <w:tmpl w:val="4C1E86F4"/>
    <w:lvl w:ilvl="0">
      <w:start w:val="1"/>
      <w:numFmt w:val="decimal"/>
      <w:lvlText w:val="%1."/>
      <w:lvlJc w:val="left"/>
      <w:pPr>
        <w:tabs>
          <w:tab w:val="num" w:pos="-207"/>
        </w:tabs>
        <w:ind w:left="-20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781"/>
        </w:tabs>
        <w:ind w:left="278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275"/>
        </w:tabs>
        <w:ind w:left="42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769"/>
        </w:tabs>
        <w:ind w:left="5769" w:hanging="1800"/>
      </w:pPr>
      <w:rPr>
        <w:rFonts w:hint="default"/>
      </w:rPr>
    </w:lvl>
  </w:abstractNum>
  <w:abstractNum w:abstractNumId="18" w15:restartNumberingAfterBreak="0">
    <w:nsid w:val="152D24B4"/>
    <w:multiLevelType w:val="hybridMultilevel"/>
    <w:tmpl w:val="D228D3B8"/>
    <w:lvl w:ilvl="0" w:tplc="C8D2D9BC">
      <w:start w:val="1"/>
      <w:numFmt w:val="lowerLetter"/>
      <w:lvlText w:val="%1."/>
      <w:lvlJc w:val="left"/>
      <w:pPr>
        <w:ind w:left="10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9" w15:restartNumberingAfterBreak="0">
    <w:nsid w:val="18EF3D0F"/>
    <w:multiLevelType w:val="hybridMultilevel"/>
    <w:tmpl w:val="AC664092"/>
    <w:lvl w:ilvl="0" w:tplc="BA26D55C">
      <w:start w:val="1"/>
      <w:numFmt w:val="lowerLetter"/>
      <w:lvlText w:val="%1."/>
      <w:lvlJc w:val="left"/>
      <w:pPr>
        <w:ind w:left="14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0" w15:restartNumberingAfterBreak="0">
    <w:nsid w:val="192009CE"/>
    <w:multiLevelType w:val="hybridMultilevel"/>
    <w:tmpl w:val="3FD2DC92"/>
    <w:lvl w:ilvl="0" w:tplc="A7F84166">
      <w:start w:val="1"/>
      <w:numFmt w:val="lowerLetter"/>
      <w:lvlText w:val="%1."/>
      <w:lvlJc w:val="left"/>
      <w:pPr>
        <w:ind w:left="17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8" w:hanging="360"/>
      </w:p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21" w15:restartNumberingAfterBreak="0">
    <w:nsid w:val="1A5F52CB"/>
    <w:multiLevelType w:val="hybridMultilevel"/>
    <w:tmpl w:val="05E800DC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2" w15:restartNumberingAfterBreak="0">
    <w:nsid w:val="1A670592"/>
    <w:multiLevelType w:val="multilevel"/>
    <w:tmpl w:val="D8D633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23" w15:restartNumberingAfterBreak="0">
    <w:nsid w:val="1B7C100B"/>
    <w:multiLevelType w:val="hybridMultilevel"/>
    <w:tmpl w:val="41E2ED16"/>
    <w:lvl w:ilvl="0" w:tplc="0516811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  <w:color w:val="auto"/>
      </w:rPr>
    </w:lvl>
    <w:lvl w:ilvl="1" w:tplc="FFFFFFFF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23012785"/>
    <w:multiLevelType w:val="hybridMultilevel"/>
    <w:tmpl w:val="7A80189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4981C1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24C67816"/>
    <w:multiLevelType w:val="multilevel"/>
    <w:tmpl w:val="B37E97A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  <w:b w:val="0"/>
        <w:bCs/>
        <w:color w:val="auto"/>
        <w:u w:val="none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  <w:b/>
        <w:u w:val="single"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  <w:rPr>
        <w:rFonts w:hint="default"/>
        <w:b/>
        <w:u w:val="single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  <w:b/>
        <w:u w:val="single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  <w:b/>
        <w:u w:val="single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  <w:b/>
        <w:u w:val="single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  <w:b/>
        <w:u w:val="single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  <w:b/>
        <w:u w:val="single"/>
      </w:rPr>
    </w:lvl>
  </w:abstractNum>
  <w:abstractNum w:abstractNumId="27" w15:restartNumberingAfterBreak="0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80343FC"/>
    <w:multiLevelType w:val="hybridMultilevel"/>
    <w:tmpl w:val="EE5A7B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95E451C"/>
    <w:multiLevelType w:val="hybridMultilevel"/>
    <w:tmpl w:val="FDDCA128"/>
    <w:lvl w:ilvl="0" w:tplc="C3341BB2">
      <w:start w:val="1"/>
      <w:numFmt w:val="lowerLetter"/>
      <w:lvlText w:val="%1."/>
      <w:lvlJc w:val="left"/>
      <w:pPr>
        <w:ind w:left="14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0" w15:restartNumberingAfterBreak="0">
    <w:nsid w:val="2A042482"/>
    <w:multiLevelType w:val="multilevel"/>
    <w:tmpl w:val="A95A8E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</w:rPr>
    </w:lvl>
    <w:lvl w:ilvl="1">
      <w:start w:val="1"/>
      <w:numFmt w:val="decimal"/>
      <w:isLgl/>
      <w:lvlText w:val="%1.%2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31" w15:restartNumberingAfterBreak="0">
    <w:nsid w:val="2E4971E3"/>
    <w:multiLevelType w:val="hybridMultilevel"/>
    <w:tmpl w:val="D45693CC"/>
    <w:lvl w:ilvl="0" w:tplc="9FC0FF74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513" w:hanging="360"/>
      </w:pPr>
    </w:lvl>
    <w:lvl w:ilvl="2" w:tplc="0415001B" w:tentative="1">
      <w:start w:val="1"/>
      <w:numFmt w:val="lowerRoman"/>
      <w:lvlText w:val="%3."/>
      <w:lvlJc w:val="right"/>
      <w:pPr>
        <w:ind w:left="1233" w:hanging="180"/>
      </w:pPr>
    </w:lvl>
    <w:lvl w:ilvl="3" w:tplc="0415000F" w:tentative="1">
      <w:start w:val="1"/>
      <w:numFmt w:val="decimal"/>
      <w:lvlText w:val="%4."/>
      <w:lvlJc w:val="left"/>
      <w:pPr>
        <w:ind w:left="1953" w:hanging="360"/>
      </w:pPr>
    </w:lvl>
    <w:lvl w:ilvl="4" w:tplc="04150019" w:tentative="1">
      <w:start w:val="1"/>
      <w:numFmt w:val="lowerLetter"/>
      <w:lvlText w:val="%5."/>
      <w:lvlJc w:val="left"/>
      <w:pPr>
        <w:ind w:left="2673" w:hanging="360"/>
      </w:pPr>
    </w:lvl>
    <w:lvl w:ilvl="5" w:tplc="0415001B" w:tentative="1">
      <w:start w:val="1"/>
      <w:numFmt w:val="lowerRoman"/>
      <w:lvlText w:val="%6."/>
      <w:lvlJc w:val="right"/>
      <w:pPr>
        <w:ind w:left="3393" w:hanging="180"/>
      </w:pPr>
    </w:lvl>
    <w:lvl w:ilvl="6" w:tplc="0415000F" w:tentative="1">
      <w:start w:val="1"/>
      <w:numFmt w:val="decimal"/>
      <w:lvlText w:val="%7."/>
      <w:lvlJc w:val="left"/>
      <w:pPr>
        <w:ind w:left="4113" w:hanging="360"/>
      </w:pPr>
    </w:lvl>
    <w:lvl w:ilvl="7" w:tplc="04150019" w:tentative="1">
      <w:start w:val="1"/>
      <w:numFmt w:val="lowerLetter"/>
      <w:lvlText w:val="%8."/>
      <w:lvlJc w:val="left"/>
      <w:pPr>
        <w:ind w:left="4833" w:hanging="360"/>
      </w:pPr>
    </w:lvl>
    <w:lvl w:ilvl="8" w:tplc="0415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32" w15:restartNumberingAfterBreak="0">
    <w:nsid w:val="2EAA5EAF"/>
    <w:multiLevelType w:val="multilevel"/>
    <w:tmpl w:val="EC8AEEC8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hint="default"/>
      </w:rPr>
    </w:lvl>
  </w:abstractNum>
  <w:abstractNum w:abstractNumId="33" w15:restartNumberingAfterBreak="0">
    <w:nsid w:val="2F116D46"/>
    <w:multiLevelType w:val="hybridMultilevel"/>
    <w:tmpl w:val="C8D0706E"/>
    <w:lvl w:ilvl="0" w:tplc="BD10A26A">
      <w:start w:val="1"/>
      <w:numFmt w:val="lowerLetter"/>
      <w:lvlText w:val="%1."/>
      <w:lvlJc w:val="left"/>
      <w:pPr>
        <w:ind w:left="-20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513" w:hanging="360"/>
      </w:pPr>
    </w:lvl>
    <w:lvl w:ilvl="2" w:tplc="0415001B" w:tentative="1">
      <w:start w:val="1"/>
      <w:numFmt w:val="lowerRoman"/>
      <w:lvlText w:val="%3."/>
      <w:lvlJc w:val="right"/>
      <w:pPr>
        <w:ind w:left="1233" w:hanging="180"/>
      </w:pPr>
    </w:lvl>
    <w:lvl w:ilvl="3" w:tplc="0415000F" w:tentative="1">
      <w:start w:val="1"/>
      <w:numFmt w:val="decimal"/>
      <w:lvlText w:val="%4."/>
      <w:lvlJc w:val="left"/>
      <w:pPr>
        <w:ind w:left="1953" w:hanging="360"/>
      </w:pPr>
    </w:lvl>
    <w:lvl w:ilvl="4" w:tplc="04150019" w:tentative="1">
      <w:start w:val="1"/>
      <w:numFmt w:val="lowerLetter"/>
      <w:lvlText w:val="%5."/>
      <w:lvlJc w:val="left"/>
      <w:pPr>
        <w:ind w:left="2673" w:hanging="360"/>
      </w:pPr>
    </w:lvl>
    <w:lvl w:ilvl="5" w:tplc="0415001B" w:tentative="1">
      <w:start w:val="1"/>
      <w:numFmt w:val="lowerRoman"/>
      <w:lvlText w:val="%6."/>
      <w:lvlJc w:val="right"/>
      <w:pPr>
        <w:ind w:left="3393" w:hanging="180"/>
      </w:pPr>
    </w:lvl>
    <w:lvl w:ilvl="6" w:tplc="0415000F" w:tentative="1">
      <w:start w:val="1"/>
      <w:numFmt w:val="decimal"/>
      <w:lvlText w:val="%7."/>
      <w:lvlJc w:val="left"/>
      <w:pPr>
        <w:ind w:left="4113" w:hanging="360"/>
      </w:pPr>
    </w:lvl>
    <w:lvl w:ilvl="7" w:tplc="04150019" w:tentative="1">
      <w:start w:val="1"/>
      <w:numFmt w:val="lowerLetter"/>
      <w:lvlText w:val="%8."/>
      <w:lvlJc w:val="left"/>
      <w:pPr>
        <w:ind w:left="4833" w:hanging="360"/>
      </w:pPr>
    </w:lvl>
    <w:lvl w:ilvl="8" w:tplc="0415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34" w15:restartNumberingAfterBreak="0">
    <w:nsid w:val="2F884244"/>
    <w:multiLevelType w:val="hybridMultilevel"/>
    <w:tmpl w:val="601A468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31985089"/>
    <w:multiLevelType w:val="multilevel"/>
    <w:tmpl w:val="A2B20C6A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8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16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9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2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78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00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592" w:hanging="1800"/>
      </w:pPr>
      <w:rPr>
        <w:rFonts w:hint="default"/>
      </w:rPr>
    </w:lvl>
  </w:abstractNum>
  <w:abstractNum w:abstractNumId="36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7" w15:restartNumberingAfterBreak="0">
    <w:nsid w:val="33BC6DB7"/>
    <w:multiLevelType w:val="hybridMultilevel"/>
    <w:tmpl w:val="2AA8D4C8"/>
    <w:lvl w:ilvl="0" w:tplc="1C0C6DD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08AE86C" w:tentative="1">
      <w:start w:val="1"/>
      <w:numFmt w:val="lowerLetter"/>
      <w:lvlText w:val="%2."/>
      <w:lvlJc w:val="left"/>
      <w:pPr>
        <w:ind w:left="1440" w:hanging="360"/>
      </w:pPr>
    </w:lvl>
    <w:lvl w:ilvl="2" w:tplc="1C64749A" w:tentative="1">
      <w:start w:val="1"/>
      <w:numFmt w:val="lowerRoman"/>
      <w:lvlText w:val="%3."/>
      <w:lvlJc w:val="right"/>
      <w:pPr>
        <w:ind w:left="2160" w:hanging="180"/>
      </w:pPr>
    </w:lvl>
    <w:lvl w:ilvl="3" w:tplc="CB587C78" w:tentative="1">
      <w:start w:val="1"/>
      <w:numFmt w:val="decimal"/>
      <w:lvlText w:val="%4."/>
      <w:lvlJc w:val="left"/>
      <w:pPr>
        <w:ind w:left="2880" w:hanging="360"/>
      </w:pPr>
    </w:lvl>
    <w:lvl w:ilvl="4" w:tplc="ABD47450" w:tentative="1">
      <w:start w:val="1"/>
      <w:numFmt w:val="lowerLetter"/>
      <w:lvlText w:val="%5."/>
      <w:lvlJc w:val="left"/>
      <w:pPr>
        <w:ind w:left="3600" w:hanging="360"/>
      </w:pPr>
    </w:lvl>
    <w:lvl w:ilvl="5" w:tplc="85688CA0" w:tentative="1">
      <w:start w:val="1"/>
      <w:numFmt w:val="lowerRoman"/>
      <w:lvlText w:val="%6."/>
      <w:lvlJc w:val="right"/>
      <w:pPr>
        <w:ind w:left="4320" w:hanging="180"/>
      </w:pPr>
    </w:lvl>
    <w:lvl w:ilvl="6" w:tplc="5D60B860" w:tentative="1">
      <w:start w:val="1"/>
      <w:numFmt w:val="decimal"/>
      <w:lvlText w:val="%7."/>
      <w:lvlJc w:val="left"/>
      <w:pPr>
        <w:ind w:left="5040" w:hanging="360"/>
      </w:pPr>
    </w:lvl>
    <w:lvl w:ilvl="7" w:tplc="EE16460E" w:tentative="1">
      <w:start w:val="1"/>
      <w:numFmt w:val="lowerLetter"/>
      <w:lvlText w:val="%8."/>
      <w:lvlJc w:val="left"/>
      <w:pPr>
        <w:ind w:left="5760" w:hanging="360"/>
      </w:pPr>
    </w:lvl>
    <w:lvl w:ilvl="8" w:tplc="DB7EF19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34F2759A"/>
    <w:multiLevelType w:val="hybridMultilevel"/>
    <w:tmpl w:val="728CD564"/>
    <w:lvl w:ilvl="0" w:tplc="1CE00984">
      <w:start w:val="1"/>
      <w:numFmt w:val="lowerLetter"/>
      <w:lvlText w:val="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9" w15:restartNumberingAfterBreak="0">
    <w:nsid w:val="38E73C0E"/>
    <w:multiLevelType w:val="multilevel"/>
    <w:tmpl w:val="037050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40" w15:restartNumberingAfterBreak="0">
    <w:nsid w:val="3D3F4FA0"/>
    <w:multiLevelType w:val="hybridMultilevel"/>
    <w:tmpl w:val="1E94773C"/>
    <w:lvl w:ilvl="0" w:tplc="AB58C904">
      <w:start w:val="1"/>
      <w:numFmt w:val="lowerLetter"/>
      <w:lvlText w:val="%1."/>
      <w:lvlJc w:val="left"/>
      <w:pPr>
        <w:ind w:left="12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65" w:hanging="360"/>
      </w:pPr>
    </w:lvl>
    <w:lvl w:ilvl="2" w:tplc="0415001B" w:tentative="1">
      <w:start w:val="1"/>
      <w:numFmt w:val="lowerRoman"/>
      <w:lvlText w:val="%3."/>
      <w:lvlJc w:val="right"/>
      <w:pPr>
        <w:ind w:left="2685" w:hanging="180"/>
      </w:pPr>
    </w:lvl>
    <w:lvl w:ilvl="3" w:tplc="0415000F" w:tentative="1">
      <w:start w:val="1"/>
      <w:numFmt w:val="decimal"/>
      <w:lvlText w:val="%4."/>
      <w:lvlJc w:val="left"/>
      <w:pPr>
        <w:ind w:left="3405" w:hanging="360"/>
      </w:pPr>
    </w:lvl>
    <w:lvl w:ilvl="4" w:tplc="04150019" w:tentative="1">
      <w:start w:val="1"/>
      <w:numFmt w:val="lowerLetter"/>
      <w:lvlText w:val="%5."/>
      <w:lvlJc w:val="left"/>
      <w:pPr>
        <w:ind w:left="4125" w:hanging="360"/>
      </w:pPr>
    </w:lvl>
    <w:lvl w:ilvl="5" w:tplc="0415001B" w:tentative="1">
      <w:start w:val="1"/>
      <w:numFmt w:val="lowerRoman"/>
      <w:lvlText w:val="%6."/>
      <w:lvlJc w:val="right"/>
      <w:pPr>
        <w:ind w:left="4845" w:hanging="180"/>
      </w:pPr>
    </w:lvl>
    <w:lvl w:ilvl="6" w:tplc="0415000F" w:tentative="1">
      <w:start w:val="1"/>
      <w:numFmt w:val="decimal"/>
      <w:lvlText w:val="%7."/>
      <w:lvlJc w:val="left"/>
      <w:pPr>
        <w:ind w:left="5565" w:hanging="360"/>
      </w:pPr>
    </w:lvl>
    <w:lvl w:ilvl="7" w:tplc="04150019" w:tentative="1">
      <w:start w:val="1"/>
      <w:numFmt w:val="lowerLetter"/>
      <w:lvlText w:val="%8."/>
      <w:lvlJc w:val="left"/>
      <w:pPr>
        <w:ind w:left="6285" w:hanging="360"/>
      </w:pPr>
    </w:lvl>
    <w:lvl w:ilvl="8" w:tplc="0415001B" w:tentative="1">
      <w:start w:val="1"/>
      <w:numFmt w:val="lowerRoman"/>
      <w:lvlText w:val="%9."/>
      <w:lvlJc w:val="right"/>
      <w:pPr>
        <w:ind w:left="7005" w:hanging="180"/>
      </w:pPr>
    </w:lvl>
  </w:abstractNum>
  <w:abstractNum w:abstractNumId="41" w15:restartNumberingAfterBreak="0">
    <w:nsid w:val="3D9D7EC8"/>
    <w:multiLevelType w:val="hybridMultilevel"/>
    <w:tmpl w:val="921840A4"/>
    <w:lvl w:ilvl="0" w:tplc="A6C20CE2">
      <w:start w:val="1"/>
      <w:numFmt w:val="lowerLetter"/>
      <w:lvlText w:val="%1."/>
      <w:lvlJc w:val="left"/>
      <w:pPr>
        <w:ind w:left="14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42" w15:restartNumberingAfterBreak="0">
    <w:nsid w:val="47037790"/>
    <w:multiLevelType w:val="hybridMultilevel"/>
    <w:tmpl w:val="08620C18"/>
    <w:lvl w:ilvl="0" w:tplc="226E5A20">
      <w:start w:val="1"/>
      <w:numFmt w:val="lowerLetter"/>
      <w:lvlText w:val="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3" w15:restartNumberingAfterBreak="0">
    <w:nsid w:val="49E52842"/>
    <w:multiLevelType w:val="multilevel"/>
    <w:tmpl w:val="B1F200C4"/>
    <w:lvl w:ilvl="0">
      <w:start w:val="1"/>
      <w:numFmt w:val="decimal"/>
      <w:lvlText w:val="%1."/>
      <w:lvlJc w:val="left"/>
      <w:pPr>
        <w:ind w:left="-207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228" w:hanging="46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1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4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3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18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73" w:hanging="1800"/>
      </w:pPr>
      <w:rPr>
        <w:rFonts w:hint="default"/>
      </w:rPr>
    </w:lvl>
  </w:abstractNum>
  <w:abstractNum w:abstractNumId="44" w15:restartNumberingAfterBreak="0">
    <w:nsid w:val="4A630E8F"/>
    <w:multiLevelType w:val="hybridMultilevel"/>
    <w:tmpl w:val="6F86E2F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4CD31124"/>
    <w:multiLevelType w:val="hybridMultilevel"/>
    <w:tmpl w:val="A5D0A2B6"/>
    <w:lvl w:ilvl="0" w:tplc="FFFFFFFF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6" w15:restartNumberingAfterBreak="0">
    <w:nsid w:val="533C5A32"/>
    <w:multiLevelType w:val="hybridMultilevel"/>
    <w:tmpl w:val="7564211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57A34539"/>
    <w:multiLevelType w:val="hybridMultilevel"/>
    <w:tmpl w:val="A1CE0A58"/>
    <w:lvl w:ilvl="0" w:tplc="702CAFA4">
      <w:start w:val="1"/>
      <w:numFmt w:val="lowerLetter"/>
      <w:lvlText w:val="%1."/>
      <w:lvlJc w:val="left"/>
      <w:pPr>
        <w:ind w:left="17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8" w:hanging="360"/>
      </w:p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48" w15:restartNumberingAfterBreak="0">
    <w:nsid w:val="581C6109"/>
    <w:multiLevelType w:val="multilevel"/>
    <w:tmpl w:val="9FBEC0E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9" w15:restartNumberingAfterBreak="0">
    <w:nsid w:val="583A73E2"/>
    <w:multiLevelType w:val="hybridMultilevel"/>
    <w:tmpl w:val="C1A0B0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5A38538D"/>
    <w:multiLevelType w:val="multilevel"/>
    <w:tmpl w:val="9D8C70F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98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7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77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0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79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824" w:hanging="1800"/>
      </w:pPr>
      <w:rPr>
        <w:rFonts w:hint="default"/>
      </w:rPr>
    </w:lvl>
  </w:abstractNum>
  <w:abstractNum w:abstractNumId="51" w15:restartNumberingAfterBreak="0">
    <w:nsid w:val="5BDD76DB"/>
    <w:multiLevelType w:val="hybridMultilevel"/>
    <w:tmpl w:val="2AA8D4C8"/>
    <w:lvl w:ilvl="0" w:tplc="1C0C6DD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08AE86C" w:tentative="1">
      <w:start w:val="1"/>
      <w:numFmt w:val="lowerLetter"/>
      <w:lvlText w:val="%2."/>
      <w:lvlJc w:val="left"/>
      <w:pPr>
        <w:ind w:left="1440" w:hanging="360"/>
      </w:pPr>
    </w:lvl>
    <w:lvl w:ilvl="2" w:tplc="1C64749A" w:tentative="1">
      <w:start w:val="1"/>
      <w:numFmt w:val="lowerRoman"/>
      <w:lvlText w:val="%3."/>
      <w:lvlJc w:val="right"/>
      <w:pPr>
        <w:ind w:left="2160" w:hanging="180"/>
      </w:pPr>
    </w:lvl>
    <w:lvl w:ilvl="3" w:tplc="CB587C78" w:tentative="1">
      <w:start w:val="1"/>
      <w:numFmt w:val="decimal"/>
      <w:lvlText w:val="%4."/>
      <w:lvlJc w:val="left"/>
      <w:pPr>
        <w:ind w:left="2880" w:hanging="360"/>
      </w:pPr>
    </w:lvl>
    <w:lvl w:ilvl="4" w:tplc="ABD47450" w:tentative="1">
      <w:start w:val="1"/>
      <w:numFmt w:val="lowerLetter"/>
      <w:lvlText w:val="%5."/>
      <w:lvlJc w:val="left"/>
      <w:pPr>
        <w:ind w:left="3600" w:hanging="360"/>
      </w:pPr>
    </w:lvl>
    <w:lvl w:ilvl="5" w:tplc="85688CA0" w:tentative="1">
      <w:start w:val="1"/>
      <w:numFmt w:val="lowerRoman"/>
      <w:lvlText w:val="%6."/>
      <w:lvlJc w:val="right"/>
      <w:pPr>
        <w:ind w:left="4320" w:hanging="180"/>
      </w:pPr>
    </w:lvl>
    <w:lvl w:ilvl="6" w:tplc="5D60B860" w:tentative="1">
      <w:start w:val="1"/>
      <w:numFmt w:val="decimal"/>
      <w:lvlText w:val="%7."/>
      <w:lvlJc w:val="left"/>
      <w:pPr>
        <w:ind w:left="5040" w:hanging="360"/>
      </w:pPr>
    </w:lvl>
    <w:lvl w:ilvl="7" w:tplc="EE16460E" w:tentative="1">
      <w:start w:val="1"/>
      <w:numFmt w:val="lowerLetter"/>
      <w:lvlText w:val="%8."/>
      <w:lvlJc w:val="left"/>
      <w:pPr>
        <w:ind w:left="5760" w:hanging="360"/>
      </w:pPr>
    </w:lvl>
    <w:lvl w:ilvl="8" w:tplc="DB7EF19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CCA0BF3"/>
    <w:multiLevelType w:val="multilevel"/>
    <w:tmpl w:val="78B89E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50"/>
        </w:tabs>
        <w:ind w:left="750" w:hanging="39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  <w:color w:val="auto"/>
      </w:rPr>
    </w:lvl>
  </w:abstractNum>
  <w:abstractNum w:abstractNumId="53" w15:restartNumberingAfterBreak="0">
    <w:nsid w:val="5EC028C8"/>
    <w:multiLevelType w:val="hybridMultilevel"/>
    <w:tmpl w:val="4864AAA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4" w15:restartNumberingAfterBreak="0">
    <w:nsid w:val="5F6439EC"/>
    <w:multiLevelType w:val="hybridMultilevel"/>
    <w:tmpl w:val="2AA8D4C8"/>
    <w:lvl w:ilvl="0" w:tplc="1C0C6DD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08AE86C" w:tentative="1">
      <w:start w:val="1"/>
      <w:numFmt w:val="lowerLetter"/>
      <w:lvlText w:val="%2."/>
      <w:lvlJc w:val="left"/>
      <w:pPr>
        <w:ind w:left="1440" w:hanging="360"/>
      </w:pPr>
    </w:lvl>
    <w:lvl w:ilvl="2" w:tplc="1C64749A" w:tentative="1">
      <w:start w:val="1"/>
      <w:numFmt w:val="lowerRoman"/>
      <w:lvlText w:val="%3."/>
      <w:lvlJc w:val="right"/>
      <w:pPr>
        <w:ind w:left="2160" w:hanging="180"/>
      </w:pPr>
    </w:lvl>
    <w:lvl w:ilvl="3" w:tplc="CB587C78" w:tentative="1">
      <w:start w:val="1"/>
      <w:numFmt w:val="decimal"/>
      <w:lvlText w:val="%4."/>
      <w:lvlJc w:val="left"/>
      <w:pPr>
        <w:ind w:left="2880" w:hanging="360"/>
      </w:pPr>
    </w:lvl>
    <w:lvl w:ilvl="4" w:tplc="ABD47450" w:tentative="1">
      <w:start w:val="1"/>
      <w:numFmt w:val="lowerLetter"/>
      <w:lvlText w:val="%5."/>
      <w:lvlJc w:val="left"/>
      <w:pPr>
        <w:ind w:left="3600" w:hanging="360"/>
      </w:pPr>
    </w:lvl>
    <w:lvl w:ilvl="5" w:tplc="85688CA0" w:tentative="1">
      <w:start w:val="1"/>
      <w:numFmt w:val="lowerRoman"/>
      <w:lvlText w:val="%6."/>
      <w:lvlJc w:val="right"/>
      <w:pPr>
        <w:ind w:left="4320" w:hanging="180"/>
      </w:pPr>
    </w:lvl>
    <w:lvl w:ilvl="6" w:tplc="5D60B860" w:tentative="1">
      <w:start w:val="1"/>
      <w:numFmt w:val="decimal"/>
      <w:lvlText w:val="%7."/>
      <w:lvlJc w:val="left"/>
      <w:pPr>
        <w:ind w:left="5040" w:hanging="360"/>
      </w:pPr>
    </w:lvl>
    <w:lvl w:ilvl="7" w:tplc="EE16460E" w:tentative="1">
      <w:start w:val="1"/>
      <w:numFmt w:val="lowerLetter"/>
      <w:lvlText w:val="%8."/>
      <w:lvlJc w:val="left"/>
      <w:pPr>
        <w:ind w:left="5760" w:hanging="360"/>
      </w:pPr>
    </w:lvl>
    <w:lvl w:ilvl="8" w:tplc="DB7EF19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61413F0C"/>
    <w:multiLevelType w:val="hybridMultilevel"/>
    <w:tmpl w:val="ED86DAC2"/>
    <w:lvl w:ilvl="0" w:tplc="619C24CC">
      <w:start w:val="1"/>
      <w:numFmt w:val="lowerLetter"/>
      <w:lvlText w:val="%1."/>
      <w:lvlJc w:val="left"/>
      <w:pPr>
        <w:ind w:left="14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56" w15:restartNumberingAfterBreak="0">
    <w:nsid w:val="6FC65A62"/>
    <w:multiLevelType w:val="hybridMultilevel"/>
    <w:tmpl w:val="1CC4FE76"/>
    <w:lvl w:ilvl="0" w:tplc="01C09B16">
      <w:start w:val="1"/>
      <w:numFmt w:val="lowerLetter"/>
      <w:lvlText w:val="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7" w15:restartNumberingAfterBreak="0">
    <w:nsid w:val="70CB5D74"/>
    <w:multiLevelType w:val="hybridMultilevel"/>
    <w:tmpl w:val="E22E9580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E11EF924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72AC03E0"/>
    <w:multiLevelType w:val="multilevel"/>
    <w:tmpl w:val="A95A8E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</w:rPr>
    </w:lvl>
    <w:lvl w:ilvl="1">
      <w:start w:val="1"/>
      <w:numFmt w:val="decimal"/>
      <w:isLgl/>
      <w:lvlText w:val="%1.%2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59" w15:restartNumberingAfterBreak="0">
    <w:nsid w:val="74041469"/>
    <w:multiLevelType w:val="multilevel"/>
    <w:tmpl w:val="5ACEFB14"/>
    <w:lvl w:ilvl="0">
      <w:start w:val="43"/>
      <w:numFmt w:val="decimal"/>
      <w:lvlText w:val="%1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410"/>
      <w:numFmt w:val="decimal"/>
      <w:lvlText w:val="%1-%2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0" w15:restartNumberingAfterBreak="0">
    <w:nsid w:val="7408194A"/>
    <w:multiLevelType w:val="multilevel"/>
    <w:tmpl w:val="953466CE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1098"/>
        </w:tabs>
        <w:ind w:left="1098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788"/>
        </w:tabs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788"/>
        </w:tabs>
        <w:ind w:left="178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48"/>
        </w:tabs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48"/>
        </w:tabs>
        <w:ind w:left="214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08"/>
        </w:tabs>
        <w:ind w:left="2508" w:hanging="1800"/>
      </w:pPr>
      <w:rPr>
        <w:rFonts w:hint="default"/>
      </w:rPr>
    </w:lvl>
  </w:abstractNum>
  <w:abstractNum w:abstractNumId="61" w15:restartNumberingAfterBreak="0">
    <w:nsid w:val="757E454E"/>
    <w:multiLevelType w:val="hybridMultilevel"/>
    <w:tmpl w:val="188C0D0C"/>
    <w:lvl w:ilvl="0" w:tplc="04150019">
      <w:start w:val="1"/>
      <w:numFmt w:val="lowerLetter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2" w15:restartNumberingAfterBreak="0">
    <w:nsid w:val="7787473D"/>
    <w:multiLevelType w:val="multilevel"/>
    <w:tmpl w:val="C3DA23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70" w:hanging="51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3" w15:restartNumberingAfterBreak="0">
    <w:nsid w:val="77CA51EB"/>
    <w:multiLevelType w:val="hybridMultilevel"/>
    <w:tmpl w:val="F17246D0"/>
    <w:lvl w:ilvl="0" w:tplc="1E38CE90">
      <w:start w:val="1"/>
      <w:numFmt w:val="lowerLetter"/>
      <w:lvlText w:val="%1."/>
      <w:lvlJc w:val="left"/>
      <w:pPr>
        <w:ind w:left="14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num w:numId="1">
    <w:abstractNumId w:val="15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4"/>
  </w:num>
  <w:num w:numId="5">
    <w:abstractNumId w:val="11"/>
  </w:num>
  <w:num w:numId="6">
    <w:abstractNumId w:val="16"/>
  </w:num>
  <w:num w:numId="7">
    <w:abstractNumId w:val="58"/>
  </w:num>
  <w:num w:numId="8">
    <w:abstractNumId w:val="62"/>
  </w:num>
  <w:num w:numId="9">
    <w:abstractNumId w:val="22"/>
  </w:num>
  <w:num w:numId="10">
    <w:abstractNumId w:val="53"/>
  </w:num>
  <w:num w:numId="11">
    <w:abstractNumId w:val="46"/>
  </w:num>
  <w:num w:numId="12">
    <w:abstractNumId w:val="52"/>
  </w:num>
  <w:num w:numId="13">
    <w:abstractNumId w:val="17"/>
  </w:num>
  <w:num w:numId="14">
    <w:abstractNumId w:val="59"/>
  </w:num>
  <w:num w:numId="15">
    <w:abstractNumId w:val="44"/>
  </w:num>
  <w:num w:numId="16">
    <w:abstractNumId w:val="27"/>
  </w:num>
  <w:num w:numId="17">
    <w:abstractNumId w:val="21"/>
  </w:num>
  <w:num w:numId="18">
    <w:abstractNumId w:val="36"/>
  </w:num>
  <w:num w:numId="19">
    <w:abstractNumId w:val="18"/>
  </w:num>
  <w:num w:numId="20">
    <w:abstractNumId w:val="40"/>
  </w:num>
  <w:num w:numId="21">
    <w:abstractNumId w:val="39"/>
  </w:num>
  <w:num w:numId="22">
    <w:abstractNumId w:val="31"/>
  </w:num>
  <w:num w:numId="23">
    <w:abstractNumId w:val="43"/>
  </w:num>
  <w:num w:numId="24">
    <w:abstractNumId w:val="33"/>
  </w:num>
  <w:num w:numId="25">
    <w:abstractNumId w:val="28"/>
  </w:num>
  <w:num w:numId="26">
    <w:abstractNumId w:val="24"/>
  </w:num>
  <w:num w:numId="27">
    <w:abstractNumId w:val="49"/>
  </w:num>
  <w:num w:numId="28">
    <w:abstractNumId w:val="50"/>
  </w:num>
  <w:num w:numId="29">
    <w:abstractNumId w:val="38"/>
  </w:num>
  <w:num w:numId="30">
    <w:abstractNumId w:val="30"/>
  </w:num>
  <w:num w:numId="31">
    <w:abstractNumId w:val="32"/>
  </w:num>
  <w:num w:numId="32">
    <w:abstractNumId w:val="19"/>
  </w:num>
  <w:num w:numId="33">
    <w:abstractNumId w:val="29"/>
  </w:num>
  <w:num w:numId="34">
    <w:abstractNumId w:val="41"/>
  </w:num>
  <w:num w:numId="35">
    <w:abstractNumId w:val="12"/>
  </w:num>
  <w:num w:numId="36">
    <w:abstractNumId w:val="61"/>
  </w:num>
  <w:num w:numId="37">
    <w:abstractNumId w:val="63"/>
  </w:num>
  <w:num w:numId="38">
    <w:abstractNumId w:val="47"/>
  </w:num>
  <w:num w:numId="39">
    <w:abstractNumId w:val="55"/>
  </w:num>
  <w:num w:numId="40">
    <w:abstractNumId w:val="20"/>
  </w:num>
  <w:num w:numId="41">
    <w:abstractNumId w:val="45"/>
  </w:num>
  <w:num w:numId="42">
    <w:abstractNumId w:val="26"/>
  </w:num>
  <w:num w:numId="43">
    <w:abstractNumId w:val="56"/>
  </w:num>
  <w:num w:numId="44">
    <w:abstractNumId w:val="42"/>
  </w:num>
  <w:num w:numId="45">
    <w:abstractNumId w:val="51"/>
  </w:num>
  <w:num w:numId="46">
    <w:abstractNumId w:val="57"/>
  </w:num>
  <w:num w:numId="47">
    <w:abstractNumId w:val="14"/>
  </w:num>
  <w:num w:numId="48">
    <w:abstractNumId w:val="60"/>
  </w:num>
  <w:num w:numId="49">
    <w:abstractNumId w:val="48"/>
  </w:num>
  <w:num w:numId="50">
    <w:abstractNumId w:val="25"/>
  </w:num>
  <w:num w:numId="51">
    <w:abstractNumId w:val="35"/>
  </w:num>
  <w:num w:numId="52">
    <w:abstractNumId w:val="13"/>
  </w:num>
  <w:num w:numId="53">
    <w:abstractNumId w:val="37"/>
  </w:num>
  <w:num w:numId="54">
    <w:abstractNumId w:val="54"/>
  </w:num>
  <w:numIdMacAtCleanup w:val="4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5F0B"/>
    <w:rsid w:val="0000128F"/>
    <w:rsid w:val="00001758"/>
    <w:rsid w:val="00001F22"/>
    <w:rsid w:val="00003DE0"/>
    <w:rsid w:val="0001102D"/>
    <w:rsid w:val="00011227"/>
    <w:rsid w:val="00011DF7"/>
    <w:rsid w:val="00012524"/>
    <w:rsid w:val="000150B2"/>
    <w:rsid w:val="0001521B"/>
    <w:rsid w:val="00015FDA"/>
    <w:rsid w:val="000167CF"/>
    <w:rsid w:val="00016D4D"/>
    <w:rsid w:val="000177D8"/>
    <w:rsid w:val="00017B20"/>
    <w:rsid w:val="000200CE"/>
    <w:rsid w:val="0002080B"/>
    <w:rsid w:val="000212D2"/>
    <w:rsid w:val="00021E97"/>
    <w:rsid w:val="00026476"/>
    <w:rsid w:val="0002793A"/>
    <w:rsid w:val="00030726"/>
    <w:rsid w:val="00031306"/>
    <w:rsid w:val="00032048"/>
    <w:rsid w:val="00034C51"/>
    <w:rsid w:val="000364E7"/>
    <w:rsid w:val="000416EE"/>
    <w:rsid w:val="0004184A"/>
    <w:rsid w:val="0004484D"/>
    <w:rsid w:val="0005056A"/>
    <w:rsid w:val="00050C71"/>
    <w:rsid w:val="000544FD"/>
    <w:rsid w:val="00054927"/>
    <w:rsid w:val="00055037"/>
    <w:rsid w:val="0005543B"/>
    <w:rsid w:val="0005698D"/>
    <w:rsid w:val="00056ABD"/>
    <w:rsid w:val="0006125D"/>
    <w:rsid w:val="000612C6"/>
    <w:rsid w:val="0006270B"/>
    <w:rsid w:val="00063223"/>
    <w:rsid w:val="00065DC6"/>
    <w:rsid w:val="00067234"/>
    <w:rsid w:val="000672C9"/>
    <w:rsid w:val="00067617"/>
    <w:rsid w:val="00070E6B"/>
    <w:rsid w:val="00071048"/>
    <w:rsid w:val="000725B5"/>
    <w:rsid w:val="000738F7"/>
    <w:rsid w:val="0007459C"/>
    <w:rsid w:val="00074D79"/>
    <w:rsid w:val="0008038E"/>
    <w:rsid w:val="000821FD"/>
    <w:rsid w:val="0008294D"/>
    <w:rsid w:val="0008438A"/>
    <w:rsid w:val="000843CB"/>
    <w:rsid w:val="0008443C"/>
    <w:rsid w:val="00084847"/>
    <w:rsid w:val="00085063"/>
    <w:rsid w:val="000879B1"/>
    <w:rsid w:val="000879DD"/>
    <w:rsid w:val="00087A78"/>
    <w:rsid w:val="00092268"/>
    <w:rsid w:val="0009400C"/>
    <w:rsid w:val="0009467B"/>
    <w:rsid w:val="00094F84"/>
    <w:rsid w:val="00096935"/>
    <w:rsid w:val="00097454"/>
    <w:rsid w:val="000A1440"/>
    <w:rsid w:val="000A18C0"/>
    <w:rsid w:val="000A1DA8"/>
    <w:rsid w:val="000A1E81"/>
    <w:rsid w:val="000A2F2D"/>
    <w:rsid w:val="000A3068"/>
    <w:rsid w:val="000A3F67"/>
    <w:rsid w:val="000A611D"/>
    <w:rsid w:val="000A69B4"/>
    <w:rsid w:val="000B0141"/>
    <w:rsid w:val="000B15DE"/>
    <w:rsid w:val="000B1E5B"/>
    <w:rsid w:val="000B48EE"/>
    <w:rsid w:val="000B7455"/>
    <w:rsid w:val="000B7A37"/>
    <w:rsid w:val="000C03CE"/>
    <w:rsid w:val="000C1841"/>
    <w:rsid w:val="000C213B"/>
    <w:rsid w:val="000C271D"/>
    <w:rsid w:val="000C5714"/>
    <w:rsid w:val="000C67F7"/>
    <w:rsid w:val="000C6AD5"/>
    <w:rsid w:val="000D44F7"/>
    <w:rsid w:val="000D643B"/>
    <w:rsid w:val="000D6FE9"/>
    <w:rsid w:val="000D7B51"/>
    <w:rsid w:val="000E1B36"/>
    <w:rsid w:val="000E1B6E"/>
    <w:rsid w:val="000E38CB"/>
    <w:rsid w:val="000E51B3"/>
    <w:rsid w:val="000E5B6F"/>
    <w:rsid w:val="000E5B98"/>
    <w:rsid w:val="000F14DB"/>
    <w:rsid w:val="000F3E7B"/>
    <w:rsid w:val="000F4D2A"/>
    <w:rsid w:val="000F6F79"/>
    <w:rsid w:val="00100956"/>
    <w:rsid w:val="00102EAB"/>
    <w:rsid w:val="001045BE"/>
    <w:rsid w:val="00105669"/>
    <w:rsid w:val="001124D4"/>
    <w:rsid w:val="00113F78"/>
    <w:rsid w:val="001153D9"/>
    <w:rsid w:val="00116BF6"/>
    <w:rsid w:val="001175F0"/>
    <w:rsid w:val="001179AF"/>
    <w:rsid w:val="001216CE"/>
    <w:rsid w:val="00122F34"/>
    <w:rsid w:val="00125362"/>
    <w:rsid w:val="001253E5"/>
    <w:rsid w:val="00126A2C"/>
    <w:rsid w:val="00130678"/>
    <w:rsid w:val="00133B44"/>
    <w:rsid w:val="00137A20"/>
    <w:rsid w:val="001430FC"/>
    <w:rsid w:val="001436D7"/>
    <w:rsid w:val="001451BD"/>
    <w:rsid w:val="00145D27"/>
    <w:rsid w:val="001470DA"/>
    <w:rsid w:val="00151423"/>
    <w:rsid w:val="001534DF"/>
    <w:rsid w:val="00155D3D"/>
    <w:rsid w:val="00156A7E"/>
    <w:rsid w:val="00161771"/>
    <w:rsid w:val="00161E79"/>
    <w:rsid w:val="001633B2"/>
    <w:rsid w:val="00163708"/>
    <w:rsid w:val="00163A93"/>
    <w:rsid w:val="00163EFC"/>
    <w:rsid w:val="00164D41"/>
    <w:rsid w:val="001664F3"/>
    <w:rsid w:val="00166A9E"/>
    <w:rsid w:val="00166B36"/>
    <w:rsid w:val="00170A4C"/>
    <w:rsid w:val="00170D1A"/>
    <w:rsid w:val="00174400"/>
    <w:rsid w:val="00174A40"/>
    <w:rsid w:val="0017520E"/>
    <w:rsid w:val="001756B6"/>
    <w:rsid w:val="00175759"/>
    <w:rsid w:val="001816A2"/>
    <w:rsid w:val="00184CBE"/>
    <w:rsid w:val="00185DF5"/>
    <w:rsid w:val="00186009"/>
    <w:rsid w:val="00186674"/>
    <w:rsid w:val="001915C8"/>
    <w:rsid w:val="00192E14"/>
    <w:rsid w:val="001958F6"/>
    <w:rsid w:val="00195BBB"/>
    <w:rsid w:val="00196F7F"/>
    <w:rsid w:val="0019749B"/>
    <w:rsid w:val="001A2135"/>
    <w:rsid w:val="001A2861"/>
    <w:rsid w:val="001A4AE4"/>
    <w:rsid w:val="001A4E73"/>
    <w:rsid w:val="001A5237"/>
    <w:rsid w:val="001A5AAA"/>
    <w:rsid w:val="001A6152"/>
    <w:rsid w:val="001A6FD8"/>
    <w:rsid w:val="001A76F9"/>
    <w:rsid w:val="001B12A3"/>
    <w:rsid w:val="001B5579"/>
    <w:rsid w:val="001B5828"/>
    <w:rsid w:val="001B6160"/>
    <w:rsid w:val="001B644E"/>
    <w:rsid w:val="001B679A"/>
    <w:rsid w:val="001B7F1B"/>
    <w:rsid w:val="001C2A30"/>
    <w:rsid w:val="001C55CF"/>
    <w:rsid w:val="001C62DA"/>
    <w:rsid w:val="001C6ADB"/>
    <w:rsid w:val="001C735E"/>
    <w:rsid w:val="001D33DA"/>
    <w:rsid w:val="001D51C5"/>
    <w:rsid w:val="001D5ABE"/>
    <w:rsid w:val="001D6F1B"/>
    <w:rsid w:val="001D7CBE"/>
    <w:rsid w:val="001E01D0"/>
    <w:rsid w:val="001E2CCE"/>
    <w:rsid w:val="001E333E"/>
    <w:rsid w:val="001E77F2"/>
    <w:rsid w:val="001F00C2"/>
    <w:rsid w:val="001F01CA"/>
    <w:rsid w:val="001F04C2"/>
    <w:rsid w:val="001F081D"/>
    <w:rsid w:val="001F1C14"/>
    <w:rsid w:val="001F3622"/>
    <w:rsid w:val="001F3BCA"/>
    <w:rsid w:val="001F4820"/>
    <w:rsid w:val="001F514C"/>
    <w:rsid w:val="001F75D8"/>
    <w:rsid w:val="002042DA"/>
    <w:rsid w:val="002047F2"/>
    <w:rsid w:val="00210463"/>
    <w:rsid w:val="00210E6A"/>
    <w:rsid w:val="00211063"/>
    <w:rsid w:val="0021232E"/>
    <w:rsid w:val="0021234A"/>
    <w:rsid w:val="0021299D"/>
    <w:rsid w:val="00212D81"/>
    <w:rsid w:val="00213773"/>
    <w:rsid w:val="00213E28"/>
    <w:rsid w:val="002147FF"/>
    <w:rsid w:val="00220780"/>
    <w:rsid w:val="00220C8F"/>
    <w:rsid w:val="002225AC"/>
    <w:rsid w:val="002244E5"/>
    <w:rsid w:val="00226A9F"/>
    <w:rsid w:val="002279C1"/>
    <w:rsid w:val="00230CD5"/>
    <w:rsid w:val="002312B7"/>
    <w:rsid w:val="00231A9E"/>
    <w:rsid w:val="00232A9B"/>
    <w:rsid w:val="0023416C"/>
    <w:rsid w:val="002354ED"/>
    <w:rsid w:val="0023661D"/>
    <w:rsid w:val="002373F5"/>
    <w:rsid w:val="00242912"/>
    <w:rsid w:val="00244201"/>
    <w:rsid w:val="002470F1"/>
    <w:rsid w:val="002477B6"/>
    <w:rsid w:val="00250B9C"/>
    <w:rsid w:val="00251A20"/>
    <w:rsid w:val="00252D90"/>
    <w:rsid w:val="00253CE0"/>
    <w:rsid w:val="00255BB7"/>
    <w:rsid w:val="00256114"/>
    <w:rsid w:val="00257B70"/>
    <w:rsid w:val="00260569"/>
    <w:rsid w:val="00260B22"/>
    <w:rsid w:val="00261CFA"/>
    <w:rsid w:val="00261DEC"/>
    <w:rsid w:val="002626F0"/>
    <w:rsid w:val="00264484"/>
    <w:rsid w:val="00267E65"/>
    <w:rsid w:val="00274C1F"/>
    <w:rsid w:val="002751CE"/>
    <w:rsid w:val="002757D1"/>
    <w:rsid w:val="00275A02"/>
    <w:rsid w:val="00276272"/>
    <w:rsid w:val="00276595"/>
    <w:rsid w:val="00280210"/>
    <w:rsid w:val="00281550"/>
    <w:rsid w:val="00282481"/>
    <w:rsid w:val="00283039"/>
    <w:rsid w:val="00284419"/>
    <w:rsid w:val="00284CC5"/>
    <w:rsid w:val="00286156"/>
    <w:rsid w:val="00286974"/>
    <w:rsid w:val="00287936"/>
    <w:rsid w:val="00290560"/>
    <w:rsid w:val="002919E5"/>
    <w:rsid w:val="0029283D"/>
    <w:rsid w:val="00292BAD"/>
    <w:rsid w:val="00292E3A"/>
    <w:rsid w:val="00295325"/>
    <w:rsid w:val="00296445"/>
    <w:rsid w:val="00296AEE"/>
    <w:rsid w:val="00297189"/>
    <w:rsid w:val="0029748B"/>
    <w:rsid w:val="002A2790"/>
    <w:rsid w:val="002A2B42"/>
    <w:rsid w:val="002A405A"/>
    <w:rsid w:val="002A58CA"/>
    <w:rsid w:val="002A7405"/>
    <w:rsid w:val="002A75F5"/>
    <w:rsid w:val="002B0A4A"/>
    <w:rsid w:val="002B1178"/>
    <w:rsid w:val="002B1E50"/>
    <w:rsid w:val="002B2368"/>
    <w:rsid w:val="002B4641"/>
    <w:rsid w:val="002B5786"/>
    <w:rsid w:val="002B65F5"/>
    <w:rsid w:val="002B7960"/>
    <w:rsid w:val="002B7B08"/>
    <w:rsid w:val="002C13AC"/>
    <w:rsid w:val="002C29C0"/>
    <w:rsid w:val="002C30CD"/>
    <w:rsid w:val="002C3553"/>
    <w:rsid w:val="002C3997"/>
    <w:rsid w:val="002C7BAB"/>
    <w:rsid w:val="002D0990"/>
    <w:rsid w:val="002D119C"/>
    <w:rsid w:val="002D1531"/>
    <w:rsid w:val="002D1C93"/>
    <w:rsid w:val="002D2914"/>
    <w:rsid w:val="002D4870"/>
    <w:rsid w:val="002D666A"/>
    <w:rsid w:val="002E0280"/>
    <w:rsid w:val="002E03BB"/>
    <w:rsid w:val="002E18CC"/>
    <w:rsid w:val="002E1CF0"/>
    <w:rsid w:val="002E257C"/>
    <w:rsid w:val="002E32A9"/>
    <w:rsid w:val="002E3758"/>
    <w:rsid w:val="002E6B8E"/>
    <w:rsid w:val="002E7084"/>
    <w:rsid w:val="002E7990"/>
    <w:rsid w:val="002E7CBA"/>
    <w:rsid w:val="002F0979"/>
    <w:rsid w:val="002F14ED"/>
    <w:rsid w:val="002F1BFF"/>
    <w:rsid w:val="002F2B8D"/>
    <w:rsid w:val="002F4764"/>
    <w:rsid w:val="002F4E1E"/>
    <w:rsid w:val="002F665E"/>
    <w:rsid w:val="002F691A"/>
    <w:rsid w:val="002F6F33"/>
    <w:rsid w:val="002F7678"/>
    <w:rsid w:val="00303047"/>
    <w:rsid w:val="00303FD9"/>
    <w:rsid w:val="00304933"/>
    <w:rsid w:val="00307C97"/>
    <w:rsid w:val="003104AE"/>
    <w:rsid w:val="0031243B"/>
    <w:rsid w:val="0031247E"/>
    <w:rsid w:val="00313FD0"/>
    <w:rsid w:val="00315023"/>
    <w:rsid w:val="00316550"/>
    <w:rsid w:val="00316682"/>
    <w:rsid w:val="00316EE0"/>
    <w:rsid w:val="00317223"/>
    <w:rsid w:val="0032067A"/>
    <w:rsid w:val="003218C2"/>
    <w:rsid w:val="00322B55"/>
    <w:rsid w:val="00323907"/>
    <w:rsid w:val="0032624C"/>
    <w:rsid w:val="00326D1B"/>
    <w:rsid w:val="00327B18"/>
    <w:rsid w:val="003301E0"/>
    <w:rsid w:val="00330373"/>
    <w:rsid w:val="00332E63"/>
    <w:rsid w:val="003340FE"/>
    <w:rsid w:val="00334EBF"/>
    <w:rsid w:val="00337FF3"/>
    <w:rsid w:val="00341F4F"/>
    <w:rsid w:val="0034246A"/>
    <w:rsid w:val="00343217"/>
    <w:rsid w:val="00343A33"/>
    <w:rsid w:val="0034431D"/>
    <w:rsid w:val="00346381"/>
    <w:rsid w:val="00352672"/>
    <w:rsid w:val="003527E5"/>
    <w:rsid w:val="003536EA"/>
    <w:rsid w:val="00354310"/>
    <w:rsid w:val="00355783"/>
    <w:rsid w:val="003560F7"/>
    <w:rsid w:val="00357AED"/>
    <w:rsid w:val="00357CE2"/>
    <w:rsid w:val="00360E11"/>
    <w:rsid w:val="0036465F"/>
    <w:rsid w:val="003648F1"/>
    <w:rsid w:val="00364D90"/>
    <w:rsid w:val="00364DD8"/>
    <w:rsid w:val="0036521F"/>
    <w:rsid w:val="003675DB"/>
    <w:rsid w:val="00372673"/>
    <w:rsid w:val="00372EC8"/>
    <w:rsid w:val="0037673B"/>
    <w:rsid w:val="003767BE"/>
    <w:rsid w:val="0038024D"/>
    <w:rsid w:val="00380265"/>
    <w:rsid w:val="0038066E"/>
    <w:rsid w:val="00381698"/>
    <w:rsid w:val="00383769"/>
    <w:rsid w:val="003843A8"/>
    <w:rsid w:val="00384A77"/>
    <w:rsid w:val="003855CF"/>
    <w:rsid w:val="00385830"/>
    <w:rsid w:val="00387856"/>
    <w:rsid w:val="003906EB"/>
    <w:rsid w:val="003913FA"/>
    <w:rsid w:val="00391C17"/>
    <w:rsid w:val="003920A4"/>
    <w:rsid w:val="003930EC"/>
    <w:rsid w:val="00394E0E"/>
    <w:rsid w:val="00396C47"/>
    <w:rsid w:val="003975E0"/>
    <w:rsid w:val="00397D39"/>
    <w:rsid w:val="003A01A8"/>
    <w:rsid w:val="003A1EA9"/>
    <w:rsid w:val="003A210F"/>
    <w:rsid w:val="003A72B3"/>
    <w:rsid w:val="003A7D2F"/>
    <w:rsid w:val="003A7DF1"/>
    <w:rsid w:val="003B11EF"/>
    <w:rsid w:val="003B23F9"/>
    <w:rsid w:val="003B25AE"/>
    <w:rsid w:val="003B25C2"/>
    <w:rsid w:val="003B5D4B"/>
    <w:rsid w:val="003B6AA9"/>
    <w:rsid w:val="003B7BE7"/>
    <w:rsid w:val="003C2D00"/>
    <w:rsid w:val="003C3165"/>
    <w:rsid w:val="003C42C6"/>
    <w:rsid w:val="003C44DC"/>
    <w:rsid w:val="003C49EB"/>
    <w:rsid w:val="003C6381"/>
    <w:rsid w:val="003D176E"/>
    <w:rsid w:val="003D2485"/>
    <w:rsid w:val="003D32A7"/>
    <w:rsid w:val="003D3763"/>
    <w:rsid w:val="003D4453"/>
    <w:rsid w:val="003D4D40"/>
    <w:rsid w:val="003D5849"/>
    <w:rsid w:val="003D73BA"/>
    <w:rsid w:val="003E182D"/>
    <w:rsid w:val="003E285A"/>
    <w:rsid w:val="003E551F"/>
    <w:rsid w:val="003E76EA"/>
    <w:rsid w:val="003E7D16"/>
    <w:rsid w:val="003F2577"/>
    <w:rsid w:val="003F30EC"/>
    <w:rsid w:val="003F3473"/>
    <w:rsid w:val="003F3590"/>
    <w:rsid w:val="003F5ABD"/>
    <w:rsid w:val="003F74FD"/>
    <w:rsid w:val="004021AE"/>
    <w:rsid w:val="00404878"/>
    <w:rsid w:val="004050B9"/>
    <w:rsid w:val="004076B3"/>
    <w:rsid w:val="00407F2E"/>
    <w:rsid w:val="00410EA7"/>
    <w:rsid w:val="00411DCD"/>
    <w:rsid w:val="00414C9F"/>
    <w:rsid w:val="004153B8"/>
    <w:rsid w:val="00415AE5"/>
    <w:rsid w:val="00420CEF"/>
    <w:rsid w:val="004231BC"/>
    <w:rsid w:val="00424009"/>
    <w:rsid w:val="0042402F"/>
    <w:rsid w:val="004240C2"/>
    <w:rsid w:val="004240F2"/>
    <w:rsid w:val="004243DA"/>
    <w:rsid w:val="0042662D"/>
    <w:rsid w:val="00426FDC"/>
    <w:rsid w:val="004316AF"/>
    <w:rsid w:val="0043220A"/>
    <w:rsid w:val="004333FB"/>
    <w:rsid w:val="004353A8"/>
    <w:rsid w:val="00436231"/>
    <w:rsid w:val="004362B4"/>
    <w:rsid w:val="00436418"/>
    <w:rsid w:val="00441C8D"/>
    <w:rsid w:val="00445353"/>
    <w:rsid w:val="0044606D"/>
    <w:rsid w:val="00446A4F"/>
    <w:rsid w:val="00446AE7"/>
    <w:rsid w:val="00447003"/>
    <w:rsid w:val="004478CD"/>
    <w:rsid w:val="00447F71"/>
    <w:rsid w:val="004518FD"/>
    <w:rsid w:val="00453D78"/>
    <w:rsid w:val="00454B80"/>
    <w:rsid w:val="00454CBD"/>
    <w:rsid w:val="00455202"/>
    <w:rsid w:val="00455AA4"/>
    <w:rsid w:val="004568AF"/>
    <w:rsid w:val="004618B9"/>
    <w:rsid w:val="00461B8C"/>
    <w:rsid w:val="00462AA5"/>
    <w:rsid w:val="00462EB0"/>
    <w:rsid w:val="00465090"/>
    <w:rsid w:val="00465898"/>
    <w:rsid w:val="00466B91"/>
    <w:rsid w:val="004704D5"/>
    <w:rsid w:val="00470B8A"/>
    <w:rsid w:val="00475718"/>
    <w:rsid w:val="00475CAB"/>
    <w:rsid w:val="00476A67"/>
    <w:rsid w:val="00476CCA"/>
    <w:rsid w:val="00477644"/>
    <w:rsid w:val="00477A4E"/>
    <w:rsid w:val="00480263"/>
    <w:rsid w:val="00480B67"/>
    <w:rsid w:val="00485A8A"/>
    <w:rsid w:val="00485B95"/>
    <w:rsid w:val="00485D27"/>
    <w:rsid w:val="004868AB"/>
    <w:rsid w:val="00486F16"/>
    <w:rsid w:val="004910B2"/>
    <w:rsid w:val="00493DA5"/>
    <w:rsid w:val="0049527B"/>
    <w:rsid w:val="00495DD4"/>
    <w:rsid w:val="0049756A"/>
    <w:rsid w:val="00497FA3"/>
    <w:rsid w:val="004A082B"/>
    <w:rsid w:val="004A0D23"/>
    <w:rsid w:val="004A144B"/>
    <w:rsid w:val="004A20DC"/>
    <w:rsid w:val="004A2BD3"/>
    <w:rsid w:val="004A39EC"/>
    <w:rsid w:val="004A3B1F"/>
    <w:rsid w:val="004A3C2A"/>
    <w:rsid w:val="004A593C"/>
    <w:rsid w:val="004B035A"/>
    <w:rsid w:val="004B4706"/>
    <w:rsid w:val="004B6C50"/>
    <w:rsid w:val="004B6E23"/>
    <w:rsid w:val="004B7619"/>
    <w:rsid w:val="004C0D3F"/>
    <w:rsid w:val="004C0FCA"/>
    <w:rsid w:val="004C11D6"/>
    <w:rsid w:val="004C11DF"/>
    <w:rsid w:val="004C1E45"/>
    <w:rsid w:val="004C26B9"/>
    <w:rsid w:val="004C595C"/>
    <w:rsid w:val="004C68ED"/>
    <w:rsid w:val="004C7258"/>
    <w:rsid w:val="004C7E32"/>
    <w:rsid w:val="004D26A2"/>
    <w:rsid w:val="004D2D25"/>
    <w:rsid w:val="004D5F22"/>
    <w:rsid w:val="004D618C"/>
    <w:rsid w:val="004D780B"/>
    <w:rsid w:val="004E2ABD"/>
    <w:rsid w:val="004E2CAA"/>
    <w:rsid w:val="004E3435"/>
    <w:rsid w:val="004E39B6"/>
    <w:rsid w:val="004E6EA1"/>
    <w:rsid w:val="004E72CA"/>
    <w:rsid w:val="004F05D0"/>
    <w:rsid w:val="004F0C38"/>
    <w:rsid w:val="004F367C"/>
    <w:rsid w:val="004F49FC"/>
    <w:rsid w:val="00501B0E"/>
    <w:rsid w:val="00501CB2"/>
    <w:rsid w:val="005055A8"/>
    <w:rsid w:val="00505E35"/>
    <w:rsid w:val="005062E8"/>
    <w:rsid w:val="00507D89"/>
    <w:rsid w:val="0051067B"/>
    <w:rsid w:val="00511740"/>
    <w:rsid w:val="0051485C"/>
    <w:rsid w:val="00514CC7"/>
    <w:rsid w:val="00514F02"/>
    <w:rsid w:val="00515795"/>
    <w:rsid w:val="005173A5"/>
    <w:rsid w:val="0052091B"/>
    <w:rsid w:val="005210D1"/>
    <w:rsid w:val="005233D6"/>
    <w:rsid w:val="00524515"/>
    <w:rsid w:val="00524DCB"/>
    <w:rsid w:val="005256BE"/>
    <w:rsid w:val="00526954"/>
    <w:rsid w:val="00526996"/>
    <w:rsid w:val="0053049B"/>
    <w:rsid w:val="0053114B"/>
    <w:rsid w:val="0053425E"/>
    <w:rsid w:val="00534CA6"/>
    <w:rsid w:val="00535626"/>
    <w:rsid w:val="00536961"/>
    <w:rsid w:val="005413FB"/>
    <w:rsid w:val="00542674"/>
    <w:rsid w:val="005429F9"/>
    <w:rsid w:val="0054421B"/>
    <w:rsid w:val="00544716"/>
    <w:rsid w:val="00545C39"/>
    <w:rsid w:val="0055104B"/>
    <w:rsid w:val="005512A3"/>
    <w:rsid w:val="0055229F"/>
    <w:rsid w:val="005536E3"/>
    <w:rsid w:val="00553D00"/>
    <w:rsid w:val="00555FB5"/>
    <w:rsid w:val="00555FFF"/>
    <w:rsid w:val="00557D6B"/>
    <w:rsid w:val="00561AF3"/>
    <w:rsid w:val="00565174"/>
    <w:rsid w:val="0057222A"/>
    <w:rsid w:val="00573475"/>
    <w:rsid w:val="00575A88"/>
    <w:rsid w:val="005777B3"/>
    <w:rsid w:val="00577B69"/>
    <w:rsid w:val="0058120F"/>
    <w:rsid w:val="00582F75"/>
    <w:rsid w:val="00583DB5"/>
    <w:rsid w:val="0058429B"/>
    <w:rsid w:val="0058552B"/>
    <w:rsid w:val="00587127"/>
    <w:rsid w:val="00587C93"/>
    <w:rsid w:val="00590AB8"/>
    <w:rsid w:val="00590F1B"/>
    <w:rsid w:val="005918F6"/>
    <w:rsid w:val="0059191D"/>
    <w:rsid w:val="00596C78"/>
    <w:rsid w:val="00597E62"/>
    <w:rsid w:val="005A04CF"/>
    <w:rsid w:val="005A146C"/>
    <w:rsid w:val="005A1A35"/>
    <w:rsid w:val="005A329E"/>
    <w:rsid w:val="005A3931"/>
    <w:rsid w:val="005A53ED"/>
    <w:rsid w:val="005A5836"/>
    <w:rsid w:val="005B0E36"/>
    <w:rsid w:val="005B3DF8"/>
    <w:rsid w:val="005B405F"/>
    <w:rsid w:val="005B5654"/>
    <w:rsid w:val="005B77DF"/>
    <w:rsid w:val="005B7DA7"/>
    <w:rsid w:val="005C00C4"/>
    <w:rsid w:val="005C0915"/>
    <w:rsid w:val="005C1599"/>
    <w:rsid w:val="005C1637"/>
    <w:rsid w:val="005C2ED3"/>
    <w:rsid w:val="005C413B"/>
    <w:rsid w:val="005C535E"/>
    <w:rsid w:val="005C5D37"/>
    <w:rsid w:val="005C65D9"/>
    <w:rsid w:val="005D06BE"/>
    <w:rsid w:val="005D1589"/>
    <w:rsid w:val="005D3345"/>
    <w:rsid w:val="005D4B6A"/>
    <w:rsid w:val="005D5E09"/>
    <w:rsid w:val="005D74DA"/>
    <w:rsid w:val="005E15EF"/>
    <w:rsid w:val="005E15FA"/>
    <w:rsid w:val="005E33C0"/>
    <w:rsid w:val="005E56D2"/>
    <w:rsid w:val="005E571A"/>
    <w:rsid w:val="005E7043"/>
    <w:rsid w:val="005E7160"/>
    <w:rsid w:val="005F0846"/>
    <w:rsid w:val="005F0D7E"/>
    <w:rsid w:val="005F0DE1"/>
    <w:rsid w:val="005F15E3"/>
    <w:rsid w:val="005F24FC"/>
    <w:rsid w:val="005F3533"/>
    <w:rsid w:val="005F5947"/>
    <w:rsid w:val="005F6B61"/>
    <w:rsid w:val="00607A4A"/>
    <w:rsid w:val="00611046"/>
    <w:rsid w:val="0061277E"/>
    <w:rsid w:val="006128FF"/>
    <w:rsid w:val="006157BD"/>
    <w:rsid w:val="0062007C"/>
    <w:rsid w:val="0062248E"/>
    <w:rsid w:val="006227DB"/>
    <w:rsid w:val="00622E81"/>
    <w:rsid w:val="00625A3A"/>
    <w:rsid w:val="00625E29"/>
    <w:rsid w:val="00626394"/>
    <w:rsid w:val="0062789C"/>
    <w:rsid w:val="00627A75"/>
    <w:rsid w:val="00630D2D"/>
    <w:rsid w:val="0063192E"/>
    <w:rsid w:val="006331C2"/>
    <w:rsid w:val="00634FF7"/>
    <w:rsid w:val="00636B8D"/>
    <w:rsid w:val="00637494"/>
    <w:rsid w:val="00637731"/>
    <w:rsid w:val="00640EAC"/>
    <w:rsid w:val="0064138F"/>
    <w:rsid w:val="00641935"/>
    <w:rsid w:val="00642565"/>
    <w:rsid w:val="0064494E"/>
    <w:rsid w:val="00650172"/>
    <w:rsid w:val="00651A72"/>
    <w:rsid w:val="00651CEB"/>
    <w:rsid w:val="0065274F"/>
    <w:rsid w:val="00653C63"/>
    <w:rsid w:val="00655A5E"/>
    <w:rsid w:val="00657511"/>
    <w:rsid w:val="00660DBC"/>
    <w:rsid w:val="00660F66"/>
    <w:rsid w:val="00662856"/>
    <w:rsid w:val="006628DF"/>
    <w:rsid w:val="00662C35"/>
    <w:rsid w:val="00671811"/>
    <w:rsid w:val="00672B1A"/>
    <w:rsid w:val="00673C6A"/>
    <w:rsid w:val="00675E77"/>
    <w:rsid w:val="00676231"/>
    <w:rsid w:val="0068018F"/>
    <w:rsid w:val="00681967"/>
    <w:rsid w:val="00681E7D"/>
    <w:rsid w:val="00682CE3"/>
    <w:rsid w:val="00682EE1"/>
    <w:rsid w:val="00683E2F"/>
    <w:rsid w:val="0068570D"/>
    <w:rsid w:val="00685BB6"/>
    <w:rsid w:val="00686743"/>
    <w:rsid w:val="00690D69"/>
    <w:rsid w:val="00691448"/>
    <w:rsid w:val="00692F35"/>
    <w:rsid w:val="00693022"/>
    <w:rsid w:val="006931E9"/>
    <w:rsid w:val="00694A92"/>
    <w:rsid w:val="0069700E"/>
    <w:rsid w:val="006A17F8"/>
    <w:rsid w:val="006A22C4"/>
    <w:rsid w:val="006A32A0"/>
    <w:rsid w:val="006A394C"/>
    <w:rsid w:val="006A56A3"/>
    <w:rsid w:val="006B3020"/>
    <w:rsid w:val="006B4E55"/>
    <w:rsid w:val="006B7EB1"/>
    <w:rsid w:val="006C0177"/>
    <w:rsid w:val="006C1DC2"/>
    <w:rsid w:val="006C620C"/>
    <w:rsid w:val="006C66A8"/>
    <w:rsid w:val="006C7104"/>
    <w:rsid w:val="006C7BD4"/>
    <w:rsid w:val="006D009F"/>
    <w:rsid w:val="006D106F"/>
    <w:rsid w:val="006D33C6"/>
    <w:rsid w:val="006D49AC"/>
    <w:rsid w:val="006D4A6E"/>
    <w:rsid w:val="006D6777"/>
    <w:rsid w:val="006D7FA9"/>
    <w:rsid w:val="006E2DF0"/>
    <w:rsid w:val="006E3AE9"/>
    <w:rsid w:val="006E416F"/>
    <w:rsid w:val="006E5665"/>
    <w:rsid w:val="006E5743"/>
    <w:rsid w:val="006E7EFE"/>
    <w:rsid w:val="006F1635"/>
    <w:rsid w:val="006F39B1"/>
    <w:rsid w:val="006F3C21"/>
    <w:rsid w:val="006F4B20"/>
    <w:rsid w:val="006F5534"/>
    <w:rsid w:val="006F6B86"/>
    <w:rsid w:val="00701148"/>
    <w:rsid w:val="007039CF"/>
    <w:rsid w:val="00703D10"/>
    <w:rsid w:val="007046B0"/>
    <w:rsid w:val="007047D6"/>
    <w:rsid w:val="00704A77"/>
    <w:rsid w:val="00704DEF"/>
    <w:rsid w:val="00705832"/>
    <w:rsid w:val="00706019"/>
    <w:rsid w:val="00707DC7"/>
    <w:rsid w:val="00711339"/>
    <w:rsid w:val="00712D30"/>
    <w:rsid w:val="0071714C"/>
    <w:rsid w:val="00717767"/>
    <w:rsid w:val="0072054C"/>
    <w:rsid w:val="0072179F"/>
    <w:rsid w:val="00722F28"/>
    <w:rsid w:val="00723B1D"/>
    <w:rsid w:val="00724710"/>
    <w:rsid w:val="007247FD"/>
    <w:rsid w:val="00725EFF"/>
    <w:rsid w:val="00726218"/>
    <w:rsid w:val="00730367"/>
    <w:rsid w:val="00731914"/>
    <w:rsid w:val="00731F99"/>
    <w:rsid w:val="00732F45"/>
    <w:rsid w:val="007335CB"/>
    <w:rsid w:val="007415FE"/>
    <w:rsid w:val="00746C7E"/>
    <w:rsid w:val="00747451"/>
    <w:rsid w:val="00747E83"/>
    <w:rsid w:val="00752763"/>
    <w:rsid w:val="00752C16"/>
    <w:rsid w:val="007530ED"/>
    <w:rsid w:val="0075772D"/>
    <w:rsid w:val="007603E2"/>
    <w:rsid w:val="00760FB9"/>
    <w:rsid w:val="00766DC1"/>
    <w:rsid w:val="00770B9E"/>
    <w:rsid w:val="00771A8A"/>
    <w:rsid w:val="007723E3"/>
    <w:rsid w:val="00772E82"/>
    <w:rsid w:val="00773FCB"/>
    <w:rsid w:val="007769C1"/>
    <w:rsid w:val="00776F6D"/>
    <w:rsid w:val="00777E51"/>
    <w:rsid w:val="00780048"/>
    <w:rsid w:val="00780745"/>
    <w:rsid w:val="00780AB6"/>
    <w:rsid w:val="00780C98"/>
    <w:rsid w:val="00782DAB"/>
    <w:rsid w:val="00783E32"/>
    <w:rsid w:val="00784C0C"/>
    <w:rsid w:val="00786547"/>
    <w:rsid w:val="00786930"/>
    <w:rsid w:val="007869A2"/>
    <w:rsid w:val="00790FCC"/>
    <w:rsid w:val="007920E2"/>
    <w:rsid w:val="007923B0"/>
    <w:rsid w:val="00792FC7"/>
    <w:rsid w:val="0079435D"/>
    <w:rsid w:val="00795DC8"/>
    <w:rsid w:val="007962F9"/>
    <w:rsid w:val="007A099F"/>
    <w:rsid w:val="007A12AC"/>
    <w:rsid w:val="007A1393"/>
    <w:rsid w:val="007A2BA7"/>
    <w:rsid w:val="007A5C06"/>
    <w:rsid w:val="007A74D7"/>
    <w:rsid w:val="007A794E"/>
    <w:rsid w:val="007B01B3"/>
    <w:rsid w:val="007B0672"/>
    <w:rsid w:val="007B13AC"/>
    <w:rsid w:val="007B1A59"/>
    <w:rsid w:val="007B1F72"/>
    <w:rsid w:val="007B2C81"/>
    <w:rsid w:val="007B4E15"/>
    <w:rsid w:val="007B53EE"/>
    <w:rsid w:val="007B5457"/>
    <w:rsid w:val="007B5C6F"/>
    <w:rsid w:val="007B66D9"/>
    <w:rsid w:val="007B6E78"/>
    <w:rsid w:val="007B7246"/>
    <w:rsid w:val="007B7AC7"/>
    <w:rsid w:val="007C0107"/>
    <w:rsid w:val="007C0A69"/>
    <w:rsid w:val="007C30D9"/>
    <w:rsid w:val="007C3595"/>
    <w:rsid w:val="007C3760"/>
    <w:rsid w:val="007C40C5"/>
    <w:rsid w:val="007C480F"/>
    <w:rsid w:val="007C4ABF"/>
    <w:rsid w:val="007C5CF6"/>
    <w:rsid w:val="007C5DE7"/>
    <w:rsid w:val="007C6D71"/>
    <w:rsid w:val="007D0A6F"/>
    <w:rsid w:val="007D17B8"/>
    <w:rsid w:val="007D1F58"/>
    <w:rsid w:val="007D307F"/>
    <w:rsid w:val="007D3DB0"/>
    <w:rsid w:val="007E01DD"/>
    <w:rsid w:val="007E0C1A"/>
    <w:rsid w:val="007E1010"/>
    <w:rsid w:val="007E107A"/>
    <w:rsid w:val="007E176D"/>
    <w:rsid w:val="007E1AA4"/>
    <w:rsid w:val="007E2EE1"/>
    <w:rsid w:val="007E3120"/>
    <w:rsid w:val="007E4ADD"/>
    <w:rsid w:val="007E5146"/>
    <w:rsid w:val="007E5515"/>
    <w:rsid w:val="007E6C63"/>
    <w:rsid w:val="007F05E5"/>
    <w:rsid w:val="007F1031"/>
    <w:rsid w:val="007F1DBE"/>
    <w:rsid w:val="007F31DC"/>
    <w:rsid w:val="007F32C1"/>
    <w:rsid w:val="007F568C"/>
    <w:rsid w:val="007F5DB1"/>
    <w:rsid w:val="007F5F45"/>
    <w:rsid w:val="007F7C05"/>
    <w:rsid w:val="008002D2"/>
    <w:rsid w:val="00800527"/>
    <w:rsid w:val="00803507"/>
    <w:rsid w:val="0080395B"/>
    <w:rsid w:val="00804C34"/>
    <w:rsid w:val="00806025"/>
    <w:rsid w:val="008073FA"/>
    <w:rsid w:val="0081116E"/>
    <w:rsid w:val="00811856"/>
    <w:rsid w:val="008127CD"/>
    <w:rsid w:val="00815FBB"/>
    <w:rsid w:val="008166E3"/>
    <w:rsid w:val="00820ADA"/>
    <w:rsid w:val="00821C9D"/>
    <w:rsid w:val="00822741"/>
    <w:rsid w:val="00822ABD"/>
    <w:rsid w:val="00825EAC"/>
    <w:rsid w:val="00827BE4"/>
    <w:rsid w:val="00830C07"/>
    <w:rsid w:val="00831441"/>
    <w:rsid w:val="008319FF"/>
    <w:rsid w:val="008322C3"/>
    <w:rsid w:val="0083334B"/>
    <w:rsid w:val="00833552"/>
    <w:rsid w:val="00834CBD"/>
    <w:rsid w:val="00834FFA"/>
    <w:rsid w:val="0083623C"/>
    <w:rsid w:val="008365A1"/>
    <w:rsid w:val="00840DED"/>
    <w:rsid w:val="0084127E"/>
    <w:rsid w:val="00842AB0"/>
    <w:rsid w:val="008434F6"/>
    <w:rsid w:val="008444D2"/>
    <w:rsid w:val="0084499B"/>
    <w:rsid w:val="0084549F"/>
    <w:rsid w:val="0084559D"/>
    <w:rsid w:val="00845703"/>
    <w:rsid w:val="00845DDD"/>
    <w:rsid w:val="00846D3A"/>
    <w:rsid w:val="00847234"/>
    <w:rsid w:val="0084789F"/>
    <w:rsid w:val="00850FF9"/>
    <w:rsid w:val="00851832"/>
    <w:rsid w:val="00853B93"/>
    <w:rsid w:val="00853C12"/>
    <w:rsid w:val="00853ED1"/>
    <w:rsid w:val="00854387"/>
    <w:rsid w:val="00854C6C"/>
    <w:rsid w:val="00856657"/>
    <w:rsid w:val="008610D7"/>
    <w:rsid w:val="00861132"/>
    <w:rsid w:val="0086115B"/>
    <w:rsid w:val="00862274"/>
    <w:rsid w:val="00862923"/>
    <w:rsid w:val="00866435"/>
    <w:rsid w:val="00866D47"/>
    <w:rsid w:val="00867EB2"/>
    <w:rsid w:val="0087071C"/>
    <w:rsid w:val="00871BB2"/>
    <w:rsid w:val="0087292F"/>
    <w:rsid w:val="00872EDA"/>
    <w:rsid w:val="00874E23"/>
    <w:rsid w:val="00875F2C"/>
    <w:rsid w:val="008763EE"/>
    <w:rsid w:val="00877705"/>
    <w:rsid w:val="0088033D"/>
    <w:rsid w:val="00885096"/>
    <w:rsid w:val="00885A4F"/>
    <w:rsid w:val="00890A1A"/>
    <w:rsid w:val="00891F6C"/>
    <w:rsid w:val="008926A2"/>
    <w:rsid w:val="008941C4"/>
    <w:rsid w:val="00894A90"/>
    <w:rsid w:val="00894C52"/>
    <w:rsid w:val="0089573F"/>
    <w:rsid w:val="008958ED"/>
    <w:rsid w:val="008B55E4"/>
    <w:rsid w:val="008B55EA"/>
    <w:rsid w:val="008B5696"/>
    <w:rsid w:val="008B58C6"/>
    <w:rsid w:val="008B7405"/>
    <w:rsid w:val="008B7FD1"/>
    <w:rsid w:val="008C2605"/>
    <w:rsid w:val="008C3AAF"/>
    <w:rsid w:val="008C704D"/>
    <w:rsid w:val="008C7859"/>
    <w:rsid w:val="008C7BD6"/>
    <w:rsid w:val="008D0191"/>
    <w:rsid w:val="008D0B7A"/>
    <w:rsid w:val="008D11A5"/>
    <w:rsid w:val="008D2A74"/>
    <w:rsid w:val="008D2FA4"/>
    <w:rsid w:val="008D3B4D"/>
    <w:rsid w:val="008D6999"/>
    <w:rsid w:val="008E0097"/>
    <w:rsid w:val="008E03EE"/>
    <w:rsid w:val="008E432C"/>
    <w:rsid w:val="008E7516"/>
    <w:rsid w:val="008E7774"/>
    <w:rsid w:val="008E7CA1"/>
    <w:rsid w:val="008F1148"/>
    <w:rsid w:val="008F139C"/>
    <w:rsid w:val="008F1794"/>
    <w:rsid w:val="008F26B6"/>
    <w:rsid w:val="008F36EA"/>
    <w:rsid w:val="008F7616"/>
    <w:rsid w:val="008F766C"/>
    <w:rsid w:val="008F788B"/>
    <w:rsid w:val="00901D21"/>
    <w:rsid w:val="00901D5C"/>
    <w:rsid w:val="00901FC5"/>
    <w:rsid w:val="00902242"/>
    <w:rsid w:val="009022CD"/>
    <w:rsid w:val="00902947"/>
    <w:rsid w:val="00903CD6"/>
    <w:rsid w:val="00903F3C"/>
    <w:rsid w:val="00906A85"/>
    <w:rsid w:val="00907EFF"/>
    <w:rsid w:val="0091018E"/>
    <w:rsid w:val="009105FD"/>
    <w:rsid w:val="00913431"/>
    <w:rsid w:val="00913BD4"/>
    <w:rsid w:val="009143ED"/>
    <w:rsid w:val="00914B53"/>
    <w:rsid w:val="00915548"/>
    <w:rsid w:val="00924D09"/>
    <w:rsid w:val="00925D7E"/>
    <w:rsid w:val="00931B33"/>
    <w:rsid w:val="00931C54"/>
    <w:rsid w:val="00931D44"/>
    <w:rsid w:val="0093280F"/>
    <w:rsid w:val="009340BC"/>
    <w:rsid w:val="009353FF"/>
    <w:rsid w:val="009365BE"/>
    <w:rsid w:val="00936D6C"/>
    <w:rsid w:val="009415FE"/>
    <w:rsid w:val="0094215B"/>
    <w:rsid w:val="00945893"/>
    <w:rsid w:val="0094733C"/>
    <w:rsid w:val="0094794E"/>
    <w:rsid w:val="009503E4"/>
    <w:rsid w:val="00953CD5"/>
    <w:rsid w:val="009557AD"/>
    <w:rsid w:val="0095756B"/>
    <w:rsid w:val="009601B0"/>
    <w:rsid w:val="00961C18"/>
    <w:rsid w:val="00961DD3"/>
    <w:rsid w:val="00963F4A"/>
    <w:rsid w:val="0096418A"/>
    <w:rsid w:val="00964604"/>
    <w:rsid w:val="00965623"/>
    <w:rsid w:val="00966278"/>
    <w:rsid w:val="00967D36"/>
    <w:rsid w:val="00972A16"/>
    <w:rsid w:val="00972F48"/>
    <w:rsid w:val="009755DE"/>
    <w:rsid w:val="00976096"/>
    <w:rsid w:val="00976A2C"/>
    <w:rsid w:val="00977A56"/>
    <w:rsid w:val="00977ACD"/>
    <w:rsid w:val="00981227"/>
    <w:rsid w:val="009818A8"/>
    <w:rsid w:val="00984222"/>
    <w:rsid w:val="00986DD3"/>
    <w:rsid w:val="00987A23"/>
    <w:rsid w:val="0099041A"/>
    <w:rsid w:val="009929F4"/>
    <w:rsid w:val="00992C73"/>
    <w:rsid w:val="00994591"/>
    <w:rsid w:val="009957AF"/>
    <w:rsid w:val="00997173"/>
    <w:rsid w:val="00997CBE"/>
    <w:rsid w:val="009A041F"/>
    <w:rsid w:val="009A0968"/>
    <w:rsid w:val="009A2DBA"/>
    <w:rsid w:val="009A3CBF"/>
    <w:rsid w:val="009A5EB9"/>
    <w:rsid w:val="009A5F0B"/>
    <w:rsid w:val="009A6949"/>
    <w:rsid w:val="009A7830"/>
    <w:rsid w:val="009B0B8A"/>
    <w:rsid w:val="009B5065"/>
    <w:rsid w:val="009B6187"/>
    <w:rsid w:val="009B73AB"/>
    <w:rsid w:val="009B7703"/>
    <w:rsid w:val="009B77D0"/>
    <w:rsid w:val="009B7A40"/>
    <w:rsid w:val="009C0165"/>
    <w:rsid w:val="009C0397"/>
    <w:rsid w:val="009C1C6D"/>
    <w:rsid w:val="009C215B"/>
    <w:rsid w:val="009C30C8"/>
    <w:rsid w:val="009C47A1"/>
    <w:rsid w:val="009C5271"/>
    <w:rsid w:val="009C601A"/>
    <w:rsid w:val="009D0AC5"/>
    <w:rsid w:val="009D0B53"/>
    <w:rsid w:val="009D2D46"/>
    <w:rsid w:val="009D3C55"/>
    <w:rsid w:val="009D3DF5"/>
    <w:rsid w:val="009D588C"/>
    <w:rsid w:val="009D6012"/>
    <w:rsid w:val="009E3103"/>
    <w:rsid w:val="009E3BCF"/>
    <w:rsid w:val="009E41EC"/>
    <w:rsid w:val="009E5C97"/>
    <w:rsid w:val="009E662C"/>
    <w:rsid w:val="009F1E15"/>
    <w:rsid w:val="009F321D"/>
    <w:rsid w:val="009F66F3"/>
    <w:rsid w:val="009F6E90"/>
    <w:rsid w:val="00A003F8"/>
    <w:rsid w:val="00A01057"/>
    <w:rsid w:val="00A026BC"/>
    <w:rsid w:val="00A06E81"/>
    <w:rsid w:val="00A10CE7"/>
    <w:rsid w:val="00A1280E"/>
    <w:rsid w:val="00A130BC"/>
    <w:rsid w:val="00A139D5"/>
    <w:rsid w:val="00A14B99"/>
    <w:rsid w:val="00A15BDD"/>
    <w:rsid w:val="00A15CBC"/>
    <w:rsid w:val="00A15FE6"/>
    <w:rsid w:val="00A16685"/>
    <w:rsid w:val="00A17B84"/>
    <w:rsid w:val="00A20235"/>
    <w:rsid w:val="00A20269"/>
    <w:rsid w:val="00A20F95"/>
    <w:rsid w:val="00A22291"/>
    <w:rsid w:val="00A22768"/>
    <w:rsid w:val="00A22F84"/>
    <w:rsid w:val="00A23789"/>
    <w:rsid w:val="00A23824"/>
    <w:rsid w:val="00A255CB"/>
    <w:rsid w:val="00A26727"/>
    <w:rsid w:val="00A27115"/>
    <w:rsid w:val="00A27E01"/>
    <w:rsid w:val="00A3003A"/>
    <w:rsid w:val="00A31FCD"/>
    <w:rsid w:val="00A3317C"/>
    <w:rsid w:val="00A333C0"/>
    <w:rsid w:val="00A347FC"/>
    <w:rsid w:val="00A35D6F"/>
    <w:rsid w:val="00A365B4"/>
    <w:rsid w:val="00A40CB5"/>
    <w:rsid w:val="00A43A56"/>
    <w:rsid w:val="00A47B03"/>
    <w:rsid w:val="00A50584"/>
    <w:rsid w:val="00A50746"/>
    <w:rsid w:val="00A5094C"/>
    <w:rsid w:val="00A51E67"/>
    <w:rsid w:val="00A52C3A"/>
    <w:rsid w:val="00A52D77"/>
    <w:rsid w:val="00A53001"/>
    <w:rsid w:val="00A603EF"/>
    <w:rsid w:val="00A647B8"/>
    <w:rsid w:val="00A6554A"/>
    <w:rsid w:val="00A655FF"/>
    <w:rsid w:val="00A67196"/>
    <w:rsid w:val="00A67C87"/>
    <w:rsid w:val="00A67CD7"/>
    <w:rsid w:val="00A7242B"/>
    <w:rsid w:val="00A75D8F"/>
    <w:rsid w:val="00A80D34"/>
    <w:rsid w:val="00A8152E"/>
    <w:rsid w:val="00A81C51"/>
    <w:rsid w:val="00A82D31"/>
    <w:rsid w:val="00A84C00"/>
    <w:rsid w:val="00A854C0"/>
    <w:rsid w:val="00A861BB"/>
    <w:rsid w:val="00A87D75"/>
    <w:rsid w:val="00A9477F"/>
    <w:rsid w:val="00A96FEA"/>
    <w:rsid w:val="00A97F83"/>
    <w:rsid w:val="00AA077A"/>
    <w:rsid w:val="00AA0815"/>
    <w:rsid w:val="00AA10F6"/>
    <w:rsid w:val="00AA1F03"/>
    <w:rsid w:val="00AA288F"/>
    <w:rsid w:val="00AA32C2"/>
    <w:rsid w:val="00AA3407"/>
    <w:rsid w:val="00AA4A39"/>
    <w:rsid w:val="00AA4FB5"/>
    <w:rsid w:val="00AA59B4"/>
    <w:rsid w:val="00AA5B1E"/>
    <w:rsid w:val="00AA628A"/>
    <w:rsid w:val="00AA69C4"/>
    <w:rsid w:val="00AA6AD1"/>
    <w:rsid w:val="00AA765B"/>
    <w:rsid w:val="00AA770E"/>
    <w:rsid w:val="00AB19A8"/>
    <w:rsid w:val="00AB25F3"/>
    <w:rsid w:val="00AB2C4E"/>
    <w:rsid w:val="00AB3242"/>
    <w:rsid w:val="00AB46C3"/>
    <w:rsid w:val="00AB4B11"/>
    <w:rsid w:val="00AB4CDA"/>
    <w:rsid w:val="00AB53B5"/>
    <w:rsid w:val="00AB57B1"/>
    <w:rsid w:val="00AB5831"/>
    <w:rsid w:val="00AB5B7B"/>
    <w:rsid w:val="00AC1595"/>
    <w:rsid w:val="00AC28E0"/>
    <w:rsid w:val="00AC5B7A"/>
    <w:rsid w:val="00AC7091"/>
    <w:rsid w:val="00AC771E"/>
    <w:rsid w:val="00AD2BD5"/>
    <w:rsid w:val="00AD306F"/>
    <w:rsid w:val="00AD4C44"/>
    <w:rsid w:val="00AD61C9"/>
    <w:rsid w:val="00AD74EE"/>
    <w:rsid w:val="00AE035E"/>
    <w:rsid w:val="00AE1FD9"/>
    <w:rsid w:val="00AE3923"/>
    <w:rsid w:val="00AE3C5D"/>
    <w:rsid w:val="00AE413F"/>
    <w:rsid w:val="00AE5A80"/>
    <w:rsid w:val="00AE6909"/>
    <w:rsid w:val="00AF2E2B"/>
    <w:rsid w:val="00AF3DA0"/>
    <w:rsid w:val="00AF5CF3"/>
    <w:rsid w:val="00AF6755"/>
    <w:rsid w:val="00AF7FEB"/>
    <w:rsid w:val="00B02BC0"/>
    <w:rsid w:val="00B02D97"/>
    <w:rsid w:val="00B04389"/>
    <w:rsid w:val="00B04954"/>
    <w:rsid w:val="00B051BA"/>
    <w:rsid w:val="00B070B2"/>
    <w:rsid w:val="00B10C39"/>
    <w:rsid w:val="00B1394C"/>
    <w:rsid w:val="00B13BC5"/>
    <w:rsid w:val="00B13FE3"/>
    <w:rsid w:val="00B1624D"/>
    <w:rsid w:val="00B169D1"/>
    <w:rsid w:val="00B172A1"/>
    <w:rsid w:val="00B2049E"/>
    <w:rsid w:val="00B21277"/>
    <w:rsid w:val="00B223C2"/>
    <w:rsid w:val="00B232CB"/>
    <w:rsid w:val="00B23E50"/>
    <w:rsid w:val="00B27933"/>
    <w:rsid w:val="00B30AB5"/>
    <w:rsid w:val="00B30AD6"/>
    <w:rsid w:val="00B313EC"/>
    <w:rsid w:val="00B3167D"/>
    <w:rsid w:val="00B31E5A"/>
    <w:rsid w:val="00B32177"/>
    <w:rsid w:val="00B33385"/>
    <w:rsid w:val="00B356C7"/>
    <w:rsid w:val="00B36B8B"/>
    <w:rsid w:val="00B413FC"/>
    <w:rsid w:val="00B4230B"/>
    <w:rsid w:val="00B43C7E"/>
    <w:rsid w:val="00B442FA"/>
    <w:rsid w:val="00B4485F"/>
    <w:rsid w:val="00B45662"/>
    <w:rsid w:val="00B46BBB"/>
    <w:rsid w:val="00B4773C"/>
    <w:rsid w:val="00B47777"/>
    <w:rsid w:val="00B47A50"/>
    <w:rsid w:val="00B5187C"/>
    <w:rsid w:val="00B529EC"/>
    <w:rsid w:val="00B53038"/>
    <w:rsid w:val="00B547BC"/>
    <w:rsid w:val="00B5651F"/>
    <w:rsid w:val="00B56F25"/>
    <w:rsid w:val="00B70662"/>
    <w:rsid w:val="00B76C49"/>
    <w:rsid w:val="00B76D9D"/>
    <w:rsid w:val="00B772E3"/>
    <w:rsid w:val="00B8030F"/>
    <w:rsid w:val="00B8086B"/>
    <w:rsid w:val="00B81A43"/>
    <w:rsid w:val="00B84F02"/>
    <w:rsid w:val="00B85568"/>
    <w:rsid w:val="00B87E00"/>
    <w:rsid w:val="00B903DF"/>
    <w:rsid w:val="00B93F83"/>
    <w:rsid w:val="00B957AF"/>
    <w:rsid w:val="00BA2BC6"/>
    <w:rsid w:val="00BA34C2"/>
    <w:rsid w:val="00BA393B"/>
    <w:rsid w:val="00BA3EC5"/>
    <w:rsid w:val="00BA4189"/>
    <w:rsid w:val="00BA7422"/>
    <w:rsid w:val="00BB1B69"/>
    <w:rsid w:val="00BB2749"/>
    <w:rsid w:val="00BB2775"/>
    <w:rsid w:val="00BC060E"/>
    <w:rsid w:val="00BC22DF"/>
    <w:rsid w:val="00BC26E5"/>
    <w:rsid w:val="00BC53E9"/>
    <w:rsid w:val="00BC54D9"/>
    <w:rsid w:val="00BC5553"/>
    <w:rsid w:val="00BC7727"/>
    <w:rsid w:val="00BC79A3"/>
    <w:rsid w:val="00BD12F4"/>
    <w:rsid w:val="00BD431F"/>
    <w:rsid w:val="00BD4944"/>
    <w:rsid w:val="00BD5866"/>
    <w:rsid w:val="00BD5BAF"/>
    <w:rsid w:val="00BD7870"/>
    <w:rsid w:val="00BD7B04"/>
    <w:rsid w:val="00BD7CC6"/>
    <w:rsid w:val="00BE356C"/>
    <w:rsid w:val="00BE40B3"/>
    <w:rsid w:val="00BE5F08"/>
    <w:rsid w:val="00BE7231"/>
    <w:rsid w:val="00BE7F8F"/>
    <w:rsid w:val="00BF0F36"/>
    <w:rsid w:val="00BF1F45"/>
    <w:rsid w:val="00BF3211"/>
    <w:rsid w:val="00BF413B"/>
    <w:rsid w:val="00BF4893"/>
    <w:rsid w:val="00BF57AF"/>
    <w:rsid w:val="00BF5D39"/>
    <w:rsid w:val="00BF752A"/>
    <w:rsid w:val="00C00E04"/>
    <w:rsid w:val="00C00F3C"/>
    <w:rsid w:val="00C0233C"/>
    <w:rsid w:val="00C03862"/>
    <w:rsid w:val="00C05EE0"/>
    <w:rsid w:val="00C119FD"/>
    <w:rsid w:val="00C11E83"/>
    <w:rsid w:val="00C13AF4"/>
    <w:rsid w:val="00C148F9"/>
    <w:rsid w:val="00C168A8"/>
    <w:rsid w:val="00C20313"/>
    <w:rsid w:val="00C20FA5"/>
    <w:rsid w:val="00C21E65"/>
    <w:rsid w:val="00C220AA"/>
    <w:rsid w:val="00C24363"/>
    <w:rsid w:val="00C26358"/>
    <w:rsid w:val="00C2665F"/>
    <w:rsid w:val="00C26A28"/>
    <w:rsid w:val="00C30095"/>
    <w:rsid w:val="00C323F1"/>
    <w:rsid w:val="00C32551"/>
    <w:rsid w:val="00C32B80"/>
    <w:rsid w:val="00C33F97"/>
    <w:rsid w:val="00C3701D"/>
    <w:rsid w:val="00C37CE2"/>
    <w:rsid w:val="00C440F2"/>
    <w:rsid w:val="00C44B2A"/>
    <w:rsid w:val="00C45019"/>
    <w:rsid w:val="00C4762C"/>
    <w:rsid w:val="00C50345"/>
    <w:rsid w:val="00C50A9C"/>
    <w:rsid w:val="00C51235"/>
    <w:rsid w:val="00C51A54"/>
    <w:rsid w:val="00C53320"/>
    <w:rsid w:val="00C57313"/>
    <w:rsid w:val="00C57583"/>
    <w:rsid w:val="00C57DC4"/>
    <w:rsid w:val="00C60B2A"/>
    <w:rsid w:val="00C60B57"/>
    <w:rsid w:val="00C60BEA"/>
    <w:rsid w:val="00C622AD"/>
    <w:rsid w:val="00C65508"/>
    <w:rsid w:val="00C65F35"/>
    <w:rsid w:val="00C67ADF"/>
    <w:rsid w:val="00C709F9"/>
    <w:rsid w:val="00C7177A"/>
    <w:rsid w:val="00C73397"/>
    <w:rsid w:val="00C73B85"/>
    <w:rsid w:val="00C74411"/>
    <w:rsid w:val="00C76C67"/>
    <w:rsid w:val="00C77E72"/>
    <w:rsid w:val="00C80A1D"/>
    <w:rsid w:val="00C80C80"/>
    <w:rsid w:val="00C821F5"/>
    <w:rsid w:val="00C8356C"/>
    <w:rsid w:val="00C848EC"/>
    <w:rsid w:val="00C868CE"/>
    <w:rsid w:val="00C86AA7"/>
    <w:rsid w:val="00C87280"/>
    <w:rsid w:val="00C918B2"/>
    <w:rsid w:val="00C94299"/>
    <w:rsid w:val="00C952F2"/>
    <w:rsid w:val="00C95EB9"/>
    <w:rsid w:val="00C97967"/>
    <w:rsid w:val="00CA077D"/>
    <w:rsid w:val="00CA244A"/>
    <w:rsid w:val="00CA3821"/>
    <w:rsid w:val="00CA6B14"/>
    <w:rsid w:val="00CB008C"/>
    <w:rsid w:val="00CB08A3"/>
    <w:rsid w:val="00CB0F87"/>
    <w:rsid w:val="00CB1519"/>
    <w:rsid w:val="00CB1E0A"/>
    <w:rsid w:val="00CC04E4"/>
    <w:rsid w:val="00CC19FB"/>
    <w:rsid w:val="00CC376F"/>
    <w:rsid w:val="00CC4ADE"/>
    <w:rsid w:val="00CC7AFE"/>
    <w:rsid w:val="00CD1BAA"/>
    <w:rsid w:val="00CD4ED8"/>
    <w:rsid w:val="00CD5356"/>
    <w:rsid w:val="00CD5E48"/>
    <w:rsid w:val="00CD6F28"/>
    <w:rsid w:val="00CD6FFC"/>
    <w:rsid w:val="00CE00F5"/>
    <w:rsid w:val="00CE3686"/>
    <w:rsid w:val="00CE49ED"/>
    <w:rsid w:val="00CE6CBC"/>
    <w:rsid w:val="00CE7D67"/>
    <w:rsid w:val="00CF30F1"/>
    <w:rsid w:val="00CF4987"/>
    <w:rsid w:val="00CF5709"/>
    <w:rsid w:val="00CF7323"/>
    <w:rsid w:val="00D00DEE"/>
    <w:rsid w:val="00D02EEA"/>
    <w:rsid w:val="00D044DB"/>
    <w:rsid w:val="00D046D3"/>
    <w:rsid w:val="00D04A93"/>
    <w:rsid w:val="00D05779"/>
    <w:rsid w:val="00D07327"/>
    <w:rsid w:val="00D1028C"/>
    <w:rsid w:val="00D113CD"/>
    <w:rsid w:val="00D12789"/>
    <w:rsid w:val="00D12A51"/>
    <w:rsid w:val="00D12DE0"/>
    <w:rsid w:val="00D12EFD"/>
    <w:rsid w:val="00D1672E"/>
    <w:rsid w:val="00D222A0"/>
    <w:rsid w:val="00D23F2A"/>
    <w:rsid w:val="00D250A8"/>
    <w:rsid w:val="00D265B3"/>
    <w:rsid w:val="00D329CF"/>
    <w:rsid w:val="00D32FDD"/>
    <w:rsid w:val="00D3767C"/>
    <w:rsid w:val="00D4028B"/>
    <w:rsid w:val="00D40EDF"/>
    <w:rsid w:val="00D41152"/>
    <w:rsid w:val="00D4176B"/>
    <w:rsid w:val="00D44E76"/>
    <w:rsid w:val="00D4659B"/>
    <w:rsid w:val="00D46E4A"/>
    <w:rsid w:val="00D50624"/>
    <w:rsid w:val="00D5163F"/>
    <w:rsid w:val="00D5167C"/>
    <w:rsid w:val="00D51FAF"/>
    <w:rsid w:val="00D54ED9"/>
    <w:rsid w:val="00D551AC"/>
    <w:rsid w:val="00D55576"/>
    <w:rsid w:val="00D5595F"/>
    <w:rsid w:val="00D56497"/>
    <w:rsid w:val="00D57EDF"/>
    <w:rsid w:val="00D60A95"/>
    <w:rsid w:val="00D61BAA"/>
    <w:rsid w:val="00D64A2F"/>
    <w:rsid w:val="00D65103"/>
    <w:rsid w:val="00D65AEB"/>
    <w:rsid w:val="00D66861"/>
    <w:rsid w:val="00D676F7"/>
    <w:rsid w:val="00D67AF5"/>
    <w:rsid w:val="00D72D3D"/>
    <w:rsid w:val="00D72E08"/>
    <w:rsid w:val="00D73B41"/>
    <w:rsid w:val="00D7512F"/>
    <w:rsid w:val="00D752F2"/>
    <w:rsid w:val="00D77C69"/>
    <w:rsid w:val="00D80752"/>
    <w:rsid w:val="00D8148F"/>
    <w:rsid w:val="00D81EB3"/>
    <w:rsid w:val="00D82880"/>
    <w:rsid w:val="00D83464"/>
    <w:rsid w:val="00D846FA"/>
    <w:rsid w:val="00D86802"/>
    <w:rsid w:val="00D8762E"/>
    <w:rsid w:val="00D87CB4"/>
    <w:rsid w:val="00D87F6D"/>
    <w:rsid w:val="00D911DE"/>
    <w:rsid w:val="00D94D54"/>
    <w:rsid w:val="00D94F54"/>
    <w:rsid w:val="00D95F39"/>
    <w:rsid w:val="00D962C9"/>
    <w:rsid w:val="00DA06F8"/>
    <w:rsid w:val="00DA0AD2"/>
    <w:rsid w:val="00DA5846"/>
    <w:rsid w:val="00DA5858"/>
    <w:rsid w:val="00DA5924"/>
    <w:rsid w:val="00DA6083"/>
    <w:rsid w:val="00DA7855"/>
    <w:rsid w:val="00DB0CE0"/>
    <w:rsid w:val="00DB0DDF"/>
    <w:rsid w:val="00DB0E32"/>
    <w:rsid w:val="00DB4402"/>
    <w:rsid w:val="00DB522B"/>
    <w:rsid w:val="00DB5881"/>
    <w:rsid w:val="00DB6050"/>
    <w:rsid w:val="00DB6A9F"/>
    <w:rsid w:val="00DB7965"/>
    <w:rsid w:val="00DB7D5F"/>
    <w:rsid w:val="00DB7EC9"/>
    <w:rsid w:val="00DC012D"/>
    <w:rsid w:val="00DC06FB"/>
    <w:rsid w:val="00DC08DC"/>
    <w:rsid w:val="00DC2355"/>
    <w:rsid w:val="00DC413E"/>
    <w:rsid w:val="00DC4194"/>
    <w:rsid w:val="00DD125A"/>
    <w:rsid w:val="00DD1419"/>
    <w:rsid w:val="00DD1D74"/>
    <w:rsid w:val="00DD27F3"/>
    <w:rsid w:val="00DD6B00"/>
    <w:rsid w:val="00DD750D"/>
    <w:rsid w:val="00DD7693"/>
    <w:rsid w:val="00DE10AC"/>
    <w:rsid w:val="00DE2A0E"/>
    <w:rsid w:val="00DE33EF"/>
    <w:rsid w:val="00DE3A45"/>
    <w:rsid w:val="00DE4405"/>
    <w:rsid w:val="00DE4F77"/>
    <w:rsid w:val="00DE53B9"/>
    <w:rsid w:val="00DE58FB"/>
    <w:rsid w:val="00DE7C41"/>
    <w:rsid w:val="00DF0251"/>
    <w:rsid w:val="00DF10E6"/>
    <w:rsid w:val="00DF1CC1"/>
    <w:rsid w:val="00DF3178"/>
    <w:rsid w:val="00DF501C"/>
    <w:rsid w:val="00DF672E"/>
    <w:rsid w:val="00E00685"/>
    <w:rsid w:val="00E01782"/>
    <w:rsid w:val="00E037FC"/>
    <w:rsid w:val="00E03E33"/>
    <w:rsid w:val="00E0693E"/>
    <w:rsid w:val="00E104C7"/>
    <w:rsid w:val="00E11239"/>
    <w:rsid w:val="00E123D3"/>
    <w:rsid w:val="00E130BA"/>
    <w:rsid w:val="00E13329"/>
    <w:rsid w:val="00E1474B"/>
    <w:rsid w:val="00E22228"/>
    <w:rsid w:val="00E22DE8"/>
    <w:rsid w:val="00E23249"/>
    <w:rsid w:val="00E24176"/>
    <w:rsid w:val="00E24B96"/>
    <w:rsid w:val="00E24E34"/>
    <w:rsid w:val="00E25ACC"/>
    <w:rsid w:val="00E2799D"/>
    <w:rsid w:val="00E31404"/>
    <w:rsid w:val="00E31F44"/>
    <w:rsid w:val="00E32C3E"/>
    <w:rsid w:val="00E345C8"/>
    <w:rsid w:val="00E34F49"/>
    <w:rsid w:val="00E35C82"/>
    <w:rsid w:val="00E35E50"/>
    <w:rsid w:val="00E361BC"/>
    <w:rsid w:val="00E36CC7"/>
    <w:rsid w:val="00E36F32"/>
    <w:rsid w:val="00E4113C"/>
    <w:rsid w:val="00E41617"/>
    <w:rsid w:val="00E460CA"/>
    <w:rsid w:val="00E517A1"/>
    <w:rsid w:val="00E51F44"/>
    <w:rsid w:val="00E52D8C"/>
    <w:rsid w:val="00E56FD2"/>
    <w:rsid w:val="00E579FD"/>
    <w:rsid w:val="00E57A54"/>
    <w:rsid w:val="00E655EC"/>
    <w:rsid w:val="00E66AB7"/>
    <w:rsid w:val="00E673AC"/>
    <w:rsid w:val="00E67770"/>
    <w:rsid w:val="00E700DE"/>
    <w:rsid w:val="00E7272F"/>
    <w:rsid w:val="00E73BA1"/>
    <w:rsid w:val="00E74193"/>
    <w:rsid w:val="00E7420F"/>
    <w:rsid w:val="00E74672"/>
    <w:rsid w:val="00E74A31"/>
    <w:rsid w:val="00E74BAF"/>
    <w:rsid w:val="00E751EE"/>
    <w:rsid w:val="00E77A4C"/>
    <w:rsid w:val="00E8180F"/>
    <w:rsid w:val="00E827AB"/>
    <w:rsid w:val="00E84712"/>
    <w:rsid w:val="00E84FFC"/>
    <w:rsid w:val="00E85556"/>
    <w:rsid w:val="00E8641F"/>
    <w:rsid w:val="00E9019E"/>
    <w:rsid w:val="00E90300"/>
    <w:rsid w:val="00E903CF"/>
    <w:rsid w:val="00E91732"/>
    <w:rsid w:val="00E93738"/>
    <w:rsid w:val="00E9508E"/>
    <w:rsid w:val="00E96F3F"/>
    <w:rsid w:val="00EA0078"/>
    <w:rsid w:val="00EA0C4B"/>
    <w:rsid w:val="00EA297C"/>
    <w:rsid w:val="00EA365F"/>
    <w:rsid w:val="00EA4F00"/>
    <w:rsid w:val="00EA5575"/>
    <w:rsid w:val="00EA69BD"/>
    <w:rsid w:val="00EA6CEC"/>
    <w:rsid w:val="00EA74EF"/>
    <w:rsid w:val="00EA7557"/>
    <w:rsid w:val="00EB0F86"/>
    <w:rsid w:val="00EB1475"/>
    <w:rsid w:val="00EB16C9"/>
    <w:rsid w:val="00EB185D"/>
    <w:rsid w:val="00EC0407"/>
    <w:rsid w:val="00EC08E0"/>
    <w:rsid w:val="00EC0A24"/>
    <w:rsid w:val="00EC11A5"/>
    <w:rsid w:val="00EC161B"/>
    <w:rsid w:val="00EC2857"/>
    <w:rsid w:val="00EC2F7F"/>
    <w:rsid w:val="00EC4BA0"/>
    <w:rsid w:val="00EC4E32"/>
    <w:rsid w:val="00EC59C3"/>
    <w:rsid w:val="00EC5A42"/>
    <w:rsid w:val="00EC5D3F"/>
    <w:rsid w:val="00EC7F65"/>
    <w:rsid w:val="00ED10F3"/>
    <w:rsid w:val="00ED2137"/>
    <w:rsid w:val="00ED2DEE"/>
    <w:rsid w:val="00ED45FA"/>
    <w:rsid w:val="00ED4681"/>
    <w:rsid w:val="00ED47E3"/>
    <w:rsid w:val="00ED7185"/>
    <w:rsid w:val="00EE009A"/>
    <w:rsid w:val="00EE0CE6"/>
    <w:rsid w:val="00EE0EB9"/>
    <w:rsid w:val="00EE1985"/>
    <w:rsid w:val="00EE19AE"/>
    <w:rsid w:val="00EE2C9E"/>
    <w:rsid w:val="00EE4B2D"/>
    <w:rsid w:val="00EE5477"/>
    <w:rsid w:val="00EE6918"/>
    <w:rsid w:val="00EE6BE1"/>
    <w:rsid w:val="00EF065F"/>
    <w:rsid w:val="00EF17C5"/>
    <w:rsid w:val="00EF2883"/>
    <w:rsid w:val="00EF463B"/>
    <w:rsid w:val="00EF4857"/>
    <w:rsid w:val="00EF50EE"/>
    <w:rsid w:val="00EF656A"/>
    <w:rsid w:val="00F01E7E"/>
    <w:rsid w:val="00F040D6"/>
    <w:rsid w:val="00F05353"/>
    <w:rsid w:val="00F059A9"/>
    <w:rsid w:val="00F075D0"/>
    <w:rsid w:val="00F1025E"/>
    <w:rsid w:val="00F1144D"/>
    <w:rsid w:val="00F12A84"/>
    <w:rsid w:val="00F156C5"/>
    <w:rsid w:val="00F16CEA"/>
    <w:rsid w:val="00F17D2E"/>
    <w:rsid w:val="00F217B3"/>
    <w:rsid w:val="00F23659"/>
    <w:rsid w:val="00F24AD9"/>
    <w:rsid w:val="00F2778A"/>
    <w:rsid w:val="00F279B8"/>
    <w:rsid w:val="00F30C17"/>
    <w:rsid w:val="00F30E34"/>
    <w:rsid w:val="00F31BD7"/>
    <w:rsid w:val="00F32D7E"/>
    <w:rsid w:val="00F348EA"/>
    <w:rsid w:val="00F3594E"/>
    <w:rsid w:val="00F377CA"/>
    <w:rsid w:val="00F4288A"/>
    <w:rsid w:val="00F42E20"/>
    <w:rsid w:val="00F43975"/>
    <w:rsid w:val="00F45EAA"/>
    <w:rsid w:val="00F45F15"/>
    <w:rsid w:val="00F47BF2"/>
    <w:rsid w:val="00F47FF2"/>
    <w:rsid w:val="00F506B8"/>
    <w:rsid w:val="00F51F81"/>
    <w:rsid w:val="00F525CF"/>
    <w:rsid w:val="00F55696"/>
    <w:rsid w:val="00F55C48"/>
    <w:rsid w:val="00F56164"/>
    <w:rsid w:val="00F57D4E"/>
    <w:rsid w:val="00F634D4"/>
    <w:rsid w:val="00F66AB8"/>
    <w:rsid w:val="00F66F09"/>
    <w:rsid w:val="00F67942"/>
    <w:rsid w:val="00F71FCE"/>
    <w:rsid w:val="00F73638"/>
    <w:rsid w:val="00F8305B"/>
    <w:rsid w:val="00F831FB"/>
    <w:rsid w:val="00F845C6"/>
    <w:rsid w:val="00F84DDC"/>
    <w:rsid w:val="00F85698"/>
    <w:rsid w:val="00F85BFC"/>
    <w:rsid w:val="00F86780"/>
    <w:rsid w:val="00F87478"/>
    <w:rsid w:val="00F927FA"/>
    <w:rsid w:val="00F93338"/>
    <w:rsid w:val="00F95242"/>
    <w:rsid w:val="00F9603F"/>
    <w:rsid w:val="00F972A2"/>
    <w:rsid w:val="00FA2553"/>
    <w:rsid w:val="00FA44BF"/>
    <w:rsid w:val="00FA472A"/>
    <w:rsid w:val="00FA6CFE"/>
    <w:rsid w:val="00FB0E34"/>
    <w:rsid w:val="00FB22F9"/>
    <w:rsid w:val="00FC0D77"/>
    <w:rsid w:val="00FC24A4"/>
    <w:rsid w:val="00FC2B9A"/>
    <w:rsid w:val="00FC3C43"/>
    <w:rsid w:val="00FC5EB7"/>
    <w:rsid w:val="00FC5F7F"/>
    <w:rsid w:val="00FC6EAB"/>
    <w:rsid w:val="00FD0EB5"/>
    <w:rsid w:val="00FD1AAC"/>
    <w:rsid w:val="00FD339F"/>
    <w:rsid w:val="00FE16DD"/>
    <w:rsid w:val="00FE1E2C"/>
    <w:rsid w:val="00FE27AC"/>
    <w:rsid w:val="00FE3B4C"/>
    <w:rsid w:val="00FE3E07"/>
    <w:rsid w:val="00FE5A70"/>
    <w:rsid w:val="00FF14E6"/>
    <w:rsid w:val="00FF181B"/>
    <w:rsid w:val="00FF3840"/>
    <w:rsid w:val="00FF4702"/>
    <w:rsid w:val="00FF73B1"/>
    <w:rsid w:val="00FF77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2BFFA50"/>
  <w15:chartTrackingRefBased/>
  <w15:docId w15:val="{CEBAF4BE-0F63-4C9F-85A3-76A257C343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470F1"/>
  </w:style>
  <w:style w:type="paragraph" w:styleId="Nagwek1">
    <w:name w:val="heading 1"/>
    <w:basedOn w:val="Normalny"/>
    <w:next w:val="Normalny"/>
    <w:qFormat/>
    <w:pPr>
      <w:keepNext/>
      <w:jc w:val="both"/>
      <w:outlineLvl w:val="0"/>
    </w:pPr>
    <w:rPr>
      <w:rFonts w:ascii="Tahoma" w:hAnsi="Tahoma"/>
      <w:b/>
      <w:color w:val="0000FF"/>
      <w:sz w:val="24"/>
    </w:rPr>
  </w:style>
  <w:style w:type="paragraph" w:styleId="Nagwek2">
    <w:name w:val="heading 2"/>
    <w:basedOn w:val="Normalny"/>
    <w:next w:val="Normalny"/>
    <w:qFormat/>
    <w:pPr>
      <w:keepNext/>
      <w:jc w:val="both"/>
      <w:outlineLvl w:val="1"/>
    </w:pPr>
    <w:rPr>
      <w:rFonts w:ascii="Arial" w:hAnsi="Arial"/>
      <w:color w:val="0000FF"/>
      <w:sz w:val="28"/>
    </w:rPr>
  </w:style>
  <w:style w:type="paragraph" w:styleId="Nagwek3">
    <w:name w:val="heading 3"/>
    <w:basedOn w:val="Normalny"/>
    <w:next w:val="Normalny"/>
    <w:qFormat/>
    <w:pPr>
      <w:keepNext/>
      <w:jc w:val="both"/>
      <w:outlineLvl w:val="2"/>
    </w:pPr>
    <w:rPr>
      <w:rFonts w:ascii="Arial" w:hAnsi="Arial"/>
      <w:b/>
      <w:i/>
      <w:color w:val="0000FF"/>
      <w:sz w:val="28"/>
    </w:rPr>
  </w:style>
  <w:style w:type="paragraph" w:styleId="Nagwek4">
    <w:name w:val="heading 4"/>
    <w:basedOn w:val="Normalny"/>
    <w:next w:val="Normalny"/>
    <w:qFormat/>
    <w:pPr>
      <w:keepNext/>
      <w:jc w:val="center"/>
      <w:outlineLvl w:val="3"/>
    </w:pPr>
    <w:rPr>
      <w:rFonts w:ascii="Tahoma" w:hAnsi="Tahoma"/>
      <w:b/>
      <w:sz w:val="22"/>
    </w:rPr>
  </w:style>
  <w:style w:type="paragraph" w:styleId="Nagwek5">
    <w:name w:val="heading 5"/>
    <w:basedOn w:val="Normalny"/>
    <w:next w:val="Normalny"/>
    <w:qFormat/>
    <w:pPr>
      <w:keepNext/>
      <w:jc w:val="both"/>
      <w:outlineLvl w:val="4"/>
    </w:pPr>
    <w:rPr>
      <w:rFonts w:ascii="Tahoma" w:hAnsi="Tahoma"/>
      <w:b/>
      <w:color w:val="0000FF"/>
    </w:rPr>
  </w:style>
  <w:style w:type="paragraph" w:styleId="Nagwek6">
    <w:name w:val="heading 6"/>
    <w:basedOn w:val="Normalny"/>
    <w:next w:val="Normalny"/>
    <w:qFormat/>
    <w:pPr>
      <w:keepNext/>
      <w:jc w:val="center"/>
      <w:outlineLvl w:val="5"/>
    </w:pPr>
    <w:rPr>
      <w:rFonts w:ascii="Tahoma" w:hAnsi="Tahoma"/>
      <w:b/>
    </w:rPr>
  </w:style>
  <w:style w:type="paragraph" w:styleId="Nagwek7">
    <w:name w:val="heading 7"/>
    <w:basedOn w:val="Normalny"/>
    <w:next w:val="Normalny"/>
    <w:qFormat/>
    <w:pPr>
      <w:keepNext/>
      <w:outlineLvl w:val="6"/>
    </w:pPr>
    <w:rPr>
      <w:rFonts w:ascii="Tahoma" w:hAnsi="Tahoma"/>
      <w:b/>
      <w:color w:val="0000FF"/>
      <w:sz w:val="24"/>
    </w:rPr>
  </w:style>
  <w:style w:type="paragraph" w:styleId="Nagwek8">
    <w:name w:val="heading 8"/>
    <w:basedOn w:val="Normalny"/>
    <w:next w:val="Normalny"/>
    <w:qFormat/>
    <w:pPr>
      <w:keepNext/>
      <w:jc w:val="center"/>
      <w:outlineLvl w:val="7"/>
    </w:pPr>
    <w:rPr>
      <w:rFonts w:ascii="Tahoma" w:hAnsi="Tahoma"/>
      <w:b/>
      <w:color w:val="0000FF"/>
      <w:sz w:val="40"/>
    </w:rPr>
  </w:style>
  <w:style w:type="paragraph" w:styleId="Nagwek9">
    <w:name w:val="heading 9"/>
    <w:basedOn w:val="Normalny"/>
    <w:next w:val="Normalny"/>
    <w:qFormat/>
    <w:pPr>
      <w:keepNext/>
      <w:jc w:val="both"/>
      <w:outlineLvl w:val="8"/>
    </w:pPr>
    <w:rPr>
      <w:rFonts w:ascii="Tahoma" w:hAnsi="Tahoma"/>
      <w:sz w:val="24"/>
      <w:lang w:val="de-D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2">
    <w:name w:val="Body Text Indent 2"/>
    <w:basedOn w:val="Normalny"/>
    <w:semiHidden/>
    <w:pPr>
      <w:ind w:left="284" w:hanging="284"/>
    </w:pPr>
    <w:rPr>
      <w:sz w:val="28"/>
    </w:rPr>
  </w:style>
  <w:style w:type="paragraph" w:styleId="Tekstpodstawowy2">
    <w:name w:val="Body Text 2"/>
    <w:basedOn w:val="Normalny"/>
    <w:semiHidden/>
    <w:rPr>
      <w:sz w:val="24"/>
    </w:rPr>
  </w:style>
  <w:style w:type="paragraph" w:styleId="Tekstpodstawowy3">
    <w:name w:val="Body Text 3"/>
    <w:basedOn w:val="Normalny"/>
    <w:link w:val="Tekstpodstawowy3Znak"/>
    <w:semiHidden/>
    <w:pPr>
      <w:jc w:val="both"/>
    </w:pPr>
    <w:rPr>
      <w:sz w:val="24"/>
      <w:lang w:val="x-none" w:eastAsia="x-none"/>
    </w:rPr>
  </w:style>
  <w:style w:type="character" w:styleId="Numerstrony">
    <w:name w:val="page number"/>
    <w:basedOn w:val="Domylnaczcionkaakapitu"/>
    <w:semiHidden/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</w:pPr>
  </w:style>
  <w:style w:type="paragraph" w:styleId="Tekstblokowy">
    <w:name w:val="Block Text"/>
    <w:basedOn w:val="Normalny"/>
    <w:semiHidden/>
    <w:pPr>
      <w:ind w:left="927" w:right="-142"/>
      <w:jc w:val="both"/>
    </w:pPr>
    <w:rPr>
      <w:sz w:val="24"/>
    </w:rPr>
  </w:style>
  <w:style w:type="paragraph" w:styleId="Tekstpodstawowywcity">
    <w:name w:val="Body Text Indent"/>
    <w:basedOn w:val="Normalny"/>
    <w:link w:val="TekstpodstawowywcityZnak"/>
    <w:semiHidden/>
    <w:pPr>
      <w:ind w:left="426"/>
      <w:jc w:val="both"/>
    </w:pPr>
    <w:rPr>
      <w:rFonts w:ascii="Tahoma" w:hAnsi="Tahoma"/>
    </w:rPr>
  </w:style>
  <w:style w:type="paragraph" w:styleId="Tekstpodstawowy">
    <w:name w:val="Body Text"/>
    <w:basedOn w:val="Normalny"/>
    <w:link w:val="TekstpodstawowyZnak"/>
    <w:semiHidden/>
    <w:pPr>
      <w:jc w:val="both"/>
    </w:pPr>
    <w:rPr>
      <w:rFonts w:ascii="Tahoma" w:hAnsi="Tahoma"/>
    </w:rPr>
  </w:style>
  <w:style w:type="paragraph" w:styleId="Tekstpodstawowywcity3">
    <w:name w:val="Body Text Indent 3"/>
    <w:basedOn w:val="Normalny"/>
    <w:semiHidden/>
    <w:pPr>
      <w:ind w:left="1134"/>
      <w:jc w:val="both"/>
    </w:pPr>
    <w:rPr>
      <w:rFonts w:ascii="Tahoma" w:hAnsi="Tahoma"/>
    </w:rPr>
  </w:style>
  <w:style w:type="paragraph" w:styleId="Tekstprzypisudolnego">
    <w:name w:val="footnote text"/>
    <w:basedOn w:val="Normalny"/>
    <w:semiHidden/>
  </w:style>
  <w:style w:type="character" w:customStyle="1" w:styleId="dane1">
    <w:name w:val="dane1"/>
    <w:rPr>
      <w:color w:val="0000CD"/>
    </w:r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paragraph" w:styleId="Akapitzlist">
    <w:name w:val="List Paragraph"/>
    <w:basedOn w:val="Normalny"/>
    <w:uiPriority w:val="34"/>
    <w:qFormat/>
    <w:pPr>
      <w:ind w:left="708"/>
    </w:pPr>
  </w:style>
  <w:style w:type="character" w:styleId="Hipercze">
    <w:name w:val="Hyperlink"/>
    <w:rPr>
      <w:color w:val="0000FF"/>
      <w:u w:val="single"/>
    </w:rPr>
  </w:style>
  <w:style w:type="character" w:styleId="UyteHipercze">
    <w:name w:val="FollowedHyperlink"/>
    <w:semiHidden/>
    <w:rPr>
      <w:color w:val="800080"/>
      <w:u w:val="single"/>
    </w:rPr>
  </w:style>
  <w:style w:type="table" w:styleId="Tabela-Siatka">
    <w:name w:val="Table Grid"/>
    <w:basedOn w:val="Standardowy"/>
    <w:uiPriority w:val="59"/>
    <w:rsid w:val="00A2382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kt">
    <w:name w:val="pkt"/>
    <w:basedOn w:val="Normalny"/>
    <w:link w:val="pktZnak"/>
    <w:rsid w:val="00F348EA"/>
    <w:pPr>
      <w:spacing w:before="60" w:after="60"/>
      <w:ind w:left="851" w:hanging="295"/>
      <w:jc w:val="both"/>
    </w:pPr>
    <w:rPr>
      <w:sz w:val="24"/>
      <w:lang w:val="x-none" w:eastAsia="x-none"/>
    </w:rPr>
  </w:style>
  <w:style w:type="character" w:customStyle="1" w:styleId="pktZnak">
    <w:name w:val="pkt Znak"/>
    <w:link w:val="pkt"/>
    <w:locked/>
    <w:rsid w:val="00F348EA"/>
    <w:rPr>
      <w:sz w:val="24"/>
    </w:rPr>
  </w:style>
  <w:style w:type="character" w:customStyle="1" w:styleId="Tekstpodstawowy3Znak">
    <w:name w:val="Tekst podstawowy 3 Znak"/>
    <w:link w:val="Tekstpodstawowy3"/>
    <w:semiHidden/>
    <w:rsid w:val="001B12A3"/>
    <w:rPr>
      <w:sz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5229F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55229F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F8305B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  <w:lang w:eastAsia="en-US"/>
    </w:rPr>
  </w:style>
  <w:style w:type="character" w:customStyle="1" w:styleId="apple-converted-space">
    <w:name w:val="apple-converted-space"/>
    <w:basedOn w:val="Domylnaczcionkaakapitu"/>
    <w:rsid w:val="00B32177"/>
  </w:style>
  <w:style w:type="character" w:customStyle="1" w:styleId="NagwekZnak">
    <w:name w:val="Nagłówek Znak"/>
    <w:basedOn w:val="Domylnaczcionkaakapitu"/>
    <w:link w:val="Nagwek"/>
    <w:rsid w:val="00776F6D"/>
  </w:style>
  <w:style w:type="character" w:customStyle="1" w:styleId="Teksttreci2">
    <w:name w:val="Tekst treści (2)_"/>
    <w:link w:val="Teksttreci20"/>
    <w:locked/>
    <w:rsid w:val="007530ED"/>
    <w:rPr>
      <w:rFonts w:ascii="Arial" w:eastAsia="Arial" w:hAnsi="Arial" w:cs="Arial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7530ED"/>
    <w:pPr>
      <w:widowControl w:val="0"/>
      <w:shd w:val="clear" w:color="auto" w:fill="FFFFFF"/>
      <w:spacing w:after="300" w:line="278" w:lineRule="exact"/>
      <w:ind w:hanging="400"/>
    </w:pPr>
    <w:rPr>
      <w:rFonts w:ascii="Arial" w:eastAsia="Arial" w:hAnsi="Arial"/>
      <w:lang w:val="x-none" w:eastAsia="x-none"/>
    </w:rPr>
  </w:style>
  <w:style w:type="character" w:customStyle="1" w:styleId="Teksttreci7">
    <w:name w:val="Tekst treści (7)_"/>
    <w:link w:val="Teksttreci70"/>
    <w:locked/>
    <w:rsid w:val="00B87E00"/>
    <w:rPr>
      <w:rFonts w:ascii="Arial" w:eastAsia="Arial" w:hAnsi="Arial" w:cs="Arial"/>
      <w:b/>
      <w:bCs/>
      <w:shd w:val="clear" w:color="auto" w:fill="FFFFFF"/>
    </w:rPr>
  </w:style>
  <w:style w:type="paragraph" w:customStyle="1" w:styleId="Teksttreci70">
    <w:name w:val="Tekst treści (7)"/>
    <w:basedOn w:val="Normalny"/>
    <w:link w:val="Teksttreci7"/>
    <w:rsid w:val="00B87E00"/>
    <w:pPr>
      <w:widowControl w:val="0"/>
      <w:shd w:val="clear" w:color="auto" w:fill="FFFFFF"/>
      <w:spacing w:line="274" w:lineRule="exact"/>
    </w:pPr>
    <w:rPr>
      <w:rFonts w:ascii="Arial" w:eastAsia="Arial" w:hAnsi="Arial"/>
      <w:b/>
      <w:bCs/>
      <w:lang w:val="x-none" w:eastAsia="x-none"/>
    </w:rPr>
  </w:style>
  <w:style w:type="character" w:customStyle="1" w:styleId="Nagwek20">
    <w:name w:val="Nagłówek #2_"/>
    <w:link w:val="Nagwek21"/>
    <w:locked/>
    <w:rsid w:val="00B87E00"/>
    <w:rPr>
      <w:rFonts w:ascii="Arial" w:eastAsia="Arial" w:hAnsi="Arial" w:cs="Arial"/>
      <w:b/>
      <w:bCs/>
      <w:sz w:val="36"/>
      <w:szCs w:val="36"/>
      <w:shd w:val="clear" w:color="auto" w:fill="FFFFFF"/>
    </w:rPr>
  </w:style>
  <w:style w:type="paragraph" w:customStyle="1" w:styleId="Nagwek21">
    <w:name w:val="Nagłówek #2"/>
    <w:basedOn w:val="Normalny"/>
    <w:link w:val="Nagwek20"/>
    <w:rsid w:val="00B87E00"/>
    <w:pPr>
      <w:widowControl w:val="0"/>
      <w:shd w:val="clear" w:color="auto" w:fill="FFFFFF"/>
      <w:spacing w:after="1640" w:line="402" w:lineRule="exact"/>
      <w:outlineLvl w:val="1"/>
    </w:pPr>
    <w:rPr>
      <w:rFonts w:ascii="Arial" w:eastAsia="Arial" w:hAnsi="Arial"/>
      <w:b/>
      <w:bCs/>
      <w:sz w:val="36"/>
      <w:szCs w:val="36"/>
      <w:lang w:val="x-none" w:eastAsia="x-none"/>
    </w:rPr>
  </w:style>
  <w:style w:type="character" w:customStyle="1" w:styleId="Nagwek40">
    <w:name w:val="Nagłówek #4"/>
    <w:rsid w:val="00B87E00"/>
    <w:rPr>
      <w:rFonts w:ascii="Arial" w:eastAsia="Arial" w:hAnsi="Arial" w:cs="Arial" w:hint="default"/>
      <w:b/>
      <w:bCs/>
      <w:i w:val="0"/>
      <w:iCs w:val="0"/>
      <w:smallCaps w:val="0"/>
      <w:color w:val="000000"/>
      <w:spacing w:val="0"/>
      <w:w w:val="100"/>
      <w:position w:val="0"/>
      <w:sz w:val="24"/>
      <w:szCs w:val="24"/>
      <w:u w:val="single"/>
      <w:lang w:val="pl-PL" w:eastAsia="pl-PL" w:bidi="pl-PL"/>
    </w:rPr>
  </w:style>
  <w:style w:type="character" w:customStyle="1" w:styleId="Teksttreci7Exact">
    <w:name w:val="Tekst treści (7) Exact"/>
    <w:rsid w:val="00B87E00"/>
    <w:rPr>
      <w:rFonts w:ascii="Arial" w:eastAsia="Arial" w:hAnsi="Arial" w:cs="Arial" w:hint="default"/>
      <w:b/>
      <w:bCs/>
      <w:i w:val="0"/>
      <w:iCs w:val="0"/>
      <w:smallCaps w:val="0"/>
      <w:strike w:val="0"/>
      <w:dstrike w:val="0"/>
      <w:u w:val="none"/>
      <w:effect w:val="none"/>
    </w:rPr>
  </w:style>
  <w:style w:type="character" w:customStyle="1" w:styleId="ZwykytekstZnak">
    <w:name w:val="Zwykły tekst Znak"/>
    <w:link w:val="Zwykytekst"/>
    <w:uiPriority w:val="99"/>
    <w:rsid w:val="00AA10F6"/>
    <w:rPr>
      <w:rFonts w:ascii="Consolas" w:eastAsia="Calibri" w:hAnsi="Consolas" w:cs="Consolas"/>
      <w:sz w:val="21"/>
      <w:szCs w:val="21"/>
      <w:lang w:val="x-none"/>
    </w:rPr>
  </w:style>
  <w:style w:type="paragraph" w:customStyle="1" w:styleId="Tekstpodstawowy23">
    <w:name w:val="Tekst podstawowy 23"/>
    <w:basedOn w:val="Normalny"/>
    <w:rsid w:val="00AA10F6"/>
    <w:pPr>
      <w:suppressAutoHyphens/>
      <w:jc w:val="both"/>
    </w:pPr>
    <w:rPr>
      <w:rFonts w:cs="Calibri"/>
      <w:bCs/>
      <w:sz w:val="24"/>
      <w:szCs w:val="24"/>
      <w:lang w:eastAsia="zh-CN"/>
    </w:rPr>
  </w:style>
  <w:style w:type="paragraph" w:customStyle="1" w:styleId="styl">
    <w:name w:val="styl"/>
    <w:basedOn w:val="Normalny"/>
    <w:rsid w:val="00AA10F6"/>
    <w:pPr>
      <w:suppressAutoHyphens/>
      <w:spacing w:before="280" w:after="280"/>
    </w:pPr>
    <w:rPr>
      <w:rFonts w:ascii="inherit" w:hAnsi="inherit" w:cs="inherit"/>
      <w:sz w:val="16"/>
      <w:szCs w:val="16"/>
      <w:lang w:eastAsia="zh-CN"/>
    </w:rPr>
  </w:style>
  <w:style w:type="paragraph" w:styleId="Zwykytekst">
    <w:name w:val="Plain Text"/>
    <w:basedOn w:val="Normalny"/>
    <w:link w:val="ZwykytekstZnak"/>
    <w:uiPriority w:val="99"/>
    <w:unhideWhenUsed/>
    <w:rsid w:val="00AA10F6"/>
    <w:rPr>
      <w:rFonts w:ascii="Consolas" w:eastAsia="Calibri" w:hAnsi="Consolas"/>
      <w:sz w:val="21"/>
      <w:szCs w:val="21"/>
      <w:lang w:val="x-none" w:eastAsia="x-none"/>
    </w:rPr>
  </w:style>
  <w:style w:type="character" w:customStyle="1" w:styleId="ZwykytekstZnak1">
    <w:name w:val="Zwykły tekst Znak1"/>
    <w:uiPriority w:val="99"/>
    <w:semiHidden/>
    <w:rsid w:val="00AA10F6"/>
    <w:rPr>
      <w:rFonts w:ascii="Courier New" w:hAnsi="Courier New" w:cs="Courier New"/>
    </w:rPr>
  </w:style>
  <w:style w:type="character" w:customStyle="1" w:styleId="Odwoaniedokomentarza5">
    <w:name w:val="Odwołanie do komentarza5"/>
    <w:rsid w:val="0051067B"/>
    <w:rPr>
      <w:sz w:val="16"/>
      <w:szCs w:val="16"/>
    </w:rPr>
  </w:style>
  <w:style w:type="paragraph" w:customStyle="1" w:styleId="BodySingle">
    <w:name w:val="Body Single"/>
    <w:basedOn w:val="Normalny"/>
    <w:rsid w:val="0051067B"/>
    <w:pPr>
      <w:suppressAutoHyphens/>
    </w:pPr>
    <w:rPr>
      <w:rFonts w:ascii="Tms Rmn" w:hAnsi="Tms Rmn" w:cs="Tms Rmn"/>
      <w:lang w:eastAsia="zh-CN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Adreszwrotnynakopercie">
    <w:name w:val="envelope return"/>
    <w:basedOn w:val="Normalny"/>
    <w:rsid w:val="0051067B"/>
    <w:pPr>
      <w:suppressAutoHyphens/>
    </w:pPr>
    <w:rPr>
      <w:rFonts w:ascii="Arial" w:hAnsi="Arial" w:cs="Arial"/>
      <w:lang w:eastAsia="zh-CN"/>
    </w:rPr>
  </w:style>
  <w:style w:type="paragraph" w:styleId="NormalnyWeb">
    <w:name w:val="Normal (Web)"/>
    <w:basedOn w:val="Normalny"/>
    <w:rsid w:val="00553D00"/>
    <w:pPr>
      <w:suppressAutoHyphens/>
      <w:spacing w:before="100" w:after="100"/>
      <w:jc w:val="both"/>
    </w:pPr>
    <w:rPr>
      <w:rFonts w:cs="Calibri"/>
      <w:lang w:eastAsia="zh-CN"/>
    </w:rPr>
  </w:style>
  <w:style w:type="character" w:customStyle="1" w:styleId="Odwoaniedokomentarza2">
    <w:name w:val="Odwołanie do komentarza2"/>
    <w:rsid w:val="00553D00"/>
    <w:rPr>
      <w:sz w:val="16"/>
      <w:szCs w:val="16"/>
    </w:rPr>
  </w:style>
  <w:style w:type="character" w:customStyle="1" w:styleId="alb">
    <w:name w:val="a_lb"/>
    <w:rsid w:val="00833552"/>
  </w:style>
  <w:style w:type="character" w:styleId="Uwydatnienie">
    <w:name w:val="Emphasis"/>
    <w:qFormat/>
    <w:rsid w:val="00B93F83"/>
    <w:rPr>
      <w:i/>
      <w:iCs/>
    </w:rPr>
  </w:style>
  <w:style w:type="paragraph" w:customStyle="1" w:styleId="text-3mezera">
    <w:name w:val="text - 3 mezera"/>
    <w:basedOn w:val="Normalny"/>
    <w:rsid w:val="0062007C"/>
    <w:pPr>
      <w:suppressAutoHyphens/>
      <w:spacing w:after="120"/>
      <w:jc w:val="both"/>
    </w:pPr>
    <w:rPr>
      <w:rFonts w:ascii="Arial" w:hAnsi="Arial" w:cs="Arial"/>
      <w:color w:val="000000"/>
      <w:sz w:val="22"/>
      <w:lang w:eastAsia="zh-CN"/>
    </w:rPr>
  </w:style>
  <w:style w:type="paragraph" w:customStyle="1" w:styleId="Standard">
    <w:name w:val="Standard"/>
    <w:rsid w:val="00B30AD6"/>
    <w:pPr>
      <w:widowControl w:val="0"/>
      <w:suppressAutoHyphens/>
    </w:pPr>
    <w:rPr>
      <w:rFonts w:eastAsia="Arial" w:cs="Calibri"/>
      <w:sz w:val="24"/>
      <w:lang w:eastAsia="zh-CN"/>
    </w:rPr>
  </w:style>
  <w:style w:type="paragraph" w:customStyle="1" w:styleId="Tekstpodstawowy31">
    <w:name w:val="Tekst podstawowy 31"/>
    <w:basedOn w:val="Normalny"/>
    <w:rsid w:val="00B30AD6"/>
    <w:pPr>
      <w:suppressAutoHyphens/>
      <w:jc w:val="both"/>
    </w:pPr>
    <w:rPr>
      <w:rFonts w:cs="Calibri"/>
      <w:color w:val="000000"/>
      <w:sz w:val="22"/>
      <w:lang w:eastAsia="zh-CN"/>
    </w:rPr>
  </w:style>
  <w:style w:type="paragraph" w:customStyle="1" w:styleId="ust">
    <w:name w:val="ust"/>
    <w:rsid w:val="00B30AD6"/>
    <w:pPr>
      <w:suppressAutoHyphens/>
      <w:spacing w:before="60" w:after="60"/>
      <w:ind w:left="426" w:hanging="284"/>
      <w:jc w:val="both"/>
    </w:pPr>
    <w:rPr>
      <w:rFonts w:eastAsia="Arial" w:cs="Calibri"/>
      <w:sz w:val="24"/>
      <w:lang w:eastAsia="zh-CN"/>
    </w:rPr>
  </w:style>
  <w:style w:type="paragraph" w:customStyle="1" w:styleId="Tekstpodstawowy21">
    <w:name w:val="Tekst podstawowy 21"/>
    <w:basedOn w:val="Normalny"/>
    <w:rsid w:val="00D23F2A"/>
    <w:pPr>
      <w:suppressAutoHyphens/>
      <w:jc w:val="both"/>
    </w:pPr>
    <w:rPr>
      <w:rFonts w:cs="Calibri"/>
      <w:sz w:val="22"/>
      <w:lang w:eastAsia="zh-CN"/>
    </w:rPr>
  </w:style>
  <w:style w:type="paragraph" w:customStyle="1" w:styleId="Tekstkomentarza1">
    <w:name w:val="Tekst komentarza1"/>
    <w:basedOn w:val="Normalny"/>
    <w:rsid w:val="00D23F2A"/>
    <w:pPr>
      <w:suppressAutoHyphens/>
    </w:pPr>
    <w:rPr>
      <w:rFonts w:cs="Calibri"/>
      <w:color w:val="000000"/>
      <w:lang w:eastAsia="zh-CN"/>
    </w:rPr>
  </w:style>
  <w:style w:type="paragraph" w:customStyle="1" w:styleId="Tekstkomentarza2">
    <w:name w:val="Tekst komentarza2"/>
    <w:basedOn w:val="Normalny"/>
    <w:rsid w:val="00D23F2A"/>
    <w:pPr>
      <w:suppressAutoHyphens/>
    </w:pPr>
    <w:rPr>
      <w:rFonts w:cs="Calibri"/>
      <w:lang w:eastAsia="zh-CN"/>
    </w:rPr>
  </w:style>
  <w:style w:type="paragraph" w:customStyle="1" w:styleId="Tekstpodstawowy34">
    <w:name w:val="Tekst podstawowy 34"/>
    <w:basedOn w:val="Normalny"/>
    <w:rsid w:val="00BF413B"/>
    <w:pPr>
      <w:suppressAutoHyphens/>
      <w:spacing w:after="120"/>
    </w:pPr>
    <w:rPr>
      <w:color w:val="000000"/>
      <w:lang w:val="x-none" w:eastAsia="zh-CN"/>
    </w:rPr>
  </w:style>
  <w:style w:type="character" w:customStyle="1" w:styleId="fn-ref">
    <w:name w:val="fn-ref"/>
    <w:rsid w:val="00984222"/>
  </w:style>
  <w:style w:type="character" w:customStyle="1" w:styleId="StopkaZnak">
    <w:name w:val="Stopka Znak"/>
    <w:link w:val="Stopka"/>
    <w:uiPriority w:val="99"/>
    <w:rsid w:val="00977ACD"/>
  </w:style>
  <w:style w:type="paragraph" w:customStyle="1" w:styleId="pkt1">
    <w:name w:val="pkt1"/>
    <w:basedOn w:val="pkt"/>
    <w:rsid w:val="00480263"/>
    <w:pPr>
      <w:ind w:left="850" w:hanging="425"/>
    </w:pPr>
    <w:rPr>
      <w:lang w:val="pl-PL" w:eastAsia="pl-PL"/>
    </w:rPr>
  </w:style>
  <w:style w:type="paragraph" w:customStyle="1" w:styleId="tekst">
    <w:name w:val="tekst"/>
    <w:basedOn w:val="Normalny"/>
    <w:rsid w:val="004B7619"/>
    <w:pPr>
      <w:suppressLineNumbers/>
      <w:spacing w:before="60" w:after="60"/>
      <w:jc w:val="both"/>
    </w:pPr>
    <w:rPr>
      <w:sz w:val="24"/>
    </w:rPr>
  </w:style>
  <w:style w:type="paragraph" w:customStyle="1" w:styleId="tyt">
    <w:name w:val="tyt"/>
    <w:basedOn w:val="Normalny"/>
    <w:rsid w:val="0086115B"/>
    <w:pPr>
      <w:keepNext/>
      <w:spacing w:before="60" w:after="60"/>
      <w:jc w:val="center"/>
    </w:pPr>
    <w:rPr>
      <w:b/>
      <w:sz w:val="24"/>
    </w:rPr>
  </w:style>
  <w:style w:type="character" w:styleId="Odwoanieprzypisudolnego">
    <w:name w:val="footnote reference"/>
    <w:semiHidden/>
    <w:rsid w:val="0086115B"/>
    <w:rPr>
      <w:vertAlign w:val="superscript"/>
    </w:rPr>
  </w:style>
  <w:style w:type="paragraph" w:customStyle="1" w:styleId="Akapitzlist1">
    <w:name w:val="Akapit z listą1"/>
    <w:basedOn w:val="Normalny"/>
    <w:rsid w:val="0004184A"/>
    <w:pPr>
      <w:ind w:left="708"/>
    </w:pPr>
  </w:style>
  <w:style w:type="character" w:customStyle="1" w:styleId="TekstpodstawowywcityZnak">
    <w:name w:val="Tekst podstawowy wcięty Znak"/>
    <w:link w:val="Tekstpodstawowywcity"/>
    <w:semiHidden/>
    <w:locked/>
    <w:rsid w:val="00732F45"/>
    <w:rPr>
      <w:rFonts w:ascii="Tahoma" w:hAnsi="Tahoma"/>
      <w:lang w:val="pl-PL" w:eastAsia="pl-PL" w:bidi="ar-SA"/>
    </w:rPr>
  </w:style>
  <w:style w:type="character" w:customStyle="1" w:styleId="TekstpodstawowyZnak">
    <w:name w:val="Tekst podstawowy Znak"/>
    <w:link w:val="Tekstpodstawowy"/>
    <w:semiHidden/>
    <w:rsid w:val="004231BC"/>
    <w:rPr>
      <w:rFonts w:ascii="Tahoma" w:hAnsi="Tahoma"/>
    </w:rPr>
  </w:style>
  <w:style w:type="paragraph" w:customStyle="1" w:styleId="Akapitzlist2">
    <w:name w:val="Akapit z listą2"/>
    <w:basedOn w:val="Normalny"/>
    <w:rsid w:val="00BC53E9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148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12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5051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132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404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771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623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386375">
          <w:marLeft w:val="72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448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320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597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47231">
          <w:marLeft w:val="72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501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640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804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6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62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58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95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00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8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05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41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793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746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008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069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506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16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613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255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91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2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38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773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033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072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489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37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310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178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106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806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597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170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095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813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971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685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05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92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980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275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842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698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452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205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954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955999">
          <w:marLeft w:val="54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71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972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28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364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048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124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048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139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355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573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818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914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308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871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917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934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119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7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36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553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72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6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29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66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82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46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4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329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522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048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493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450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643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326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452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370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164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77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389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216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100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075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205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430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753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940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571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653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478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596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61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413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71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57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644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230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375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977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064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713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30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181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364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249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5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5741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30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0363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258</Words>
  <Characters>1553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Specyfikacja</vt:lpstr>
    </vt:vector>
  </TitlesOfParts>
  <Company>Hewlett-Packard Company</Company>
  <LinksUpToDate>false</LinksUpToDate>
  <CharactersWithSpaces>1808</CharactersWithSpaces>
  <SharedDoc>false</SharedDoc>
  <HLinks>
    <vt:vector size="48" baseType="variant">
      <vt:variant>
        <vt:i4>4128792</vt:i4>
      </vt:variant>
      <vt:variant>
        <vt:i4>21</vt:i4>
      </vt:variant>
      <vt:variant>
        <vt:i4>0</vt:i4>
      </vt:variant>
      <vt:variant>
        <vt:i4>5</vt:i4>
      </vt:variant>
      <vt:variant>
        <vt:lpwstr>mailto:iod@zebrzydowice.pl</vt:lpwstr>
      </vt:variant>
      <vt:variant>
        <vt:lpwstr/>
      </vt:variant>
      <vt:variant>
        <vt:i4>2752529</vt:i4>
      </vt:variant>
      <vt:variant>
        <vt:i4>18</vt:i4>
      </vt:variant>
      <vt:variant>
        <vt:i4>0</vt:i4>
      </vt:variant>
      <vt:variant>
        <vt:i4>5</vt:i4>
      </vt:variant>
      <vt:variant>
        <vt:lpwstr>mailto:ug@zebrzydowice.pl</vt:lpwstr>
      </vt:variant>
      <vt:variant>
        <vt:lpwstr/>
      </vt:variant>
      <vt:variant>
        <vt:i4>16</vt:i4>
      </vt:variant>
      <vt:variant>
        <vt:i4>15</vt:i4>
      </vt:variant>
      <vt:variant>
        <vt:i4>0</vt:i4>
      </vt:variant>
      <vt:variant>
        <vt:i4>5</vt:i4>
      </vt:variant>
      <vt:variant>
        <vt:lpwstr>http://www.gzwik.zebrzydowice.pl/</vt:lpwstr>
      </vt:variant>
      <vt:variant>
        <vt:lpwstr/>
      </vt:variant>
      <vt:variant>
        <vt:i4>16</vt:i4>
      </vt:variant>
      <vt:variant>
        <vt:i4>12</vt:i4>
      </vt:variant>
      <vt:variant>
        <vt:i4>0</vt:i4>
      </vt:variant>
      <vt:variant>
        <vt:i4>5</vt:i4>
      </vt:variant>
      <vt:variant>
        <vt:lpwstr>http://www.gzwik.zebrzydowice.pl/</vt:lpwstr>
      </vt:variant>
      <vt:variant>
        <vt:lpwstr/>
      </vt:variant>
      <vt:variant>
        <vt:i4>8060973</vt:i4>
      </vt:variant>
      <vt:variant>
        <vt:i4>9</vt:i4>
      </vt:variant>
      <vt:variant>
        <vt:i4>0</vt:i4>
      </vt:variant>
      <vt:variant>
        <vt:i4>5</vt:i4>
      </vt:variant>
      <vt:variant>
        <vt:lpwstr>http://www.zebrzydowice.pl/</vt:lpwstr>
      </vt:variant>
      <vt:variant>
        <vt:lpwstr/>
      </vt:variant>
      <vt:variant>
        <vt:i4>8060973</vt:i4>
      </vt:variant>
      <vt:variant>
        <vt:i4>6</vt:i4>
      </vt:variant>
      <vt:variant>
        <vt:i4>0</vt:i4>
      </vt:variant>
      <vt:variant>
        <vt:i4>5</vt:i4>
      </vt:variant>
      <vt:variant>
        <vt:lpwstr>http://www.zebrzydowice.pl/</vt:lpwstr>
      </vt:variant>
      <vt:variant>
        <vt:lpwstr/>
      </vt:variant>
      <vt:variant>
        <vt:i4>4784228</vt:i4>
      </vt:variant>
      <vt:variant>
        <vt:i4>3</vt:i4>
      </vt:variant>
      <vt:variant>
        <vt:i4>0</vt:i4>
      </vt:variant>
      <vt:variant>
        <vt:i4>5</vt:i4>
      </vt:variant>
      <vt:variant>
        <vt:lpwstr>mailto:gzwik@zebrzydowice.pl</vt:lpwstr>
      </vt:variant>
      <vt:variant>
        <vt:lpwstr/>
      </vt:variant>
      <vt:variant>
        <vt:i4>4784228</vt:i4>
      </vt:variant>
      <vt:variant>
        <vt:i4>0</vt:i4>
      </vt:variant>
      <vt:variant>
        <vt:i4>0</vt:i4>
      </vt:variant>
      <vt:variant>
        <vt:i4>5</vt:i4>
      </vt:variant>
      <vt:variant>
        <vt:lpwstr>mailto:gzwik@zebrzydowice.pl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</dc:title>
  <dc:subject/>
  <dc:creator>Fornal</dc:creator>
  <cp:keywords/>
  <cp:lastModifiedBy>Natalia Frogowska</cp:lastModifiedBy>
  <cp:revision>2</cp:revision>
  <cp:lastPrinted>2020-03-05T10:29:00Z</cp:lastPrinted>
  <dcterms:created xsi:type="dcterms:W3CDTF">2020-05-18T09:01:00Z</dcterms:created>
  <dcterms:modified xsi:type="dcterms:W3CDTF">2020-05-18T09:01:00Z</dcterms:modified>
</cp:coreProperties>
</file>